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3320" w:rsidRPr="003A7A30" w:rsidRDefault="00873320" w:rsidP="00873320">
      <w:pPr>
        <w:rPr>
          <w:rFonts w:ascii="Arial" w:hAnsi="Arial" w:cs="Arial"/>
          <w:b/>
          <w:lang w:val="ru-RU"/>
        </w:rPr>
      </w:pPr>
      <w:r w:rsidRPr="003A7A30">
        <w:rPr>
          <w:rFonts w:ascii="Arial" w:hAnsi="Arial" w:cs="Arial"/>
          <w:b/>
          <w:lang w:val="ru-RU"/>
        </w:rPr>
        <w:t>Форма 7 «Проект договора»</w:t>
      </w:r>
    </w:p>
    <w:p w:rsidR="006154B2" w:rsidRPr="00873320" w:rsidRDefault="006154B2" w:rsidP="00727AC4">
      <w:pPr>
        <w:pStyle w:val="10"/>
        <w:spacing w:line="240" w:lineRule="auto"/>
        <w:ind w:left="0" w:firstLine="360"/>
        <w:rPr>
          <w:rFonts w:ascii="Arial" w:hAnsi="Arial" w:cs="Arial"/>
          <w:color w:val="000000"/>
          <w:lang w:val="ru-RU"/>
        </w:rPr>
      </w:pPr>
    </w:p>
    <w:p w:rsidR="006154B2" w:rsidRPr="00873320" w:rsidRDefault="006154B2" w:rsidP="00727AC4">
      <w:pPr>
        <w:pStyle w:val="10"/>
        <w:spacing w:line="240" w:lineRule="auto"/>
        <w:ind w:left="0" w:firstLine="360"/>
        <w:rPr>
          <w:rFonts w:ascii="Arial" w:hAnsi="Arial" w:cs="Arial"/>
          <w:color w:val="000000"/>
          <w:lang w:val="ru-RU"/>
        </w:rPr>
      </w:pPr>
    </w:p>
    <w:p w:rsidR="006154B2" w:rsidRPr="00873320" w:rsidRDefault="006154B2" w:rsidP="00727AC4">
      <w:pPr>
        <w:pStyle w:val="10"/>
        <w:spacing w:line="240" w:lineRule="auto"/>
        <w:ind w:left="0" w:firstLine="360"/>
        <w:rPr>
          <w:rFonts w:ascii="Arial" w:hAnsi="Arial" w:cs="Arial"/>
          <w:color w:val="000000"/>
          <w:lang w:val="ru-RU"/>
        </w:rPr>
      </w:pPr>
    </w:p>
    <w:p w:rsidR="006154B2" w:rsidRPr="00873320" w:rsidRDefault="006154B2" w:rsidP="00727AC4">
      <w:pPr>
        <w:pStyle w:val="10"/>
        <w:spacing w:line="240" w:lineRule="auto"/>
        <w:ind w:left="0" w:firstLine="360"/>
        <w:rPr>
          <w:rFonts w:ascii="Arial" w:hAnsi="Arial" w:cs="Arial"/>
          <w:color w:val="000000"/>
          <w:lang w:val="ru-RU"/>
        </w:rPr>
      </w:pPr>
    </w:p>
    <w:p w:rsidR="006154B2" w:rsidRPr="00873320" w:rsidRDefault="006154B2" w:rsidP="00727AC4">
      <w:pPr>
        <w:pStyle w:val="10"/>
        <w:spacing w:line="240" w:lineRule="auto"/>
        <w:ind w:left="0" w:firstLine="360"/>
        <w:rPr>
          <w:rFonts w:ascii="Arial" w:hAnsi="Arial" w:cs="Arial"/>
          <w:color w:val="000000"/>
          <w:lang w:val="ru-RU"/>
        </w:rPr>
      </w:pPr>
    </w:p>
    <w:p w:rsidR="006154B2" w:rsidRPr="00873320" w:rsidRDefault="006154B2" w:rsidP="00727AC4">
      <w:pPr>
        <w:pStyle w:val="10"/>
        <w:spacing w:line="240" w:lineRule="auto"/>
        <w:ind w:left="0" w:firstLine="360"/>
        <w:rPr>
          <w:rFonts w:ascii="Arial" w:hAnsi="Arial" w:cs="Arial"/>
          <w:color w:val="000000"/>
          <w:lang w:val="ru-RU"/>
        </w:rPr>
      </w:pPr>
    </w:p>
    <w:p w:rsidR="006154B2" w:rsidRPr="00873320" w:rsidRDefault="006154B2" w:rsidP="00727AC4">
      <w:pPr>
        <w:pStyle w:val="10"/>
        <w:spacing w:line="240" w:lineRule="auto"/>
        <w:ind w:left="0" w:firstLine="360"/>
        <w:rPr>
          <w:rFonts w:ascii="Arial" w:hAnsi="Arial" w:cs="Arial"/>
          <w:color w:val="000000"/>
          <w:lang w:val="ru-RU"/>
        </w:rPr>
      </w:pPr>
    </w:p>
    <w:p w:rsidR="006154B2" w:rsidRPr="00873320" w:rsidRDefault="006154B2" w:rsidP="00AD193E">
      <w:pPr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6154B2" w:rsidRPr="00DF5C92" w:rsidRDefault="006154B2" w:rsidP="00AD193E">
      <w:pPr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6154B2" w:rsidRPr="00DF5C92" w:rsidRDefault="006154B2" w:rsidP="00AD193E">
      <w:pPr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6154B2" w:rsidRPr="00DF5C92" w:rsidRDefault="006154B2" w:rsidP="00AD193E">
      <w:pPr>
        <w:pStyle w:val="MASTERCONTRACT"/>
        <w:rPr>
          <w:rFonts w:ascii="Arial" w:hAnsi="Arial" w:cs="Arial"/>
          <w:sz w:val="32"/>
          <w:szCs w:val="32"/>
          <w:lang w:val="ru-RU"/>
        </w:rPr>
      </w:pPr>
      <w:r w:rsidRPr="00DF5C92">
        <w:rPr>
          <w:rFonts w:ascii="Arial" w:hAnsi="Arial" w:cs="Arial"/>
          <w:sz w:val="32"/>
          <w:szCs w:val="32"/>
          <w:lang w:val="ru-RU"/>
        </w:rPr>
        <w:t xml:space="preserve">ДОГОВОР № </w:t>
      </w:r>
      <w:bookmarkStart w:id="0" w:name="ТекстовоеПоле849"/>
      <w:r w:rsidR="00E14F8F">
        <w:rPr>
          <w:rFonts w:ascii="Arial" w:hAnsi="Arial" w:cs="Arial"/>
          <w:sz w:val="32"/>
          <w:szCs w:val="32"/>
          <w:lang w:val="ru-RU"/>
        </w:rPr>
        <w:fldChar w:fldCharType="begin">
          <w:ffData>
            <w:name w:val="ТекстовоеПоле849"/>
            <w:enabled/>
            <w:calcOnExit w:val="0"/>
            <w:textInput/>
          </w:ffData>
        </w:fldChar>
      </w:r>
      <w:r>
        <w:rPr>
          <w:rFonts w:ascii="Arial" w:hAnsi="Arial" w:cs="Arial"/>
          <w:sz w:val="32"/>
          <w:szCs w:val="32"/>
          <w:lang w:val="ru-RU"/>
        </w:rPr>
        <w:instrText xml:space="preserve"> FORMTEXT </w:instrText>
      </w:r>
      <w:r w:rsidR="00E14F8F">
        <w:rPr>
          <w:rFonts w:ascii="Arial" w:hAnsi="Arial" w:cs="Arial"/>
          <w:sz w:val="32"/>
          <w:szCs w:val="32"/>
          <w:lang w:val="ru-RU"/>
        </w:rPr>
      </w:r>
      <w:r w:rsidR="00E14F8F">
        <w:rPr>
          <w:rFonts w:ascii="Arial" w:hAnsi="Arial" w:cs="Arial"/>
          <w:sz w:val="32"/>
          <w:szCs w:val="32"/>
          <w:lang w:val="ru-RU"/>
        </w:rPr>
        <w:fldChar w:fldCharType="separate"/>
      </w:r>
      <w:r w:rsidR="004A0030">
        <w:rPr>
          <w:rFonts w:ascii="Arial" w:hAnsi="Arial" w:cs="Arial"/>
          <w:noProof/>
          <w:sz w:val="32"/>
          <w:szCs w:val="32"/>
          <w:lang w:val="ru-RU"/>
        </w:rPr>
        <w:t> </w:t>
      </w:r>
      <w:r w:rsidR="004A0030">
        <w:rPr>
          <w:rFonts w:ascii="Arial" w:hAnsi="Arial" w:cs="Arial"/>
          <w:noProof/>
          <w:sz w:val="32"/>
          <w:szCs w:val="32"/>
          <w:lang w:val="ru-RU"/>
        </w:rPr>
        <w:t> </w:t>
      </w:r>
      <w:r w:rsidR="004A0030">
        <w:rPr>
          <w:rFonts w:ascii="Arial" w:hAnsi="Arial" w:cs="Arial"/>
          <w:noProof/>
          <w:sz w:val="32"/>
          <w:szCs w:val="32"/>
          <w:lang w:val="ru-RU"/>
        </w:rPr>
        <w:t> </w:t>
      </w:r>
      <w:r w:rsidR="004A0030">
        <w:rPr>
          <w:rFonts w:ascii="Arial" w:hAnsi="Arial" w:cs="Arial"/>
          <w:noProof/>
          <w:sz w:val="32"/>
          <w:szCs w:val="32"/>
          <w:lang w:val="ru-RU"/>
        </w:rPr>
        <w:t> </w:t>
      </w:r>
      <w:r w:rsidR="004A0030">
        <w:rPr>
          <w:rFonts w:ascii="Arial" w:hAnsi="Arial" w:cs="Arial"/>
          <w:noProof/>
          <w:sz w:val="32"/>
          <w:szCs w:val="32"/>
          <w:lang w:val="ru-RU"/>
        </w:rPr>
        <w:t> </w:t>
      </w:r>
      <w:r w:rsidR="00E14F8F">
        <w:rPr>
          <w:rFonts w:ascii="Arial" w:hAnsi="Arial" w:cs="Arial"/>
          <w:sz w:val="32"/>
          <w:szCs w:val="32"/>
          <w:lang w:val="ru-RU"/>
        </w:rPr>
        <w:fldChar w:fldCharType="end"/>
      </w:r>
      <w:bookmarkEnd w:id="0"/>
    </w:p>
    <w:p w:rsidR="006154B2" w:rsidRPr="00E67533" w:rsidRDefault="006154B2" w:rsidP="00E67533">
      <w:pPr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DF5C92">
        <w:rPr>
          <w:rFonts w:ascii="Arial" w:hAnsi="Arial" w:cs="Arial"/>
          <w:b/>
          <w:sz w:val="32"/>
          <w:szCs w:val="32"/>
          <w:lang w:val="ru-RU"/>
        </w:rPr>
        <w:t xml:space="preserve">НА </w:t>
      </w:r>
      <w:r w:rsidR="008368BB">
        <w:rPr>
          <w:rFonts w:ascii="Arial" w:hAnsi="Arial" w:cs="Arial"/>
          <w:b/>
          <w:sz w:val="32"/>
          <w:szCs w:val="32"/>
          <w:lang w:val="ru-RU"/>
        </w:rPr>
        <w:t>ОКАЗАНИЕ</w:t>
      </w:r>
      <w:r w:rsidRPr="00DF5C9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9059A0">
        <w:rPr>
          <w:rFonts w:ascii="Arial" w:hAnsi="Arial" w:cs="Arial"/>
          <w:b/>
          <w:sz w:val="32"/>
          <w:szCs w:val="32"/>
          <w:lang w:val="ru-RU"/>
        </w:rPr>
        <w:t xml:space="preserve">СЕРВИСНЫХ </w:t>
      </w:r>
      <w:r w:rsidR="001657C9">
        <w:rPr>
          <w:rFonts w:ascii="Arial" w:hAnsi="Arial" w:cs="Arial"/>
          <w:b/>
          <w:sz w:val="32"/>
          <w:szCs w:val="32"/>
          <w:lang w:val="ru-RU"/>
        </w:rPr>
        <w:t>УСЛУГ</w:t>
      </w:r>
      <w:r w:rsidR="00A8679B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993051" w:rsidRPr="00A8679B">
        <w:rPr>
          <w:rFonts w:ascii="Arial" w:hAnsi="Arial" w:cs="Arial"/>
          <w:b/>
          <w:caps/>
          <w:sz w:val="32"/>
          <w:szCs w:val="32"/>
          <w:lang w:val="ru-RU"/>
        </w:rPr>
        <w:t xml:space="preserve">по </w:t>
      </w:r>
      <w:r w:rsidR="00E814F1">
        <w:rPr>
          <w:rFonts w:ascii="Arial" w:hAnsi="Arial" w:cs="Arial"/>
          <w:b/>
          <w:caps/>
          <w:sz w:val="32"/>
          <w:szCs w:val="32"/>
          <w:lang w:val="ru-RU"/>
        </w:rPr>
        <w:t>ИНЖЕНЕРНО-</w:t>
      </w:r>
      <w:r w:rsidR="0027434D">
        <w:rPr>
          <w:rFonts w:ascii="Arial" w:hAnsi="Arial" w:cs="Arial"/>
          <w:b/>
          <w:caps/>
          <w:sz w:val="32"/>
          <w:szCs w:val="32"/>
          <w:lang w:val="ru-RU"/>
        </w:rPr>
        <w:t xml:space="preserve">технологическому </w:t>
      </w:r>
      <w:r w:rsidR="00993051" w:rsidRPr="00C556CE">
        <w:rPr>
          <w:rFonts w:ascii="Arial" w:hAnsi="Arial" w:cs="Arial"/>
          <w:b/>
          <w:sz w:val="32"/>
          <w:szCs w:val="32"/>
          <w:lang w:val="ru-RU"/>
        </w:rPr>
        <w:t>СОПРОВОЖДЕНИЮ БУРОВЫХ РАСТВОРОВ</w:t>
      </w:r>
    </w:p>
    <w:p w:rsidR="006154B2" w:rsidRPr="00DF5C92" w:rsidRDefault="006154B2" w:rsidP="00AD193E">
      <w:pPr>
        <w:jc w:val="center"/>
        <w:rPr>
          <w:rFonts w:ascii="Arial" w:hAnsi="Arial" w:cs="Arial"/>
          <w:b/>
          <w:color w:val="000000"/>
          <w:sz w:val="32"/>
          <w:szCs w:val="32"/>
          <w:lang w:val="ru-RU"/>
        </w:rPr>
      </w:pPr>
    </w:p>
    <w:p w:rsidR="006154B2" w:rsidRPr="00DF5C92" w:rsidRDefault="006154B2" w:rsidP="00AD193E">
      <w:pPr>
        <w:jc w:val="center"/>
        <w:rPr>
          <w:rFonts w:ascii="Arial" w:hAnsi="Arial" w:cs="Arial"/>
          <w:b/>
          <w:color w:val="000000"/>
          <w:sz w:val="32"/>
          <w:szCs w:val="32"/>
          <w:lang w:val="ru-RU"/>
        </w:rPr>
      </w:pPr>
    </w:p>
    <w:p w:rsidR="006154B2" w:rsidRPr="00DF5C92" w:rsidRDefault="006154B2" w:rsidP="00AD193E">
      <w:pPr>
        <w:jc w:val="center"/>
        <w:rPr>
          <w:rFonts w:ascii="Arial" w:hAnsi="Arial" w:cs="Arial"/>
          <w:b/>
          <w:color w:val="000000"/>
          <w:sz w:val="32"/>
          <w:szCs w:val="32"/>
          <w:lang w:val="ru-RU"/>
        </w:rPr>
      </w:pPr>
    </w:p>
    <w:p w:rsidR="006154B2" w:rsidRPr="00DF5C92" w:rsidRDefault="006154B2" w:rsidP="00AD193E">
      <w:pPr>
        <w:jc w:val="center"/>
        <w:rPr>
          <w:rFonts w:ascii="Arial" w:hAnsi="Arial" w:cs="Arial"/>
          <w:b/>
          <w:color w:val="000000"/>
          <w:sz w:val="32"/>
          <w:szCs w:val="32"/>
          <w:lang w:val="ru-RU"/>
        </w:rPr>
      </w:pPr>
    </w:p>
    <w:p w:rsidR="006154B2" w:rsidRPr="00DF5C92" w:rsidRDefault="006154B2" w:rsidP="00AD193E">
      <w:pPr>
        <w:jc w:val="center"/>
        <w:rPr>
          <w:rFonts w:ascii="Arial" w:hAnsi="Arial" w:cs="Arial"/>
          <w:b/>
          <w:color w:val="000000"/>
          <w:sz w:val="32"/>
          <w:szCs w:val="32"/>
          <w:lang w:val="ru-RU"/>
        </w:rPr>
      </w:pPr>
    </w:p>
    <w:p w:rsidR="006154B2" w:rsidRPr="00DF5C92" w:rsidRDefault="006154B2" w:rsidP="00AD193E">
      <w:pPr>
        <w:jc w:val="center"/>
        <w:rPr>
          <w:rFonts w:ascii="Arial" w:hAnsi="Arial" w:cs="Arial"/>
          <w:b/>
          <w:color w:val="000000"/>
          <w:sz w:val="32"/>
          <w:szCs w:val="32"/>
          <w:lang w:val="ru-RU"/>
        </w:rPr>
      </w:pPr>
    </w:p>
    <w:p w:rsidR="006154B2" w:rsidRPr="00DF5C92" w:rsidRDefault="006154B2" w:rsidP="00AD193E">
      <w:pPr>
        <w:jc w:val="center"/>
        <w:rPr>
          <w:rFonts w:ascii="Arial" w:hAnsi="Arial" w:cs="Arial"/>
          <w:b/>
          <w:color w:val="000000"/>
          <w:sz w:val="32"/>
          <w:szCs w:val="32"/>
          <w:lang w:val="ru-RU"/>
        </w:rPr>
      </w:pPr>
    </w:p>
    <w:p w:rsidR="006154B2" w:rsidRPr="00DF5C92" w:rsidRDefault="006154B2" w:rsidP="00AD193E">
      <w:pPr>
        <w:jc w:val="center"/>
        <w:rPr>
          <w:rFonts w:ascii="Arial" w:hAnsi="Arial" w:cs="Arial"/>
          <w:b/>
          <w:color w:val="000000"/>
          <w:sz w:val="32"/>
          <w:szCs w:val="32"/>
          <w:lang w:val="ru-RU"/>
        </w:rPr>
      </w:pPr>
    </w:p>
    <w:p w:rsidR="006154B2" w:rsidRPr="00DF5C92" w:rsidRDefault="006154B2" w:rsidP="00AD193E">
      <w:pPr>
        <w:jc w:val="center"/>
        <w:rPr>
          <w:rFonts w:ascii="Arial" w:hAnsi="Arial" w:cs="Arial"/>
          <w:b/>
          <w:color w:val="000000"/>
          <w:sz w:val="32"/>
          <w:szCs w:val="32"/>
          <w:lang w:val="ru-RU"/>
        </w:rPr>
      </w:pPr>
    </w:p>
    <w:p w:rsidR="006154B2" w:rsidRPr="00DF5C92" w:rsidRDefault="006154B2" w:rsidP="00AD193E">
      <w:pPr>
        <w:jc w:val="center"/>
        <w:rPr>
          <w:rFonts w:ascii="Arial" w:hAnsi="Arial" w:cs="Arial"/>
          <w:b/>
          <w:color w:val="000000"/>
          <w:sz w:val="32"/>
          <w:szCs w:val="32"/>
          <w:lang w:val="ru-RU"/>
        </w:rPr>
      </w:pPr>
    </w:p>
    <w:p w:rsidR="006154B2" w:rsidRPr="00DF5C92" w:rsidRDefault="006154B2" w:rsidP="00AD193E">
      <w:pPr>
        <w:jc w:val="center"/>
        <w:rPr>
          <w:rFonts w:ascii="Arial" w:hAnsi="Arial" w:cs="Arial"/>
          <w:b/>
          <w:color w:val="000000"/>
          <w:sz w:val="32"/>
          <w:szCs w:val="32"/>
          <w:lang w:val="ru-RU"/>
        </w:rPr>
      </w:pPr>
    </w:p>
    <w:p w:rsidR="006154B2" w:rsidRPr="00DF5C92" w:rsidRDefault="006154B2" w:rsidP="00AD193E">
      <w:pPr>
        <w:jc w:val="center"/>
        <w:rPr>
          <w:rFonts w:ascii="Arial" w:hAnsi="Arial" w:cs="Arial"/>
          <w:b/>
          <w:color w:val="000000"/>
          <w:sz w:val="32"/>
          <w:szCs w:val="32"/>
          <w:lang w:val="ru-RU"/>
        </w:rPr>
      </w:pPr>
    </w:p>
    <w:p w:rsidR="006154B2" w:rsidRPr="00DF5C92" w:rsidRDefault="006154B2" w:rsidP="00AD193E">
      <w:pPr>
        <w:jc w:val="center"/>
        <w:rPr>
          <w:rFonts w:ascii="Arial" w:hAnsi="Arial" w:cs="Arial"/>
          <w:b/>
          <w:color w:val="000000"/>
          <w:sz w:val="32"/>
          <w:szCs w:val="32"/>
          <w:lang w:val="ru-RU"/>
        </w:rPr>
      </w:pPr>
    </w:p>
    <w:p w:rsidR="006154B2" w:rsidRPr="00DF5C92" w:rsidRDefault="006154B2" w:rsidP="00AD193E">
      <w:pPr>
        <w:jc w:val="center"/>
        <w:rPr>
          <w:rFonts w:ascii="Arial" w:hAnsi="Arial" w:cs="Arial"/>
          <w:b/>
          <w:color w:val="000000"/>
          <w:sz w:val="32"/>
          <w:szCs w:val="32"/>
          <w:lang w:val="ru-RU"/>
        </w:rPr>
      </w:pPr>
    </w:p>
    <w:p w:rsidR="006154B2" w:rsidRPr="00DF5C92" w:rsidRDefault="006154B2" w:rsidP="00AD193E">
      <w:pPr>
        <w:jc w:val="center"/>
        <w:rPr>
          <w:rFonts w:ascii="Arial" w:hAnsi="Arial" w:cs="Arial"/>
          <w:b/>
          <w:color w:val="000000"/>
          <w:sz w:val="32"/>
          <w:szCs w:val="32"/>
          <w:lang w:val="ru-RU"/>
        </w:rPr>
      </w:pPr>
    </w:p>
    <w:p w:rsidR="006154B2" w:rsidRPr="00DF5C92" w:rsidRDefault="006154B2" w:rsidP="00AD193E">
      <w:pPr>
        <w:jc w:val="center"/>
        <w:rPr>
          <w:rFonts w:ascii="Arial" w:hAnsi="Arial" w:cs="Arial"/>
          <w:b/>
          <w:color w:val="000000"/>
          <w:sz w:val="32"/>
          <w:szCs w:val="32"/>
          <w:lang w:val="ru-RU"/>
        </w:rPr>
      </w:pPr>
    </w:p>
    <w:p w:rsidR="006154B2" w:rsidRPr="00DF5C92" w:rsidRDefault="006154B2" w:rsidP="00AD193E">
      <w:pPr>
        <w:jc w:val="center"/>
        <w:rPr>
          <w:rFonts w:ascii="Arial" w:hAnsi="Arial" w:cs="Arial"/>
          <w:b/>
          <w:color w:val="000000"/>
          <w:sz w:val="32"/>
          <w:szCs w:val="32"/>
          <w:lang w:val="ru-RU"/>
        </w:rPr>
      </w:pPr>
    </w:p>
    <w:p w:rsidR="006154B2" w:rsidRPr="00DF5C92" w:rsidRDefault="006154B2" w:rsidP="00AD193E">
      <w:pPr>
        <w:jc w:val="center"/>
        <w:rPr>
          <w:rFonts w:ascii="Arial" w:hAnsi="Arial" w:cs="Arial"/>
          <w:b/>
          <w:color w:val="000000"/>
          <w:sz w:val="32"/>
          <w:szCs w:val="32"/>
          <w:lang w:val="ru-RU"/>
        </w:rPr>
      </w:pPr>
    </w:p>
    <w:p w:rsidR="006154B2" w:rsidRPr="00DF5C92" w:rsidRDefault="006154B2" w:rsidP="00AD193E">
      <w:pPr>
        <w:jc w:val="center"/>
        <w:rPr>
          <w:rFonts w:ascii="Arial" w:hAnsi="Arial" w:cs="Arial"/>
          <w:b/>
          <w:color w:val="000000"/>
          <w:sz w:val="32"/>
          <w:szCs w:val="32"/>
          <w:lang w:val="ru-RU"/>
        </w:rPr>
      </w:pPr>
    </w:p>
    <w:p w:rsidR="006154B2" w:rsidRPr="00DF5C92" w:rsidRDefault="006154B2" w:rsidP="00AD193E">
      <w:pPr>
        <w:jc w:val="center"/>
        <w:rPr>
          <w:rFonts w:ascii="Arial" w:hAnsi="Arial" w:cs="Arial"/>
          <w:b/>
          <w:color w:val="000000"/>
          <w:sz w:val="32"/>
          <w:szCs w:val="32"/>
          <w:lang w:val="ru-RU"/>
        </w:rPr>
      </w:pPr>
    </w:p>
    <w:p w:rsidR="006154B2" w:rsidRPr="00DF5C92" w:rsidRDefault="006154B2" w:rsidP="00AD193E">
      <w:pPr>
        <w:jc w:val="center"/>
        <w:rPr>
          <w:rFonts w:ascii="Arial" w:hAnsi="Arial" w:cs="Arial"/>
          <w:b/>
          <w:color w:val="000000"/>
          <w:sz w:val="32"/>
          <w:szCs w:val="32"/>
          <w:lang w:val="ru-RU"/>
        </w:rPr>
        <w:sectPr w:rsidR="006154B2" w:rsidRPr="00DF5C92" w:rsidSect="001D3FAA">
          <w:footerReference w:type="even" r:id="rId8"/>
          <w:footerReference w:type="default" r:id="rId9"/>
          <w:footerReference w:type="first" r:id="rId10"/>
          <w:pgSz w:w="11906" w:h="16838" w:code="9"/>
          <w:pgMar w:top="1440" w:right="1106" w:bottom="1440" w:left="720" w:header="567" w:footer="567" w:gutter="0"/>
          <w:pgNumType w:start="1"/>
          <w:cols w:space="720"/>
          <w:docGrid w:linePitch="360"/>
        </w:sectPr>
      </w:pPr>
    </w:p>
    <w:p w:rsidR="006154B2" w:rsidRPr="00DF5C92" w:rsidRDefault="006154B2" w:rsidP="00AD193E">
      <w:pPr>
        <w:jc w:val="center"/>
        <w:rPr>
          <w:rFonts w:ascii="Arial" w:hAnsi="Arial" w:cs="Arial"/>
          <w:b/>
          <w:color w:val="000000"/>
          <w:sz w:val="32"/>
          <w:szCs w:val="32"/>
          <w:lang w:val="ru-RU"/>
        </w:rPr>
      </w:pPr>
      <w:r w:rsidRPr="00DF5C92">
        <w:rPr>
          <w:rFonts w:ascii="Arial" w:hAnsi="Arial" w:cs="Arial"/>
          <w:b/>
          <w:color w:val="000000"/>
          <w:sz w:val="32"/>
          <w:szCs w:val="32"/>
          <w:lang w:val="ru-RU"/>
        </w:rPr>
        <w:lastRenderedPageBreak/>
        <w:t>СОДЕРЖАНИЕ</w:t>
      </w:r>
    </w:p>
    <w:p w:rsidR="006154B2" w:rsidRPr="00DF5C92" w:rsidRDefault="006154B2" w:rsidP="00FE156C">
      <w:pPr>
        <w:spacing w:after="120"/>
        <w:rPr>
          <w:rFonts w:ascii="Arial" w:hAnsi="Arial" w:cs="Arial"/>
          <w:b/>
          <w:bCs/>
          <w:sz w:val="20"/>
          <w:szCs w:val="20"/>
          <w:lang w:val="ru-RU"/>
        </w:rPr>
      </w:pPr>
      <w:r w:rsidRPr="00DF5C92">
        <w:rPr>
          <w:rFonts w:ascii="Arial" w:hAnsi="Arial" w:cs="Arial"/>
          <w:b/>
          <w:bCs/>
          <w:sz w:val="20"/>
          <w:szCs w:val="20"/>
          <w:lang w:val="ru-RU"/>
        </w:rPr>
        <w:t>ПРЕАМБУЛА</w:t>
      </w:r>
    </w:p>
    <w:p w:rsidR="006154B2" w:rsidRPr="00DF5C92" w:rsidRDefault="00321915" w:rsidP="005A73B0">
      <w:pPr>
        <w:rPr>
          <w:rFonts w:ascii="Arial" w:hAnsi="Arial" w:cs="Arial"/>
          <w:b/>
          <w:bCs/>
          <w:sz w:val="20"/>
          <w:szCs w:val="20"/>
          <w:lang w:val="ru-RU"/>
        </w:rPr>
      </w:pPr>
      <w:r>
        <w:rPr>
          <w:rFonts w:ascii="Arial" w:hAnsi="Arial" w:cs="Arial"/>
          <w:b/>
          <w:bCs/>
          <w:sz w:val="20"/>
          <w:szCs w:val="20"/>
          <w:lang w:val="ru-RU"/>
        </w:rPr>
        <w:t>РАЗДЕЛ 1 – ОСНОВНЫЕ УСЛОВИЯ…………………………………………………………………………………4</w:t>
      </w:r>
    </w:p>
    <w:p w:rsidR="006154B2" w:rsidRPr="00DF5C92" w:rsidRDefault="00FD7EBF" w:rsidP="005042C0">
      <w:pPr>
        <w:ind w:left="1767" w:hanging="1227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СТАТЬЯ 1 –</w:t>
      </w:r>
      <w:r>
        <w:rPr>
          <w:rFonts w:ascii="Arial" w:hAnsi="Arial" w:cs="Arial"/>
          <w:sz w:val="20"/>
          <w:szCs w:val="20"/>
          <w:lang w:val="ru-RU"/>
        </w:rPr>
        <w:tab/>
        <w:t>ОПРЕДЕЛЕНИЯ</w:t>
      </w:r>
      <w:r w:rsidR="00321915">
        <w:rPr>
          <w:rFonts w:ascii="Arial" w:hAnsi="Arial" w:cs="Arial"/>
          <w:sz w:val="20"/>
          <w:szCs w:val="20"/>
          <w:lang w:val="ru-RU"/>
        </w:rPr>
        <w:t>…………………………………………………………………………………...4</w:t>
      </w:r>
    </w:p>
    <w:p w:rsidR="006154B2" w:rsidRPr="00DF5C92" w:rsidRDefault="006154B2" w:rsidP="005042C0">
      <w:pPr>
        <w:ind w:left="1767" w:hanging="1227"/>
        <w:rPr>
          <w:rFonts w:ascii="Arial" w:hAnsi="Arial" w:cs="Arial"/>
          <w:sz w:val="20"/>
          <w:szCs w:val="20"/>
          <w:lang w:val="ru-RU"/>
        </w:rPr>
      </w:pPr>
      <w:r w:rsidRPr="00DF5C92">
        <w:rPr>
          <w:rFonts w:ascii="Arial" w:hAnsi="Arial" w:cs="Arial"/>
          <w:sz w:val="20"/>
          <w:szCs w:val="20"/>
          <w:lang w:val="ru-RU"/>
        </w:rPr>
        <w:t>СТАТЬЯ 2 –</w:t>
      </w:r>
      <w:r w:rsidRPr="00DF5C92">
        <w:rPr>
          <w:rFonts w:ascii="Arial" w:hAnsi="Arial" w:cs="Arial"/>
          <w:sz w:val="20"/>
          <w:szCs w:val="20"/>
          <w:lang w:val="ru-RU"/>
        </w:rPr>
        <w:tab/>
      </w:r>
      <w:r>
        <w:rPr>
          <w:rFonts w:ascii="Arial" w:hAnsi="Arial" w:cs="Arial"/>
          <w:sz w:val="20"/>
          <w:szCs w:val="20"/>
          <w:lang w:val="ru-RU"/>
        </w:rPr>
        <w:t>ПРЕДМЕТ ДОГОВОРА</w:t>
      </w:r>
      <w:r w:rsidR="00321915">
        <w:rPr>
          <w:rFonts w:ascii="Arial" w:hAnsi="Arial" w:cs="Arial"/>
          <w:sz w:val="20"/>
          <w:szCs w:val="20"/>
          <w:lang w:val="ru-RU"/>
        </w:rPr>
        <w:t>…………………………………………………………………………...6</w:t>
      </w:r>
    </w:p>
    <w:p w:rsidR="006154B2" w:rsidRPr="00DF5C92" w:rsidRDefault="006154B2" w:rsidP="005042C0">
      <w:pPr>
        <w:ind w:left="1767" w:hanging="1227"/>
        <w:rPr>
          <w:rFonts w:ascii="Arial" w:hAnsi="Arial" w:cs="Arial"/>
          <w:sz w:val="20"/>
          <w:szCs w:val="20"/>
          <w:lang w:val="ru-RU"/>
        </w:rPr>
      </w:pPr>
      <w:r w:rsidRPr="00DF5C92">
        <w:rPr>
          <w:rFonts w:ascii="Arial" w:hAnsi="Arial" w:cs="Arial"/>
          <w:sz w:val="20"/>
          <w:szCs w:val="20"/>
          <w:lang w:val="ru-RU"/>
        </w:rPr>
        <w:t xml:space="preserve">СТАТЬЯ 3 – </w:t>
      </w:r>
      <w:r w:rsidRPr="00DF5C92">
        <w:rPr>
          <w:rFonts w:ascii="Arial" w:hAnsi="Arial" w:cs="Arial"/>
          <w:sz w:val="20"/>
          <w:szCs w:val="20"/>
          <w:lang w:val="ru-RU"/>
        </w:rPr>
        <w:tab/>
        <w:t>СРОК ДЕЙСТВИЯ ДОГОВОРА</w:t>
      </w:r>
      <w:r w:rsidR="00321915">
        <w:rPr>
          <w:rFonts w:ascii="Arial" w:hAnsi="Arial" w:cs="Arial"/>
          <w:sz w:val="20"/>
          <w:szCs w:val="20"/>
          <w:lang w:val="ru-RU"/>
        </w:rPr>
        <w:t xml:space="preserve"> …………………………………………………………………6</w:t>
      </w:r>
    </w:p>
    <w:p w:rsidR="006154B2" w:rsidRPr="00DF5C92" w:rsidRDefault="006154B2" w:rsidP="005042C0">
      <w:pPr>
        <w:ind w:left="1767" w:hanging="1227"/>
        <w:rPr>
          <w:rFonts w:ascii="Arial" w:hAnsi="Arial" w:cs="Arial"/>
          <w:sz w:val="20"/>
          <w:szCs w:val="20"/>
          <w:lang w:val="ru-RU"/>
        </w:rPr>
      </w:pPr>
      <w:r w:rsidRPr="00DF5C92">
        <w:rPr>
          <w:rFonts w:ascii="Arial" w:hAnsi="Arial" w:cs="Arial"/>
          <w:sz w:val="20"/>
          <w:szCs w:val="20"/>
          <w:lang w:val="ru-RU"/>
        </w:rPr>
        <w:t>СТАТЬЯ 4 –</w:t>
      </w:r>
      <w:r w:rsidRPr="00DF5C92">
        <w:rPr>
          <w:rFonts w:ascii="Arial" w:hAnsi="Arial" w:cs="Arial"/>
          <w:sz w:val="20"/>
          <w:szCs w:val="20"/>
          <w:lang w:val="ru-RU"/>
        </w:rPr>
        <w:tab/>
      </w:r>
      <w:r>
        <w:rPr>
          <w:rFonts w:ascii="Arial" w:hAnsi="Arial" w:cs="Arial"/>
          <w:sz w:val="20"/>
          <w:szCs w:val="20"/>
          <w:lang w:val="ru-RU"/>
        </w:rPr>
        <w:t>СТОИМОСТЬ ДОГОВОРА</w:t>
      </w:r>
      <w:r w:rsidR="00321915">
        <w:rPr>
          <w:rFonts w:ascii="Arial" w:hAnsi="Arial" w:cs="Arial"/>
          <w:sz w:val="20"/>
          <w:szCs w:val="20"/>
          <w:lang w:val="ru-RU"/>
        </w:rPr>
        <w:t>…………………………………………………………………</w:t>
      </w:r>
      <w:proofErr w:type="gramStart"/>
      <w:r w:rsidR="00321915">
        <w:rPr>
          <w:rFonts w:ascii="Arial" w:hAnsi="Arial" w:cs="Arial"/>
          <w:sz w:val="20"/>
          <w:szCs w:val="20"/>
          <w:lang w:val="ru-RU"/>
        </w:rPr>
        <w:t>…….</w:t>
      </w:r>
      <w:proofErr w:type="gramEnd"/>
      <w:r w:rsidR="00321915">
        <w:rPr>
          <w:rFonts w:ascii="Arial" w:hAnsi="Arial" w:cs="Arial"/>
          <w:sz w:val="20"/>
          <w:szCs w:val="20"/>
          <w:lang w:val="ru-RU"/>
        </w:rPr>
        <w:t>6</w:t>
      </w:r>
    </w:p>
    <w:p w:rsidR="00321915" w:rsidRPr="00DF5C92" w:rsidRDefault="006154B2" w:rsidP="00321915">
      <w:pPr>
        <w:ind w:left="1767" w:hanging="1227"/>
        <w:rPr>
          <w:rFonts w:ascii="Arial" w:hAnsi="Arial" w:cs="Arial"/>
          <w:sz w:val="20"/>
          <w:szCs w:val="20"/>
          <w:lang w:val="ru-RU"/>
        </w:rPr>
      </w:pPr>
      <w:r w:rsidRPr="00DF5C92">
        <w:rPr>
          <w:rFonts w:ascii="Arial" w:hAnsi="Arial" w:cs="Arial"/>
          <w:sz w:val="20"/>
          <w:szCs w:val="20"/>
          <w:lang w:val="ru-RU"/>
        </w:rPr>
        <w:t>СТАТЬЯ 5 –</w:t>
      </w:r>
      <w:r w:rsidRPr="00DF5C92">
        <w:rPr>
          <w:rFonts w:ascii="Arial" w:hAnsi="Arial" w:cs="Arial"/>
          <w:sz w:val="20"/>
          <w:szCs w:val="20"/>
          <w:lang w:val="ru-RU"/>
        </w:rPr>
        <w:tab/>
        <w:t>ФОРМА ДОГОВОРА, КОЛИЧЕСТВО ЭКЗЕМПЛЯРОВ, ЯЗЫК</w:t>
      </w:r>
      <w:r w:rsidR="00321915">
        <w:rPr>
          <w:rFonts w:ascii="Arial" w:hAnsi="Arial" w:cs="Arial"/>
          <w:sz w:val="20"/>
          <w:szCs w:val="20"/>
          <w:lang w:val="ru-RU"/>
        </w:rPr>
        <w:t>………………………</w:t>
      </w:r>
      <w:proofErr w:type="gramStart"/>
      <w:r w:rsidR="00321915">
        <w:rPr>
          <w:rFonts w:ascii="Arial" w:hAnsi="Arial" w:cs="Arial"/>
          <w:sz w:val="20"/>
          <w:szCs w:val="20"/>
          <w:lang w:val="ru-RU"/>
        </w:rPr>
        <w:t>…….</w:t>
      </w:r>
      <w:proofErr w:type="gramEnd"/>
      <w:r w:rsidR="00321915">
        <w:rPr>
          <w:rFonts w:ascii="Arial" w:hAnsi="Arial" w:cs="Arial"/>
          <w:sz w:val="20"/>
          <w:szCs w:val="20"/>
          <w:lang w:val="ru-RU"/>
        </w:rPr>
        <w:t>6</w:t>
      </w:r>
    </w:p>
    <w:p w:rsidR="006154B2" w:rsidRDefault="006154B2" w:rsidP="005042C0">
      <w:pPr>
        <w:ind w:left="1767" w:hanging="1227"/>
        <w:rPr>
          <w:rFonts w:ascii="Arial" w:hAnsi="Arial" w:cs="Arial"/>
          <w:sz w:val="20"/>
          <w:szCs w:val="20"/>
          <w:lang w:val="ru-RU"/>
        </w:rPr>
      </w:pPr>
      <w:r w:rsidRPr="00DF5C92">
        <w:rPr>
          <w:rFonts w:ascii="Arial" w:hAnsi="Arial" w:cs="Arial"/>
          <w:sz w:val="20"/>
          <w:szCs w:val="20"/>
          <w:lang w:val="ru-RU"/>
        </w:rPr>
        <w:t>СТАТЬЯ 6 –</w:t>
      </w:r>
      <w:r w:rsidRPr="00DF5C92">
        <w:rPr>
          <w:rFonts w:ascii="Arial" w:hAnsi="Arial" w:cs="Arial"/>
          <w:sz w:val="20"/>
          <w:szCs w:val="20"/>
          <w:lang w:val="ru-RU"/>
        </w:rPr>
        <w:tab/>
        <w:t>УВЕДОМЛЕНИЯ</w:t>
      </w:r>
      <w:r w:rsidR="00321915">
        <w:rPr>
          <w:rFonts w:ascii="Arial" w:hAnsi="Arial" w:cs="Arial"/>
          <w:sz w:val="20"/>
          <w:szCs w:val="20"/>
          <w:lang w:val="ru-RU"/>
        </w:rPr>
        <w:t>…………………………………………………………………………………...6</w:t>
      </w:r>
    </w:p>
    <w:p w:rsidR="006154B2" w:rsidRDefault="006154B2" w:rsidP="005042C0">
      <w:pPr>
        <w:ind w:left="1767" w:hanging="1227"/>
        <w:rPr>
          <w:rFonts w:ascii="Arial" w:hAnsi="Arial" w:cs="Arial"/>
          <w:sz w:val="20"/>
          <w:szCs w:val="20"/>
          <w:lang w:val="ru-RU"/>
        </w:rPr>
      </w:pPr>
      <w:r w:rsidRPr="00DF5C92">
        <w:rPr>
          <w:rFonts w:ascii="Arial" w:hAnsi="Arial" w:cs="Arial"/>
          <w:sz w:val="20"/>
          <w:szCs w:val="20"/>
          <w:lang w:val="ru-RU"/>
        </w:rPr>
        <w:t>СТАТЬЯ 7 –</w:t>
      </w:r>
      <w:r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ab/>
        <w:t>ИЗМЕНЕНИЯ И ДОПОЛНЕНИЯ</w:t>
      </w:r>
      <w:r w:rsidR="00321915">
        <w:rPr>
          <w:rFonts w:ascii="Arial" w:hAnsi="Arial" w:cs="Arial"/>
          <w:sz w:val="20"/>
          <w:szCs w:val="20"/>
          <w:lang w:val="ru-RU"/>
        </w:rPr>
        <w:t>………………………………………………………………..</w:t>
      </w:r>
      <w:r w:rsidR="008B46C1">
        <w:rPr>
          <w:rFonts w:ascii="Arial" w:hAnsi="Arial" w:cs="Arial"/>
          <w:sz w:val="20"/>
          <w:szCs w:val="20"/>
          <w:lang w:val="ru-RU"/>
        </w:rPr>
        <w:t>.6</w:t>
      </w:r>
    </w:p>
    <w:p w:rsidR="006154B2" w:rsidRDefault="006154B2" w:rsidP="005042C0">
      <w:pPr>
        <w:ind w:left="1767" w:hanging="1227"/>
        <w:rPr>
          <w:rFonts w:ascii="Arial" w:hAnsi="Arial" w:cs="Arial"/>
          <w:sz w:val="20"/>
          <w:szCs w:val="20"/>
          <w:lang w:val="ru-RU"/>
        </w:rPr>
      </w:pPr>
      <w:r w:rsidRPr="00DF5C92">
        <w:rPr>
          <w:rFonts w:ascii="Arial" w:hAnsi="Arial" w:cs="Arial"/>
          <w:sz w:val="20"/>
          <w:szCs w:val="20"/>
          <w:lang w:val="ru-RU"/>
        </w:rPr>
        <w:t xml:space="preserve">СТАТЬЯ </w:t>
      </w:r>
      <w:r>
        <w:rPr>
          <w:rFonts w:ascii="Arial" w:hAnsi="Arial" w:cs="Arial"/>
          <w:sz w:val="20"/>
          <w:szCs w:val="20"/>
          <w:lang w:val="ru-RU"/>
        </w:rPr>
        <w:t>8</w:t>
      </w:r>
      <w:r w:rsidRPr="00DF5C92">
        <w:rPr>
          <w:rFonts w:ascii="Arial" w:hAnsi="Arial" w:cs="Arial"/>
          <w:sz w:val="20"/>
          <w:szCs w:val="20"/>
          <w:lang w:val="ru-RU"/>
        </w:rPr>
        <w:t xml:space="preserve"> –</w:t>
      </w:r>
      <w:r w:rsidRPr="00DF5C92">
        <w:rPr>
          <w:rFonts w:ascii="Arial" w:hAnsi="Arial" w:cs="Arial"/>
          <w:sz w:val="20"/>
          <w:szCs w:val="20"/>
          <w:lang w:val="ru-RU"/>
        </w:rPr>
        <w:tab/>
        <w:t>ИЗМЕНЕНИЕ РЕКВИЗИТОВ СТОРОН</w:t>
      </w:r>
      <w:r w:rsidR="008B46C1">
        <w:rPr>
          <w:rFonts w:ascii="Arial" w:hAnsi="Arial" w:cs="Arial"/>
          <w:sz w:val="20"/>
          <w:szCs w:val="20"/>
          <w:lang w:val="ru-RU"/>
        </w:rPr>
        <w:t>………………………………………………………...6</w:t>
      </w:r>
    </w:p>
    <w:p w:rsidR="006154B2" w:rsidRDefault="006154B2" w:rsidP="00FE156C">
      <w:pPr>
        <w:spacing w:after="120"/>
        <w:ind w:left="1764" w:hanging="1225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 xml:space="preserve">СТАТЬЯ 9 </w:t>
      </w:r>
      <w:r w:rsidRPr="00DF5C92">
        <w:rPr>
          <w:rFonts w:ascii="Arial" w:hAnsi="Arial" w:cs="Arial"/>
          <w:sz w:val="20"/>
          <w:szCs w:val="20"/>
          <w:lang w:val="ru-RU"/>
        </w:rPr>
        <w:t>–</w:t>
      </w:r>
      <w:r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ab/>
      </w:r>
      <w:r w:rsidRPr="00D25719">
        <w:rPr>
          <w:rFonts w:ascii="Arial" w:hAnsi="Arial" w:cs="Arial"/>
          <w:sz w:val="20"/>
          <w:szCs w:val="20"/>
          <w:lang w:val="ru-RU"/>
        </w:rPr>
        <w:t>ИСЧЕРПЫВАЮЩИЙ ХАРАКТЕР ДОГОВОРА</w:t>
      </w:r>
      <w:r w:rsidR="008B46C1">
        <w:rPr>
          <w:rFonts w:ascii="Arial" w:hAnsi="Arial" w:cs="Arial"/>
          <w:sz w:val="20"/>
          <w:szCs w:val="20"/>
          <w:lang w:val="ru-RU"/>
        </w:rPr>
        <w:t>…………………………………………</w:t>
      </w:r>
      <w:proofErr w:type="gramStart"/>
      <w:r w:rsidR="008B46C1">
        <w:rPr>
          <w:rFonts w:ascii="Arial" w:hAnsi="Arial" w:cs="Arial"/>
          <w:sz w:val="20"/>
          <w:szCs w:val="20"/>
          <w:lang w:val="ru-RU"/>
        </w:rPr>
        <w:t>…….</w:t>
      </w:r>
      <w:proofErr w:type="gramEnd"/>
      <w:r w:rsidR="008B46C1">
        <w:rPr>
          <w:rFonts w:ascii="Arial" w:hAnsi="Arial" w:cs="Arial"/>
          <w:sz w:val="20"/>
          <w:szCs w:val="20"/>
          <w:lang w:val="ru-RU"/>
        </w:rPr>
        <w:t>.7</w:t>
      </w:r>
    </w:p>
    <w:p w:rsidR="006154B2" w:rsidRPr="00DF5C92" w:rsidRDefault="006154B2" w:rsidP="005A73B0">
      <w:pPr>
        <w:rPr>
          <w:rFonts w:ascii="Arial" w:hAnsi="Arial" w:cs="Arial"/>
          <w:b/>
          <w:bCs/>
          <w:sz w:val="20"/>
          <w:szCs w:val="20"/>
          <w:lang w:val="ru-RU"/>
        </w:rPr>
      </w:pPr>
      <w:r w:rsidRPr="00DF5C92">
        <w:rPr>
          <w:rFonts w:ascii="Arial" w:hAnsi="Arial" w:cs="Arial"/>
          <w:b/>
          <w:bCs/>
          <w:sz w:val="20"/>
          <w:szCs w:val="20"/>
          <w:lang w:val="ru-RU"/>
        </w:rPr>
        <w:t xml:space="preserve">РАЗДЕЛ 2 – ОБЩИЕ УСЛОВИЯ ДОГОВОРА </w:t>
      </w:r>
      <w:r w:rsidR="008B46C1">
        <w:rPr>
          <w:rFonts w:ascii="Arial" w:hAnsi="Arial" w:cs="Arial"/>
          <w:b/>
          <w:bCs/>
          <w:sz w:val="20"/>
          <w:szCs w:val="20"/>
          <w:lang w:val="ru-RU"/>
        </w:rPr>
        <w:t>………………………………………………………………………8</w:t>
      </w:r>
    </w:p>
    <w:p w:rsidR="006154B2" w:rsidRPr="00DF5C92" w:rsidRDefault="006154B2" w:rsidP="005A73B0">
      <w:pPr>
        <w:ind w:firstLine="540"/>
        <w:rPr>
          <w:rFonts w:ascii="Arial" w:hAnsi="Arial" w:cs="Arial"/>
          <w:sz w:val="20"/>
          <w:szCs w:val="20"/>
          <w:lang w:val="ru-RU"/>
        </w:rPr>
      </w:pPr>
      <w:r w:rsidRPr="00DF5C92">
        <w:rPr>
          <w:rFonts w:ascii="Arial" w:hAnsi="Arial" w:cs="Arial"/>
          <w:sz w:val="20"/>
          <w:szCs w:val="20"/>
          <w:lang w:val="ru-RU"/>
        </w:rPr>
        <w:t xml:space="preserve">СТАТЬЯ </w:t>
      </w:r>
      <w:proofErr w:type="gramStart"/>
      <w:r w:rsidRPr="00DF5C92">
        <w:rPr>
          <w:rFonts w:ascii="Arial" w:hAnsi="Arial" w:cs="Arial"/>
          <w:sz w:val="20"/>
          <w:szCs w:val="20"/>
          <w:lang w:val="ru-RU"/>
        </w:rPr>
        <w:t>1</w:t>
      </w:r>
      <w:r w:rsidR="00963523">
        <w:rPr>
          <w:rFonts w:ascii="Arial" w:hAnsi="Arial" w:cs="Arial"/>
          <w:sz w:val="20"/>
          <w:szCs w:val="20"/>
          <w:lang w:val="ru-RU"/>
        </w:rPr>
        <w:t>0</w:t>
      </w:r>
      <w:r w:rsidRPr="00DF5C92">
        <w:rPr>
          <w:rFonts w:ascii="Arial" w:hAnsi="Arial" w:cs="Arial"/>
          <w:sz w:val="20"/>
          <w:szCs w:val="20"/>
          <w:lang w:val="ru-RU"/>
        </w:rPr>
        <w:t xml:space="preserve">  –</w:t>
      </w:r>
      <w:proofErr w:type="gramEnd"/>
      <w:r w:rsidRPr="00DF5C92">
        <w:rPr>
          <w:rFonts w:ascii="Arial" w:hAnsi="Arial" w:cs="Arial"/>
          <w:sz w:val="20"/>
          <w:szCs w:val="20"/>
          <w:lang w:val="ru-RU"/>
        </w:rPr>
        <w:t xml:space="preserve"> РАСПОРЯЖЕНИЯ </w:t>
      </w:r>
      <w:r w:rsidR="00CB67A1">
        <w:rPr>
          <w:rFonts w:ascii="Arial" w:hAnsi="Arial" w:cs="Arial"/>
          <w:sz w:val="20"/>
          <w:szCs w:val="20"/>
          <w:lang w:val="ru-RU"/>
        </w:rPr>
        <w:t>ЗАКАЗЧИКА</w:t>
      </w:r>
      <w:r w:rsidR="008B46C1">
        <w:rPr>
          <w:rFonts w:ascii="Arial" w:hAnsi="Arial" w:cs="Arial"/>
          <w:sz w:val="20"/>
          <w:szCs w:val="20"/>
          <w:lang w:val="ru-RU"/>
        </w:rPr>
        <w:t>……………………………………………………………….8</w:t>
      </w:r>
    </w:p>
    <w:p w:rsidR="006154B2" w:rsidRPr="00DF5C92" w:rsidRDefault="006154B2" w:rsidP="005A73B0">
      <w:pPr>
        <w:ind w:firstLine="540"/>
        <w:rPr>
          <w:rFonts w:ascii="Arial" w:hAnsi="Arial" w:cs="Arial"/>
          <w:sz w:val="20"/>
          <w:szCs w:val="20"/>
          <w:lang w:val="ru-RU"/>
        </w:rPr>
      </w:pPr>
      <w:r w:rsidRPr="00DF5C92">
        <w:rPr>
          <w:rFonts w:ascii="Arial" w:hAnsi="Arial" w:cs="Arial"/>
          <w:sz w:val="20"/>
          <w:szCs w:val="20"/>
          <w:lang w:val="ru-RU"/>
        </w:rPr>
        <w:t xml:space="preserve">СТАТЬЯ </w:t>
      </w:r>
      <w:proofErr w:type="gramStart"/>
      <w:r w:rsidR="00963523">
        <w:rPr>
          <w:rFonts w:ascii="Arial" w:hAnsi="Arial" w:cs="Arial"/>
          <w:sz w:val="20"/>
          <w:szCs w:val="20"/>
          <w:lang w:val="ru-RU"/>
        </w:rPr>
        <w:t>11</w:t>
      </w:r>
      <w:r w:rsidRPr="00DF5C92">
        <w:rPr>
          <w:rFonts w:ascii="Arial" w:hAnsi="Arial" w:cs="Arial"/>
          <w:sz w:val="20"/>
          <w:szCs w:val="20"/>
          <w:lang w:val="ru-RU"/>
        </w:rPr>
        <w:t xml:space="preserve">  –</w:t>
      </w:r>
      <w:proofErr w:type="gramEnd"/>
      <w:r w:rsidRPr="00DF5C92">
        <w:rPr>
          <w:rFonts w:ascii="Arial" w:hAnsi="Arial" w:cs="Arial"/>
          <w:sz w:val="20"/>
          <w:szCs w:val="20"/>
          <w:lang w:val="ru-RU"/>
        </w:rPr>
        <w:t xml:space="preserve"> ПРЕДСТАВИТЕЛИ </w:t>
      </w:r>
      <w:r w:rsidR="00CB67A1">
        <w:rPr>
          <w:rFonts w:ascii="Arial" w:hAnsi="Arial" w:cs="Arial"/>
          <w:sz w:val="20"/>
          <w:szCs w:val="20"/>
          <w:lang w:val="ru-RU"/>
        </w:rPr>
        <w:t>ЗАКАЗЧИКА</w:t>
      </w:r>
      <w:r w:rsidRPr="00DF5C92">
        <w:rPr>
          <w:rFonts w:ascii="Arial" w:hAnsi="Arial" w:cs="Arial"/>
          <w:sz w:val="20"/>
          <w:szCs w:val="20"/>
          <w:lang w:val="ru-RU"/>
        </w:rPr>
        <w:t xml:space="preserve"> И </w:t>
      </w:r>
      <w:r w:rsidR="008B153F">
        <w:rPr>
          <w:rFonts w:ascii="Arial" w:hAnsi="Arial" w:cs="Arial"/>
          <w:sz w:val="20"/>
          <w:szCs w:val="20"/>
          <w:lang w:val="ru-RU"/>
        </w:rPr>
        <w:t>ИСПОЛНИТЕЛЯ</w:t>
      </w:r>
      <w:r w:rsidR="008B46C1">
        <w:rPr>
          <w:rFonts w:ascii="Arial" w:hAnsi="Arial" w:cs="Arial"/>
          <w:sz w:val="20"/>
          <w:szCs w:val="20"/>
          <w:lang w:val="ru-RU"/>
        </w:rPr>
        <w:t>……………………………………….8</w:t>
      </w:r>
    </w:p>
    <w:p w:rsidR="006154B2" w:rsidRPr="00DF5C92" w:rsidRDefault="006154B2" w:rsidP="005A73B0">
      <w:pPr>
        <w:ind w:firstLine="540"/>
        <w:rPr>
          <w:rFonts w:ascii="Arial" w:hAnsi="Arial" w:cs="Arial"/>
          <w:sz w:val="20"/>
          <w:szCs w:val="20"/>
          <w:lang w:val="ru-RU"/>
        </w:rPr>
      </w:pPr>
      <w:r w:rsidRPr="00DF5C92">
        <w:rPr>
          <w:rFonts w:ascii="Arial" w:hAnsi="Arial" w:cs="Arial"/>
          <w:sz w:val="20"/>
          <w:szCs w:val="20"/>
          <w:lang w:val="ru-RU"/>
        </w:rPr>
        <w:t xml:space="preserve">СТАТЬЯ </w:t>
      </w:r>
      <w:proofErr w:type="gramStart"/>
      <w:r w:rsidR="00963523">
        <w:rPr>
          <w:rFonts w:ascii="Arial" w:hAnsi="Arial" w:cs="Arial"/>
          <w:sz w:val="20"/>
          <w:szCs w:val="20"/>
          <w:lang w:val="ru-RU"/>
        </w:rPr>
        <w:t>12</w:t>
      </w:r>
      <w:r w:rsidRPr="00DF5C92">
        <w:rPr>
          <w:rFonts w:ascii="Arial" w:hAnsi="Arial" w:cs="Arial"/>
          <w:sz w:val="20"/>
          <w:szCs w:val="20"/>
          <w:lang w:val="ru-RU"/>
        </w:rPr>
        <w:t xml:space="preserve">  –</w:t>
      </w:r>
      <w:proofErr w:type="gramEnd"/>
      <w:r w:rsidRPr="00DF5C92">
        <w:rPr>
          <w:rFonts w:ascii="Arial" w:hAnsi="Arial" w:cs="Arial"/>
          <w:sz w:val="20"/>
          <w:szCs w:val="20"/>
          <w:lang w:val="ru-RU"/>
        </w:rPr>
        <w:t xml:space="preserve"> ПРАВА И ОБЯЗАННОСТИ </w:t>
      </w:r>
      <w:r w:rsidR="008B153F">
        <w:rPr>
          <w:rFonts w:ascii="Arial" w:hAnsi="Arial" w:cs="Arial"/>
          <w:sz w:val="20"/>
          <w:szCs w:val="20"/>
          <w:lang w:val="ru-RU"/>
        </w:rPr>
        <w:t>ИСПОЛНИТЕЛЯ</w:t>
      </w:r>
      <w:r w:rsidRPr="00DF5C92">
        <w:rPr>
          <w:rFonts w:ascii="Arial" w:hAnsi="Arial" w:cs="Arial"/>
          <w:sz w:val="20"/>
          <w:szCs w:val="20"/>
          <w:lang w:val="ru-RU"/>
        </w:rPr>
        <w:t xml:space="preserve"> </w:t>
      </w:r>
      <w:r w:rsidR="008B46C1">
        <w:rPr>
          <w:rFonts w:ascii="Arial" w:hAnsi="Arial" w:cs="Arial"/>
          <w:sz w:val="20"/>
          <w:szCs w:val="20"/>
          <w:lang w:val="ru-RU"/>
        </w:rPr>
        <w:t>……………………………………………….8</w:t>
      </w:r>
    </w:p>
    <w:p w:rsidR="006154B2" w:rsidRPr="00DF5C92" w:rsidRDefault="006154B2" w:rsidP="005A73B0">
      <w:pPr>
        <w:ind w:firstLine="540"/>
        <w:rPr>
          <w:rFonts w:ascii="Arial" w:hAnsi="Arial" w:cs="Arial"/>
          <w:sz w:val="20"/>
          <w:szCs w:val="20"/>
          <w:lang w:val="ru-RU"/>
        </w:rPr>
      </w:pPr>
      <w:r w:rsidRPr="00DF5C92">
        <w:rPr>
          <w:rFonts w:ascii="Arial" w:hAnsi="Arial" w:cs="Arial"/>
          <w:sz w:val="20"/>
          <w:szCs w:val="20"/>
          <w:lang w:val="ru-RU"/>
        </w:rPr>
        <w:tab/>
      </w:r>
      <w:r w:rsidRPr="00DF5C92">
        <w:rPr>
          <w:rFonts w:ascii="Arial" w:hAnsi="Arial" w:cs="Arial"/>
          <w:sz w:val="20"/>
          <w:szCs w:val="20"/>
          <w:lang w:val="ru-RU"/>
        </w:rPr>
        <w:tab/>
      </w:r>
      <w:r w:rsidR="00963523">
        <w:rPr>
          <w:rFonts w:ascii="Arial" w:hAnsi="Arial" w:cs="Arial"/>
          <w:sz w:val="20"/>
          <w:szCs w:val="20"/>
          <w:lang w:val="ru-RU"/>
        </w:rPr>
        <w:t>12</w:t>
      </w:r>
      <w:r w:rsidRPr="00DF5C92">
        <w:rPr>
          <w:rFonts w:ascii="Arial" w:hAnsi="Arial" w:cs="Arial"/>
          <w:sz w:val="20"/>
          <w:szCs w:val="20"/>
          <w:lang w:val="ru-RU"/>
        </w:rPr>
        <w:t>.1</w:t>
      </w:r>
      <w:r w:rsidRPr="00DF5C92">
        <w:rPr>
          <w:rFonts w:ascii="Arial" w:hAnsi="Arial" w:cs="Arial"/>
          <w:sz w:val="20"/>
          <w:szCs w:val="20"/>
          <w:lang w:val="ru-RU"/>
        </w:rPr>
        <w:tab/>
        <w:t xml:space="preserve">Общие права и обязанности </w:t>
      </w:r>
      <w:r w:rsidR="008B153F">
        <w:rPr>
          <w:rFonts w:ascii="Arial" w:hAnsi="Arial" w:cs="Arial"/>
          <w:sz w:val="20"/>
          <w:szCs w:val="20"/>
          <w:lang w:val="ru-RU"/>
        </w:rPr>
        <w:t>ИСПОЛНИТЕЛЯ</w:t>
      </w:r>
      <w:r w:rsidR="008B46C1">
        <w:rPr>
          <w:rFonts w:ascii="Arial" w:hAnsi="Arial" w:cs="Arial"/>
          <w:sz w:val="20"/>
          <w:szCs w:val="20"/>
          <w:lang w:val="ru-RU"/>
        </w:rPr>
        <w:t>……………………………………</w:t>
      </w:r>
      <w:proofErr w:type="gramStart"/>
      <w:r w:rsidR="008B46C1">
        <w:rPr>
          <w:rFonts w:ascii="Arial" w:hAnsi="Arial" w:cs="Arial"/>
          <w:sz w:val="20"/>
          <w:szCs w:val="20"/>
          <w:lang w:val="ru-RU"/>
        </w:rPr>
        <w:t>…….</w:t>
      </w:r>
      <w:proofErr w:type="gramEnd"/>
      <w:r w:rsidR="008B46C1">
        <w:rPr>
          <w:rFonts w:ascii="Arial" w:hAnsi="Arial" w:cs="Arial"/>
          <w:sz w:val="20"/>
          <w:szCs w:val="20"/>
          <w:lang w:val="ru-RU"/>
        </w:rPr>
        <w:t>.9</w:t>
      </w:r>
    </w:p>
    <w:p w:rsidR="006154B2" w:rsidRPr="00DF5C92" w:rsidRDefault="006154B2" w:rsidP="005A73B0">
      <w:pPr>
        <w:ind w:firstLine="540"/>
        <w:rPr>
          <w:rFonts w:ascii="Arial" w:hAnsi="Arial" w:cs="Arial"/>
          <w:sz w:val="20"/>
          <w:szCs w:val="20"/>
          <w:lang w:val="ru-RU"/>
        </w:rPr>
      </w:pPr>
      <w:r w:rsidRPr="00DF5C92">
        <w:rPr>
          <w:rFonts w:ascii="Arial" w:hAnsi="Arial" w:cs="Arial"/>
          <w:sz w:val="20"/>
          <w:szCs w:val="20"/>
          <w:lang w:val="ru-RU"/>
        </w:rPr>
        <w:tab/>
      </w:r>
      <w:r w:rsidRPr="00DF5C92">
        <w:rPr>
          <w:rFonts w:ascii="Arial" w:hAnsi="Arial" w:cs="Arial"/>
          <w:sz w:val="20"/>
          <w:szCs w:val="20"/>
          <w:lang w:val="ru-RU"/>
        </w:rPr>
        <w:tab/>
      </w:r>
      <w:r w:rsidR="00963523">
        <w:rPr>
          <w:rFonts w:ascii="Arial" w:hAnsi="Arial" w:cs="Arial"/>
          <w:sz w:val="20"/>
          <w:szCs w:val="20"/>
          <w:lang w:val="ru-RU"/>
        </w:rPr>
        <w:t>12</w:t>
      </w:r>
      <w:r w:rsidRPr="00DF5C92">
        <w:rPr>
          <w:rFonts w:ascii="Arial" w:hAnsi="Arial" w:cs="Arial"/>
          <w:sz w:val="20"/>
          <w:szCs w:val="20"/>
          <w:lang w:val="ru-RU"/>
        </w:rPr>
        <w:t>.2</w:t>
      </w:r>
      <w:r w:rsidRPr="00DF5C92">
        <w:rPr>
          <w:rFonts w:ascii="Arial" w:hAnsi="Arial" w:cs="Arial"/>
          <w:sz w:val="20"/>
          <w:szCs w:val="20"/>
          <w:lang w:val="ru-RU"/>
        </w:rPr>
        <w:tab/>
        <w:t xml:space="preserve">Обязанность </w:t>
      </w:r>
      <w:r w:rsidR="008B153F">
        <w:rPr>
          <w:rFonts w:ascii="Arial" w:hAnsi="Arial" w:cs="Arial"/>
          <w:sz w:val="20"/>
          <w:szCs w:val="20"/>
          <w:lang w:val="ru-RU"/>
        </w:rPr>
        <w:t>ИСПОЛНИТЕЛЯ</w:t>
      </w:r>
      <w:r w:rsidRPr="00DF5C92">
        <w:rPr>
          <w:rFonts w:ascii="Arial" w:hAnsi="Arial" w:cs="Arial"/>
          <w:sz w:val="20"/>
          <w:szCs w:val="20"/>
          <w:lang w:val="ru-RU"/>
        </w:rPr>
        <w:t xml:space="preserve"> по ознакомлению с информацией по </w:t>
      </w:r>
      <w:proofErr w:type="gramStart"/>
      <w:r w:rsidRPr="00DF5C92">
        <w:rPr>
          <w:rFonts w:ascii="Arial" w:hAnsi="Arial" w:cs="Arial"/>
          <w:sz w:val="20"/>
          <w:szCs w:val="20"/>
          <w:lang w:val="ru-RU"/>
        </w:rPr>
        <w:t>ДОГОВОРУ</w:t>
      </w:r>
      <w:r w:rsidR="008B46C1">
        <w:rPr>
          <w:rFonts w:ascii="Arial" w:hAnsi="Arial" w:cs="Arial"/>
          <w:sz w:val="20"/>
          <w:szCs w:val="20"/>
          <w:lang w:val="ru-RU"/>
        </w:rPr>
        <w:t>..</w:t>
      </w:r>
      <w:proofErr w:type="gramEnd"/>
      <w:r w:rsidR="008B46C1">
        <w:rPr>
          <w:rFonts w:ascii="Arial" w:hAnsi="Arial" w:cs="Arial"/>
          <w:sz w:val="20"/>
          <w:szCs w:val="20"/>
          <w:lang w:val="ru-RU"/>
        </w:rPr>
        <w:t>9</w:t>
      </w:r>
    </w:p>
    <w:p w:rsidR="006154B2" w:rsidRPr="00DF5C92" w:rsidRDefault="006154B2" w:rsidP="005A73B0">
      <w:pPr>
        <w:ind w:firstLine="540"/>
        <w:rPr>
          <w:rFonts w:ascii="Arial" w:hAnsi="Arial" w:cs="Arial"/>
          <w:sz w:val="20"/>
          <w:szCs w:val="20"/>
          <w:lang w:val="ru-RU"/>
        </w:rPr>
      </w:pPr>
      <w:r w:rsidRPr="00DF5C92">
        <w:rPr>
          <w:rFonts w:ascii="Arial" w:hAnsi="Arial" w:cs="Arial"/>
          <w:sz w:val="20"/>
          <w:szCs w:val="20"/>
          <w:lang w:val="ru-RU"/>
        </w:rPr>
        <w:tab/>
      </w:r>
      <w:r w:rsidRPr="00DF5C92">
        <w:rPr>
          <w:rFonts w:ascii="Arial" w:hAnsi="Arial" w:cs="Arial"/>
          <w:sz w:val="20"/>
          <w:szCs w:val="20"/>
          <w:lang w:val="ru-RU"/>
        </w:rPr>
        <w:tab/>
      </w:r>
      <w:r w:rsidR="00963523">
        <w:rPr>
          <w:rFonts w:ascii="Arial" w:hAnsi="Arial" w:cs="Arial"/>
          <w:sz w:val="20"/>
          <w:szCs w:val="20"/>
          <w:lang w:val="ru-RU"/>
        </w:rPr>
        <w:t>12</w:t>
      </w:r>
      <w:r w:rsidRPr="00DF5C92">
        <w:rPr>
          <w:rFonts w:ascii="Arial" w:hAnsi="Arial" w:cs="Arial"/>
          <w:sz w:val="20"/>
          <w:szCs w:val="20"/>
          <w:lang w:val="ru-RU"/>
        </w:rPr>
        <w:t>.3</w:t>
      </w:r>
      <w:r w:rsidRPr="00DF5C92">
        <w:rPr>
          <w:rFonts w:ascii="Arial" w:hAnsi="Arial" w:cs="Arial"/>
          <w:sz w:val="20"/>
          <w:szCs w:val="20"/>
          <w:lang w:val="ru-RU"/>
        </w:rPr>
        <w:tab/>
        <w:t xml:space="preserve">Обязанности </w:t>
      </w:r>
      <w:r w:rsidR="008B153F">
        <w:rPr>
          <w:rFonts w:ascii="Arial" w:hAnsi="Arial" w:cs="Arial"/>
          <w:sz w:val="20"/>
          <w:szCs w:val="20"/>
          <w:lang w:val="ru-RU"/>
        </w:rPr>
        <w:t>ИСПОЛНИТЕЛЯ</w:t>
      </w:r>
      <w:r w:rsidRPr="00DF5C92">
        <w:rPr>
          <w:rFonts w:ascii="Arial" w:hAnsi="Arial" w:cs="Arial"/>
          <w:sz w:val="20"/>
          <w:szCs w:val="20"/>
          <w:lang w:val="ru-RU"/>
        </w:rPr>
        <w:t xml:space="preserve"> по информированию </w:t>
      </w:r>
      <w:r w:rsidR="00CB67A1">
        <w:rPr>
          <w:rFonts w:ascii="Arial" w:hAnsi="Arial" w:cs="Arial"/>
          <w:sz w:val="20"/>
          <w:szCs w:val="20"/>
          <w:lang w:val="ru-RU"/>
        </w:rPr>
        <w:t>ЗАКАЗЧИКА</w:t>
      </w:r>
      <w:r w:rsidR="008B46C1">
        <w:rPr>
          <w:rFonts w:ascii="Arial" w:hAnsi="Arial" w:cs="Arial"/>
          <w:sz w:val="20"/>
          <w:szCs w:val="20"/>
          <w:lang w:val="ru-RU"/>
        </w:rPr>
        <w:t>…………………...9</w:t>
      </w:r>
    </w:p>
    <w:p w:rsidR="006154B2" w:rsidRPr="00DF5C92" w:rsidRDefault="006154B2" w:rsidP="005A73B0">
      <w:pPr>
        <w:ind w:firstLine="540"/>
        <w:rPr>
          <w:rFonts w:ascii="Arial" w:hAnsi="Arial" w:cs="Arial"/>
          <w:sz w:val="20"/>
          <w:szCs w:val="20"/>
          <w:lang w:val="ru-RU"/>
        </w:rPr>
      </w:pPr>
      <w:r w:rsidRPr="00DF5C92">
        <w:rPr>
          <w:rFonts w:ascii="Arial" w:hAnsi="Arial" w:cs="Arial"/>
          <w:sz w:val="20"/>
          <w:szCs w:val="20"/>
          <w:lang w:val="ru-RU"/>
        </w:rPr>
        <w:t xml:space="preserve">СТАТЬЯ </w:t>
      </w:r>
      <w:r w:rsidR="00963523">
        <w:rPr>
          <w:rFonts w:ascii="Arial" w:hAnsi="Arial" w:cs="Arial"/>
          <w:sz w:val="20"/>
          <w:szCs w:val="20"/>
          <w:lang w:val="ru-RU"/>
        </w:rPr>
        <w:t>13</w:t>
      </w:r>
      <w:r w:rsidRPr="00DF5C92">
        <w:rPr>
          <w:rFonts w:ascii="Arial" w:hAnsi="Arial" w:cs="Arial"/>
          <w:sz w:val="20"/>
          <w:szCs w:val="20"/>
          <w:lang w:val="ru-RU"/>
        </w:rPr>
        <w:t xml:space="preserve"> – ОБЯЗАННОСТИ </w:t>
      </w:r>
      <w:r w:rsidR="00CB67A1">
        <w:rPr>
          <w:rFonts w:ascii="Arial" w:hAnsi="Arial" w:cs="Arial"/>
          <w:sz w:val="20"/>
          <w:szCs w:val="20"/>
          <w:lang w:val="ru-RU"/>
        </w:rPr>
        <w:t>ЗАКАЗЧИКА</w:t>
      </w:r>
      <w:r w:rsidRPr="00DF5C92">
        <w:rPr>
          <w:rFonts w:ascii="Arial" w:hAnsi="Arial" w:cs="Arial"/>
          <w:sz w:val="20"/>
          <w:szCs w:val="20"/>
          <w:lang w:val="ru-RU"/>
        </w:rPr>
        <w:t xml:space="preserve"> </w:t>
      </w:r>
      <w:r w:rsidR="008B46C1">
        <w:rPr>
          <w:rFonts w:ascii="Arial" w:hAnsi="Arial" w:cs="Arial"/>
          <w:sz w:val="20"/>
          <w:szCs w:val="20"/>
          <w:lang w:val="ru-RU"/>
        </w:rPr>
        <w:t>……………………………………………………………</w:t>
      </w:r>
      <w:proofErr w:type="gramStart"/>
      <w:r w:rsidR="008B46C1">
        <w:rPr>
          <w:rFonts w:ascii="Arial" w:hAnsi="Arial" w:cs="Arial"/>
          <w:sz w:val="20"/>
          <w:szCs w:val="20"/>
          <w:lang w:val="ru-RU"/>
        </w:rPr>
        <w:t>…….</w:t>
      </w:r>
      <w:proofErr w:type="gramEnd"/>
      <w:r w:rsidR="008B46C1">
        <w:rPr>
          <w:rFonts w:ascii="Arial" w:hAnsi="Arial" w:cs="Arial"/>
          <w:sz w:val="20"/>
          <w:szCs w:val="20"/>
          <w:lang w:val="ru-RU"/>
        </w:rPr>
        <w:t>10</w:t>
      </w:r>
    </w:p>
    <w:p w:rsidR="006154B2" w:rsidRPr="00DF5C92" w:rsidRDefault="006154B2" w:rsidP="00FD7EBF">
      <w:pPr>
        <w:ind w:left="1824" w:hanging="1284"/>
        <w:rPr>
          <w:rFonts w:ascii="Arial" w:hAnsi="Arial" w:cs="Arial"/>
          <w:sz w:val="20"/>
          <w:szCs w:val="20"/>
          <w:lang w:val="ru-RU"/>
        </w:rPr>
      </w:pPr>
      <w:r w:rsidRPr="00DF5C92">
        <w:rPr>
          <w:rFonts w:ascii="Arial" w:hAnsi="Arial" w:cs="Arial"/>
          <w:sz w:val="20"/>
          <w:szCs w:val="20"/>
          <w:lang w:val="ru-RU"/>
        </w:rPr>
        <w:t xml:space="preserve">СТАТЬЯ </w:t>
      </w:r>
      <w:r w:rsidR="00963523">
        <w:rPr>
          <w:rFonts w:ascii="Arial" w:hAnsi="Arial" w:cs="Arial"/>
          <w:sz w:val="20"/>
          <w:szCs w:val="20"/>
          <w:lang w:val="ru-RU"/>
        </w:rPr>
        <w:t>14</w:t>
      </w:r>
      <w:r w:rsidR="00963523" w:rsidRPr="00DF5C92">
        <w:rPr>
          <w:rFonts w:ascii="Arial" w:hAnsi="Arial" w:cs="Arial"/>
          <w:sz w:val="20"/>
          <w:szCs w:val="20"/>
          <w:lang w:val="ru-RU"/>
        </w:rPr>
        <w:t xml:space="preserve"> </w:t>
      </w:r>
      <w:r w:rsidRPr="00DF5C92">
        <w:rPr>
          <w:rFonts w:ascii="Arial" w:hAnsi="Arial" w:cs="Arial"/>
          <w:sz w:val="20"/>
          <w:szCs w:val="20"/>
          <w:lang w:val="ru-RU"/>
        </w:rPr>
        <w:t>– ВОЗМОЖНОСТЬ УСТУПКИ ПРАВ ПО ДОГОВОРУ И ЗАКЛЮЧЕНИЕ ДОГОВОРОВ СУБ</w:t>
      </w:r>
      <w:r w:rsidR="00741B7F">
        <w:rPr>
          <w:rFonts w:ascii="Arial" w:hAnsi="Arial" w:cs="Arial"/>
          <w:sz w:val="20"/>
          <w:szCs w:val="20"/>
          <w:lang w:val="ru-RU"/>
        </w:rPr>
        <w:t>ИСПОЛНЕНИЯ</w:t>
      </w:r>
      <w:r w:rsidR="008B46C1">
        <w:rPr>
          <w:rFonts w:ascii="Arial" w:hAnsi="Arial" w:cs="Arial"/>
          <w:sz w:val="20"/>
          <w:szCs w:val="20"/>
          <w:lang w:val="ru-RU"/>
        </w:rPr>
        <w:t>…………………………………………………………………………</w:t>
      </w:r>
      <w:proofErr w:type="gramStart"/>
      <w:r w:rsidR="008B46C1">
        <w:rPr>
          <w:rFonts w:ascii="Arial" w:hAnsi="Arial" w:cs="Arial"/>
          <w:sz w:val="20"/>
          <w:szCs w:val="20"/>
          <w:lang w:val="ru-RU"/>
        </w:rPr>
        <w:t>…….</w:t>
      </w:r>
      <w:proofErr w:type="gramEnd"/>
      <w:r w:rsidR="008B46C1">
        <w:rPr>
          <w:rFonts w:ascii="Arial" w:hAnsi="Arial" w:cs="Arial"/>
          <w:sz w:val="20"/>
          <w:szCs w:val="20"/>
          <w:lang w:val="ru-RU"/>
        </w:rPr>
        <w:t>10</w:t>
      </w:r>
    </w:p>
    <w:p w:rsidR="006154B2" w:rsidRPr="00DF5C92" w:rsidRDefault="006154B2" w:rsidP="005A73B0">
      <w:pPr>
        <w:ind w:firstLine="540"/>
        <w:rPr>
          <w:rFonts w:ascii="Arial" w:hAnsi="Arial" w:cs="Arial"/>
          <w:sz w:val="20"/>
          <w:szCs w:val="20"/>
          <w:lang w:val="ru-RU"/>
        </w:rPr>
      </w:pPr>
      <w:r w:rsidRPr="00DF5C92">
        <w:rPr>
          <w:rFonts w:ascii="Arial" w:hAnsi="Arial" w:cs="Arial"/>
          <w:sz w:val="20"/>
          <w:szCs w:val="20"/>
          <w:lang w:val="ru-RU"/>
        </w:rPr>
        <w:tab/>
      </w:r>
      <w:r w:rsidRPr="00DF5C92">
        <w:rPr>
          <w:rFonts w:ascii="Arial" w:hAnsi="Arial" w:cs="Arial"/>
          <w:sz w:val="20"/>
          <w:szCs w:val="20"/>
          <w:lang w:val="ru-RU"/>
        </w:rPr>
        <w:tab/>
      </w:r>
      <w:r w:rsidR="00963523">
        <w:rPr>
          <w:rFonts w:ascii="Arial" w:hAnsi="Arial" w:cs="Arial"/>
          <w:sz w:val="20"/>
          <w:szCs w:val="20"/>
          <w:lang w:val="ru-RU"/>
        </w:rPr>
        <w:t>14</w:t>
      </w:r>
      <w:r w:rsidRPr="00DF5C92">
        <w:rPr>
          <w:rFonts w:ascii="Arial" w:hAnsi="Arial" w:cs="Arial"/>
          <w:sz w:val="20"/>
          <w:szCs w:val="20"/>
          <w:lang w:val="ru-RU"/>
        </w:rPr>
        <w:t>.1</w:t>
      </w:r>
      <w:r w:rsidRPr="00DF5C92">
        <w:rPr>
          <w:rFonts w:ascii="Arial" w:hAnsi="Arial" w:cs="Arial"/>
          <w:sz w:val="20"/>
          <w:szCs w:val="20"/>
          <w:lang w:val="ru-RU"/>
        </w:rPr>
        <w:tab/>
        <w:t>Уступка прав</w:t>
      </w:r>
      <w:r w:rsidR="008B46C1">
        <w:rPr>
          <w:rFonts w:ascii="Arial" w:hAnsi="Arial" w:cs="Arial"/>
          <w:sz w:val="20"/>
          <w:szCs w:val="20"/>
          <w:lang w:val="ru-RU"/>
        </w:rPr>
        <w:t>…………………………………………………………………………………...10</w:t>
      </w:r>
    </w:p>
    <w:p w:rsidR="006154B2" w:rsidRPr="00DF5C92" w:rsidRDefault="006154B2" w:rsidP="005A73B0">
      <w:pPr>
        <w:ind w:firstLine="540"/>
        <w:rPr>
          <w:rFonts w:ascii="Arial" w:hAnsi="Arial" w:cs="Arial"/>
          <w:sz w:val="20"/>
          <w:szCs w:val="20"/>
          <w:lang w:val="ru-RU"/>
        </w:rPr>
      </w:pPr>
      <w:r w:rsidRPr="00DF5C92">
        <w:rPr>
          <w:rFonts w:ascii="Arial" w:hAnsi="Arial" w:cs="Arial"/>
          <w:sz w:val="20"/>
          <w:szCs w:val="20"/>
          <w:lang w:val="ru-RU"/>
        </w:rPr>
        <w:tab/>
      </w:r>
      <w:r w:rsidRPr="00DF5C92">
        <w:rPr>
          <w:rFonts w:ascii="Arial" w:hAnsi="Arial" w:cs="Arial"/>
          <w:sz w:val="20"/>
          <w:szCs w:val="20"/>
          <w:lang w:val="ru-RU"/>
        </w:rPr>
        <w:tab/>
      </w:r>
      <w:r w:rsidR="00963523">
        <w:rPr>
          <w:rFonts w:ascii="Arial" w:hAnsi="Arial" w:cs="Arial"/>
          <w:sz w:val="20"/>
          <w:szCs w:val="20"/>
          <w:lang w:val="ru-RU"/>
        </w:rPr>
        <w:t>14</w:t>
      </w:r>
      <w:r w:rsidRPr="00DF5C92">
        <w:rPr>
          <w:rFonts w:ascii="Arial" w:hAnsi="Arial" w:cs="Arial"/>
          <w:sz w:val="20"/>
          <w:szCs w:val="20"/>
          <w:lang w:val="ru-RU"/>
        </w:rPr>
        <w:t>.2</w:t>
      </w:r>
      <w:r w:rsidRPr="00DF5C92">
        <w:rPr>
          <w:rFonts w:ascii="Arial" w:hAnsi="Arial" w:cs="Arial"/>
          <w:sz w:val="20"/>
          <w:szCs w:val="20"/>
          <w:lang w:val="ru-RU"/>
        </w:rPr>
        <w:tab/>
        <w:t>Заключение ДОГОВОРОВ СУБ</w:t>
      </w:r>
      <w:r w:rsidR="00741B7F">
        <w:rPr>
          <w:rFonts w:ascii="Arial" w:hAnsi="Arial" w:cs="Arial"/>
          <w:sz w:val="20"/>
          <w:szCs w:val="20"/>
          <w:lang w:val="ru-RU"/>
        </w:rPr>
        <w:t>ИСПОЛНЕНИЯ</w:t>
      </w:r>
      <w:r w:rsidR="008B46C1">
        <w:rPr>
          <w:rFonts w:ascii="Arial" w:hAnsi="Arial" w:cs="Arial"/>
          <w:sz w:val="20"/>
          <w:szCs w:val="20"/>
          <w:lang w:val="ru-RU"/>
        </w:rPr>
        <w:t>……………………………………</w:t>
      </w:r>
      <w:proofErr w:type="gramStart"/>
      <w:r w:rsidR="008B46C1">
        <w:rPr>
          <w:rFonts w:ascii="Arial" w:hAnsi="Arial" w:cs="Arial"/>
          <w:sz w:val="20"/>
          <w:szCs w:val="20"/>
          <w:lang w:val="ru-RU"/>
        </w:rPr>
        <w:t>…….</w:t>
      </w:r>
      <w:proofErr w:type="gramEnd"/>
      <w:r w:rsidR="008B46C1">
        <w:rPr>
          <w:rFonts w:ascii="Arial" w:hAnsi="Arial" w:cs="Arial"/>
          <w:sz w:val="20"/>
          <w:szCs w:val="20"/>
          <w:lang w:val="ru-RU"/>
        </w:rPr>
        <w:t>11</w:t>
      </w:r>
    </w:p>
    <w:p w:rsidR="006154B2" w:rsidRPr="00DF5C92" w:rsidRDefault="006154B2" w:rsidP="00324ACD">
      <w:pPr>
        <w:ind w:firstLine="540"/>
        <w:rPr>
          <w:rFonts w:ascii="Arial" w:hAnsi="Arial" w:cs="Arial"/>
          <w:sz w:val="20"/>
          <w:szCs w:val="20"/>
          <w:lang w:val="ru-RU"/>
        </w:rPr>
      </w:pPr>
      <w:r w:rsidRPr="00DF5C92">
        <w:rPr>
          <w:rFonts w:ascii="Arial" w:hAnsi="Arial" w:cs="Arial"/>
          <w:sz w:val="20"/>
          <w:szCs w:val="20"/>
          <w:lang w:val="ru-RU"/>
        </w:rPr>
        <w:t xml:space="preserve">СТАТЬЯ </w:t>
      </w:r>
      <w:r w:rsidR="00963523">
        <w:rPr>
          <w:rFonts w:ascii="Arial" w:hAnsi="Arial" w:cs="Arial"/>
          <w:sz w:val="20"/>
          <w:szCs w:val="20"/>
          <w:lang w:val="ru-RU"/>
        </w:rPr>
        <w:t>15</w:t>
      </w:r>
      <w:r w:rsidRPr="00DF5C92">
        <w:rPr>
          <w:rFonts w:ascii="Arial" w:hAnsi="Arial" w:cs="Arial"/>
          <w:sz w:val="20"/>
          <w:szCs w:val="20"/>
          <w:lang w:val="ru-RU"/>
        </w:rPr>
        <w:t xml:space="preserve"> – ПЕРСОНАЛ </w:t>
      </w:r>
      <w:r w:rsidR="008B153F">
        <w:rPr>
          <w:rFonts w:ascii="Arial" w:hAnsi="Arial" w:cs="Arial"/>
          <w:sz w:val="20"/>
          <w:szCs w:val="20"/>
          <w:lang w:val="ru-RU"/>
        </w:rPr>
        <w:t>ИСПОЛНИТЕЛЯ</w:t>
      </w:r>
      <w:r w:rsidR="008B46C1">
        <w:rPr>
          <w:rFonts w:ascii="Arial" w:hAnsi="Arial" w:cs="Arial"/>
          <w:sz w:val="20"/>
          <w:szCs w:val="20"/>
          <w:lang w:val="ru-RU"/>
        </w:rPr>
        <w:t>…………………………………………………………………...11</w:t>
      </w:r>
    </w:p>
    <w:p w:rsidR="006154B2" w:rsidRPr="00DF5C92" w:rsidRDefault="006154B2" w:rsidP="005A73B0">
      <w:pPr>
        <w:ind w:firstLine="540"/>
        <w:rPr>
          <w:rFonts w:ascii="Arial" w:hAnsi="Arial" w:cs="Arial"/>
          <w:sz w:val="20"/>
          <w:szCs w:val="20"/>
          <w:lang w:val="ru-RU"/>
        </w:rPr>
      </w:pPr>
      <w:r w:rsidRPr="00DF5C92">
        <w:rPr>
          <w:rFonts w:ascii="Arial" w:hAnsi="Arial" w:cs="Arial"/>
          <w:sz w:val="20"/>
          <w:szCs w:val="20"/>
          <w:lang w:val="ru-RU"/>
        </w:rPr>
        <w:t xml:space="preserve">СТАТЬЯ </w:t>
      </w:r>
      <w:r w:rsidR="00963523">
        <w:rPr>
          <w:rFonts w:ascii="Arial" w:hAnsi="Arial" w:cs="Arial"/>
          <w:sz w:val="20"/>
          <w:szCs w:val="20"/>
          <w:lang w:val="ru-RU"/>
        </w:rPr>
        <w:t>16</w:t>
      </w:r>
      <w:r w:rsidRPr="00DF5C92">
        <w:rPr>
          <w:rFonts w:ascii="Arial" w:hAnsi="Arial" w:cs="Arial"/>
          <w:sz w:val="20"/>
          <w:szCs w:val="20"/>
          <w:lang w:val="ru-RU"/>
        </w:rPr>
        <w:t xml:space="preserve"> – ОТВЕТСТВЕННОСТЬ</w:t>
      </w:r>
      <w:r w:rsidR="008B46C1">
        <w:rPr>
          <w:rFonts w:ascii="Arial" w:hAnsi="Arial" w:cs="Arial"/>
          <w:sz w:val="20"/>
          <w:szCs w:val="20"/>
          <w:lang w:val="ru-RU"/>
        </w:rPr>
        <w:t>………………………………………………………………………</w:t>
      </w:r>
      <w:proofErr w:type="gramStart"/>
      <w:r w:rsidR="008B46C1">
        <w:rPr>
          <w:rFonts w:ascii="Arial" w:hAnsi="Arial" w:cs="Arial"/>
          <w:sz w:val="20"/>
          <w:szCs w:val="20"/>
          <w:lang w:val="ru-RU"/>
        </w:rPr>
        <w:t>…….</w:t>
      </w:r>
      <w:proofErr w:type="gramEnd"/>
      <w:r w:rsidR="008B46C1">
        <w:rPr>
          <w:rFonts w:ascii="Arial" w:hAnsi="Arial" w:cs="Arial"/>
          <w:sz w:val="20"/>
          <w:szCs w:val="20"/>
          <w:lang w:val="ru-RU"/>
        </w:rPr>
        <w:t>12</w:t>
      </w:r>
    </w:p>
    <w:p w:rsidR="006154B2" w:rsidRPr="00DF5C92" w:rsidRDefault="004F45ED" w:rsidP="009A0F10">
      <w:pPr>
        <w:ind w:firstLine="540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ab/>
      </w:r>
      <w:r>
        <w:rPr>
          <w:rFonts w:ascii="Arial" w:hAnsi="Arial" w:cs="Arial"/>
          <w:sz w:val="20"/>
          <w:szCs w:val="20"/>
          <w:lang w:val="ru-RU"/>
        </w:rPr>
        <w:tab/>
      </w:r>
      <w:r w:rsidR="00963523">
        <w:rPr>
          <w:rFonts w:ascii="Arial" w:hAnsi="Arial" w:cs="Arial"/>
          <w:sz w:val="20"/>
          <w:szCs w:val="20"/>
          <w:lang w:val="ru-RU"/>
        </w:rPr>
        <w:t>16</w:t>
      </w:r>
      <w:r>
        <w:rPr>
          <w:rFonts w:ascii="Arial" w:hAnsi="Arial" w:cs="Arial"/>
          <w:sz w:val="20"/>
          <w:szCs w:val="20"/>
          <w:lang w:val="ru-RU"/>
        </w:rPr>
        <w:t>.1</w:t>
      </w:r>
      <w:r w:rsidR="006154B2" w:rsidRPr="00DF5C92">
        <w:rPr>
          <w:rFonts w:ascii="Arial" w:hAnsi="Arial" w:cs="Arial"/>
          <w:sz w:val="20"/>
          <w:szCs w:val="20"/>
          <w:lang w:val="ru-RU"/>
        </w:rPr>
        <w:t xml:space="preserve"> </w:t>
      </w:r>
      <w:r w:rsidR="006154B2" w:rsidRPr="00DF5C92">
        <w:rPr>
          <w:rFonts w:ascii="Arial" w:hAnsi="Arial" w:cs="Arial"/>
          <w:sz w:val="20"/>
          <w:szCs w:val="20"/>
          <w:lang w:val="ru-RU"/>
        </w:rPr>
        <w:tab/>
        <w:t>Общие положения об ответственности</w:t>
      </w:r>
      <w:r w:rsidR="008B46C1">
        <w:rPr>
          <w:rFonts w:ascii="Arial" w:hAnsi="Arial" w:cs="Arial"/>
          <w:sz w:val="20"/>
          <w:szCs w:val="20"/>
          <w:lang w:val="ru-RU"/>
        </w:rPr>
        <w:t>…………………………………………………...12</w:t>
      </w:r>
    </w:p>
    <w:p w:rsidR="006154B2" w:rsidRPr="00DF5C92" w:rsidRDefault="006154B2" w:rsidP="002E6EDF">
      <w:pPr>
        <w:ind w:firstLine="540"/>
        <w:rPr>
          <w:rFonts w:ascii="Arial" w:hAnsi="Arial" w:cs="Arial"/>
          <w:sz w:val="20"/>
          <w:szCs w:val="20"/>
          <w:lang w:val="ru-RU"/>
        </w:rPr>
      </w:pPr>
      <w:r w:rsidRPr="00DF5C92">
        <w:rPr>
          <w:rFonts w:ascii="Arial" w:hAnsi="Arial" w:cs="Arial"/>
          <w:sz w:val="20"/>
          <w:szCs w:val="20"/>
          <w:lang w:val="ru-RU"/>
        </w:rPr>
        <w:tab/>
      </w:r>
      <w:r w:rsidRPr="00DF5C92">
        <w:rPr>
          <w:rFonts w:ascii="Arial" w:hAnsi="Arial" w:cs="Arial"/>
          <w:sz w:val="20"/>
          <w:szCs w:val="20"/>
          <w:lang w:val="ru-RU"/>
        </w:rPr>
        <w:tab/>
      </w:r>
      <w:r w:rsidR="00963523">
        <w:rPr>
          <w:rFonts w:ascii="Arial" w:hAnsi="Arial" w:cs="Arial"/>
          <w:sz w:val="20"/>
          <w:szCs w:val="20"/>
          <w:lang w:val="ru-RU"/>
        </w:rPr>
        <w:t>16</w:t>
      </w:r>
      <w:r w:rsidRPr="00DF5C92">
        <w:rPr>
          <w:rFonts w:ascii="Arial" w:hAnsi="Arial" w:cs="Arial"/>
          <w:sz w:val="20"/>
          <w:szCs w:val="20"/>
          <w:lang w:val="ru-RU"/>
        </w:rPr>
        <w:t>.2</w:t>
      </w:r>
      <w:r w:rsidRPr="00DF5C92">
        <w:rPr>
          <w:rFonts w:ascii="Arial" w:hAnsi="Arial" w:cs="Arial"/>
          <w:sz w:val="20"/>
          <w:szCs w:val="20"/>
          <w:lang w:val="ru-RU"/>
        </w:rPr>
        <w:tab/>
        <w:t xml:space="preserve">Ответственность за </w:t>
      </w:r>
      <w:r w:rsidR="00FD7EBF">
        <w:rPr>
          <w:rFonts w:ascii="Arial" w:hAnsi="Arial" w:cs="Arial"/>
          <w:sz w:val="20"/>
          <w:szCs w:val="20"/>
          <w:lang w:val="ru-RU"/>
        </w:rPr>
        <w:t>неоказание</w:t>
      </w:r>
      <w:r w:rsidRPr="00DF5C92">
        <w:rPr>
          <w:rFonts w:ascii="Arial" w:hAnsi="Arial" w:cs="Arial"/>
          <w:sz w:val="20"/>
          <w:szCs w:val="20"/>
          <w:lang w:val="ru-RU"/>
        </w:rPr>
        <w:t xml:space="preserve"> или ненадлежащее </w:t>
      </w:r>
      <w:r w:rsidR="008368BB">
        <w:rPr>
          <w:rFonts w:ascii="Arial" w:hAnsi="Arial" w:cs="Arial"/>
          <w:sz w:val="20"/>
          <w:szCs w:val="20"/>
          <w:lang w:val="ru-RU"/>
        </w:rPr>
        <w:t>оказание</w:t>
      </w:r>
      <w:r w:rsidRPr="00DF5C92">
        <w:rPr>
          <w:rFonts w:ascii="Arial" w:hAnsi="Arial" w:cs="Arial"/>
          <w:sz w:val="20"/>
          <w:szCs w:val="20"/>
          <w:lang w:val="ru-RU"/>
        </w:rPr>
        <w:t xml:space="preserve"> </w:t>
      </w:r>
      <w:r w:rsidR="001657C9">
        <w:rPr>
          <w:rFonts w:ascii="Arial" w:hAnsi="Arial" w:cs="Arial"/>
          <w:sz w:val="20"/>
          <w:szCs w:val="20"/>
          <w:lang w:val="ru-RU"/>
        </w:rPr>
        <w:t>УСЛУГ</w:t>
      </w:r>
      <w:r w:rsidR="008B46C1">
        <w:rPr>
          <w:rFonts w:ascii="Arial" w:hAnsi="Arial" w:cs="Arial"/>
          <w:sz w:val="20"/>
          <w:szCs w:val="20"/>
          <w:lang w:val="ru-RU"/>
        </w:rPr>
        <w:t>……………...13</w:t>
      </w:r>
    </w:p>
    <w:p w:rsidR="006154B2" w:rsidRPr="00DF5C92" w:rsidRDefault="000A3D62" w:rsidP="00870D80">
      <w:pPr>
        <w:ind w:firstLine="540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ab/>
      </w:r>
      <w:r>
        <w:rPr>
          <w:rFonts w:ascii="Arial" w:hAnsi="Arial" w:cs="Arial"/>
          <w:sz w:val="20"/>
          <w:szCs w:val="20"/>
          <w:lang w:val="ru-RU"/>
        </w:rPr>
        <w:tab/>
      </w:r>
      <w:r w:rsidR="00963523">
        <w:rPr>
          <w:rFonts w:ascii="Arial" w:hAnsi="Arial" w:cs="Arial"/>
          <w:sz w:val="20"/>
          <w:szCs w:val="20"/>
          <w:lang w:val="ru-RU"/>
        </w:rPr>
        <w:t>16</w:t>
      </w:r>
      <w:r>
        <w:rPr>
          <w:rFonts w:ascii="Arial" w:hAnsi="Arial" w:cs="Arial"/>
          <w:sz w:val="20"/>
          <w:szCs w:val="20"/>
          <w:lang w:val="ru-RU"/>
        </w:rPr>
        <w:t>.3</w:t>
      </w:r>
      <w:r w:rsidRPr="000A3D62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ab/>
      </w:r>
      <w:r w:rsidRPr="00DF5C92">
        <w:rPr>
          <w:rFonts w:ascii="Arial" w:hAnsi="Arial" w:cs="Arial"/>
          <w:sz w:val="20"/>
          <w:szCs w:val="20"/>
          <w:lang w:val="ru-RU"/>
        </w:rPr>
        <w:t>Ответственность за несоотве</w:t>
      </w:r>
      <w:r>
        <w:rPr>
          <w:rFonts w:ascii="Arial" w:hAnsi="Arial" w:cs="Arial"/>
          <w:sz w:val="20"/>
          <w:szCs w:val="20"/>
          <w:lang w:val="ru-RU"/>
        </w:rPr>
        <w:t>т</w:t>
      </w:r>
      <w:r w:rsidRPr="00DF5C92">
        <w:rPr>
          <w:rFonts w:ascii="Arial" w:hAnsi="Arial" w:cs="Arial"/>
          <w:sz w:val="20"/>
          <w:szCs w:val="20"/>
          <w:lang w:val="ru-RU"/>
        </w:rPr>
        <w:t xml:space="preserve">ствие ОБОРУДОВАНИЯ </w:t>
      </w:r>
      <w:r w:rsidR="008B46C1">
        <w:rPr>
          <w:rFonts w:ascii="Arial" w:hAnsi="Arial" w:cs="Arial"/>
          <w:sz w:val="20"/>
          <w:szCs w:val="20"/>
          <w:lang w:val="ru-RU"/>
        </w:rPr>
        <w:t>ИСПОЛНИТЕЛЯ</w:t>
      </w:r>
    </w:p>
    <w:p w:rsidR="006154B2" w:rsidRPr="00DF5C92" w:rsidRDefault="006154B2" w:rsidP="000A3D62">
      <w:pPr>
        <w:ind w:left="2124"/>
        <w:rPr>
          <w:rFonts w:ascii="Arial" w:hAnsi="Arial" w:cs="Arial"/>
          <w:sz w:val="20"/>
          <w:szCs w:val="20"/>
          <w:lang w:val="ru-RU"/>
        </w:rPr>
      </w:pPr>
      <w:r w:rsidRPr="00DF5C92">
        <w:rPr>
          <w:rFonts w:ascii="Arial" w:hAnsi="Arial" w:cs="Arial"/>
          <w:sz w:val="20"/>
          <w:szCs w:val="20"/>
          <w:lang w:val="ru-RU"/>
        </w:rPr>
        <w:t>требованиям ДОГОВОРА</w:t>
      </w:r>
      <w:r w:rsidR="008B46C1">
        <w:rPr>
          <w:rFonts w:ascii="Arial" w:hAnsi="Arial" w:cs="Arial"/>
          <w:sz w:val="20"/>
          <w:szCs w:val="20"/>
          <w:lang w:val="ru-RU"/>
        </w:rPr>
        <w:t>………………………………………………………………</w:t>
      </w:r>
      <w:proofErr w:type="gramStart"/>
      <w:r w:rsidR="008B46C1">
        <w:rPr>
          <w:rFonts w:ascii="Arial" w:hAnsi="Arial" w:cs="Arial"/>
          <w:sz w:val="20"/>
          <w:szCs w:val="20"/>
          <w:lang w:val="ru-RU"/>
        </w:rPr>
        <w:t>…….</w:t>
      </w:r>
      <w:proofErr w:type="gramEnd"/>
      <w:r w:rsidR="008B46C1">
        <w:rPr>
          <w:rFonts w:ascii="Arial" w:hAnsi="Arial" w:cs="Arial"/>
          <w:sz w:val="20"/>
          <w:szCs w:val="20"/>
          <w:lang w:val="ru-RU"/>
        </w:rPr>
        <w:t>14</w:t>
      </w:r>
    </w:p>
    <w:p w:rsidR="006154B2" w:rsidRPr="00DF5C92" w:rsidRDefault="000A3D62" w:rsidP="005A73B0">
      <w:pPr>
        <w:ind w:firstLine="540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ab/>
      </w:r>
      <w:r>
        <w:rPr>
          <w:rFonts w:ascii="Arial" w:hAnsi="Arial" w:cs="Arial"/>
          <w:sz w:val="20"/>
          <w:szCs w:val="20"/>
          <w:lang w:val="ru-RU"/>
        </w:rPr>
        <w:tab/>
      </w:r>
      <w:r w:rsidR="00963523">
        <w:rPr>
          <w:rFonts w:ascii="Arial" w:hAnsi="Arial" w:cs="Arial"/>
          <w:sz w:val="20"/>
          <w:szCs w:val="20"/>
          <w:lang w:val="ru-RU"/>
        </w:rPr>
        <w:t>16</w:t>
      </w:r>
      <w:r>
        <w:rPr>
          <w:rFonts w:ascii="Arial" w:hAnsi="Arial" w:cs="Arial"/>
          <w:sz w:val="20"/>
          <w:szCs w:val="20"/>
          <w:lang w:val="ru-RU"/>
        </w:rPr>
        <w:t>.4</w:t>
      </w:r>
      <w:r w:rsidR="006154B2" w:rsidRPr="00DF5C92">
        <w:rPr>
          <w:rFonts w:ascii="Arial" w:hAnsi="Arial" w:cs="Arial"/>
          <w:sz w:val="20"/>
          <w:szCs w:val="20"/>
          <w:lang w:val="ru-RU"/>
        </w:rPr>
        <w:tab/>
        <w:t>ОГРАНИЧЕНИЯ ОТВЕТСТВЕННОСТИ</w:t>
      </w:r>
      <w:r w:rsidR="008B46C1">
        <w:rPr>
          <w:rFonts w:ascii="Arial" w:hAnsi="Arial" w:cs="Arial"/>
          <w:sz w:val="20"/>
          <w:szCs w:val="20"/>
          <w:lang w:val="ru-RU"/>
        </w:rPr>
        <w:t>……………………………………………………14</w:t>
      </w:r>
    </w:p>
    <w:p w:rsidR="006154B2" w:rsidRPr="00DF5C92" w:rsidRDefault="006154B2" w:rsidP="00963523">
      <w:pPr>
        <w:ind w:left="1843" w:hanging="1276"/>
        <w:rPr>
          <w:rFonts w:ascii="Arial" w:hAnsi="Arial" w:cs="Arial"/>
          <w:sz w:val="20"/>
          <w:szCs w:val="20"/>
          <w:lang w:val="ru-RU"/>
        </w:rPr>
      </w:pPr>
      <w:r w:rsidRPr="00DF5C92">
        <w:rPr>
          <w:rFonts w:ascii="Arial" w:hAnsi="Arial" w:cs="Arial"/>
          <w:sz w:val="20"/>
          <w:szCs w:val="20"/>
          <w:lang w:val="ru-RU"/>
        </w:rPr>
        <w:t xml:space="preserve">СТАТЬЯ </w:t>
      </w:r>
      <w:r w:rsidR="00963523">
        <w:rPr>
          <w:rFonts w:ascii="Arial" w:hAnsi="Arial" w:cs="Arial"/>
          <w:sz w:val="20"/>
          <w:szCs w:val="20"/>
          <w:lang w:val="ru-RU"/>
        </w:rPr>
        <w:t>17</w:t>
      </w:r>
      <w:r w:rsidRPr="00DF5C92">
        <w:rPr>
          <w:rFonts w:ascii="Arial" w:hAnsi="Arial" w:cs="Arial"/>
          <w:sz w:val="20"/>
          <w:szCs w:val="20"/>
          <w:lang w:val="ru-RU"/>
        </w:rPr>
        <w:t xml:space="preserve"> –</w:t>
      </w:r>
      <w:r w:rsidR="00963523">
        <w:rPr>
          <w:rFonts w:ascii="Arial" w:hAnsi="Arial" w:cs="Arial"/>
          <w:sz w:val="20"/>
          <w:szCs w:val="20"/>
          <w:lang w:val="ru-RU"/>
        </w:rPr>
        <w:t xml:space="preserve"> </w:t>
      </w:r>
      <w:r w:rsidRPr="00DF5C92">
        <w:rPr>
          <w:rFonts w:ascii="Arial" w:hAnsi="Arial" w:cs="Arial"/>
          <w:sz w:val="20"/>
          <w:szCs w:val="20"/>
          <w:lang w:val="ru-RU"/>
        </w:rPr>
        <w:t>ОБСТОЯТЕЛЬСТВА НЕПРЕОДОЛИМОЙ СИЛЫ</w:t>
      </w:r>
      <w:r w:rsidR="008B46C1">
        <w:rPr>
          <w:rFonts w:ascii="Arial" w:hAnsi="Arial" w:cs="Arial"/>
          <w:sz w:val="20"/>
          <w:szCs w:val="20"/>
          <w:lang w:val="ru-RU"/>
        </w:rPr>
        <w:t>……………………………………………15</w:t>
      </w:r>
    </w:p>
    <w:p w:rsidR="006154B2" w:rsidRPr="00DF5C92" w:rsidRDefault="00527659" w:rsidP="00963523">
      <w:pPr>
        <w:ind w:left="1843" w:hanging="1276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 xml:space="preserve">СТАТЬЯ </w:t>
      </w:r>
      <w:r w:rsidR="00963523">
        <w:rPr>
          <w:rFonts w:ascii="Arial" w:hAnsi="Arial" w:cs="Arial"/>
          <w:sz w:val="20"/>
          <w:szCs w:val="20"/>
          <w:lang w:val="ru-RU"/>
        </w:rPr>
        <w:t>18</w:t>
      </w:r>
      <w:r>
        <w:rPr>
          <w:rFonts w:ascii="Arial" w:hAnsi="Arial" w:cs="Arial"/>
          <w:sz w:val="20"/>
          <w:szCs w:val="20"/>
          <w:lang w:val="ru-RU"/>
        </w:rPr>
        <w:t xml:space="preserve"> –</w:t>
      </w:r>
      <w:r w:rsidR="00963523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 xml:space="preserve">ПРИОСТАНОВКА </w:t>
      </w:r>
      <w:r w:rsidR="00822C69">
        <w:rPr>
          <w:rFonts w:ascii="Arial" w:hAnsi="Arial" w:cs="Arial"/>
          <w:sz w:val="20"/>
          <w:szCs w:val="20"/>
          <w:lang w:val="ru-RU"/>
        </w:rPr>
        <w:t xml:space="preserve">ОКАЗАНИЯ </w:t>
      </w:r>
      <w:r w:rsidR="001657C9">
        <w:rPr>
          <w:rFonts w:ascii="Arial" w:hAnsi="Arial" w:cs="Arial"/>
          <w:sz w:val="20"/>
          <w:szCs w:val="20"/>
          <w:lang w:val="ru-RU"/>
        </w:rPr>
        <w:t>УСЛУГ</w:t>
      </w:r>
      <w:r w:rsidR="008B46C1">
        <w:rPr>
          <w:rFonts w:ascii="Arial" w:hAnsi="Arial" w:cs="Arial"/>
          <w:sz w:val="20"/>
          <w:szCs w:val="20"/>
          <w:lang w:val="ru-RU"/>
        </w:rPr>
        <w:t>…………………………………………………………</w:t>
      </w:r>
      <w:r w:rsidR="008368D0">
        <w:rPr>
          <w:rFonts w:ascii="Arial" w:hAnsi="Arial" w:cs="Arial"/>
          <w:sz w:val="20"/>
          <w:szCs w:val="20"/>
          <w:lang w:val="ru-RU"/>
        </w:rPr>
        <w:t>15</w:t>
      </w:r>
    </w:p>
    <w:p w:rsidR="006154B2" w:rsidRPr="00DF5C92" w:rsidRDefault="00527659" w:rsidP="005042C0">
      <w:pPr>
        <w:ind w:left="1767" w:hanging="1227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СТАТЬЯ 1</w:t>
      </w:r>
      <w:r w:rsidR="00963523">
        <w:rPr>
          <w:rFonts w:ascii="Arial" w:hAnsi="Arial" w:cs="Arial"/>
          <w:sz w:val="20"/>
          <w:szCs w:val="20"/>
          <w:lang w:val="ru-RU"/>
        </w:rPr>
        <w:t xml:space="preserve">9 </w:t>
      </w:r>
      <w:r>
        <w:rPr>
          <w:rFonts w:ascii="Arial" w:hAnsi="Arial" w:cs="Arial"/>
          <w:sz w:val="20"/>
          <w:szCs w:val="20"/>
          <w:lang w:val="ru-RU"/>
        </w:rPr>
        <w:t>– ПРАВО СОБСТВЕННОСТИ</w:t>
      </w:r>
      <w:r w:rsidR="008368D0">
        <w:rPr>
          <w:rFonts w:ascii="Arial" w:hAnsi="Arial" w:cs="Arial"/>
          <w:sz w:val="20"/>
          <w:szCs w:val="20"/>
          <w:lang w:val="ru-RU"/>
        </w:rPr>
        <w:t>……………………………………………………………………...16</w:t>
      </w:r>
    </w:p>
    <w:p w:rsidR="006154B2" w:rsidRPr="00DF5C92" w:rsidRDefault="006154B2" w:rsidP="005042C0">
      <w:pPr>
        <w:ind w:left="1767" w:hanging="1227"/>
        <w:rPr>
          <w:rFonts w:ascii="Arial" w:hAnsi="Arial" w:cs="Arial"/>
          <w:sz w:val="20"/>
          <w:szCs w:val="20"/>
          <w:lang w:val="ru-RU"/>
        </w:rPr>
      </w:pPr>
      <w:r w:rsidRPr="00DF5C92">
        <w:rPr>
          <w:rFonts w:ascii="Arial" w:hAnsi="Arial" w:cs="Arial"/>
          <w:sz w:val="20"/>
          <w:szCs w:val="20"/>
          <w:lang w:val="ru-RU"/>
        </w:rPr>
        <w:t xml:space="preserve">СТАТЬЯ </w:t>
      </w:r>
      <w:r w:rsidR="00963523">
        <w:rPr>
          <w:rFonts w:ascii="Arial" w:hAnsi="Arial" w:cs="Arial"/>
          <w:sz w:val="20"/>
          <w:szCs w:val="20"/>
          <w:lang w:val="ru-RU"/>
        </w:rPr>
        <w:t>20</w:t>
      </w:r>
      <w:r w:rsidRPr="00DF5C92">
        <w:rPr>
          <w:rFonts w:ascii="Arial" w:hAnsi="Arial" w:cs="Arial"/>
          <w:sz w:val="20"/>
          <w:szCs w:val="20"/>
          <w:lang w:val="ru-RU"/>
        </w:rPr>
        <w:t xml:space="preserve"> – СТРАХОВАНИЕ</w:t>
      </w:r>
      <w:r w:rsidR="008368D0">
        <w:rPr>
          <w:rFonts w:ascii="Arial" w:hAnsi="Arial" w:cs="Arial"/>
          <w:sz w:val="20"/>
          <w:szCs w:val="20"/>
          <w:lang w:val="ru-RU"/>
        </w:rPr>
        <w:t>………………………………………………………………………………</w:t>
      </w:r>
      <w:proofErr w:type="gramStart"/>
      <w:r w:rsidR="008368D0">
        <w:rPr>
          <w:rFonts w:ascii="Arial" w:hAnsi="Arial" w:cs="Arial"/>
          <w:sz w:val="20"/>
          <w:szCs w:val="20"/>
          <w:lang w:val="ru-RU"/>
        </w:rPr>
        <w:t>…….</w:t>
      </w:r>
      <w:proofErr w:type="gramEnd"/>
      <w:r w:rsidR="008368D0">
        <w:rPr>
          <w:rFonts w:ascii="Arial" w:hAnsi="Arial" w:cs="Arial"/>
          <w:sz w:val="20"/>
          <w:szCs w:val="20"/>
          <w:lang w:val="ru-RU"/>
        </w:rPr>
        <w:t>16</w:t>
      </w:r>
    </w:p>
    <w:p w:rsidR="006154B2" w:rsidRPr="00DF5C92" w:rsidRDefault="006154B2" w:rsidP="005042C0">
      <w:pPr>
        <w:ind w:left="1767" w:hanging="1227"/>
        <w:rPr>
          <w:rFonts w:ascii="Arial" w:hAnsi="Arial" w:cs="Arial"/>
          <w:sz w:val="20"/>
          <w:szCs w:val="20"/>
          <w:lang w:val="ru-RU"/>
        </w:rPr>
      </w:pPr>
      <w:r w:rsidRPr="00DF5C92">
        <w:rPr>
          <w:rFonts w:ascii="Arial" w:hAnsi="Arial" w:cs="Arial"/>
          <w:sz w:val="20"/>
          <w:szCs w:val="20"/>
          <w:lang w:val="ru-RU"/>
        </w:rPr>
        <w:t xml:space="preserve">СТАТЬЯ </w:t>
      </w:r>
      <w:r w:rsidR="00963523">
        <w:rPr>
          <w:rFonts w:ascii="Arial" w:hAnsi="Arial" w:cs="Arial"/>
          <w:sz w:val="20"/>
          <w:szCs w:val="20"/>
          <w:lang w:val="ru-RU"/>
        </w:rPr>
        <w:t>21</w:t>
      </w:r>
      <w:r w:rsidRPr="00DF5C92">
        <w:rPr>
          <w:rFonts w:ascii="Arial" w:hAnsi="Arial" w:cs="Arial"/>
          <w:sz w:val="20"/>
          <w:szCs w:val="20"/>
          <w:lang w:val="ru-RU"/>
        </w:rPr>
        <w:t xml:space="preserve"> – КОНФИДЕНЦИАЛЬНОСТЬ</w:t>
      </w:r>
      <w:r w:rsidR="008368D0">
        <w:rPr>
          <w:rFonts w:ascii="Arial" w:hAnsi="Arial" w:cs="Arial"/>
          <w:sz w:val="20"/>
          <w:szCs w:val="20"/>
          <w:lang w:val="ru-RU"/>
        </w:rPr>
        <w:t>…………………………………………………………………</w:t>
      </w:r>
      <w:proofErr w:type="gramStart"/>
      <w:r w:rsidR="008368D0">
        <w:rPr>
          <w:rFonts w:ascii="Arial" w:hAnsi="Arial" w:cs="Arial"/>
          <w:sz w:val="20"/>
          <w:szCs w:val="20"/>
          <w:lang w:val="ru-RU"/>
        </w:rPr>
        <w:t>…….</w:t>
      </w:r>
      <w:proofErr w:type="gramEnd"/>
      <w:r w:rsidR="008368D0">
        <w:rPr>
          <w:rFonts w:ascii="Arial" w:hAnsi="Arial" w:cs="Arial"/>
          <w:sz w:val="20"/>
          <w:szCs w:val="20"/>
          <w:lang w:val="ru-RU"/>
        </w:rPr>
        <w:t>17</w:t>
      </w:r>
    </w:p>
    <w:p w:rsidR="006154B2" w:rsidRPr="00DF5C92" w:rsidRDefault="006154B2" w:rsidP="005042C0">
      <w:pPr>
        <w:ind w:left="1767" w:hanging="1227"/>
        <w:rPr>
          <w:rFonts w:ascii="Arial" w:hAnsi="Arial" w:cs="Arial"/>
          <w:sz w:val="20"/>
          <w:szCs w:val="20"/>
          <w:lang w:val="ru-RU"/>
        </w:rPr>
      </w:pPr>
      <w:r w:rsidRPr="00DF5C92">
        <w:rPr>
          <w:rFonts w:ascii="Arial" w:hAnsi="Arial" w:cs="Arial"/>
          <w:sz w:val="20"/>
          <w:szCs w:val="20"/>
          <w:lang w:val="ru-RU"/>
        </w:rPr>
        <w:t xml:space="preserve">СТАТЬЯ </w:t>
      </w:r>
      <w:r w:rsidR="00963523">
        <w:rPr>
          <w:rFonts w:ascii="Arial" w:hAnsi="Arial" w:cs="Arial"/>
          <w:sz w:val="20"/>
          <w:szCs w:val="20"/>
          <w:lang w:val="ru-RU"/>
        </w:rPr>
        <w:t xml:space="preserve">22 </w:t>
      </w:r>
      <w:r w:rsidR="00527659">
        <w:rPr>
          <w:rFonts w:ascii="Arial" w:hAnsi="Arial" w:cs="Arial"/>
          <w:sz w:val="20"/>
          <w:szCs w:val="20"/>
          <w:lang w:val="ru-RU"/>
        </w:rPr>
        <w:t>– РАСТОРЖЕНИЕ ДОГОВОРА</w:t>
      </w:r>
      <w:r w:rsidR="008368D0">
        <w:rPr>
          <w:rFonts w:ascii="Arial" w:hAnsi="Arial" w:cs="Arial"/>
          <w:sz w:val="20"/>
          <w:szCs w:val="20"/>
          <w:lang w:val="ru-RU"/>
        </w:rPr>
        <w:t>………………………………………………………………</w:t>
      </w:r>
      <w:proofErr w:type="gramStart"/>
      <w:r w:rsidR="008368D0">
        <w:rPr>
          <w:rFonts w:ascii="Arial" w:hAnsi="Arial" w:cs="Arial"/>
          <w:sz w:val="20"/>
          <w:szCs w:val="20"/>
          <w:lang w:val="ru-RU"/>
        </w:rPr>
        <w:t>…….</w:t>
      </w:r>
      <w:proofErr w:type="gramEnd"/>
      <w:r w:rsidR="008368D0">
        <w:rPr>
          <w:rFonts w:ascii="Arial" w:hAnsi="Arial" w:cs="Arial"/>
          <w:sz w:val="20"/>
          <w:szCs w:val="20"/>
          <w:lang w:val="ru-RU"/>
        </w:rPr>
        <w:t>17</w:t>
      </w:r>
    </w:p>
    <w:p w:rsidR="006154B2" w:rsidRPr="00DF5C92" w:rsidRDefault="006154B2" w:rsidP="005042C0">
      <w:pPr>
        <w:ind w:left="1767" w:hanging="1227"/>
        <w:rPr>
          <w:rFonts w:ascii="Arial" w:hAnsi="Arial" w:cs="Arial"/>
          <w:sz w:val="20"/>
          <w:szCs w:val="20"/>
          <w:lang w:val="ru-RU"/>
        </w:rPr>
      </w:pPr>
      <w:r w:rsidRPr="00DF5C92">
        <w:rPr>
          <w:rFonts w:ascii="Arial" w:hAnsi="Arial" w:cs="Arial"/>
          <w:sz w:val="20"/>
          <w:szCs w:val="20"/>
          <w:lang w:val="ru-RU"/>
        </w:rPr>
        <w:t xml:space="preserve">СТАТЬЯ </w:t>
      </w:r>
      <w:r w:rsidR="00963523">
        <w:rPr>
          <w:rFonts w:ascii="Arial" w:hAnsi="Arial" w:cs="Arial"/>
          <w:sz w:val="20"/>
          <w:szCs w:val="20"/>
          <w:lang w:val="ru-RU"/>
        </w:rPr>
        <w:t>23</w:t>
      </w:r>
      <w:r w:rsidRPr="00DF5C92">
        <w:rPr>
          <w:rFonts w:ascii="Arial" w:hAnsi="Arial" w:cs="Arial"/>
          <w:sz w:val="20"/>
          <w:szCs w:val="20"/>
          <w:lang w:val="ru-RU"/>
        </w:rPr>
        <w:t xml:space="preserve"> – ПРОВЕРКА ХОДА И КАЧЕСТВА </w:t>
      </w:r>
      <w:r w:rsidR="001657C9">
        <w:rPr>
          <w:rFonts w:ascii="Arial" w:hAnsi="Arial" w:cs="Arial"/>
          <w:sz w:val="20"/>
          <w:szCs w:val="20"/>
          <w:lang w:val="ru-RU"/>
        </w:rPr>
        <w:t>УСЛУГ</w:t>
      </w:r>
      <w:r w:rsidRPr="00DF5C92">
        <w:rPr>
          <w:rFonts w:ascii="Arial" w:hAnsi="Arial" w:cs="Arial"/>
          <w:sz w:val="20"/>
          <w:szCs w:val="20"/>
          <w:lang w:val="ru-RU"/>
        </w:rPr>
        <w:t xml:space="preserve">, А ТАКЖЕ </w:t>
      </w:r>
      <w:r>
        <w:rPr>
          <w:rFonts w:ascii="Arial" w:hAnsi="Arial" w:cs="Arial"/>
          <w:sz w:val="20"/>
          <w:szCs w:val="20"/>
          <w:lang w:val="ru-RU"/>
        </w:rPr>
        <w:t xml:space="preserve">ВЫПЛАТ </w:t>
      </w:r>
      <w:r w:rsidR="001657C9">
        <w:rPr>
          <w:rFonts w:ascii="Arial" w:hAnsi="Arial" w:cs="Arial"/>
          <w:sz w:val="20"/>
          <w:szCs w:val="20"/>
          <w:lang w:val="ru-RU"/>
        </w:rPr>
        <w:t>ИСПОЛНИТЕЛЮ</w:t>
      </w:r>
      <w:r w:rsidR="008368D0">
        <w:rPr>
          <w:rFonts w:ascii="Arial" w:hAnsi="Arial" w:cs="Arial"/>
          <w:sz w:val="20"/>
          <w:szCs w:val="20"/>
          <w:lang w:val="ru-RU"/>
        </w:rPr>
        <w:t>…</w:t>
      </w:r>
      <w:proofErr w:type="gramStart"/>
      <w:r w:rsidR="008368D0">
        <w:rPr>
          <w:rFonts w:ascii="Arial" w:hAnsi="Arial" w:cs="Arial"/>
          <w:sz w:val="20"/>
          <w:szCs w:val="20"/>
          <w:lang w:val="ru-RU"/>
        </w:rPr>
        <w:t>…….</w:t>
      </w:r>
      <w:proofErr w:type="gramEnd"/>
      <w:r w:rsidR="008368D0">
        <w:rPr>
          <w:rFonts w:ascii="Arial" w:hAnsi="Arial" w:cs="Arial"/>
          <w:sz w:val="20"/>
          <w:szCs w:val="20"/>
          <w:lang w:val="ru-RU"/>
        </w:rPr>
        <w:t>.18</w:t>
      </w:r>
    </w:p>
    <w:p w:rsidR="006154B2" w:rsidRPr="00DF5C92" w:rsidRDefault="00527659" w:rsidP="005042C0">
      <w:pPr>
        <w:ind w:left="1767" w:hanging="1227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 xml:space="preserve">СТАТЬЯ </w:t>
      </w:r>
      <w:r w:rsidR="00963523">
        <w:rPr>
          <w:rFonts w:ascii="Arial" w:hAnsi="Arial" w:cs="Arial"/>
          <w:sz w:val="20"/>
          <w:szCs w:val="20"/>
          <w:lang w:val="ru-RU"/>
        </w:rPr>
        <w:t>24</w:t>
      </w:r>
      <w:r>
        <w:rPr>
          <w:rFonts w:ascii="Arial" w:hAnsi="Arial" w:cs="Arial"/>
          <w:sz w:val="20"/>
          <w:szCs w:val="20"/>
          <w:lang w:val="ru-RU"/>
        </w:rPr>
        <w:t xml:space="preserve"> – ПРАВО УДЕРЖАНИЯ</w:t>
      </w:r>
      <w:r w:rsidR="008368D0">
        <w:rPr>
          <w:rFonts w:ascii="Arial" w:hAnsi="Arial" w:cs="Arial"/>
          <w:sz w:val="20"/>
          <w:szCs w:val="20"/>
          <w:lang w:val="ru-RU"/>
        </w:rPr>
        <w:t>………………………………………………………………………</w:t>
      </w:r>
      <w:proofErr w:type="gramStart"/>
      <w:r w:rsidR="008368D0">
        <w:rPr>
          <w:rFonts w:ascii="Arial" w:hAnsi="Arial" w:cs="Arial"/>
          <w:sz w:val="20"/>
          <w:szCs w:val="20"/>
          <w:lang w:val="ru-RU"/>
        </w:rPr>
        <w:t>…….</w:t>
      </w:r>
      <w:proofErr w:type="gramEnd"/>
      <w:r w:rsidR="008368D0">
        <w:rPr>
          <w:rFonts w:ascii="Arial" w:hAnsi="Arial" w:cs="Arial"/>
          <w:sz w:val="20"/>
          <w:szCs w:val="20"/>
          <w:lang w:val="ru-RU"/>
        </w:rPr>
        <w:t>.19</w:t>
      </w:r>
    </w:p>
    <w:p w:rsidR="006154B2" w:rsidRPr="00DF5C92" w:rsidRDefault="006154B2" w:rsidP="005042C0">
      <w:pPr>
        <w:ind w:left="1767" w:hanging="1227"/>
        <w:rPr>
          <w:rFonts w:ascii="Arial" w:hAnsi="Arial" w:cs="Arial"/>
          <w:sz w:val="20"/>
          <w:szCs w:val="20"/>
          <w:lang w:val="ru-RU"/>
        </w:rPr>
      </w:pPr>
      <w:r w:rsidRPr="00DF5C92">
        <w:rPr>
          <w:rFonts w:ascii="Arial" w:hAnsi="Arial" w:cs="Arial"/>
          <w:sz w:val="20"/>
          <w:szCs w:val="20"/>
          <w:lang w:val="ru-RU"/>
        </w:rPr>
        <w:t xml:space="preserve">СТАТЬЯ </w:t>
      </w:r>
      <w:r w:rsidR="00963523">
        <w:rPr>
          <w:rFonts w:ascii="Arial" w:hAnsi="Arial" w:cs="Arial"/>
          <w:sz w:val="20"/>
          <w:szCs w:val="20"/>
          <w:lang w:val="ru-RU"/>
        </w:rPr>
        <w:t>25</w:t>
      </w:r>
      <w:r w:rsidRPr="00DF5C92">
        <w:rPr>
          <w:rFonts w:ascii="Arial" w:hAnsi="Arial" w:cs="Arial"/>
          <w:sz w:val="20"/>
          <w:szCs w:val="20"/>
          <w:lang w:val="ru-RU"/>
        </w:rPr>
        <w:t xml:space="preserve"> – АНТИКОРРУПЦИОННЫЕ ТРЕБОВАНИЯ</w:t>
      </w:r>
      <w:r w:rsidR="008368D0">
        <w:rPr>
          <w:rFonts w:ascii="Arial" w:hAnsi="Arial" w:cs="Arial"/>
          <w:sz w:val="20"/>
          <w:szCs w:val="20"/>
          <w:lang w:val="ru-RU"/>
        </w:rPr>
        <w:t>………………………………………………</w:t>
      </w:r>
      <w:proofErr w:type="gramStart"/>
      <w:r w:rsidR="008368D0">
        <w:rPr>
          <w:rFonts w:ascii="Arial" w:hAnsi="Arial" w:cs="Arial"/>
          <w:sz w:val="20"/>
          <w:szCs w:val="20"/>
          <w:lang w:val="ru-RU"/>
        </w:rPr>
        <w:t>…….</w:t>
      </w:r>
      <w:proofErr w:type="gramEnd"/>
      <w:r w:rsidR="008368D0">
        <w:rPr>
          <w:rFonts w:ascii="Arial" w:hAnsi="Arial" w:cs="Arial"/>
          <w:sz w:val="20"/>
          <w:szCs w:val="20"/>
          <w:lang w:val="ru-RU"/>
        </w:rPr>
        <w:t>.19</w:t>
      </w:r>
    </w:p>
    <w:p w:rsidR="006154B2" w:rsidRPr="00DF5C92" w:rsidRDefault="006154B2" w:rsidP="005042C0">
      <w:pPr>
        <w:ind w:left="1767" w:hanging="1227"/>
        <w:rPr>
          <w:rFonts w:ascii="Arial" w:hAnsi="Arial" w:cs="Arial"/>
          <w:sz w:val="20"/>
          <w:szCs w:val="20"/>
          <w:lang w:val="ru-RU"/>
        </w:rPr>
      </w:pPr>
      <w:r w:rsidRPr="00DF5C92">
        <w:rPr>
          <w:rFonts w:ascii="Arial" w:hAnsi="Arial" w:cs="Arial"/>
          <w:sz w:val="20"/>
          <w:szCs w:val="20"/>
          <w:lang w:val="ru-RU"/>
        </w:rPr>
        <w:t xml:space="preserve">СТАТЬЯ </w:t>
      </w:r>
      <w:r w:rsidR="00963523">
        <w:rPr>
          <w:rFonts w:ascii="Arial" w:hAnsi="Arial" w:cs="Arial"/>
          <w:sz w:val="20"/>
          <w:szCs w:val="20"/>
          <w:lang w:val="ru-RU"/>
        </w:rPr>
        <w:t>26</w:t>
      </w:r>
      <w:r w:rsidRPr="00DF5C92">
        <w:rPr>
          <w:rFonts w:ascii="Arial" w:hAnsi="Arial" w:cs="Arial"/>
          <w:sz w:val="20"/>
          <w:szCs w:val="20"/>
          <w:lang w:val="ru-RU"/>
        </w:rPr>
        <w:t xml:space="preserve"> – ПРИМЕНИМОЕ ПРАВО И РАЗРЕШЕНИЕ СПОРОВ</w:t>
      </w:r>
      <w:r w:rsidR="008368D0">
        <w:rPr>
          <w:rFonts w:ascii="Arial" w:hAnsi="Arial" w:cs="Arial"/>
          <w:sz w:val="20"/>
          <w:szCs w:val="20"/>
          <w:lang w:val="ru-RU"/>
        </w:rPr>
        <w:t>………………………………………...21</w:t>
      </w:r>
    </w:p>
    <w:p w:rsidR="006154B2" w:rsidRPr="00DF5C92" w:rsidRDefault="00527659" w:rsidP="005042C0">
      <w:pPr>
        <w:ind w:left="1767" w:hanging="1227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 xml:space="preserve">СТАТЬЯ </w:t>
      </w:r>
      <w:r w:rsidR="00963523">
        <w:rPr>
          <w:rFonts w:ascii="Arial" w:hAnsi="Arial" w:cs="Arial"/>
          <w:sz w:val="20"/>
          <w:szCs w:val="20"/>
          <w:lang w:val="ru-RU"/>
        </w:rPr>
        <w:t>27</w:t>
      </w:r>
      <w:r>
        <w:rPr>
          <w:rFonts w:ascii="Arial" w:hAnsi="Arial" w:cs="Arial"/>
          <w:sz w:val="20"/>
          <w:szCs w:val="20"/>
          <w:lang w:val="ru-RU"/>
        </w:rPr>
        <w:t xml:space="preserve"> – ГАРАНТИИ </w:t>
      </w:r>
      <w:r w:rsidR="008368D0">
        <w:rPr>
          <w:rFonts w:ascii="Arial" w:hAnsi="Arial" w:cs="Arial"/>
          <w:sz w:val="20"/>
          <w:szCs w:val="20"/>
          <w:lang w:val="ru-RU"/>
        </w:rPr>
        <w:t>……………………………………………………………………………………</w:t>
      </w:r>
      <w:proofErr w:type="gramStart"/>
      <w:r w:rsidR="008368D0">
        <w:rPr>
          <w:rFonts w:ascii="Arial" w:hAnsi="Arial" w:cs="Arial"/>
          <w:sz w:val="20"/>
          <w:szCs w:val="20"/>
          <w:lang w:val="ru-RU"/>
        </w:rPr>
        <w:t>…….</w:t>
      </w:r>
      <w:proofErr w:type="gramEnd"/>
      <w:r w:rsidR="008368D0">
        <w:rPr>
          <w:rFonts w:ascii="Arial" w:hAnsi="Arial" w:cs="Arial"/>
          <w:sz w:val="20"/>
          <w:szCs w:val="20"/>
          <w:lang w:val="ru-RU"/>
        </w:rPr>
        <w:t>21</w:t>
      </w:r>
    </w:p>
    <w:p w:rsidR="006154B2" w:rsidRPr="00DF5C92" w:rsidRDefault="006154B2" w:rsidP="00FE156C">
      <w:pPr>
        <w:spacing w:after="120"/>
        <w:ind w:left="1764" w:hanging="1225"/>
        <w:rPr>
          <w:rFonts w:ascii="Arial" w:hAnsi="Arial" w:cs="Arial"/>
          <w:sz w:val="20"/>
          <w:szCs w:val="20"/>
          <w:lang w:val="ru-RU"/>
        </w:rPr>
      </w:pPr>
      <w:r w:rsidRPr="00DF5C92">
        <w:rPr>
          <w:rFonts w:ascii="Arial" w:hAnsi="Arial" w:cs="Arial"/>
          <w:sz w:val="20"/>
          <w:szCs w:val="20"/>
          <w:lang w:val="ru-RU"/>
        </w:rPr>
        <w:t xml:space="preserve">СТАТЬЯ </w:t>
      </w:r>
      <w:r w:rsidR="00963523">
        <w:rPr>
          <w:rFonts w:ascii="Arial" w:hAnsi="Arial" w:cs="Arial"/>
          <w:sz w:val="20"/>
          <w:szCs w:val="20"/>
          <w:lang w:val="ru-RU"/>
        </w:rPr>
        <w:t>28</w:t>
      </w:r>
      <w:r w:rsidR="00527659">
        <w:rPr>
          <w:rFonts w:ascii="Arial" w:hAnsi="Arial" w:cs="Arial"/>
          <w:sz w:val="20"/>
          <w:szCs w:val="20"/>
          <w:lang w:val="ru-RU"/>
        </w:rPr>
        <w:t xml:space="preserve"> – ИНТЕЛЛЕКТУАЛЬНЫЕ ПРАВА</w:t>
      </w:r>
      <w:r w:rsidR="008368D0">
        <w:rPr>
          <w:rFonts w:ascii="Arial" w:hAnsi="Arial" w:cs="Arial"/>
          <w:sz w:val="20"/>
          <w:szCs w:val="20"/>
          <w:lang w:val="ru-RU"/>
        </w:rPr>
        <w:t>……………………………………………………………</w:t>
      </w:r>
      <w:proofErr w:type="gramStart"/>
      <w:r w:rsidR="008368D0">
        <w:rPr>
          <w:rFonts w:ascii="Arial" w:hAnsi="Arial" w:cs="Arial"/>
          <w:sz w:val="20"/>
          <w:szCs w:val="20"/>
          <w:lang w:val="ru-RU"/>
        </w:rPr>
        <w:t>…….</w:t>
      </w:r>
      <w:proofErr w:type="gramEnd"/>
      <w:r w:rsidR="008368D0">
        <w:rPr>
          <w:rFonts w:ascii="Arial" w:hAnsi="Arial" w:cs="Arial"/>
          <w:sz w:val="20"/>
          <w:szCs w:val="20"/>
          <w:lang w:val="ru-RU"/>
        </w:rPr>
        <w:t>22</w:t>
      </w:r>
    </w:p>
    <w:p w:rsidR="006154B2" w:rsidRPr="00DF5C92" w:rsidRDefault="006154B2" w:rsidP="005A73B0">
      <w:pPr>
        <w:rPr>
          <w:rFonts w:ascii="Arial" w:hAnsi="Arial" w:cs="Arial"/>
          <w:b/>
          <w:bCs/>
          <w:sz w:val="20"/>
          <w:szCs w:val="20"/>
          <w:lang w:val="ru-RU"/>
        </w:rPr>
      </w:pPr>
      <w:r w:rsidRPr="00DF5C92">
        <w:rPr>
          <w:rFonts w:ascii="Arial" w:hAnsi="Arial" w:cs="Arial"/>
          <w:b/>
          <w:bCs/>
          <w:sz w:val="20"/>
          <w:szCs w:val="20"/>
          <w:lang w:val="ru-RU"/>
        </w:rPr>
        <w:t xml:space="preserve">РАЗДЕЛ 3 – СОСТАВ </w:t>
      </w:r>
      <w:r w:rsidR="001657C9">
        <w:rPr>
          <w:rFonts w:ascii="Arial" w:hAnsi="Arial" w:cs="Arial"/>
          <w:b/>
          <w:bCs/>
          <w:sz w:val="20"/>
          <w:szCs w:val="20"/>
          <w:lang w:val="ru-RU"/>
        </w:rPr>
        <w:t>УСЛУГ</w:t>
      </w:r>
      <w:r w:rsidR="008368D0">
        <w:rPr>
          <w:rFonts w:ascii="Arial" w:hAnsi="Arial" w:cs="Arial"/>
          <w:b/>
          <w:bCs/>
          <w:sz w:val="20"/>
          <w:szCs w:val="20"/>
          <w:lang w:val="ru-RU"/>
        </w:rPr>
        <w:t>……………………………………………………………………………………………23</w:t>
      </w:r>
    </w:p>
    <w:p w:rsidR="00993051" w:rsidRPr="00226065" w:rsidRDefault="00993051" w:rsidP="00993051">
      <w:pPr>
        <w:ind w:left="1800" w:hanging="1260"/>
        <w:rPr>
          <w:rFonts w:ascii="Arial" w:hAnsi="Arial" w:cs="Arial"/>
          <w:sz w:val="20"/>
          <w:szCs w:val="20"/>
          <w:lang w:val="ru-RU"/>
        </w:rPr>
      </w:pPr>
      <w:r w:rsidRPr="00226065">
        <w:rPr>
          <w:rFonts w:ascii="Arial" w:hAnsi="Arial" w:cs="Arial"/>
          <w:sz w:val="20"/>
          <w:szCs w:val="20"/>
          <w:lang w:val="ru-RU"/>
        </w:rPr>
        <w:t xml:space="preserve">СТАТЬЯ </w:t>
      </w:r>
      <w:r w:rsidR="00963523">
        <w:rPr>
          <w:rFonts w:ascii="Arial" w:hAnsi="Arial" w:cs="Arial"/>
          <w:sz w:val="20"/>
          <w:szCs w:val="20"/>
          <w:lang w:val="ru-RU"/>
        </w:rPr>
        <w:t>29</w:t>
      </w:r>
      <w:r w:rsidRPr="00226065">
        <w:rPr>
          <w:rFonts w:ascii="Arial" w:hAnsi="Arial" w:cs="Arial"/>
          <w:sz w:val="20"/>
          <w:szCs w:val="20"/>
          <w:lang w:val="ru-RU"/>
        </w:rPr>
        <w:t xml:space="preserve"> – ОБЩИЕ ПОЛОЖЕНИЯ</w:t>
      </w:r>
      <w:r w:rsidR="008368D0">
        <w:rPr>
          <w:rFonts w:ascii="Arial" w:hAnsi="Arial" w:cs="Arial"/>
          <w:sz w:val="20"/>
          <w:szCs w:val="20"/>
          <w:lang w:val="ru-RU"/>
        </w:rPr>
        <w:t>……………………………………………………………………………23</w:t>
      </w:r>
    </w:p>
    <w:p w:rsidR="00993051" w:rsidRPr="00226065" w:rsidRDefault="00993051" w:rsidP="00993051">
      <w:pPr>
        <w:ind w:left="1800" w:hanging="1260"/>
        <w:rPr>
          <w:rFonts w:ascii="Arial" w:hAnsi="Arial" w:cs="Arial"/>
          <w:sz w:val="20"/>
          <w:szCs w:val="20"/>
          <w:lang w:val="ru-RU"/>
        </w:rPr>
      </w:pPr>
      <w:r w:rsidRPr="00226065">
        <w:rPr>
          <w:rFonts w:ascii="Arial" w:hAnsi="Arial" w:cs="Arial"/>
          <w:sz w:val="20"/>
          <w:szCs w:val="20"/>
          <w:lang w:val="ru-RU"/>
        </w:rPr>
        <w:t xml:space="preserve">СТАТЬЯ </w:t>
      </w:r>
      <w:r w:rsidR="00963523">
        <w:rPr>
          <w:rFonts w:ascii="Arial" w:hAnsi="Arial" w:cs="Arial"/>
          <w:sz w:val="20"/>
          <w:szCs w:val="20"/>
          <w:lang w:val="ru-RU"/>
        </w:rPr>
        <w:t xml:space="preserve">30 </w:t>
      </w:r>
      <w:r w:rsidRPr="00226065">
        <w:rPr>
          <w:rFonts w:ascii="Arial" w:hAnsi="Arial" w:cs="Arial"/>
          <w:sz w:val="20"/>
          <w:szCs w:val="20"/>
          <w:lang w:val="ru-RU"/>
        </w:rPr>
        <w:t>–</w:t>
      </w:r>
      <w:r w:rsidRPr="00226065">
        <w:rPr>
          <w:rFonts w:ascii="Arial" w:hAnsi="Arial" w:cs="Arial"/>
          <w:sz w:val="20"/>
          <w:szCs w:val="20"/>
          <w:lang w:val="ru-RU"/>
        </w:rPr>
        <w:tab/>
        <w:t>ТЕХНИЧЕСКОЕ ОПИСАНИЕ УСЛУГ</w:t>
      </w:r>
      <w:r w:rsidR="008368D0">
        <w:rPr>
          <w:rFonts w:ascii="Arial" w:hAnsi="Arial" w:cs="Arial"/>
          <w:sz w:val="20"/>
          <w:szCs w:val="20"/>
          <w:lang w:val="ru-RU"/>
        </w:rPr>
        <w:t>…………………………………………………………...23</w:t>
      </w:r>
    </w:p>
    <w:p w:rsidR="00993051" w:rsidRPr="00226065" w:rsidRDefault="00993051" w:rsidP="00993051">
      <w:pPr>
        <w:ind w:left="1800" w:hanging="1260"/>
        <w:rPr>
          <w:rFonts w:ascii="Arial" w:hAnsi="Arial" w:cs="Arial"/>
          <w:sz w:val="20"/>
          <w:szCs w:val="20"/>
          <w:lang w:val="ru-RU"/>
        </w:rPr>
      </w:pPr>
      <w:r w:rsidRPr="00226065">
        <w:rPr>
          <w:rFonts w:ascii="Arial" w:hAnsi="Arial" w:cs="Arial"/>
          <w:sz w:val="20"/>
          <w:szCs w:val="20"/>
          <w:lang w:val="ru-RU"/>
        </w:rPr>
        <w:t>СТАТЬЯ 3</w:t>
      </w:r>
      <w:r w:rsidR="00963523">
        <w:rPr>
          <w:rFonts w:ascii="Arial" w:hAnsi="Arial" w:cs="Arial"/>
          <w:sz w:val="20"/>
          <w:szCs w:val="20"/>
          <w:lang w:val="ru-RU"/>
        </w:rPr>
        <w:t>1</w:t>
      </w:r>
      <w:r w:rsidRPr="00226065">
        <w:rPr>
          <w:rFonts w:ascii="Arial" w:hAnsi="Arial" w:cs="Arial"/>
          <w:sz w:val="20"/>
          <w:szCs w:val="20"/>
          <w:lang w:val="ru-RU"/>
        </w:rPr>
        <w:t xml:space="preserve"> –</w:t>
      </w:r>
      <w:r w:rsidRPr="00226065">
        <w:rPr>
          <w:rFonts w:ascii="Arial" w:hAnsi="Arial" w:cs="Arial"/>
          <w:sz w:val="20"/>
          <w:szCs w:val="20"/>
          <w:lang w:val="ru-RU"/>
        </w:rPr>
        <w:tab/>
        <w:t>ИНЫЕ ТРЕБОВАНИЯ К ПЕРСОНАЛУ ИСПОЛНИТЕЛЯ</w:t>
      </w:r>
      <w:r w:rsidR="008368D0">
        <w:rPr>
          <w:rFonts w:ascii="Arial" w:hAnsi="Arial" w:cs="Arial"/>
          <w:sz w:val="20"/>
          <w:szCs w:val="20"/>
          <w:lang w:val="ru-RU"/>
        </w:rPr>
        <w:t>………………………………</w:t>
      </w:r>
      <w:proofErr w:type="gramStart"/>
      <w:r w:rsidR="008368D0">
        <w:rPr>
          <w:rFonts w:ascii="Arial" w:hAnsi="Arial" w:cs="Arial"/>
          <w:sz w:val="20"/>
          <w:szCs w:val="20"/>
          <w:lang w:val="ru-RU"/>
        </w:rPr>
        <w:t>…….</w:t>
      </w:r>
      <w:proofErr w:type="gramEnd"/>
      <w:r w:rsidR="008368D0">
        <w:rPr>
          <w:rFonts w:ascii="Arial" w:hAnsi="Arial" w:cs="Arial"/>
          <w:sz w:val="20"/>
          <w:szCs w:val="20"/>
          <w:lang w:val="ru-RU"/>
        </w:rPr>
        <w:t>25</w:t>
      </w:r>
    </w:p>
    <w:p w:rsidR="00993051" w:rsidRPr="00226065" w:rsidRDefault="00993051" w:rsidP="00993051">
      <w:pPr>
        <w:ind w:left="1800" w:hanging="1260"/>
        <w:rPr>
          <w:rFonts w:ascii="Arial" w:hAnsi="Arial" w:cs="Arial"/>
          <w:sz w:val="20"/>
          <w:szCs w:val="20"/>
          <w:lang w:val="ru-RU"/>
        </w:rPr>
      </w:pPr>
      <w:r w:rsidRPr="00226065">
        <w:rPr>
          <w:rFonts w:ascii="Arial" w:hAnsi="Arial" w:cs="Arial"/>
          <w:sz w:val="20"/>
          <w:szCs w:val="20"/>
          <w:lang w:val="ru-RU"/>
        </w:rPr>
        <w:t xml:space="preserve">СТАТЬЯ </w:t>
      </w:r>
      <w:r w:rsidR="00963523">
        <w:rPr>
          <w:rFonts w:ascii="Arial" w:hAnsi="Arial" w:cs="Arial"/>
          <w:sz w:val="20"/>
          <w:szCs w:val="20"/>
          <w:lang w:val="ru-RU"/>
        </w:rPr>
        <w:t xml:space="preserve">32 </w:t>
      </w:r>
      <w:r w:rsidRPr="00226065">
        <w:rPr>
          <w:rFonts w:ascii="Arial" w:hAnsi="Arial" w:cs="Arial"/>
          <w:sz w:val="20"/>
          <w:szCs w:val="20"/>
          <w:lang w:val="ru-RU"/>
        </w:rPr>
        <w:t>–</w:t>
      </w:r>
      <w:r w:rsidR="00963523">
        <w:rPr>
          <w:rFonts w:ascii="Arial" w:hAnsi="Arial" w:cs="Arial"/>
          <w:sz w:val="20"/>
          <w:szCs w:val="20"/>
          <w:lang w:val="ru-RU"/>
        </w:rPr>
        <w:t xml:space="preserve"> </w:t>
      </w:r>
      <w:r w:rsidRPr="00226065">
        <w:rPr>
          <w:rFonts w:ascii="Arial" w:hAnsi="Arial" w:cs="Arial"/>
          <w:sz w:val="20"/>
          <w:szCs w:val="20"/>
          <w:lang w:val="ru-RU"/>
        </w:rPr>
        <w:t>МАТЕРИАЛЫ И ОБОРУДОВАНИЕ</w:t>
      </w:r>
      <w:r w:rsidR="008368D0">
        <w:rPr>
          <w:rFonts w:ascii="Arial" w:hAnsi="Arial" w:cs="Arial"/>
          <w:sz w:val="20"/>
          <w:szCs w:val="20"/>
          <w:lang w:val="ru-RU"/>
        </w:rPr>
        <w:t>………………………………………………………</w:t>
      </w:r>
      <w:proofErr w:type="gramStart"/>
      <w:r w:rsidR="008368D0">
        <w:rPr>
          <w:rFonts w:ascii="Arial" w:hAnsi="Arial" w:cs="Arial"/>
          <w:sz w:val="20"/>
          <w:szCs w:val="20"/>
          <w:lang w:val="ru-RU"/>
        </w:rPr>
        <w:t>…….</w:t>
      </w:r>
      <w:proofErr w:type="gramEnd"/>
      <w:r w:rsidR="008368D0">
        <w:rPr>
          <w:rFonts w:ascii="Arial" w:hAnsi="Arial" w:cs="Arial"/>
          <w:sz w:val="20"/>
          <w:szCs w:val="20"/>
          <w:lang w:val="ru-RU"/>
        </w:rPr>
        <w:t>.26</w:t>
      </w:r>
    </w:p>
    <w:p w:rsidR="00993051" w:rsidRPr="00226065" w:rsidRDefault="00993051" w:rsidP="00993051">
      <w:pPr>
        <w:ind w:left="1800" w:hanging="1260"/>
        <w:rPr>
          <w:rFonts w:ascii="Arial" w:hAnsi="Arial" w:cs="Arial"/>
          <w:sz w:val="20"/>
          <w:szCs w:val="20"/>
          <w:lang w:val="ru-RU"/>
        </w:rPr>
      </w:pPr>
      <w:r w:rsidRPr="00226065">
        <w:rPr>
          <w:rFonts w:ascii="Arial" w:hAnsi="Arial" w:cs="Arial"/>
          <w:sz w:val="20"/>
          <w:szCs w:val="20"/>
          <w:lang w:val="ru-RU"/>
        </w:rPr>
        <w:t xml:space="preserve">СТАТЬЯ </w:t>
      </w:r>
      <w:r w:rsidR="00963523">
        <w:rPr>
          <w:rFonts w:ascii="Arial" w:hAnsi="Arial" w:cs="Arial"/>
          <w:sz w:val="20"/>
          <w:szCs w:val="20"/>
          <w:lang w:val="ru-RU"/>
        </w:rPr>
        <w:t>33</w:t>
      </w:r>
      <w:r w:rsidRPr="00226065">
        <w:rPr>
          <w:rFonts w:ascii="Arial" w:hAnsi="Arial" w:cs="Arial"/>
          <w:sz w:val="20"/>
          <w:szCs w:val="20"/>
          <w:lang w:val="ru-RU"/>
        </w:rPr>
        <w:t xml:space="preserve"> – СИСТЕМА ОБЕСПЕЧЕНИЯ КАЧЕСТВА</w:t>
      </w:r>
      <w:r w:rsidR="008368D0">
        <w:rPr>
          <w:rFonts w:ascii="Arial" w:hAnsi="Arial" w:cs="Arial"/>
          <w:sz w:val="20"/>
          <w:szCs w:val="20"/>
          <w:lang w:val="ru-RU"/>
        </w:rPr>
        <w:t>…………………………………………………</w:t>
      </w:r>
      <w:proofErr w:type="gramStart"/>
      <w:r w:rsidR="008368D0">
        <w:rPr>
          <w:rFonts w:ascii="Arial" w:hAnsi="Arial" w:cs="Arial"/>
          <w:sz w:val="20"/>
          <w:szCs w:val="20"/>
          <w:lang w:val="ru-RU"/>
        </w:rPr>
        <w:t>…….</w:t>
      </w:r>
      <w:proofErr w:type="gramEnd"/>
      <w:r w:rsidR="008368D0">
        <w:rPr>
          <w:rFonts w:ascii="Arial" w:hAnsi="Arial" w:cs="Arial"/>
          <w:sz w:val="20"/>
          <w:szCs w:val="20"/>
          <w:lang w:val="ru-RU"/>
        </w:rPr>
        <w:t>27</w:t>
      </w:r>
    </w:p>
    <w:p w:rsidR="00993051" w:rsidRPr="00226065" w:rsidRDefault="00993051" w:rsidP="00993051">
      <w:pPr>
        <w:ind w:left="1800" w:hanging="1260"/>
        <w:rPr>
          <w:rFonts w:ascii="Arial" w:hAnsi="Arial" w:cs="Arial"/>
          <w:sz w:val="20"/>
          <w:szCs w:val="20"/>
          <w:lang w:val="ru-RU"/>
        </w:rPr>
      </w:pPr>
      <w:r w:rsidRPr="00226065">
        <w:rPr>
          <w:rFonts w:ascii="Arial" w:hAnsi="Arial" w:cs="Arial"/>
          <w:sz w:val="20"/>
          <w:szCs w:val="20"/>
          <w:lang w:val="ru-RU"/>
        </w:rPr>
        <w:t xml:space="preserve">СТАТЬЯ </w:t>
      </w:r>
      <w:r w:rsidR="00963523">
        <w:rPr>
          <w:rFonts w:ascii="Arial" w:hAnsi="Arial" w:cs="Arial"/>
          <w:sz w:val="20"/>
          <w:szCs w:val="20"/>
          <w:lang w:val="ru-RU"/>
        </w:rPr>
        <w:t>34</w:t>
      </w:r>
      <w:r w:rsidRPr="00226065">
        <w:rPr>
          <w:rFonts w:ascii="Arial" w:hAnsi="Arial" w:cs="Arial"/>
          <w:sz w:val="20"/>
          <w:szCs w:val="20"/>
          <w:lang w:val="ru-RU"/>
        </w:rPr>
        <w:t xml:space="preserve"> – </w:t>
      </w:r>
      <w:r w:rsidR="000A3D62">
        <w:rPr>
          <w:rFonts w:ascii="Arial" w:hAnsi="Arial" w:cs="Arial"/>
          <w:sz w:val="20"/>
          <w:szCs w:val="20"/>
          <w:lang w:val="ru-RU"/>
        </w:rPr>
        <w:t>ИНЫЕ ОБЯЗАТЕЛЬСТВА ИСПОЛНИТЕЛЯ</w:t>
      </w:r>
      <w:r w:rsidR="00BA51AD">
        <w:rPr>
          <w:rFonts w:ascii="Arial" w:hAnsi="Arial" w:cs="Arial"/>
          <w:sz w:val="20"/>
          <w:szCs w:val="20"/>
          <w:lang w:val="ru-RU"/>
        </w:rPr>
        <w:t xml:space="preserve"> И ЗАКАЗЧИКА</w:t>
      </w:r>
      <w:r w:rsidR="008368D0">
        <w:rPr>
          <w:rFonts w:ascii="Arial" w:hAnsi="Arial" w:cs="Arial"/>
          <w:sz w:val="20"/>
          <w:szCs w:val="20"/>
          <w:lang w:val="ru-RU"/>
        </w:rPr>
        <w:t>………………………………...27</w:t>
      </w:r>
    </w:p>
    <w:p w:rsidR="00993051" w:rsidRPr="00226065" w:rsidRDefault="00993051" w:rsidP="00993051">
      <w:pPr>
        <w:ind w:left="1800" w:hanging="1260"/>
        <w:rPr>
          <w:rFonts w:ascii="Arial" w:hAnsi="Arial" w:cs="Arial"/>
          <w:sz w:val="20"/>
          <w:szCs w:val="20"/>
          <w:lang w:val="ru-RU"/>
        </w:rPr>
      </w:pPr>
      <w:r w:rsidRPr="00226065">
        <w:rPr>
          <w:rFonts w:ascii="Arial" w:hAnsi="Arial" w:cs="Arial"/>
          <w:sz w:val="20"/>
          <w:szCs w:val="20"/>
          <w:lang w:val="ru-RU"/>
        </w:rPr>
        <w:t xml:space="preserve">СТАТЬЯ </w:t>
      </w:r>
      <w:r w:rsidR="00963523">
        <w:rPr>
          <w:rFonts w:ascii="Arial" w:hAnsi="Arial" w:cs="Arial"/>
          <w:sz w:val="20"/>
          <w:szCs w:val="20"/>
          <w:lang w:val="ru-RU"/>
        </w:rPr>
        <w:t>35</w:t>
      </w:r>
      <w:r w:rsidRPr="00226065">
        <w:rPr>
          <w:rFonts w:ascii="Arial" w:hAnsi="Arial" w:cs="Arial"/>
          <w:sz w:val="20"/>
          <w:szCs w:val="20"/>
          <w:lang w:val="ru-RU"/>
        </w:rPr>
        <w:t xml:space="preserve"> –</w:t>
      </w:r>
      <w:r w:rsidRPr="00226065">
        <w:rPr>
          <w:rFonts w:ascii="Arial" w:hAnsi="Arial" w:cs="Arial"/>
          <w:sz w:val="20"/>
          <w:szCs w:val="20"/>
          <w:lang w:val="ru-RU"/>
        </w:rPr>
        <w:tab/>
        <w:t>ПОРЯДОК РАССЛЕДОВАНИЯ АВАРИЙНЫХ СИТУАЦИЙ И ИНЦЕДЕНТОВ, ОПОСРЕДОВАННЫХ С ОКАЗАНИЕМ УСЛУГ</w:t>
      </w:r>
      <w:r w:rsidR="008368D0">
        <w:rPr>
          <w:rFonts w:ascii="Arial" w:hAnsi="Arial" w:cs="Arial"/>
          <w:sz w:val="20"/>
          <w:szCs w:val="20"/>
          <w:lang w:val="ru-RU"/>
        </w:rPr>
        <w:t>…………………………………………………28</w:t>
      </w:r>
    </w:p>
    <w:p w:rsidR="00993051" w:rsidRDefault="00993051" w:rsidP="00993051">
      <w:pPr>
        <w:ind w:left="1800" w:hanging="1260"/>
        <w:rPr>
          <w:rFonts w:ascii="Arial" w:hAnsi="Arial" w:cs="Arial"/>
          <w:sz w:val="20"/>
          <w:szCs w:val="20"/>
          <w:lang w:val="ru-RU"/>
        </w:rPr>
      </w:pPr>
      <w:r w:rsidRPr="00226065">
        <w:rPr>
          <w:rFonts w:ascii="Arial" w:hAnsi="Arial" w:cs="Arial"/>
          <w:sz w:val="20"/>
          <w:szCs w:val="20"/>
          <w:lang w:val="ru-RU"/>
        </w:rPr>
        <w:t xml:space="preserve">СТАТЬЯ </w:t>
      </w:r>
      <w:r w:rsidR="00BA51AD">
        <w:rPr>
          <w:rFonts w:ascii="Arial" w:hAnsi="Arial" w:cs="Arial"/>
          <w:sz w:val="20"/>
          <w:szCs w:val="20"/>
          <w:lang w:val="ru-RU"/>
        </w:rPr>
        <w:t>36</w:t>
      </w:r>
      <w:r w:rsidRPr="00226065">
        <w:rPr>
          <w:rFonts w:ascii="Arial" w:hAnsi="Arial" w:cs="Arial"/>
          <w:sz w:val="20"/>
          <w:szCs w:val="20"/>
          <w:lang w:val="ru-RU"/>
        </w:rPr>
        <w:t xml:space="preserve"> –</w:t>
      </w:r>
      <w:r w:rsidRPr="00226065">
        <w:rPr>
          <w:rFonts w:ascii="Arial" w:hAnsi="Arial" w:cs="Arial"/>
          <w:sz w:val="20"/>
          <w:szCs w:val="20"/>
          <w:lang w:val="ru-RU"/>
        </w:rPr>
        <w:tab/>
      </w:r>
      <w:r w:rsidR="00BA51AD">
        <w:rPr>
          <w:rFonts w:ascii="Arial" w:hAnsi="Arial" w:cs="Arial"/>
          <w:sz w:val="20"/>
          <w:szCs w:val="20"/>
          <w:lang w:val="ru-RU"/>
        </w:rPr>
        <w:t>МЕХАНИЗМ ИСПОЛЬЗОВАНИЯ ОПЦИОНА</w:t>
      </w:r>
      <w:r w:rsidR="008368D0">
        <w:rPr>
          <w:rFonts w:ascii="Arial" w:hAnsi="Arial" w:cs="Arial"/>
          <w:sz w:val="20"/>
          <w:szCs w:val="20"/>
          <w:lang w:val="ru-RU"/>
        </w:rPr>
        <w:t>……………………………………………</w:t>
      </w:r>
      <w:proofErr w:type="gramStart"/>
      <w:r w:rsidR="008368D0">
        <w:rPr>
          <w:rFonts w:ascii="Arial" w:hAnsi="Arial" w:cs="Arial"/>
          <w:sz w:val="20"/>
          <w:szCs w:val="20"/>
          <w:lang w:val="ru-RU"/>
        </w:rPr>
        <w:t>…….</w:t>
      </w:r>
      <w:proofErr w:type="gramEnd"/>
      <w:r w:rsidR="008368D0">
        <w:rPr>
          <w:rFonts w:ascii="Arial" w:hAnsi="Arial" w:cs="Arial"/>
          <w:sz w:val="20"/>
          <w:szCs w:val="20"/>
          <w:lang w:val="ru-RU"/>
        </w:rPr>
        <w:t>.29</w:t>
      </w:r>
    </w:p>
    <w:p w:rsidR="000A3D62" w:rsidRDefault="000A3D62" w:rsidP="000A3D62">
      <w:pPr>
        <w:ind w:left="1800" w:hanging="1260"/>
        <w:rPr>
          <w:rFonts w:ascii="Arial" w:hAnsi="Arial" w:cs="Arial"/>
          <w:sz w:val="20"/>
          <w:szCs w:val="20"/>
          <w:lang w:val="ru-RU"/>
        </w:rPr>
      </w:pPr>
      <w:r w:rsidRPr="00226065">
        <w:rPr>
          <w:rFonts w:ascii="Arial" w:hAnsi="Arial" w:cs="Arial"/>
          <w:sz w:val="20"/>
          <w:szCs w:val="20"/>
          <w:lang w:val="ru-RU"/>
        </w:rPr>
        <w:t xml:space="preserve">СТАТЬЯ </w:t>
      </w:r>
      <w:r w:rsidR="00BA51AD">
        <w:rPr>
          <w:rFonts w:ascii="Arial" w:hAnsi="Arial" w:cs="Arial"/>
          <w:sz w:val="20"/>
          <w:szCs w:val="20"/>
          <w:lang w:val="ru-RU"/>
        </w:rPr>
        <w:t>37</w:t>
      </w:r>
      <w:r w:rsidRPr="00226065">
        <w:rPr>
          <w:rFonts w:ascii="Arial" w:hAnsi="Arial" w:cs="Arial"/>
          <w:sz w:val="20"/>
          <w:szCs w:val="20"/>
          <w:lang w:val="ru-RU"/>
        </w:rPr>
        <w:t xml:space="preserve"> –</w:t>
      </w:r>
      <w:r w:rsidRPr="00226065">
        <w:rPr>
          <w:rFonts w:ascii="Arial" w:hAnsi="Arial" w:cs="Arial"/>
          <w:sz w:val="20"/>
          <w:szCs w:val="20"/>
          <w:lang w:val="ru-RU"/>
        </w:rPr>
        <w:tab/>
      </w:r>
      <w:r>
        <w:rPr>
          <w:rFonts w:ascii="Arial" w:hAnsi="Arial" w:cs="Arial"/>
          <w:sz w:val="20"/>
          <w:szCs w:val="20"/>
          <w:lang w:val="ru-RU"/>
        </w:rPr>
        <w:t>РЕГЛАМЕНТИРУЮЩИЕ ДОКУМЕНТЫ</w:t>
      </w:r>
      <w:r w:rsidR="008368D0">
        <w:rPr>
          <w:rFonts w:ascii="Arial" w:hAnsi="Arial" w:cs="Arial"/>
          <w:sz w:val="20"/>
          <w:szCs w:val="20"/>
          <w:lang w:val="ru-RU"/>
        </w:rPr>
        <w:t>…………………………………………………………29</w:t>
      </w:r>
    </w:p>
    <w:p w:rsidR="0012411F" w:rsidRDefault="0012411F" w:rsidP="005A73B0">
      <w:pPr>
        <w:rPr>
          <w:rFonts w:ascii="Arial" w:hAnsi="Arial" w:cs="Arial"/>
          <w:b/>
          <w:bCs/>
          <w:sz w:val="20"/>
          <w:szCs w:val="20"/>
          <w:lang w:val="ru-RU"/>
        </w:rPr>
      </w:pPr>
    </w:p>
    <w:p w:rsidR="006154B2" w:rsidRPr="00DF5C92" w:rsidRDefault="006154B2" w:rsidP="005A73B0">
      <w:pPr>
        <w:rPr>
          <w:rFonts w:ascii="Arial" w:hAnsi="Arial" w:cs="Arial"/>
          <w:b/>
          <w:bCs/>
          <w:sz w:val="20"/>
          <w:szCs w:val="20"/>
          <w:lang w:val="ru-RU"/>
        </w:rPr>
      </w:pPr>
      <w:r w:rsidRPr="00DF5C92">
        <w:rPr>
          <w:rFonts w:ascii="Arial" w:hAnsi="Arial" w:cs="Arial"/>
          <w:b/>
          <w:bCs/>
          <w:sz w:val="20"/>
          <w:szCs w:val="20"/>
          <w:lang w:val="ru-RU"/>
        </w:rPr>
        <w:t xml:space="preserve">РАЗДЕЛ 4 – </w:t>
      </w:r>
      <w:r w:rsidR="00361BE4">
        <w:rPr>
          <w:rFonts w:ascii="Arial" w:hAnsi="Arial" w:cs="Arial"/>
          <w:b/>
          <w:bCs/>
          <w:sz w:val="20"/>
          <w:szCs w:val="20"/>
          <w:lang w:val="ru-RU"/>
        </w:rPr>
        <w:t>УСЛОВИЯ ПРИЕМКИ И ОПЛАТЫ</w:t>
      </w:r>
      <w:r w:rsidRPr="00DF5C92">
        <w:rPr>
          <w:rFonts w:ascii="Arial" w:hAnsi="Arial" w:cs="Arial"/>
          <w:b/>
          <w:bCs/>
          <w:sz w:val="20"/>
          <w:szCs w:val="20"/>
          <w:lang w:val="ru-RU"/>
        </w:rPr>
        <w:t xml:space="preserve"> </w:t>
      </w:r>
      <w:r w:rsidR="008368D0">
        <w:rPr>
          <w:rFonts w:ascii="Arial" w:hAnsi="Arial" w:cs="Arial"/>
          <w:b/>
          <w:bCs/>
          <w:sz w:val="20"/>
          <w:szCs w:val="20"/>
          <w:lang w:val="ru-RU"/>
        </w:rPr>
        <w:t>………………………………………………………………</w:t>
      </w:r>
      <w:proofErr w:type="gramStart"/>
      <w:r w:rsidR="008368D0">
        <w:rPr>
          <w:rFonts w:ascii="Arial" w:hAnsi="Arial" w:cs="Arial"/>
          <w:b/>
          <w:bCs/>
          <w:sz w:val="20"/>
          <w:szCs w:val="20"/>
          <w:lang w:val="ru-RU"/>
        </w:rPr>
        <w:t>…….</w:t>
      </w:r>
      <w:proofErr w:type="gramEnd"/>
      <w:r w:rsidR="008368D0">
        <w:rPr>
          <w:rFonts w:ascii="Arial" w:hAnsi="Arial" w:cs="Arial"/>
          <w:b/>
          <w:bCs/>
          <w:sz w:val="20"/>
          <w:szCs w:val="20"/>
          <w:lang w:val="ru-RU"/>
        </w:rPr>
        <w:t>.31</w:t>
      </w:r>
    </w:p>
    <w:p w:rsidR="006154B2" w:rsidRPr="00DF5C92" w:rsidRDefault="006154B2" w:rsidP="003A3A68">
      <w:pPr>
        <w:ind w:left="1767" w:hanging="1227"/>
        <w:rPr>
          <w:rFonts w:ascii="Arial" w:hAnsi="Arial" w:cs="Arial"/>
          <w:sz w:val="20"/>
          <w:szCs w:val="20"/>
          <w:lang w:val="ru-RU"/>
        </w:rPr>
      </w:pPr>
      <w:r w:rsidRPr="00DF5C92">
        <w:rPr>
          <w:rFonts w:ascii="Arial" w:hAnsi="Arial" w:cs="Arial"/>
          <w:sz w:val="20"/>
          <w:szCs w:val="20"/>
          <w:lang w:val="ru-RU"/>
        </w:rPr>
        <w:t xml:space="preserve">СТАТЬЯ </w:t>
      </w:r>
      <w:r w:rsidR="00BA51AD">
        <w:rPr>
          <w:rFonts w:ascii="Arial" w:hAnsi="Arial" w:cs="Arial"/>
          <w:sz w:val="20"/>
          <w:szCs w:val="20"/>
          <w:lang w:val="ru-RU"/>
        </w:rPr>
        <w:t>38</w:t>
      </w:r>
      <w:r w:rsidRPr="00DF5C92">
        <w:rPr>
          <w:rFonts w:ascii="Arial" w:hAnsi="Arial" w:cs="Arial"/>
          <w:sz w:val="20"/>
          <w:szCs w:val="20"/>
          <w:lang w:val="ru-RU"/>
        </w:rPr>
        <w:t xml:space="preserve"> – ВВЕДЕНИЕ</w:t>
      </w:r>
      <w:r w:rsidR="008368D0">
        <w:rPr>
          <w:rFonts w:ascii="Arial" w:hAnsi="Arial" w:cs="Arial"/>
          <w:sz w:val="20"/>
          <w:szCs w:val="20"/>
          <w:lang w:val="ru-RU"/>
        </w:rPr>
        <w:t>……………………………………………………………………………………</w:t>
      </w:r>
      <w:proofErr w:type="gramStart"/>
      <w:r w:rsidR="008368D0">
        <w:rPr>
          <w:rFonts w:ascii="Arial" w:hAnsi="Arial" w:cs="Arial"/>
          <w:sz w:val="20"/>
          <w:szCs w:val="20"/>
          <w:lang w:val="ru-RU"/>
        </w:rPr>
        <w:t>…….</w:t>
      </w:r>
      <w:proofErr w:type="gramEnd"/>
      <w:r w:rsidR="008368D0">
        <w:rPr>
          <w:rFonts w:ascii="Arial" w:hAnsi="Arial" w:cs="Arial"/>
          <w:sz w:val="20"/>
          <w:szCs w:val="20"/>
          <w:lang w:val="ru-RU"/>
        </w:rPr>
        <w:t>31</w:t>
      </w:r>
    </w:p>
    <w:p w:rsidR="006154B2" w:rsidRPr="00DF5C92" w:rsidRDefault="006154B2" w:rsidP="00BC36EF">
      <w:pPr>
        <w:ind w:left="1767" w:hanging="1227"/>
        <w:rPr>
          <w:rFonts w:ascii="Arial" w:hAnsi="Arial" w:cs="Arial"/>
          <w:sz w:val="20"/>
          <w:szCs w:val="20"/>
          <w:lang w:val="ru-RU"/>
        </w:rPr>
      </w:pPr>
      <w:r w:rsidRPr="00DF5C92">
        <w:rPr>
          <w:rFonts w:ascii="Arial" w:hAnsi="Arial" w:cs="Arial"/>
          <w:sz w:val="20"/>
          <w:szCs w:val="20"/>
          <w:lang w:val="ru-RU"/>
        </w:rPr>
        <w:t xml:space="preserve">СТАТЬЯ </w:t>
      </w:r>
      <w:r w:rsidR="00BA51AD">
        <w:rPr>
          <w:rFonts w:ascii="Arial" w:hAnsi="Arial" w:cs="Arial"/>
          <w:sz w:val="20"/>
          <w:szCs w:val="20"/>
          <w:lang w:val="ru-RU"/>
        </w:rPr>
        <w:t>39</w:t>
      </w:r>
      <w:r w:rsidRPr="00DF5C92">
        <w:rPr>
          <w:rFonts w:ascii="Arial" w:hAnsi="Arial" w:cs="Arial"/>
          <w:sz w:val="20"/>
          <w:szCs w:val="20"/>
          <w:lang w:val="ru-RU"/>
        </w:rPr>
        <w:t xml:space="preserve"> – ПРОЦЕДУРА ВЫСТАВЛЕНИЯ СЧЕТОВ. ТРЕБОВАНИЯ, ПРЕДЪЯВЛЯЕМЫЕ К ПЕРВИЧНЫМ ДОКУМЕНТАМ</w:t>
      </w:r>
      <w:r w:rsidR="008368D0">
        <w:rPr>
          <w:rFonts w:ascii="Arial" w:hAnsi="Arial" w:cs="Arial"/>
          <w:sz w:val="20"/>
          <w:szCs w:val="20"/>
          <w:lang w:val="ru-RU"/>
        </w:rPr>
        <w:t>………………………………………………………………</w:t>
      </w:r>
      <w:proofErr w:type="gramStart"/>
      <w:r w:rsidR="008368D0">
        <w:rPr>
          <w:rFonts w:ascii="Arial" w:hAnsi="Arial" w:cs="Arial"/>
          <w:sz w:val="20"/>
          <w:szCs w:val="20"/>
          <w:lang w:val="ru-RU"/>
        </w:rPr>
        <w:t>…….</w:t>
      </w:r>
      <w:proofErr w:type="gramEnd"/>
      <w:r w:rsidR="008368D0">
        <w:rPr>
          <w:rFonts w:ascii="Arial" w:hAnsi="Arial" w:cs="Arial"/>
          <w:sz w:val="20"/>
          <w:szCs w:val="20"/>
          <w:lang w:val="ru-RU"/>
        </w:rPr>
        <w:t>31</w:t>
      </w:r>
    </w:p>
    <w:p w:rsidR="006154B2" w:rsidRPr="00DF5C92" w:rsidRDefault="006154B2" w:rsidP="003A3A68">
      <w:pPr>
        <w:ind w:left="1767" w:hanging="1227"/>
        <w:rPr>
          <w:rFonts w:ascii="Arial" w:hAnsi="Arial" w:cs="Arial"/>
          <w:sz w:val="20"/>
          <w:szCs w:val="20"/>
          <w:lang w:val="ru-RU"/>
        </w:rPr>
      </w:pPr>
      <w:r w:rsidRPr="00DF5C92">
        <w:rPr>
          <w:rFonts w:ascii="Arial" w:hAnsi="Arial" w:cs="Arial"/>
          <w:sz w:val="20"/>
          <w:szCs w:val="20"/>
          <w:lang w:val="ru-RU"/>
        </w:rPr>
        <w:t xml:space="preserve">СТАТЬЯ </w:t>
      </w:r>
      <w:r w:rsidR="00BA51AD">
        <w:rPr>
          <w:rFonts w:ascii="Arial" w:hAnsi="Arial" w:cs="Arial"/>
          <w:sz w:val="20"/>
          <w:szCs w:val="20"/>
          <w:lang w:val="ru-RU"/>
        </w:rPr>
        <w:t xml:space="preserve">40 </w:t>
      </w:r>
      <w:r w:rsidRPr="00DF5C92">
        <w:rPr>
          <w:rFonts w:ascii="Arial" w:hAnsi="Arial" w:cs="Arial"/>
          <w:sz w:val="20"/>
          <w:szCs w:val="20"/>
          <w:lang w:val="ru-RU"/>
        </w:rPr>
        <w:t>– НАЛОГИ</w:t>
      </w:r>
      <w:r w:rsidR="008368D0">
        <w:rPr>
          <w:rFonts w:ascii="Arial" w:hAnsi="Arial" w:cs="Arial"/>
          <w:sz w:val="20"/>
          <w:szCs w:val="20"/>
          <w:lang w:val="ru-RU"/>
        </w:rPr>
        <w:t>………………………………………………………………………………………</w:t>
      </w:r>
      <w:proofErr w:type="gramStart"/>
      <w:r w:rsidR="008368D0">
        <w:rPr>
          <w:rFonts w:ascii="Arial" w:hAnsi="Arial" w:cs="Arial"/>
          <w:sz w:val="20"/>
          <w:szCs w:val="20"/>
          <w:lang w:val="ru-RU"/>
        </w:rPr>
        <w:t>…….</w:t>
      </w:r>
      <w:proofErr w:type="gramEnd"/>
      <w:r w:rsidR="008368D0">
        <w:rPr>
          <w:rFonts w:ascii="Arial" w:hAnsi="Arial" w:cs="Arial"/>
          <w:sz w:val="20"/>
          <w:szCs w:val="20"/>
          <w:lang w:val="ru-RU"/>
        </w:rPr>
        <w:t>.32</w:t>
      </w:r>
    </w:p>
    <w:p w:rsidR="006154B2" w:rsidRPr="00DF5C92" w:rsidRDefault="006154B2" w:rsidP="003A3A68">
      <w:pPr>
        <w:ind w:left="1767" w:hanging="1227"/>
        <w:rPr>
          <w:rFonts w:ascii="Arial" w:hAnsi="Arial" w:cs="Arial"/>
          <w:sz w:val="20"/>
          <w:szCs w:val="20"/>
          <w:lang w:val="ru-RU"/>
        </w:rPr>
      </w:pPr>
      <w:r w:rsidRPr="00DF5C92">
        <w:rPr>
          <w:rFonts w:ascii="Arial" w:hAnsi="Arial" w:cs="Arial"/>
          <w:sz w:val="20"/>
          <w:szCs w:val="20"/>
          <w:lang w:val="ru-RU"/>
        </w:rPr>
        <w:t>СТАТЬЯ 4</w:t>
      </w:r>
      <w:r w:rsidR="00BA51AD">
        <w:rPr>
          <w:rFonts w:ascii="Arial" w:hAnsi="Arial" w:cs="Arial"/>
          <w:sz w:val="20"/>
          <w:szCs w:val="20"/>
          <w:lang w:val="ru-RU"/>
        </w:rPr>
        <w:t>1</w:t>
      </w:r>
      <w:r w:rsidRPr="00DF5C92">
        <w:rPr>
          <w:rFonts w:ascii="Arial" w:hAnsi="Arial" w:cs="Arial"/>
          <w:sz w:val="20"/>
          <w:szCs w:val="20"/>
          <w:lang w:val="ru-RU"/>
        </w:rPr>
        <w:t xml:space="preserve"> – КОМПЛЕКСНОСТЬ СТАВОК</w:t>
      </w:r>
      <w:r w:rsidR="008368D0">
        <w:rPr>
          <w:rFonts w:ascii="Arial" w:hAnsi="Arial" w:cs="Arial"/>
          <w:sz w:val="20"/>
          <w:szCs w:val="20"/>
          <w:lang w:val="ru-RU"/>
        </w:rPr>
        <w:t>………………………………………………………………</w:t>
      </w:r>
      <w:proofErr w:type="gramStart"/>
      <w:r w:rsidR="008368D0">
        <w:rPr>
          <w:rFonts w:ascii="Arial" w:hAnsi="Arial" w:cs="Arial"/>
          <w:sz w:val="20"/>
          <w:szCs w:val="20"/>
          <w:lang w:val="ru-RU"/>
        </w:rPr>
        <w:t>…….</w:t>
      </w:r>
      <w:proofErr w:type="gramEnd"/>
      <w:r w:rsidR="008368D0">
        <w:rPr>
          <w:rFonts w:ascii="Arial" w:hAnsi="Arial" w:cs="Arial"/>
          <w:sz w:val="20"/>
          <w:szCs w:val="20"/>
          <w:lang w:val="ru-RU"/>
        </w:rPr>
        <w:t>33</w:t>
      </w:r>
    </w:p>
    <w:p w:rsidR="006154B2" w:rsidRPr="00DF5C92" w:rsidRDefault="006154B2" w:rsidP="005549D1">
      <w:pPr>
        <w:ind w:left="1767" w:hanging="1227"/>
        <w:rPr>
          <w:rFonts w:ascii="Arial" w:hAnsi="Arial" w:cs="Arial"/>
          <w:sz w:val="20"/>
          <w:szCs w:val="20"/>
          <w:lang w:val="ru-RU"/>
        </w:rPr>
      </w:pPr>
      <w:r w:rsidRPr="00DF5C92">
        <w:rPr>
          <w:rFonts w:ascii="Arial" w:hAnsi="Arial" w:cs="Arial"/>
          <w:sz w:val="20"/>
          <w:szCs w:val="20"/>
          <w:lang w:val="ru-RU"/>
        </w:rPr>
        <w:t xml:space="preserve">СТАТЬЯ </w:t>
      </w:r>
      <w:r w:rsidR="00BA51AD">
        <w:rPr>
          <w:rFonts w:ascii="Arial" w:hAnsi="Arial" w:cs="Arial"/>
          <w:sz w:val="20"/>
          <w:szCs w:val="20"/>
          <w:lang w:val="ru-RU"/>
        </w:rPr>
        <w:t>42</w:t>
      </w:r>
      <w:r w:rsidRPr="00DF5C92">
        <w:rPr>
          <w:rFonts w:ascii="Arial" w:hAnsi="Arial" w:cs="Arial"/>
          <w:sz w:val="20"/>
          <w:szCs w:val="20"/>
          <w:lang w:val="ru-RU"/>
        </w:rPr>
        <w:t xml:space="preserve"> –</w:t>
      </w:r>
      <w:r w:rsidR="00BA51AD">
        <w:rPr>
          <w:rFonts w:ascii="Arial" w:hAnsi="Arial" w:cs="Arial"/>
          <w:sz w:val="20"/>
          <w:szCs w:val="20"/>
          <w:lang w:val="ru-RU"/>
        </w:rPr>
        <w:t xml:space="preserve"> </w:t>
      </w:r>
      <w:r w:rsidRPr="00DF5C92">
        <w:rPr>
          <w:rFonts w:ascii="Arial" w:hAnsi="Arial" w:cs="Arial"/>
          <w:sz w:val="20"/>
          <w:szCs w:val="20"/>
          <w:lang w:val="ru-RU"/>
        </w:rPr>
        <w:t>НЕИЗМЕННОСТЬ СТАВОК</w:t>
      </w:r>
      <w:r w:rsidR="008368D0">
        <w:rPr>
          <w:rFonts w:ascii="Arial" w:hAnsi="Arial" w:cs="Arial"/>
          <w:sz w:val="20"/>
          <w:szCs w:val="20"/>
          <w:lang w:val="ru-RU"/>
        </w:rPr>
        <w:t>……………………………………………………………………...33</w:t>
      </w:r>
    </w:p>
    <w:p w:rsidR="006154B2" w:rsidRPr="006F5961" w:rsidRDefault="006154B2" w:rsidP="00AD771A">
      <w:pPr>
        <w:ind w:left="1767" w:hanging="1227"/>
        <w:rPr>
          <w:rFonts w:ascii="Arial" w:hAnsi="Arial" w:cs="Arial"/>
          <w:sz w:val="20"/>
          <w:szCs w:val="20"/>
          <w:lang w:val="ru-RU"/>
        </w:rPr>
      </w:pPr>
      <w:r w:rsidRPr="00DF5C92">
        <w:rPr>
          <w:rFonts w:ascii="Arial" w:hAnsi="Arial" w:cs="Arial"/>
          <w:sz w:val="20"/>
          <w:szCs w:val="20"/>
          <w:lang w:val="ru-RU"/>
        </w:rPr>
        <w:lastRenderedPageBreak/>
        <w:t xml:space="preserve">СТАТЬЯ </w:t>
      </w:r>
      <w:r w:rsidR="00BA51AD">
        <w:rPr>
          <w:rFonts w:ascii="Arial" w:hAnsi="Arial" w:cs="Arial"/>
          <w:sz w:val="20"/>
          <w:szCs w:val="20"/>
          <w:lang w:val="ru-RU"/>
        </w:rPr>
        <w:t xml:space="preserve">43 </w:t>
      </w:r>
      <w:r w:rsidRPr="00DF5C92">
        <w:rPr>
          <w:rFonts w:ascii="Arial" w:hAnsi="Arial" w:cs="Arial"/>
          <w:sz w:val="20"/>
          <w:szCs w:val="20"/>
          <w:lang w:val="ru-RU"/>
        </w:rPr>
        <w:t xml:space="preserve">– ПРИЕМКА </w:t>
      </w:r>
      <w:r w:rsidR="001657C9">
        <w:rPr>
          <w:rFonts w:ascii="Arial" w:hAnsi="Arial" w:cs="Arial"/>
          <w:sz w:val="20"/>
          <w:szCs w:val="20"/>
          <w:lang w:val="ru-RU"/>
        </w:rPr>
        <w:t>УСЛУГ</w:t>
      </w:r>
      <w:r w:rsidR="008368D0">
        <w:rPr>
          <w:rFonts w:ascii="Arial" w:hAnsi="Arial" w:cs="Arial"/>
          <w:sz w:val="20"/>
          <w:szCs w:val="20"/>
          <w:lang w:val="ru-RU"/>
        </w:rPr>
        <w:t>……………………………………………………………………………</w:t>
      </w:r>
      <w:proofErr w:type="gramStart"/>
      <w:r w:rsidR="008368D0">
        <w:rPr>
          <w:rFonts w:ascii="Arial" w:hAnsi="Arial" w:cs="Arial"/>
          <w:sz w:val="20"/>
          <w:szCs w:val="20"/>
          <w:lang w:val="ru-RU"/>
        </w:rPr>
        <w:t>…….</w:t>
      </w:r>
      <w:proofErr w:type="gramEnd"/>
      <w:r w:rsidR="008368D0">
        <w:rPr>
          <w:rFonts w:ascii="Arial" w:hAnsi="Arial" w:cs="Arial"/>
          <w:sz w:val="20"/>
          <w:szCs w:val="20"/>
          <w:lang w:val="ru-RU"/>
        </w:rPr>
        <w:t>33</w:t>
      </w:r>
    </w:p>
    <w:p w:rsidR="006154B2" w:rsidRPr="00DF5C92" w:rsidRDefault="006154B2" w:rsidP="003A3A68">
      <w:pPr>
        <w:ind w:left="1767" w:hanging="1227"/>
        <w:rPr>
          <w:rFonts w:ascii="Arial" w:hAnsi="Arial" w:cs="Arial"/>
          <w:sz w:val="20"/>
          <w:szCs w:val="20"/>
          <w:lang w:val="ru-RU"/>
        </w:rPr>
      </w:pPr>
      <w:r w:rsidRPr="00DF5C92">
        <w:rPr>
          <w:rFonts w:ascii="Arial" w:hAnsi="Arial" w:cs="Arial"/>
          <w:sz w:val="20"/>
          <w:szCs w:val="20"/>
          <w:lang w:val="ru-RU"/>
        </w:rPr>
        <w:t xml:space="preserve">СТАТЬЯ </w:t>
      </w:r>
      <w:r w:rsidR="00BA51AD">
        <w:rPr>
          <w:rFonts w:ascii="Arial" w:hAnsi="Arial" w:cs="Arial"/>
          <w:sz w:val="20"/>
          <w:szCs w:val="20"/>
          <w:lang w:val="ru-RU"/>
        </w:rPr>
        <w:t>44</w:t>
      </w:r>
      <w:r w:rsidRPr="00DF5C92">
        <w:rPr>
          <w:rFonts w:ascii="Arial" w:hAnsi="Arial" w:cs="Arial"/>
          <w:sz w:val="20"/>
          <w:szCs w:val="20"/>
          <w:lang w:val="ru-RU"/>
        </w:rPr>
        <w:t xml:space="preserve"> –</w:t>
      </w:r>
      <w:r w:rsidR="00BA51AD">
        <w:rPr>
          <w:rFonts w:ascii="Arial" w:hAnsi="Arial" w:cs="Arial"/>
          <w:sz w:val="20"/>
          <w:szCs w:val="20"/>
          <w:lang w:val="ru-RU"/>
        </w:rPr>
        <w:t xml:space="preserve"> </w:t>
      </w:r>
      <w:r w:rsidRPr="00DF5C92">
        <w:rPr>
          <w:rFonts w:ascii="Arial" w:hAnsi="Arial" w:cs="Arial"/>
          <w:sz w:val="20"/>
          <w:szCs w:val="20"/>
          <w:lang w:val="ru-RU"/>
        </w:rPr>
        <w:t>ЦЕНООБРАЗОВАНИЕ</w:t>
      </w:r>
      <w:r w:rsidR="008368D0">
        <w:rPr>
          <w:rFonts w:ascii="Arial" w:hAnsi="Arial" w:cs="Arial"/>
          <w:sz w:val="20"/>
          <w:szCs w:val="20"/>
          <w:lang w:val="ru-RU"/>
        </w:rPr>
        <w:t>……………………………………………………………………………34</w:t>
      </w:r>
    </w:p>
    <w:p w:rsidR="006154B2" w:rsidRDefault="006154B2" w:rsidP="000A3D62">
      <w:pPr>
        <w:ind w:left="1764" w:hanging="1225"/>
        <w:rPr>
          <w:rFonts w:ascii="Arial" w:hAnsi="Arial" w:cs="Arial"/>
          <w:sz w:val="20"/>
          <w:szCs w:val="20"/>
          <w:lang w:val="ru-RU"/>
        </w:rPr>
      </w:pPr>
      <w:r w:rsidRPr="00DF5C92">
        <w:rPr>
          <w:rFonts w:ascii="Arial" w:hAnsi="Arial" w:cs="Arial"/>
          <w:sz w:val="20"/>
          <w:szCs w:val="20"/>
          <w:lang w:val="ru-RU"/>
        </w:rPr>
        <w:t xml:space="preserve">СТАТЬЯ </w:t>
      </w:r>
      <w:r w:rsidR="00BA51AD">
        <w:rPr>
          <w:rFonts w:ascii="Arial" w:hAnsi="Arial" w:cs="Arial"/>
          <w:sz w:val="20"/>
          <w:szCs w:val="20"/>
          <w:lang w:val="ru-RU"/>
        </w:rPr>
        <w:t>45</w:t>
      </w:r>
      <w:r w:rsidRPr="00DF5C92">
        <w:rPr>
          <w:rFonts w:ascii="Arial" w:hAnsi="Arial" w:cs="Arial"/>
          <w:sz w:val="20"/>
          <w:szCs w:val="20"/>
          <w:lang w:val="ru-RU"/>
        </w:rPr>
        <w:t xml:space="preserve"> –</w:t>
      </w:r>
      <w:r w:rsidR="00BA51AD">
        <w:rPr>
          <w:rFonts w:ascii="Arial" w:hAnsi="Arial" w:cs="Arial"/>
          <w:sz w:val="20"/>
          <w:szCs w:val="20"/>
          <w:lang w:val="ru-RU"/>
        </w:rPr>
        <w:t xml:space="preserve"> </w:t>
      </w:r>
      <w:r w:rsidRPr="00DF5C92">
        <w:rPr>
          <w:rFonts w:ascii="Arial" w:hAnsi="Arial" w:cs="Arial"/>
          <w:sz w:val="20"/>
          <w:szCs w:val="20"/>
          <w:lang w:val="ru-RU"/>
        </w:rPr>
        <w:t>СТАВКИ</w:t>
      </w:r>
      <w:r w:rsidR="008368D0">
        <w:rPr>
          <w:rFonts w:ascii="Arial" w:hAnsi="Arial" w:cs="Arial"/>
          <w:sz w:val="20"/>
          <w:szCs w:val="20"/>
          <w:lang w:val="ru-RU"/>
        </w:rPr>
        <w:t>………………………………………………………………………………………</w:t>
      </w:r>
      <w:proofErr w:type="gramStart"/>
      <w:r w:rsidR="008368D0">
        <w:rPr>
          <w:rFonts w:ascii="Arial" w:hAnsi="Arial" w:cs="Arial"/>
          <w:sz w:val="20"/>
          <w:szCs w:val="20"/>
          <w:lang w:val="ru-RU"/>
        </w:rPr>
        <w:t>…….</w:t>
      </w:r>
      <w:proofErr w:type="gramEnd"/>
      <w:r w:rsidR="008368D0">
        <w:rPr>
          <w:rFonts w:ascii="Arial" w:hAnsi="Arial" w:cs="Arial"/>
          <w:sz w:val="20"/>
          <w:szCs w:val="20"/>
          <w:lang w:val="ru-RU"/>
        </w:rPr>
        <w:t>.36</w:t>
      </w:r>
    </w:p>
    <w:p w:rsidR="000A3D62" w:rsidRDefault="000A3D62" w:rsidP="002548CE">
      <w:pPr>
        <w:spacing w:after="120"/>
        <w:ind w:left="1764" w:hanging="1225"/>
        <w:rPr>
          <w:rFonts w:ascii="Arial" w:hAnsi="Arial" w:cs="Arial"/>
          <w:sz w:val="20"/>
          <w:szCs w:val="20"/>
          <w:lang w:val="ru-RU"/>
        </w:rPr>
      </w:pPr>
      <w:r w:rsidRPr="00DF5C92">
        <w:rPr>
          <w:rFonts w:ascii="Arial" w:hAnsi="Arial" w:cs="Arial"/>
          <w:sz w:val="20"/>
          <w:szCs w:val="20"/>
          <w:lang w:val="ru-RU"/>
        </w:rPr>
        <w:t xml:space="preserve">СТАТЬЯ </w:t>
      </w:r>
      <w:r w:rsidR="00BA51AD">
        <w:rPr>
          <w:rFonts w:ascii="Arial" w:hAnsi="Arial" w:cs="Arial"/>
          <w:sz w:val="20"/>
          <w:szCs w:val="20"/>
          <w:lang w:val="ru-RU"/>
        </w:rPr>
        <w:t>46</w:t>
      </w:r>
      <w:r w:rsidRPr="00DF5C92">
        <w:rPr>
          <w:rFonts w:ascii="Arial" w:hAnsi="Arial" w:cs="Arial"/>
          <w:sz w:val="20"/>
          <w:szCs w:val="20"/>
          <w:lang w:val="ru-RU"/>
        </w:rPr>
        <w:t xml:space="preserve"> –</w:t>
      </w:r>
      <w:r w:rsidR="00BA51AD">
        <w:rPr>
          <w:rFonts w:ascii="Arial" w:hAnsi="Arial" w:cs="Arial"/>
          <w:sz w:val="20"/>
          <w:szCs w:val="20"/>
          <w:lang w:val="ru-RU"/>
        </w:rPr>
        <w:t xml:space="preserve"> </w:t>
      </w:r>
      <w:r w:rsidR="00CD3624">
        <w:rPr>
          <w:rFonts w:ascii="Arial" w:hAnsi="Arial" w:cs="Arial"/>
          <w:sz w:val="20"/>
          <w:szCs w:val="20"/>
          <w:lang w:val="ru-RU"/>
        </w:rPr>
        <w:t xml:space="preserve">ДОПОЛНИТЕЛЬНЫЕ </w:t>
      </w:r>
      <w:r w:rsidR="002548CE">
        <w:rPr>
          <w:rFonts w:ascii="Arial" w:hAnsi="Arial" w:cs="Arial"/>
          <w:sz w:val="20"/>
          <w:szCs w:val="20"/>
          <w:lang w:val="ru-RU"/>
        </w:rPr>
        <w:t>РАСХОДЫ</w:t>
      </w:r>
      <w:r w:rsidR="008368D0">
        <w:rPr>
          <w:rFonts w:ascii="Arial" w:hAnsi="Arial" w:cs="Arial"/>
          <w:sz w:val="20"/>
          <w:szCs w:val="20"/>
          <w:lang w:val="ru-RU"/>
        </w:rPr>
        <w:t>…………………………………………………………</w:t>
      </w:r>
      <w:proofErr w:type="gramStart"/>
      <w:r w:rsidR="008368D0">
        <w:rPr>
          <w:rFonts w:ascii="Arial" w:hAnsi="Arial" w:cs="Arial"/>
          <w:sz w:val="20"/>
          <w:szCs w:val="20"/>
          <w:lang w:val="ru-RU"/>
        </w:rPr>
        <w:t>…….</w:t>
      </w:r>
      <w:proofErr w:type="gramEnd"/>
      <w:r w:rsidR="008368D0">
        <w:rPr>
          <w:rFonts w:ascii="Arial" w:hAnsi="Arial" w:cs="Arial"/>
          <w:sz w:val="20"/>
          <w:szCs w:val="20"/>
          <w:lang w:val="ru-RU"/>
        </w:rPr>
        <w:t>37</w:t>
      </w:r>
    </w:p>
    <w:p w:rsidR="006154B2" w:rsidRPr="00DF5C92" w:rsidRDefault="006154B2" w:rsidP="005A73B0">
      <w:pPr>
        <w:rPr>
          <w:rFonts w:ascii="Arial" w:hAnsi="Arial" w:cs="Arial"/>
          <w:b/>
          <w:bCs/>
          <w:sz w:val="20"/>
          <w:szCs w:val="20"/>
          <w:lang w:val="ru-RU"/>
        </w:rPr>
      </w:pPr>
      <w:r w:rsidRPr="00DF5C92">
        <w:rPr>
          <w:rFonts w:ascii="Arial" w:hAnsi="Arial" w:cs="Arial"/>
          <w:b/>
          <w:bCs/>
          <w:sz w:val="20"/>
          <w:szCs w:val="20"/>
          <w:lang w:val="ru-RU"/>
        </w:rPr>
        <w:t xml:space="preserve">РАЗДЕЛ 5 – УПРАВЛЕНИЕ ЭФФЕКТИВНОСТЬЮ ДЕЯТЕЛЬНОСТИ </w:t>
      </w:r>
      <w:r w:rsidR="001657C9">
        <w:rPr>
          <w:rFonts w:ascii="Arial" w:hAnsi="Arial" w:cs="Arial"/>
          <w:b/>
          <w:bCs/>
          <w:sz w:val="20"/>
          <w:szCs w:val="20"/>
          <w:lang w:val="ru-RU"/>
        </w:rPr>
        <w:t>ИСПОЛНИТЕЛЯ</w:t>
      </w:r>
      <w:r w:rsidRPr="00DF5C92">
        <w:rPr>
          <w:rFonts w:ascii="Arial" w:hAnsi="Arial" w:cs="Arial"/>
          <w:b/>
          <w:bCs/>
          <w:sz w:val="20"/>
          <w:szCs w:val="20"/>
          <w:lang w:val="ru-RU"/>
        </w:rPr>
        <w:t xml:space="preserve"> </w:t>
      </w:r>
      <w:r w:rsidR="008368D0">
        <w:rPr>
          <w:rFonts w:ascii="Arial" w:hAnsi="Arial" w:cs="Arial"/>
          <w:b/>
          <w:bCs/>
          <w:sz w:val="20"/>
          <w:szCs w:val="20"/>
          <w:lang w:val="ru-RU"/>
        </w:rPr>
        <w:t>………………</w:t>
      </w:r>
      <w:proofErr w:type="gramStart"/>
      <w:r w:rsidR="008368D0">
        <w:rPr>
          <w:rFonts w:ascii="Arial" w:hAnsi="Arial" w:cs="Arial"/>
          <w:b/>
          <w:bCs/>
          <w:sz w:val="20"/>
          <w:szCs w:val="20"/>
          <w:lang w:val="ru-RU"/>
        </w:rPr>
        <w:t>…….</w:t>
      </w:r>
      <w:proofErr w:type="gramEnd"/>
      <w:r w:rsidR="008368D0">
        <w:rPr>
          <w:rFonts w:ascii="Arial" w:hAnsi="Arial" w:cs="Arial"/>
          <w:b/>
          <w:bCs/>
          <w:sz w:val="20"/>
          <w:szCs w:val="20"/>
          <w:lang w:val="ru-RU"/>
        </w:rPr>
        <w:t>38</w:t>
      </w:r>
    </w:p>
    <w:p w:rsidR="006154B2" w:rsidRPr="00DF5C92" w:rsidRDefault="006154B2" w:rsidP="005A73B0">
      <w:pPr>
        <w:ind w:firstLine="540"/>
        <w:rPr>
          <w:rFonts w:ascii="Arial" w:hAnsi="Arial" w:cs="Arial"/>
          <w:sz w:val="20"/>
          <w:szCs w:val="20"/>
          <w:lang w:val="ru-RU"/>
        </w:rPr>
      </w:pPr>
      <w:r w:rsidRPr="00DF5C92">
        <w:rPr>
          <w:rFonts w:ascii="Arial" w:hAnsi="Arial" w:cs="Arial"/>
          <w:sz w:val="20"/>
          <w:szCs w:val="20"/>
          <w:lang w:val="ru-RU"/>
        </w:rPr>
        <w:t xml:space="preserve">СТАТЬЯ </w:t>
      </w:r>
      <w:r w:rsidR="00BA51AD">
        <w:rPr>
          <w:rFonts w:ascii="Arial" w:hAnsi="Arial" w:cs="Arial"/>
          <w:sz w:val="20"/>
          <w:szCs w:val="20"/>
          <w:lang w:val="ru-RU"/>
        </w:rPr>
        <w:t>47</w:t>
      </w:r>
      <w:r w:rsidRPr="00DF5C92">
        <w:rPr>
          <w:rFonts w:ascii="Arial" w:hAnsi="Arial" w:cs="Arial"/>
          <w:sz w:val="20"/>
          <w:szCs w:val="20"/>
          <w:lang w:val="ru-RU"/>
        </w:rPr>
        <w:t xml:space="preserve"> – ОБЩАЯ ЧАСТЬ</w:t>
      </w:r>
      <w:r w:rsidR="008368D0">
        <w:rPr>
          <w:rFonts w:ascii="Arial" w:hAnsi="Arial" w:cs="Arial"/>
          <w:sz w:val="20"/>
          <w:szCs w:val="20"/>
          <w:lang w:val="ru-RU"/>
        </w:rPr>
        <w:t>………………………………………………………………………………</w:t>
      </w:r>
      <w:proofErr w:type="gramStart"/>
      <w:r w:rsidR="008368D0">
        <w:rPr>
          <w:rFonts w:ascii="Arial" w:hAnsi="Arial" w:cs="Arial"/>
          <w:sz w:val="20"/>
          <w:szCs w:val="20"/>
          <w:lang w:val="ru-RU"/>
        </w:rPr>
        <w:t>…….</w:t>
      </w:r>
      <w:proofErr w:type="gramEnd"/>
      <w:r w:rsidR="008368D0">
        <w:rPr>
          <w:rFonts w:ascii="Arial" w:hAnsi="Arial" w:cs="Arial"/>
          <w:sz w:val="20"/>
          <w:szCs w:val="20"/>
          <w:lang w:val="ru-RU"/>
        </w:rPr>
        <w:t>38</w:t>
      </w:r>
    </w:p>
    <w:p w:rsidR="006154B2" w:rsidRPr="00DF5C92" w:rsidRDefault="006154B2" w:rsidP="005A73B0">
      <w:pPr>
        <w:ind w:firstLine="540"/>
        <w:rPr>
          <w:rFonts w:ascii="Arial" w:hAnsi="Arial" w:cs="Arial"/>
          <w:sz w:val="20"/>
          <w:szCs w:val="20"/>
          <w:lang w:val="ru-RU"/>
        </w:rPr>
      </w:pPr>
      <w:r w:rsidRPr="00DF5C92">
        <w:rPr>
          <w:rFonts w:ascii="Arial" w:hAnsi="Arial" w:cs="Arial"/>
          <w:sz w:val="20"/>
          <w:szCs w:val="20"/>
          <w:lang w:val="ru-RU"/>
        </w:rPr>
        <w:t xml:space="preserve">СТАТЬЯ </w:t>
      </w:r>
      <w:r w:rsidR="00BA51AD">
        <w:rPr>
          <w:rFonts w:ascii="Arial" w:hAnsi="Arial" w:cs="Arial"/>
          <w:sz w:val="20"/>
          <w:szCs w:val="20"/>
          <w:lang w:val="ru-RU"/>
        </w:rPr>
        <w:t>48</w:t>
      </w:r>
      <w:r w:rsidRPr="00DF5C92">
        <w:rPr>
          <w:rFonts w:ascii="Arial" w:hAnsi="Arial" w:cs="Arial"/>
          <w:sz w:val="20"/>
          <w:szCs w:val="20"/>
          <w:lang w:val="ru-RU"/>
        </w:rPr>
        <w:t xml:space="preserve"> – ГРУППА ПО УПРАВЛЕНИЮ ДО</w:t>
      </w:r>
      <w:r>
        <w:rPr>
          <w:rFonts w:ascii="Arial" w:hAnsi="Arial" w:cs="Arial"/>
          <w:sz w:val="20"/>
          <w:szCs w:val="20"/>
          <w:lang w:val="ru-RU"/>
        </w:rPr>
        <w:t>ГОВОРОМ</w:t>
      </w:r>
      <w:r w:rsidR="008368D0">
        <w:rPr>
          <w:rFonts w:ascii="Arial" w:hAnsi="Arial" w:cs="Arial"/>
          <w:sz w:val="20"/>
          <w:szCs w:val="20"/>
          <w:lang w:val="ru-RU"/>
        </w:rPr>
        <w:t>…………………………………………………...38</w:t>
      </w:r>
    </w:p>
    <w:p w:rsidR="006154B2" w:rsidRPr="00DF5C92" w:rsidRDefault="006154B2" w:rsidP="00FE156C">
      <w:pPr>
        <w:spacing w:after="120"/>
        <w:ind w:left="1764" w:hanging="1225"/>
        <w:rPr>
          <w:rFonts w:ascii="Arial" w:hAnsi="Arial" w:cs="Arial"/>
          <w:sz w:val="20"/>
          <w:szCs w:val="20"/>
          <w:lang w:val="ru-RU"/>
        </w:rPr>
      </w:pPr>
      <w:r w:rsidRPr="00DF5C92">
        <w:rPr>
          <w:rFonts w:ascii="Arial" w:hAnsi="Arial" w:cs="Arial"/>
          <w:sz w:val="20"/>
          <w:szCs w:val="20"/>
          <w:lang w:val="ru-RU"/>
        </w:rPr>
        <w:t xml:space="preserve">СТАТЬЯ </w:t>
      </w:r>
      <w:r w:rsidR="00BA51AD">
        <w:rPr>
          <w:rFonts w:ascii="Arial" w:hAnsi="Arial" w:cs="Arial"/>
          <w:sz w:val="20"/>
          <w:szCs w:val="20"/>
          <w:lang w:val="ru-RU"/>
        </w:rPr>
        <w:t xml:space="preserve">49 </w:t>
      </w:r>
      <w:r w:rsidRPr="00DF5C92">
        <w:rPr>
          <w:rFonts w:ascii="Arial" w:hAnsi="Arial" w:cs="Arial"/>
          <w:sz w:val="20"/>
          <w:szCs w:val="20"/>
          <w:lang w:val="ru-RU"/>
        </w:rPr>
        <w:t>– КЛЮЧЕВЫЕ ПОКАЗАТЕЛИ ЭФФЕКТИВНОСТИ</w:t>
      </w:r>
      <w:r w:rsidR="008368D0">
        <w:rPr>
          <w:rFonts w:ascii="Arial" w:hAnsi="Arial" w:cs="Arial"/>
          <w:sz w:val="20"/>
          <w:szCs w:val="20"/>
          <w:lang w:val="ru-RU"/>
        </w:rPr>
        <w:t>………………………………………</w:t>
      </w:r>
      <w:proofErr w:type="gramStart"/>
      <w:r w:rsidR="008368D0">
        <w:rPr>
          <w:rFonts w:ascii="Arial" w:hAnsi="Arial" w:cs="Arial"/>
          <w:sz w:val="20"/>
          <w:szCs w:val="20"/>
          <w:lang w:val="ru-RU"/>
        </w:rPr>
        <w:t>…….</w:t>
      </w:r>
      <w:proofErr w:type="gramEnd"/>
      <w:r w:rsidR="008368D0">
        <w:rPr>
          <w:rFonts w:ascii="Arial" w:hAnsi="Arial" w:cs="Arial"/>
          <w:sz w:val="20"/>
          <w:szCs w:val="20"/>
          <w:lang w:val="ru-RU"/>
        </w:rPr>
        <w:t>.</w:t>
      </w:r>
      <w:r w:rsidR="00D665A4">
        <w:rPr>
          <w:rFonts w:ascii="Arial" w:hAnsi="Arial" w:cs="Arial"/>
          <w:sz w:val="20"/>
          <w:szCs w:val="20"/>
          <w:lang w:val="ru-RU"/>
        </w:rPr>
        <w:t>39</w:t>
      </w:r>
    </w:p>
    <w:p w:rsidR="006154B2" w:rsidRPr="00DF5C92" w:rsidRDefault="006154B2" w:rsidP="005A73B0">
      <w:pPr>
        <w:rPr>
          <w:rFonts w:ascii="Arial" w:hAnsi="Arial" w:cs="Arial"/>
          <w:b/>
          <w:bCs/>
          <w:sz w:val="20"/>
          <w:szCs w:val="20"/>
          <w:lang w:val="ru-RU"/>
        </w:rPr>
      </w:pPr>
      <w:r w:rsidRPr="00DF5C92">
        <w:rPr>
          <w:rFonts w:ascii="Arial" w:hAnsi="Arial" w:cs="Arial"/>
          <w:b/>
          <w:bCs/>
          <w:sz w:val="20"/>
          <w:szCs w:val="20"/>
          <w:lang w:val="ru-RU"/>
        </w:rPr>
        <w:t>РАЗДЕЛ 6 – ТР</w:t>
      </w:r>
      <w:r>
        <w:rPr>
          <w:rFonts w:ascii="Arial" w:hAnsi="Arial" w:cs="Arial"/>
          <w:b/>
          <w:bCs/>
          <w:sz w:val="20"/>
          <w:szCs w:val="20"/>
          <w:lang w:val="ru-RU"/>
        </w:rPr>
        <w:t xml:space="preserve">ЕБОВАНИЯ В ОБЛАСТИ </w:t>
      </w:r>
      <w:r w:rsidR="00BA51AD">
        <w:rPr>
          <w:rFonts w:ascii="Arial" w:hAnsi="Arial" w:cs="Arial"/>
          <w:b/>
          <w:bCs/>
          <w:sz w:val="20"/>
          <w:szCs w:val="20"/>
          <w:lang w:val="ru-RU"/>
        </w:rPr>
        <w:t>ПБОТОС</w:t>
      </w:r>
      <w:r w:rsidR="00D665A4">
        <w:rPr>
          <w:rFonts w:ascii="Arial" w:hAnsi="Arial" w:cs="Arial"/>
          <w:b/>
          <w:bCs/>
          <w:sz w:val="20"/>
          <w:szCs w:val="20"/>
          <w:lang w:val="ru-RU"/>
        </w:rPr>
        <w:t>………………………………………………………………...42</w:t>
      </w:r>
    </w:p>
    <w:p w:rsidR="006154B2" w:rsidRPr="00DF5C92" w:rsidRDefault="006154B2" w:rsidP="005A73B0">
      <w:pPr>
        <w:ind w:firstLine="540"/>
        <w:rPr>
          <w:rFonts w:ascii="Arial" w:hAnsi="Arial" w:cs="Arial"/>
          <w:sz w:val="20"/>
          <w:szCs w:val="20"/>
          <w:lang w:val="ru-RU"/>
        </w:rPr>
      </w:pPr>
      <w:r w:rsidRPr="00DF5C92">
        <w:rPr>
          <w:rFonts w:ascii="Arial" w:hAnsi="Arial" w:cs="Arial"/>
          <w:sz w:val="20"/>
          <w:szCs w:val="20"/>
          <w:lang w:val="ru-RU"/>
        </w:rPr>
        <w:t xml:space="preserve">СТАТЬЯ </w:t>
      </w:r>
      <w:r w:rsidR="00BA51AD">
        <w:rPr>
          <w:rFonts w:ascii="Arial" w:hAnsi="Arial" w:cs="Arial"/>
          <w:sz w:val="20"/>
          <w:szCs w:val="20"/>
          <w:lang w:val="ru-RU"/>
        </w:rPr>
        <w:t>50</w:t>
      </w:r>
      <w:r w:rsidRPr="00DF5C92">
        <w:rPr>
          <w:rFonts w:ascii="Arial" w:hAnsi="Arial" w:cs="Arial"/>
          <w:sz w:val="20"/>
          <w:szCs w:val="20"/>
          <w:lang w:val="ru-RU"/>
        </w:rPr>
        <w:t xml:space="preserve"> – ОБЯЗАТЕЛЬСТВА </w:t>
      </w:r>
      <w:r w:rsidR="001657C9">
        <w:rPr>
          <w:rFonts w:ascii="Arial" w:hAnsi="Arial" w:cs="Arial"/>
          <w:sz w:val="20"/>
          <w:szCs w:val="20"/>
          <w:lang w:val="ru-RU"/>
        </w:rPr>
        <w:t>ИСПОЛНИТЕЛЯ</w:t>
      </w:r>
      <w:r w:rsidRPr="00DF5C92">
        <w:rPr>
          <w:rFonts w:ascii="Arial" w:hAnsi="Arial" w:cs="Arial"/>
          <w:sz w:val="20"/>
          <w:szCs w:val="20"/>
          <w:lang w:val="ru-RU"/>
        </w:rPr>
        <w:t xml:space="preserve"> В ОБЛАСТИ </w:t>
      </w:r>
      <w:r w:rsidR="00BA51AD">
        <w:rPr>
          <w:rFonts w:ascii="Arial" w:hAnsi="Arial" w:cs="Arial"/>
          <w:sz w:val="20"/>
          <w:szCs w:val="20"/>
          <w:lang w:val="ru-RU"/>
        </w:rPr>
        <w:t>ПБОТОС</w:t>
      </w:r>
      <w:r w:rsidR="00D665A4">
        <w:rPr>
          <w:rFonts w:ascii="Arial" w:hAnsi="Arial" w:cs="Arial"/>
          <w:sz w:val="20"/>
          <w:szCs w:val="20"/>
          <w:lang w:val="ru-RU"/>
        </w:rPr>
        <w:t>……………………………….</w:t>
      </w:r>
    </w:p>
    <w:p w:rsidR="00BA51AD" w:rsidRDefault="00BA51AD" w:rsidP="005A73B0">
      <w:pPr>
        <w:rPr>
          <w:rFonts w:ascii="Arial" w:hAnsi="Arial" w:cs="Arial"/>
          <w:b/>
          <w:bCs/>
          <w:sz w:val="20"/>
          <w:szCs w:val="20"/>
          <w:lang w:val="ru-RU"/>
        </w:rPr>
      </w:pPr>
    </w:p>
    <w:p w:rsidR="006154B2" w:rsidRPr="00DF5C92" w:rsidRDefault="006154B2" w:rsidP="005A73B0">
      <w:pPr>
        <w:rPr>
          <w:rFonts w:ascii="Arial" w:hAnsi="Arial" w:cs="Arial"/>
          <w:sz w:val="20"/>
          <w:szCs w:val="20"/>
          <w:lang w:val="ru-RU"/>
        </w:rPr>
      </w:pPr>
      <w:r w:rsidRPr="00DF5C92">
        <w:rPr>
          <w:rFonts w:ascii="Arial" w:hAnsi="Arial" w:cs="Arial"/>
          <w:b/>
          <w:bCs/>
          <w:sz w:val="20"/>
          <w:szCs w:val="20"/>
          <w:lang w:val="ru-RU"/>
        </w:rPr>
        <w:t xml:space="preserve">РАЗДЕЛ 7 – ПЕРЕЧЕНЬ ПРИЛОЖЕНИЙ, РЕКВИЗИТЫ И ПОДПИСИ СТОРОН </w:t>
      </w:r>
      <w:r w:rsidR="00D665A4">
        <w:rPr>
          <w:rFonts w:ascii="Arial" w:hAnsi="Arial" w:cs="Arial"/>
          <w:b/>
          <w:bCs/>
          <w:sz w:val="20"/>
          <w:szCs w:val="20"/>
          <w:lang w:val="ru-RU"/>
        </w:rPr>
        <w:t>………………………</w:t>
      </w:r>
      <w:proofErr w:type="gramStart"/>
      <w:r w:rsidR="00D665A4">
        <w:rPr>
          <w:rFonts w:ascii="Arial" w:hAnsi="Arial" w:cs="Arial"/>
          <w:b/>
          <w:bCs/>
          <w:sz w:val="20"/>
          <w:szCs w:val="20"/>
          <w:lang w:val="ru-RU"/>
        </w:rPr>
        <w:t>…….</w:t>
      </w:r>
      <w:proofErr w:type="gramEnd"/>
      <w:r w:rsidR="00D665A4">
        <w:rPr>
          <w:rFonts w:ascii="Arial" w:hAnsi="Arial" w:cs="Arial"/>
          <w:b/>
          <w:bCs/>
          <w:sz w:val="20"/>
          <w:szCs w:val="20"/>
          <w:lang w:val="ru-RU"/>
        </w:rPr>
        <w:t>.43</w:t>
      </w:r>
    </w:p>
    <w:p w:rsidR="006154B2" w:rsidRPr="00DF5C92" w:rsidRDefault="006154B2" w:rsidP="003D5AFB">
      <w:pPr>
        <w:ind w:firstLine="540"/>
        <w:rPr>
          <w:rFonts w:ascii="Arial" w:hAnsi="Arial" w:cs="Arial"/>
          <w:sz w:val="20"/>
          <w:szCs w:val="20"/>
          <w:lang w:val="ru-RU"/>
        </w:rPr>
      </w:pPr>
      <w:r w:rsidRPr="00DF5C92">
        <w:rPr>
          <w:rFonts w:ascii="Arial" w:hAnsi="Arial" w:cs="Arial"/>
          <w:sz w:val="20"/>
          <w:szCs w:val="20"/>
          <w:lang w:val="ru-RU"/>
        </w:rPr>
        <w:t xml:space="preserve">СТАТЬЯ </w:t>
      </w:r>
      <w:r w:rsidR="00BA51AD">
        <w:rPr>
          <w:rFonts w:ascii="Arial" w:hAnsi="Arial" w:cs="Arial"/>
          <w:sz w:val="20"/>
          <w:szCs w:val="20"/>
          <w:lang w:val="ru-RU"/>
        </w:rPr>
        <w:t>5</w:t>
      </w:r>
      <w:r w:rsidRPr="00DF5C92">
        <w:rPr>
          <w:rFonts w:ascii="Arial" w:hAnsi="Arial" w:cs="Arial"/>
          <w:sz w:val="20"/>
          <w:szCs w:val="20"/>
          <w:lang w:val="ru-RU"/>
        </w:rPr>
        <w:t>1 – ПЕРЕЧЕНЬ ПРИЛОЖЕНИЙ</w:t>
      </w:r>
      <w:r w:rsidR="00D665A4">
        <w:rPr>
          <w:rFonts w:ascii="Arial" w:hAnsi="Arial" w:cs="Arial"/>
          <w:sz w:val="20"/>
          <w:szCs w:val="20"/>
          <w:lang w:val="ru-RU"/>
        </w:rPr>
        <w:t>………………………………………………………………</w:t>
      </w:r>
      <w:proofErr w:type="gramStart"/>
      <w:r w:rsidR="00D665A4">
        <w:rPr>
          <w:rFonts w:ascii="Arial" w:hAnsi="Arial" w:cs="Arial"/>
          <w:sz w:val="20"/>
          <w:szCs w:val="20"/>
          <w:lang w:val="ru-RU"/>
        </w:rPr>
        <w:t>…….</w:t>
      </w:r>
      <w:proofErr w:type="gramEnd"/>
      <w:r w:rsidR="00D665A4">
        <w:rPr>
          <w:rFonts w:ascii="Arial" w:hAnsi="Arial" w:cs="Arial"/>
          <w:sz w:val="20"/>
          <w:szCs w:val="20"/>
          <w:lang w:val="ru-RU"/>
        </w:rPr>
        <w:t>.43</w:t>
      </w:r>
    </w:p>
    <w:p w:rsidR="006154B2" w:rsidRPr="00FD7EBF" w:rsidRDefault="006154B2" w:rsidP="00FD7EBF">
      <w:pPr>
        <w:ind w:firstLine="540"/>
        <w:rPr>
          <w:rFonts w:ascii="Arial" w:hAnsi="Arial" w:cs="Arial"/>
          <w:sz w:val="20"/>
          <w:szCs w:val="20"/>
          <w:lang w:val="ru-RU"/>
        </w:rPr>
        <w:sectPr w:rsidR="006154B2" w:rsidRPr="00FD7EBF" w:rsidSect="00FE156C">
          <w:pgSz w:w="11906" w:h="16838" w:code="9"/>
          <w:pgMar w:top="539" w:right="1106" w:bottom="1440" w:left="720" w:header="567" w:footer="396" w:gutter="0"/>
          <w:cols w:space="720"/>
          <w:docGrid w:linePitch="360"/>
        </w:sectPr>
      </w:pPr>
      <w:r w:rsidRPr="00FD7EBF">
        <w:rPr>
          <w:rFonts w:ascii="Arial" w:hAnsi="Arial" w:cs="Arial"/>
          <w:sz w:val="20"/>
          <w:szCs w:val="20"/>
          <w:lang w:val="ru-RU"/>
        </w:rPr>
        <w:t xml:space="preserve">СТАТЬЯ </w:t>
      </w:r>
      <w:r w:rsidR="00BA51AD">
        <w:rPr>
          <w:rFonts w:ascii="Arial" w:hAnsi="Arial" w:cs="Arial"/>
          <w:sz w:val="20"/>
          <w:szCs w:val="20"/>
          <w:lang w:val="ru-RU"/>
        </w:rPr>
        <w:t>5</w:t>
      </w:r>
      <w:r w:rsidRPr="00FD7EBF">
        <w:rPr>
          <w:rFonts w:ascii="Arial" w:hAnsi="Arial" w:cs="Arial"/>
          <w:sz w:val="20"/>
          <w:szCs w:val="20"/>
          <w:lang w:val="ru-RU"/>
        </w:rPr>
        <w:t xml:space="preserve">2 – РЕКВИЗИТЫ </w:t>
      </w:r>
      <w:r w:rsidR="00CE317F">
        <w:rPr>
          <w:rFonts w:ascii="Arial" w:hAnsi="Arial" w:cs="Arial"/>
          <w:sz w:val="20"/>
          <w:szCs w:val="20"/>
          <w:lang w:val="ru-RU"/>
        </w:rPr>
        <w:t xml:space="preserve">И ПОДПИСИ </w:t>
      </w:r>
      <w:r w:rsidRPr="00FD7EBF">
        <w:rPr>
          <w:rFonts w:ascii="Arial" w:hAnsi="Arial" w:cs="Arial"/>
          <w:sz w:val="20"/>
          <w:szCs w:val="20"/>
          <w:lang w:val="ru-RU"/>
        </w:rPr>
        <w:t>СТОРОН</w:t>
      </w:r>
      <w:r w:rsidR="00D665A4">
        <w:rPr>
          <w:rFonts w:ascii="Arial" w:hAnsi="Arial" w:cs="Arial"/>
          <w:sz w:val="20"/>
          <w:szCs w:val="20"/>
          <w:lang w:val="ru-RU"/>
        </w:rPr>
        <w:t>……………………………………………………</w:t>
      </w:r>
      <w:proofErr w:type="gramStart"/>
      <w:r w:rsidR="00D665A4">
        <w:rPr>
          <w:rFonts w:ascii="Arial" w:hAnsi="Arial" w:cs="Arial"/>
          <w:sz w:val="20"/>
          <w:szCs w:val="20"/>
          <w:lang w:val="ru-RU"/>
        </w:rPr>
        <w:t>…….</w:t>
      </w:r>
      <w:proofErr w:type="gramEnd"/>
      <w:r w:rsidR="00D665A4">
        <w:rPr>
          <w:rFonts w:ascii="Arial" w:hAnsi="Arial" w:cs="Arial"/>
          <w:sz w:val="20"/>
          <w:szCs w:val="20"/>
          <w:lang w:val="ru-RU"/>
        </w:rPr>
        <w:t>.43</w:t>
      </w:r>
    </w:p>
    <w:p w:rsidR="00845D57" w:rsidRPr="00DF5C92" w:rsidRDefault="00845D57" w:rsidP="00845D57">
      <w:pPr>
        <w:ind w:firstLine="709"/>
        <w:jc w:val="center"/>
        <w:rPr>
          <w:rFonts w:ascii="Arial" w:hAnsi="Arial" w:cs="Arial"/>
          <w:b/>
          <w:bCs/>
          <w:sz w:val="20"/>
          <w:szCs w:val="20"/>
          <w:lang w:val="ru-RU"/>
        </w:rPr>
      </w:pPr>
      <w:r w:rsidRPr="00677F98">
        <w:rPr>
          <w:rFonts w:ascii="Arial" w:hAnsi="Arial" w:cs="Arial"/>
          <w:b/>
          <w:bCs/>
          <w:caps/>
          <w:sz w:val="20"/>
          <w:szCs w:val="20"/>
          <w:lang w:val="ru-RU"/>
        </w:rPr>
        <w:lastRenderedPageBreak/>
        <w:t>Договор</w:t>
      </w:r>
      <w:r w:rsidRPr="00DF5C92">
        <w:rPr>
          <w:rFonts w:ascii="Arial" w:hAnsi="Arial" w:cs="Arial"/>
          <w:b/>
          <w:bCs/>
          <w:sz w:val="20"/>
          <w:szCs w:val="20"/>
          <w:lang w:val="ru-RU"/>
        </w:rPr>
        <w:t xml:space="preserve"> </w:t>
      </w:r>
      <w:proofErr w:type="gramStart"/>
      <w:r w:rsidRPr="00DF5C92">
        <w:rPr>
          <w:rFonts w:ascii="Arial" w:hAnsi="Arial" w:cs="Arial"/>
          <w:b/>
          <w:bCs/>
          <w:sz w:val="20"/>
          <w:szCs w:val="20"/>
          <w:lang w:val="ru-RU"/>
        </w:rPr>
        <w:t xml:space="preserve">№ </w:t>
      </w:r>
      <w:bookmarkStart w:id="1" w:name="ТекстовоеПоле731"/>
      <w:proofErr w:type="gramEnd"/>
      <w:r w:rsidR="00E14F8F" w:rsidRPr="00DE36D2">
        <w:rPr>
          <w:rFonts w:ascii="Arial" w:hAnsi="Arial" w:cs="Arial"/>
          <w:b/>
          <w:bCs/>
          <w:sz w:val="20"/>
          <w:szCs w:val="20"/>
          <w:highlight w:val="lightGray"/>
          <w:lang w:val="ru-RU"/>
        </w:rPr>
        <w:fldChar w:fldCharType="begin">
          <w:ffData>
            <w:name w:val="ТекстовоеПоле731"/>
            <w:enabled/>
            <w:calcOnExit w:val="0"/>
            <w:textInput/>
          </w:ffData>
        </w:fldChar>
      </w:r>
      <w:r w:rsidRPr="00DE36D2">
        <w:rPr>
          <w:rFonts w:ascii="Arial" w:hAnsi="Arial" w:cs="Arial"/>
          <w:b/>
          <w:bCs/>
          <w:sz w:val="20"/>
          <w:szCs w:val="20"/>
          <w:highlight w:val="lightGray"/>
          <w:lang w:val="ru-RU"/>
        </w:rPr>
        <w:instrText xml:space="preserve"> FORMTEXT </w:instrText>
      </w:r>
      <w:r w:rsidR="00E14F8F" w:rsidRPr="00DE36D2">
        <w:rPr>
          <w:rFonts w:ascii="Arial" w:hAnsi="Arial" w:cs="Arial"/>
          <w:b/>
          <w:bCs/>
          <w:sz w:val="20"/>
          <w:szCs w:val="20"/>
          <w:highlight w:val="lightGray"/>
          <w:lang w:val="ru-RU"/>
        </w:rPr>
      </w:r>
      <w:r w:rsidR="00E14F8F" w:rsidRPr="00DE36D2">
        <w:rPr>
          <w:rFonts w:ascii="Arial" w:hAnsi="Arial" w:cs="Arial"/>
          <w:b/>
          <w:bCs/>
          <w:sz w:val="20"/>
          <w:szCs w:val="20"/>
          <w:highlight w:val="lightGray"/>
          <w:lang w:val="ru-RU"/>
        </w:rPr>
        <w:fldChar w:fldCharType="separate"/>
      </w:r>
      <w:r w:rsidR="004A0030">
        <w:rPr>
          <w:rFonts w:ascii="Arial" w:hAnsi="Arial" w:cs="Arial"/>
          <w:b/>
          <w:bCs/>
          <w:noProof/>
          <w:sz w:val="20"/>
          <w:szCs w:val="20"/>
          <w:highlight w:val="lightGray"/>
          <w:lang w:val="ru-RU"/>
        </w:rPr>
        <w:t> </w:t>
      </w:r>
      <w:r w:rsidR="004A0030">
        <w:rPr>
          <w:rFonts w:ascii="Arial" w:hAnsi="Arial" w:cs="Arial"/>
          <w:b/>
          <w:bCs/>
          <w:noProof/>
          <w:sz w:val="20"/>
          <w:szCs w:val="20"/>
          <w:highlight w:val="lightGray"/>
          <w:lang w:val="ru-RU"/>
        </w:rPr>
        <w:t> </w:t>
      </w:r>
      <w:r w:rsidR="004A0030">
        <w:rPr>
          <w:rFonts w:ascii="Arial" w:hAnsi="Arial" w:cs="Arial"/>
          <w:b/>
          <w:bCs/>
          <w:noProof/>
          <w:sz w:val="20"/>
          <w:szCs w:val="20"/>
          <w:highlight w:val="lightGray"/>
          <w:lang w:val="ru-RU"/>
        </w:rPr>
        <w:t> </w:t>
      </w:r>
      <w:r w:rsidR="004A0030">
        <w:rPr>
          <w:rFonts w:ascii="Arial" w:hAnsi="Arial" w:cs="Arial"/>
          <w:b/>
          <w:bCs/>
          <w:noProof/>
          <w:sz w:val="20"/>
          <w:szCs w:val="20"/>
          <w:highlight w:val="lightGray"/>
          <w:lang w:val="ru-RU"/>
        </w:rPr>
        <w:t> </w:t>
      </w:r>
      <w:r w:rsidR="004A0030">
        <w:rPr>
          <w:rFonts w:ascii="Arial" w:hAnsi="Arial" w:cs="Arial"/>
          <w:b/>
          <w:bCs/>
          <w:noProof/>
          <w:sz w:val="20"/>
          <w:szCs w:val="20"/>
          <w:highlight w:val="lightGray"/>
          <w:lang w:val="ru-RU"/>
        </w:rPr>
        <w:t> </w:t>
      </w:r>
      <w:r w:rsidR="00E14F8F" w:rsidRPr="00DE36D2">
        <w:rPr>
          <w:rFonts w:ascii="Arial" w:hAnsi="Arial" w:cs="Arial"/>
          <w:b/>
          <w:bCs/>
          <w:sz w:val="20"/>
          <w:szCs w:val="20"/>
          <w:highlight w:val="lightGray"/>
          <w:lang w:val="ru-RU"/>
        </w:rPr>
        <w:fldChar w:fldCharType="end"/>
      </w:r>
      <w:bookmarkEnd w:id="1"/>
      <w:proofErr w:type="gramStart"/>
      <w:r w:rsidRPr="00DF5C92">
        <w:rPr>
          <w:rFonts w:ascii="Arial" w:hAnsi="Arial" w:cs="Arial"/>
          <w:b/>
          <w:bCs/>
          <w:sz w:val="20"/>
          <w:szCs w:val="20"/>
          <w:lang w:val="ru-RU"/>
        </w:rPr>
        <w:t>.</w:t>
      </w:r>
      <w:proofErr w:type="gramEnd"/>
    </w:p>
    <w:p w:rsidR="00845D57" w:rsidRPr="00065E2B" w:rsidRDefault="00845D57" w:rsidP="001E0CB4">
      <w:pPr>
        <w:spacing w:after="120"/>
        <w:ind w:left="567"/>
        <w:jc w:val="both"/>
        <w:rPr>
          <w:rFonts w:ascii="Arial" w:hAnsi="Arial" w:cs="Arial"/>
          <w:sz w:val="20"/>
          <w:szCs w:val="20"/>
          <w:lang w:val="ru-RU"/>
        </w:rPr>
      </w:pPr>
      <w:r w:rsidRPr="00065E2B">
        <w:rPr>
          <w:rFonts w:ascii="Arial" w:hAnsi="Arial" w:cs="Arial"/>
          <w:sz w:val="20"/>
          <w:szCs w:val="20"/>
          <w:lang w:val="ru-RU"/>
        </w:rPr>
        <w:t>г.</w:t>
      </w:r>
      <w:r w:rsidRPr="00065E2B">
        <w:rPr>
          <w:rFonts w:ascii="Arial" w:hAnsi="Arial" w:cs="Arial"/>
          <w:b/>
          <w:bCs/>
          <w:sz w:val="20"/>
          <w:szCs w:val="20"/>
        </w:rPr>
        <w:t> </w:t>
      </w:r>
      <w:r w:rsidRPr="00065E2B">
        <w:rPr>
          <w:rFonts w:ascii="Arial" w:hAnsi="Arial" w:cs="Arial"/>
          <w:b/>
          <w:bCs/>
          <w:sz w:val="20"/>
          <w:szCs w:val="20"/>
          <w:lang w:val="ru-RU"/>
        </w:rPr>
        <w:t xml:space="preserve"> </w:t>
      </w:r>
      <w:bookmarkStart w:id="2" w:name="ТекстовоеПоле728"/>
      <w:r w:rsidR="00E14F8F" w:rsidRPr="00065E2B">
        <w:rPr>
          <w:rFonts w:ascii="Arial" w:hAnsi="Arial" w:cs="Arial"/>
          <w:b/>
          <w:bCs/>
          <w:sz w:val="20"/>
          <w:szCs w:val="20"/>
          <w:highlight w:val="lightGray"/>
          <w:lang w:val="ru-RU"/>
        </w:rPr>
        <w:fldChar w:fldCharType="begin">
          <w:ffData>
            <w:name w:val="ТекстовоеПоле728"/>
            <w:enabled/>
            <w:calcOnExit w:val="0"/>
            <w:textInput/>
          </w:ffData>
        </w:fldChar>
      </w:r>
      <w:r w:rsidRPr="00065E2B">
        <w:rPr>
          <w:rFonts w:ascii="Arial" w:hAnsi="Arial" w:cs="Arial"/>
          <w:b/>
          <w:bCs/>
          <w:sz w:val="20"/>
          <w:szCs w:val="20"/>
          <w:highlight w:val="lightGray"/>
          <w:lang w:val="ru-RU"/>
        </w:rPr>
        <w:instrText xml:space="preserve"> FORMTEXT </w:instrText>
      </w:r>
      <w:r w:rsidR="00E14F8F" w:rsidRPr="00065E2B">
        <w:rPr>
          <w:rFonts w:ascii="Arial" w:hAnsi="Arial" w:cs="Arial"/>
          <w:b/>
          <w:bCs/>
          <w:sz w:val="20"/>
          <w:szCs w:val="20"/>
          <w:highlight w:val="lightGray"/>
          <w:lang w:val="ru-RU"/>
        </w:rPr>
      </w:r>
      <w:r w:rsidR="00E14F8F" w:rsidRPr="00065E2B">
        <w:rPr>
          <w:rFonts w:ascii="Arial" w:hAnsi="Arial" w:cs="Arial"/>
          <w:b/>
          <w:bCs/>
          <w:sz w:val="20"/>
          <w:szCs w:val="20"/>
          <w:highlight w:val="lightGray"/>
          <w:lang w:val="ru-RU"/>
        </w:rPr>
        <w:fldChar w:fldCharType="separate"/>
      </w:r>
      <w:r w:rsidR="004A0030">
        <w:rPr>
          <w:rFonts w:ascii="Arial" w:hAnsi="Arial" w:cs="Arial"/>
          <w:b/>
          <w:bCs/>
          <w:noProof/>
          <w:sz w:val="20"/>
          <w:szCs w:val="20"/>
          <w:highlight w:val="lightGray"/>
          <w:lang w:val="ru-RU"/>
        </w:rPr>
        <w:t> </w:t>
      </w:r>
      <w:r w:rsidR="004A0030">
        <w:rPr>
          <w:rFonts w:ascii="Arial" w:hAnsi="Arial" w:cs="Arial"/>
          <w:b/>
          <w:bCs/>
          <w:noProof/>
          <w:sz w:val="20"/>
          <w:szCs w:val="20"/>
          <w:highlight w:val="lightGray"/>
          <w:lang w:val="ru-RU"/>
        </w:rPr>
        <w:t> </w:t>
      </w:r>
      <w:r w:rsidR="004A0030">
        <w:rPr>
          <w:rFonts w:ascii="Arial" w:hAnsi="Arial" w:cs="Arial"/>
          <w:b/>
          <w:bCs/>
          <w:noProof/>
          <w:sz w:val="20"/>
          <w:szCs w:val="20"/>
          <w:highlight w:val="lightGray"/>
          <w:lang w:val="ru-RU"/>
        </w:rPr>
        <w:t> </w:t>
      </w:r>
      <w:r w:rsidR="004A0030">
        <w:rPr>
          <w:rFonts w:ascii="Arial" w:hAnsi="Arial" w:cs="Arial"/>
          <w:b/>
          <w:bCs/>
          <w:noProof/>
          <w:sz w:val="20"/>
          <w:szCs w:val="20"/>
          <w:highlight w:val="lightGray"/>
          <w:lang w:val="ru-RU"/>
        </w:rPr>
        <w:t> </w:t>
      </w:r>
      <w:r w:rsidR="004A0030">
        <w:rPr>
          <w:rFonts w:ascii="Arial" w:hAnsi="Arial" w:cs="Arial"/>
          <w:b/>
          <w:bCs/>
          <w:noProof/>
          <w:sz w:val="20"/>
          <w:szCs w:val="20"/>
          <w:highlight w:val="lightGray"/>
          <w:lang w:val="ru-RU"/>
        </w:rPr>
        <w:t> </w:t>
      </w:r>
      <w:r w:rsidR="00E14F8F" w:rsidRPr="00065E2B">
        <w:rPr>
          <w:rFonts w:ascii="Arial" w:hAnsi="Arial" w:cs="Arial"/>
          <w:b/>
          <w:bCs/>
          <w:sz w:val="20"/>
          <w:szCs w:val="20"/>
          <w:highlight w:val="lightGray"/>
          <w:lang w:val="ru-RU"/>
        </w:rPr>
        <w:fldChar w:fldCharType="end"/>
      </w:r>
      <w:bookmarkStart w:id="3" w:name="ТекстовоеПоле729"/>
      <w:bookmarkEnd w:id="2"/>
      <w:r w:rsidR="00E14F8F" w:rsidRPr="00065E2B">
        <w:rPr>
          <w:rFonts w:ascii="Arial" w:hAnsi="Arial" w:cs="Arial"/>
          <w:b/>
          <w:bCs/>
          <w:sz w:val="20"/>
          <w:szCs w:val="20"/>
          <w:highlight w:val="lightGray"/>
          <w:lang w:val="ru-RU"/>
        </w:rPr>
        <w:fldChar w:fldCharType="begin">
          <w:ffData>
            <w:name w:val="ТекстовоеПоле729"/>
            <w:enabled/>
            <w:calcOnExit w:val="0"/>
            <w:textInput/>
          </w:ffData>
        </w:fldChar>
      </w:r>
      <w:r w:rsidRPr="00065E2B">
        <w:rPr>
          <w:rFonts w:ascii="Arial" w:hAnsi="Arial" w:cs="Arial"/>
          <w:b/>
          <w:bCs/>
          <w:sz w:val="20"/>
          <w:szCs w:val="20"/>
          <w:highlight w:val="lightGray"/>
          <w:lang w:val="ru-RU"/>
        </w:rPr>
        <w:instrText xml:space="preserve"> FORMTEXT </w:instrText>
      </w:r>
      <w:r w:rsidR="00E14F8F" w:rsidRPr="00065E2B">
        <w:rPr>
          <w:rFonts w:ascii="Arial" w:hAnsi="Arial" w:cs="Arial"/>
          <w:b/>
          <w:bCs/>
          <w:sz w:val="20"/>
          <w:szCs w:val="20"/>
          <w:highlight w:val="lightGray"/>
          <w:lang w:val="ru-RU"/>
        </w:rPr>
      </w:r>
      <w:r w:rsidR="00E14F8F" w:rsidRPr="00065E2B">
        <w:rPr>
          <w:rFonts w:ascii="Arial" w:hAnsi="Arial" w:cs="Arial"/>
          <w:b/>
          <w:bCs/>
          <w:sz w:val="20"/>
          <w:szCs w:val="20"/>
          <w:highlight w:val="lightGray"/>
          <w:lang w:val="ru-RU"/>
        </w:rPr>
        <w:fldChar w:fldCharType="separate"/>
      </w:r>
      <w:r w:rsidR="004A0030">
        <w:rPr>
          <w:rFonts w:ascii="Arial" w:hAnsi="Arial" w:cs="Arial"/>
          <w:b/>
          <w:bCs/>
          <w:noProof/>
          <w:sz w:val="20"/>
          <w:szCs w:val="20"/>
          <w:highlight w:val="lightGray"/>
          <w:lang w:val="ru-RU"/>
        </w:rPr>
        <w:t> </w:t>
      </w:r>
      <w:r w:rsidR="004A0030">
        <w:rPr>
          <w:rFonts w:ascii="Arial" w:hAnsi="Arial" w:cs="Arial"/>
          <w:b/>
          <w:bCs/>
          <w:noProof/>
          <w:sz w:val="20"/>
          <w:szCs w:val="20"/>
          <w:highlight w:val="lightGray"/>
          <w:lang w:val="ru-RU"/>
        </w:rPr>
        <w:t> </w:t>
      </w:r>
      <w:r w:rsidR="004A0030">
        <w:rPr>
          <w:rFonts w:ascii="Arial" w:hAnsi="Arial" w:cs="Arial"/>
          <w:b/>
          <w:bCs/>
          <w:noProof/>
          <w:sz w:val="20"/>
          <w:szCs w:val="20"/>
          <w:highlight w:val="lightGray"/>
          <w:lang w:val="ru-RU"/>
        </w:rPr>
        <w:t> </w:t>
      </w:r>
      <w:r w:rsidR="004A0030">
        <w:rPr>
          <w:rFonts w:ascii="Arial" w:hAnsi="Arial" w:cs="Arial"/>
          <w:b/>
          <w:bCs/>
          <w:noProof/>
          <w:sz w:val="20"/>
          <w:szCs w:val="20"/>
          <w:highlight w:val="lightGray"/>
          <w:lang w:val="ru-RU"/>
        </w:rPr>
        <w:t> </w:t>
      </w:r>
      <w:r w:rsidR="004A0030">
        <w:rPr>
          <w:rFonts w:ascii="Arial" w:hAnsi="Arial" w:cs="Arial"/>
          <w:b/>
          <w:bCs/>
          <w:noProof/>
          <w:sz w:val="20"/>
          <w:szCs w:val="20"/>
          <w:highlight w:val="lightGray"/>
          <w:lang w:val="ru-RU"/>
        </w:rPr>
        <w:t> </w:t>
      </w:r>
      <w:r w:rsidR="00E14F8F" w:rsidRPr="00065E2B">
        <w:rPr>
          <w:rFonts w:ascii="Arial" w:hAnsi="Arial" w:cs="Arial"/>
          <w:b/>
          <w:bCs/>
          <w:sz w:val="20"/>
          <w:szCs w:val="20"/>
          <w:highlight w:val="lightGray"/>
          <w:lang w:val="ru-RU"/>
        </w:rPr>
        <w:fldChar w:fldCharType="end"/>
      </w:r>
      <w:bookmarkEnd w:id="3"/>
      <w:r w:rsidRPr="00065E2B">
        <w:rPr>
          <w:rFonts w:ascii="Arial" w:hAnsi="Arial" w:cs="Arial"/>
          <w:b/>
          <w:bCs/>
          <w:sz w:val="20"/>
          <w:szCs w:val="20"/>
        </w:rPr>
        <w:t>                               </w:t>
      </w:r>
      <w:r w:rsidRPr="00065E2B">
        <w:rPr>
          <w:rFonts w:ascii="Arial" w:hAnsi="Arial" w:cs="Arial"/>
          <w:b/>
          <w:bCs/>
          <w:sz w:val="20"/>
          <w:szCs w:val="20"/>
          <w:lang w:val="ru-RU"/>
        </w:rPr>
        <w:t xml:space="preserve"> </w:t>
      </w:r>
      <w:r w:rsidRPr="00065E2B">
        <w:rPr>
          <w:rFonts w:ascii="Arial" w:hAnsi="Arial" w:cs="Arial"/>
          <w:b/>
          <w:bCs/>
          <w:sz w:val="20"/>
          <w:szCs w:val="20"/>
        </w:rPr>
        <w:t>  </w:t>
      </w:r>
      <w:bookmarkStart w:id="4" w:name="ТекстовоеПоле730"/>
      <w:r w:rsidRPr="00065E2B">
        <w:rPr>
          <w:rFonts w:ascii="Arial" w:hAnsi="Arial" w:cs="Arial"/>
          <w:b/>
          <w:bCs/>
          <w:sz w:val="20"/>
          <w:szCs w:val="20"/>
          <w:lang w:val="ru-RU"/>
        </w:rPr>
        <w:t xml:space="preserve">                                          </w:t>
      </w:r>
      <w:r w:rsidR="00E14F8F" w:rsidRPr="00065E2B">
        <w:rPr>
          <w:rFonts w:ascii="Arial" w:hAnsi="Arial" w:cs="Arial"/>
          <w:b/>
          <w:bCs/>
          <w:sz w:val="20"/>
          <w:szCs w:val="20"/>
          <w:highlight w:val="lightGray"/>
          <w:lang w:val="ru-RU"/>
        </w:rPr>
        <w:fldChar w:fldCharType="begin">
          <w:ffData>
            <w:name w:val=""/>
            <w:enabled/>
            <w:calcOnExit w:val="0"/>
            <w:textInput>
              <w:default w:val=" &quot;____&quot; ____________ 20___ "/>
            </w:textInput>
          </w:ffData>
        </w:fldChar>
      </w:r>
      <w:r w:rsidRPr="00065E2B">
        <w:rPr>
          <w:rFonts w:ascii="Arial" w:hAnsi="Arial" w:cs="Arial"/>
          <w:b/>
          <w:bCs/>
          <w:sz w:val="20"/>
          <w:szCs w:val="20"/>
          <w:highlight w:val="lightGray"/>
          <w:lang w:val="ru-RU"/>
        </w:rPr>
        <w:instrText xml:space="preserve"> FORMTEXT </w:instrText>
      </w:r>
      <w:r w:rsidR="00E14F8F" w:rsidRPr="00065E2B">
        <w:rPr>
          <w:rFonts w:ascii="Arial" w:hAnsi="Arial" w:cs="Arial"/>
          <w:b/>
          <w:bCs/>
          <w:sz w:val="20"/>
          <w:szCs w:val="20"/>
          <w:highlight w:val="lightGray"/>
          <w:lang w:val="ru-RU"/>
        </w:rPr>
      </w:r>
      <w:r w:rsidR="00E14F8F" w:rsidRPr="00065E2B">
        <w:rPr>
          <w:rFonts w:ascii="Arial" w:hAnsi="Arial" w:cs="Arial"/>
          <w:b/>
          <w:bCs/>
          <w:sz w:val="20"/>
          <w:szCs w:val="20"/>
          <w:highlight w:val="lightGray"/>
          <w:lang w:val="ru-RU"/>
        </w:rPr>
        <w:fldChar w:fldCharType="separate"/>
      </w:r>
      <w:r w:rsidR="004A0030">
        <w:rPr>
          <w:rFonts w:ascii="Arial" w:hAnsi="Arial" w:cs="Arial"/>
          <w:b/>
          <w:bCs/>
          <w:noProof/>
          <w:sz w:val="20"/>
          <w:szCs w:val="20"/>
          <w:highlight w:val="lightGray"/>
          <w:lang w:val="ru-RU"/>
        </w:rPr>
        <w:t xml:space="preserve"> "____" ____________ 20___ </w:t>
      </w:r>
      <w:r w:rsidR="00E14F8F" w:rsidRPr="00065E2B">
        <w:rPr>
          <w:rFonts w:ascii="Arial" w:hAnsi="Arial" w:cs="Arial"/>
          <w:b/>
          <w:bCs/>
          <w:sz w:val="20"/>
          <w:szCs w:val="20"/>
          <w:highlight w:val="lightGray"/>
          <w:lang w:val="ru-RU"/>
        </w:rPr>
        <w:fldChar w:fldCharType="end"/>
      </w:r>
      <w:bookmarkStart w:id="5" w:name="ТекстовоеПоле734"/>
      <w:bookmarkEnd w:id="4"/>
      <w:r w:rsidR="00E14F8F" w:rsidRPr="00065E2B">
        <w:rPr>
          <w:rFonts w:ascii="Arial" w:hAnsi="Arial" w:cs="Arial"/>
          <w:sz w:val="20"/>
          <w:szCs w:val="20"/>
          <w:lang w:val="ru-RU"/>
        </w:rPr>
        <w:fldChar w:fldCharType="begin">
          <w:ffData>
            <w:name w:val="ТекстовоеПоле734"/>
            <w:enabled/>
            <w:calcOnExit w:val="0"/>
            <w:textInput/>
          </w:ffData>
        </w:fldChar>
      </w:r>
      <w:r w:rsidRPr="00065E2B">
        <w:rPr>
          <w:rFonts w:ascii="Arial" w:hAnsi="Arial" w:cs="Arial"/>
          <w:sz w:val="20"/>
          <w:szCs w:val="20"/>
          <w:lang w:val="ru-RU"/>
        </w:rPr>
        <w:instrText xml:space="preserve"> FORMTEXT </w:instrText>
      </w:r>
      <w:r w:rsidR="00E14F8F" w:rsidRPr="00065E2B">
        <w:rPr>
          <w:rFonts w:ascii="Arial" w:hAnsi="Arial" w:cs="Arial"/>
          <w:sz w:val="20"/>
          <w:szCs w:val="20"/>
          <w:lang w:val="ru-RU"/>
        </w:rPr>
      </w:r>
      <w:r w:rsidR="00E14F8F" w:rsidRPr="00065E2B">
        <w:rPr>
          <w:rFonts w:ascii="Arial" w:hAnsi="Arial" w:cs="Arial"/>
          <w:sz w:val="20"/>
          <w:szCs w:val="20"/>
          <w:lang w:val="ru-RU"/>
        </w:rPr>
        <w:fldChar w:fldCharType="separate"/>
      </w:r>
      <w:r w:rsidR="004A0030">
        <w:rPr>
          <w:rFonts w:ascii="Arial" w:hAnsi="Arial" w:cs="Arial"/>
          <w:noProof/>
          <w:sz w:val="20"/>
          <w:szCs w:val="20"/>
          <w:lang w:val="ru-RU"/>
        </w:rPr>
        <w:t> </w:t>
      </w:r>
      <w:r w:rsidR="004A0030">
        <w:rPr>
          <w:rFonts w:ascii="Arial" w:hAnsi="Arial" w:cs="Arial"/>
          <w:noProof/>
          <w:sz w:val="20"/>
          <w:szCs w:val="20"/>
          <w:lang w:val="ru-RU"/>
        </w:rPr>
        <w:t> </w:t>
      </w:r>
      <w:r w:rsidR="004A0030">
        <w:rPr>
          <w:rFonts w:ascii="Arial" w:hAnsi="Arial" w:cs="Arial"/>
          <w:noProof/>
          <w:sz w:val="20"/>
          <w:szCs w:val="20"/>
          <w:lang w:val="ru-RU"/>
        </w:rPr>
        <w:t> </w:t>
      </w:r>
      <w:r w:rsidR="004A0030">
        <w:rPr>
          <w:rFonts w:ascii="Arial" w:hAnsi="Arial" w:cs="Arial"/>
          <w:noProof/>
          <w:sz w:val="20"/>
          <w:szCs w:val="20"/>
          <w:lang w:val="ru-RU"/>
        </w:rPr>
        <w:t> </w:t>
      </w:r>
      <w:r w:rsidR="004A0030">
        <w:rPr>
          <w:rFonts w:ascii="Arial" w:hAnsi="Arial" w:cs="Arial"/>
          <w:noProof/>
          <w:sz w:val="20"/>
          <w:szCs w:val="20"/>
          <w:lang w:val="ru-RU"/>
        </w:rPr>
        <w:t> </w:t>
      </w:r>
      <w:r w:rsidR="00E14F8F" w:rsidRPr="00065E2B">
        <w:rPr>
          <w:rFonts w:ascii="Arial" w:hAnsi="Arial" w:cs="Arial"/>
          <w:sz w:val="20"/>
          <w:szCs w:val="20"/>
          <w:lang w:val="ru-RU"/>
        </w:rPr>
        <w:fldChar w:fldCharType="end"/>
      </w:r>
      <w:bookmarkEnd w:id="5"/>
      <w:proofErr w:type="gramStart"/>
      <w:r w:rsidRPr="00065E2B">
        <w:rPr>
          <w:rFonts w:ascii="Arial" w:hAnsi="Arial" w:cs="Arial"/>
          <w:sz w:val="20"/>
          <w:szCs w:val="20"/>
          <w:lang w:val="ru-RU"/>
        </w:rPr>
        <w:t>,</w:t>
      </w:r>
      <w:proofErr w:type="gramEnd"/>
      <w:r w:rsidRPr="00065E2B">
        <w:rPr>
          <w:rFonts w:ascii="Arial" w:hAnsi="Arial" w:cs="Arial"/>
          <w:b/>
          <w:bCs/>
          <w:sz w:val="20"/>
          <w:szCs w:val="20"/>
          <w:lang w:val="ru-RU"/>
        </w:rPr>
        <w:t xml:space="preserve"> </w:t>
      </w:r>
      <w:r w:rsidR="009325C2">
        <w:rPr>
          <w:rFonts w:ascii="Arial" w:hAnsi="Arial" w:cs="Arial"/>
          <w:b/>
          <w:bCs/>
          <w:sz w:val="20"/>
          <w:szCs w:val="20"/>
          <w:lang w:val="ru-RU"/>
        </w:rPr>
        <w:t>Общество с ограниченной ответственностью «Славнефть-Красноярскнефтегаз» (</w:t>
      </w:r>
      <w:r w:rsidR="00177BE0">
        <w:rPr>
          <w:rFonts w:ascii="Arial" w:hAnsi="Arial" w:cs="Arial"/>
          <w:b/>
          <w:bCs/>
          <w:sz w:val="20"/>
          <w:szCs w:val="20"/>
          <w:lang w:val="ru-RU"/>
        </w:rPr>
        <w:t>ООО «Славнефть-Красноярскнефтегаз»</w:t>
      </w:r>
      <w:r w:rsidR="009325C2">
        <w:rPr>
          <w:rFonts w:ascii="Arial" w:hAnsi="Arial" w:cs="Arial"/>
          <w:b/>
          <w:bCs/>
          <w:sz w:val="20"/>
          <w:szCs w:val="20"/>
          <w:lang w:val="ru-RU"/>
        </w:rPr>
        <w:t>),</w:t>
      </w:r>
      <w:r w:rsidR="00177BE0">
        <w:rPr>
          <w:rFonts w:ascii="Arial" w:hAnsi="Arial" w:cs="Arial"/>
          <w:b/>
          <w:bCs/>
          <w:sz w:val="20"/>
          <w:szCs w:val="20"/>
          <w:lang w:val="ru-RU"/>
        </w:rPr>
        <w:t xml:space="preserve"> </w:t>
      </w:r>
      <w:r w:rsidRPr="00065E2B">
        <w:rPr>
          <w:rFonts w:ascii="Arial" w:hAnsi="Arial" w:cs="Arial"/>
          <w:sz w:val="20"/>
          <w:szCs w:val="20"/>
          <w:lang w:val="ru-RU"/>
        </w:rPr>
        <w:t xml:space="preserve">именуемое в дальнейшем </w:t>
      </w:r>
      <w:r w:rsidR="00696D7B" w:rsidRPr="00065E2B">
        <w:rPr>
          <w:rFonts w:ascii="Arial" w:hAnsi="Arial" w:cs="Arial"/>
          <w:bCs/>
          <w:sz w:val="20"/>
          <w:szCs w:val="20"/>
          <w:lang w:val="ru-RU"/>
        </w:rPr>
        <w:t>«</w:t>
      </w:r>
      <w:r w:rsidR="00CB67A1">
        <w:rPr>
          <w:rFonts w:ascii="Arial" w:hAnsi="Arial" w:cs="Arial"/>
          <w:color w:val="000000"/>
          <w:spacing w:val="-2"/>
          <w:sz w:val="20"/>
          <w:szCs w:val="20"/>
          <w:lang w:val="ru-RU"/>
        </w:rPr>
        <w:t>ЗАКАЗЧИК</w:t>
      </w:r>
      <w:r w:rsidRPr="00065E2B">
        <w:rPr>
          <w:rFonts w:ascii="Arial" w:hAnsi="Arial" w:cs="Arial"/>
          <w:bCs/>
          <w:sz w:val="20"/>
          <w:szCs w:val="20"/>
          <w:lang w:val="ru-RU"/>
        </w:rPr>
        <w:t>»</w:t>
      </w:r>
      <w:r w:rsidRPr="00065E2B">
        <w:rPr>
          <w:rFonts w:ascii="Arial" w:hAnsi="Arial" w:cs="Arial"/>
          <w:b/>
          <w:bCs/>
          <w:sz w:val="20"/>
          <w:szCs w:val="20"/>
          <w:lang w:val="ru-RU"/>
        </w:rPr>
        <w:t>,</w:t>
      </w:r>
      <w:r w:rsidRPr="00065E2B">
        <w:rPr>
          <w:rFonts w:ascii="Arial" w:hAnsi="Arial" w:cs="Arial"/>
          <w:sz w:val="20"/>
          <w:szCs w:val="20"/>
          <w:lang w:val="ru-RU"/>
        </w:rPr>
        <w:t xml:space="preserve"> в лице </w:t>
      </w:r>
      <w:bookmarkStart w:id="6" w:name="ТекстовоеПоле732"/>
      <w:r w:rsidR="00E14F8F" w:rsidRPr="00065E2B">
        <w:rPr>
          <w:rFonts w:ascii="Arial" w:hAnsi="Arial" w:cs="Arial"/>
          <w:sz w:val="20"/>
          <w:szCs w:val="20"/>
          <w:highlight w:val="lightGray"/>
          <w:lang w:val="ru-RU"/>
        </w:rPr>
        <w:fldChar w:fldCharType="begin">
          <w:ffData>
            <w:name w:val="ТекстовоеПоле732"/>
            <w:enabled/>
            <w:calcOnExit w:val="0"/>
            <w:textInput/>
          </w:ffData>
        </w:fldChar>
      </w:r>
      <w:r w:rsidRPr="00065E2B">
        <w:rPr>
          <w:rFonts w:ascii="Arial" w:hAnsi="Arial" w:cs="Arial"/>
          <w:sz w:val="20"/>
          <w:szCs w:val="20"/>
          <w:highlight w:val="lightGray"/>
          <w:lang w:val="ru-RU"/>
        </w:rPr>
        <w:instrText xml:space="preserve"> FORMTEXT </w:instrText>
      </w:r>
      <w:r w:rsidR="00E14F8F" w:rsidRPr="00065E2B">
        <w:rPr>
          <w:rFonts w:ascii="Arial" w:hAnsi="Arial" w:cs="Arial"/>
          <w:sz w:val="20"/>
          <w:szCs w:val="20"/>
          <w:highlight w:val="lightGray"/>
          <w:lang w:val="ru-RU"/>
        </w:rPr>
      </w:r>
      <w:r w:rsidR="00E14F8F" w:rsidRPr="00065E2B">
        <w:rPr>
          <w:rFonts w:ascii="Arial" w:hAnsi="Arial" w:cs="Arial"/>
          <w:sz w:val="20"/>
          <w:szCs w:val="20"/>
          <w:highlight w:val="lightGray"/>
          <w:lang w:val="ru-RU"/>
        </w:rPr>
        <w:fldChar w:fldCharType="separate"/>
      </w:r>
      <w:r w:rsidR="004A0030">
        <w:rPr>
          <w:rFonts w:ascii="Arial" w:hAnsi="Arial" w:cs="Arial"/>
          <w:noProof/>
          <w:sz w:val="20"/>
          <w:szCs w:val="20"/>
          <w:highlight w:val="lightGray"/>
          <w:lang w:val="ru-RU"/>
        </w:rPr>
        <w:t> </w:t>
      </w:r>
      <w:r w:rsidR="004A0030">
        <w:rPr>
          <w:rFonts w:ascii="Arial" w:hAnsi="Arial" w:cs="Arial"/>
          <w:noProof/>
          <w:sz w:val="20"/>
          <w:szCs w:val="20"/>
          <w:highlight w:val="lightGray"/>
          <w:lang w:val="ru-RU"/>
        </w:rPr>
        <w:t> </w:t>
      </w:r>
      <w:r w:rsidR="004A0030">
        <w:rPr>
          <w:rFonts w:ascii="Arial" w:hAnsi="Arial" w:cs="Arial"/>
          <w:noProof/>
          <w:sz w:val="20"/>
          <w:szCs w:val="20"/>
          <w:highlight w:val="lightGray"/>
          <w:lang w:val="ru-RU"/>
        </w:rPr>
        <w:t> </w:t>
      </w:r>
      <w:r w:rsidR="004A0030">
        <w:rPr>
          <w:rFonts w:ascii="Arial" w:hAnsi="Arial" w:cs="Arial"/>
          <w:noProof/>
          <w:sz w:val="20"/>
          <w:szCs w:val="20"/>
          <w:highlight w:val="lightGray"/>
          <w:lang w:val="ru-RU"/>
        </w:rPr>
        <w:t> </w:t>
      </w:r>
      <w:r w:rsidR="004A0030">
        <w:rPr>
          <w:rFonts w:ascii="Arial" w:hAnsi="Arial" w:cs="Arial"/>
          <w:noProof/>
          <w:sz w:val="20"/>
          <w:szCs w:val="20"/>
          <w:highlight w:val="lightGray"/>
          <w:lang w:val="ru-RU"/>
        </w:rPr>
        <w:t> </w:t>
      </w:r>
      <w:r w:rsidR="00E14F8F" w:rsidRPr="00065E2B">
        <w:rPr>
          <w:rFonts w:ascii="Arial" w:hAnsi="Arial" w:cs="Arial"/>
          <w:sz w:val="20"/>
          <w:szCs w:val="20"/>
          <w:highlight w:val="lightGray"/>
          <w:lang w:val="ru-RU"/>
        </w:rPr>
        <w:fldChar w:fldCharType="end"/>
      </w:r>
      <w:bookmarkEnd w:id="6"/>
      <w:r w:rsidRPr="00065E2B">
        <w:rPr>
          <w:rFonts w:ascii="Arial" w:hAnsi="Arial" w:cs="Arial"/>
          <w:sz w:val="20"/>
          <w:szCs w:val="20"/>
          <w:lang w:val="ru-RU"/>
        </w:rPr>
        <w:t xml:space="preserve">, действующего на основании </w:t>
      </w:r>
      <w:bookmarkStart w:id="7" w:name="ТекстовоеПоле733"/>
      <w:r w:rsidR="00E14F8F" w:rsidRPr="00065E2B">
        <w:rPr>
          <w:rFonts w:ascii="Arial" w:hAnsi="Arial" w:cs="Arial"/>
          <w:sz w:val="20"/>
          <w:szCs w:val="20"/>
          <w:highlight w:val="lightGray"/>
          <w:lang w:val="ru-RU"/>
        </w:rPr>
        <w:fldChar w:fldCharType="begin">
          <w:ffData>
            <w:name w:val="ТекстовоеПоле733"/>
            <w:enabled/>
            <w:calcOnExit w:val="0"/>
            <w:textInput/>
          </w:ffData>
        </w:fldChar>
      </w:r>
      <w:r w:rsidRPr="00065E2B">
        <w:rPr>
          <w:rFonts w:ascii="Arial" w:hAnsi="Arial" w:cs="Arial"/>
          <w:sz w:val="20"/>
          <w:szCs w:val="20"/>
          <w:highlight w:val="lightGray"/>
          <w:lang w:val="ru-RU"/>
        </w:rPr>
        <w:instrText xml:space="preserve"> FORMTEXT </w:instrText>
      </w:r>
      <w:r w:rsidR="00E14F8F" w:rsidRPr="00065E2B">
        <w:rPr>
          <w:rFonts w:ascii="Arial" w:hAnsi="Arial" w:cs="Arial"/>
          <w:sz w:val="20"/>
          <w:szCs w:val="20"/>
          <w:highlight w:val="lightGray"/>
          <w:lang w:val="ru-RU"/>
        </w:rPr>
      </w:r>
      <w:r w:rsidR="00E14F8F" w:rsidRPr="00065E2B">
        <w:rPr>
          <w:rFonts w:ascii="Arial" w:hAnsi="Arial" w:cs="Arial"/>
          <w:sz w:val="20"/>
          <w:szCs w:val="20"/>
          <w:highlight w:val="lightGray"/>
          <w:lang w:val="ru-RU"/>
        </w:rPr>
        <w:fldChar w:fldCharType="separate"/>
      </w:r>
      <w:r w:rsidR="004A0030">
        <w:rPr>
          <w:rFonts w:ascii="Arial" w:hAnsi="Arial" w:cs="Arial"/>
          <w:noProof/>
          <w:sz w:val="20"/>
          <w:szCs w:val="20"/>
          <w:highlight w:val="lightGray"/>
          <w:lang w:val="ru-RU"/>
        </w:rPr>
        <w:t> </w:t>
      </w:r>
      <w:r w:rsidR="004A0030">
        <w:rPr>
          <w:rFonts w:ascii="Arial" w:hAnsi="Arial" w:cs="Arial"/>
          <w:noProof/>
          <w:sz w:val="20"/>
          <w:szCs w:val="20"/>
          <w:highlight w:val="lightGray"/>
          <w:lang w:val="ru-RU"/>
        </w:rPr>
        <w:t> </w:t>
      </w:r>
      <w:r w:rsidR="004A0030">
        <w:rPr>
          <w:rFonts w:ascii="Arial" w:hAnsi="Arial" w:cs="Arial"/>
          <w:noProof/>
          <w:sz w:val="20"/>
          <w:szCs w:val="20"/>
          <w:highlight w:val="lightGray"/>
          <w:lang w:val="ru-RU"/>
        </w:rPr>
        <w:t> </w:t>
      </w:r>
      <w:r w:rsidR="004A0030">
        <w:rPr>
          <w:rFonts w:ascii="Arial" w:hAnsi="Arial" w:cs="Arial"/>
          <w:noProof/>
          <w:sz w:val="20"/>
          <w:szCs w:val="20"/>
          <w:highlight w:val="lightGray"/>
          <w:lang w:val="ru-RU"/>
        </w:rPr>
        <w:t> </w:t>
      </w:r>
      <w:r w:rsidR="004A0030">
        <w:rPr>
          <w:rFonts w:ascii="Arial" w:hAnsi="Arial" w:cs="Arial"/>
          <w:noProof/>
          <w:sz w:val="20"/>
          <w:szCs w:val="20"/>
          <w:highlight w:val="lightGray"/>
          <w:lang w:val="ru-RU"/>
        </w:rPr>
        <w:t> </w:t>
      </w:r>
      <w:r w:rsidR="00E14F8F" w:rsidRPr="00065E2B">
        <w:rPr>
          <w:rFonts w:ascii="Arial" w:hAnsi="Arial" w:cs="Arial"/>
          <w:sz w:val="20"/>
          <w:szCs w:val="20"/>
          <w:highlight w:val="lightGray"/>
          <w:lang w:val="ru-RU"/>
        </w:rPr>
        <w:fldChar w:fldCharType="end"/>
      </w:r>
      <w:bookmarkEnd w:id="7"/>
      <w:r w:rsidRPr="00065E2B">
        <w:rPr>
          <w:rFonts w:ascii="Arial" w:hAnsi="Arial" w:cs="Arial"/>
          <w:sz w:val="20"/>
          <w:szCs w:val="20"/>
          <w:lang w:val="ru-RU"/>
        </w:rPr>
        <w:t xml:space="preserve">, с одной стороны и </w:t>
      </w:r>
    </w:p>
    <w:bookmarkStart w:id="8" w:name="ТекстовоеПоле735"/>
    <w:p w:rsidR="00845D57" w:rsidRDefault="00E14F8F" w:rsidP="001E0CB4">
      <w:pPr>
        <w:spacing w:after="120"/>
        <w:ind w:left="567"/>
        <w:jc w:val="both"/>
        <w:rPr>
          <w:rFonts w:ascii="Arial" w:hAnsi="Arial" w:cs="Arial"/>
          <w:sz w:val="20"/>
          <w:szCs w:val="20"/>
          <w:lang w:val="ru-RU"/>
        </w:rPr>
      </w:pPr>
      <w:r w:rsidRPr="00065E2B">
        <w:rPr>
          <w:rFonts w:ascii="Arial" w:hAnsi="Arial" w:cs="Arial"/>
          <w:sz w:val="20"/>
          <w:szCs w:val="20"/>
          <w:highlight w:val="lightGray"/>
          <w:lang w:val="ru-RU"/>
        </w:rPr>
        <w:fldChar w:fldCharType="begin">
          <w:ffData>
            <w:name w:val="ТекстовоеПоле735"/>
            <w:enabled/>
            <w:calcOnExit w:val="0"/>
            <w:textInput/>
          </w:ffData>
        </w:fldChar>
      </w:r>
      <w:r w:rsidR="00845D57" w:rsidRPr="00065E2B">
        <w:rPr>
          <w:rFonts w:ascii="Arial" w:hAnsi="Arial" w:cs="Arial"/>
          <w:sz w:val="20"/>
          <w:szCs w:val="20"/>
          <w:highlight w:val="lightGray"/>
          <w:lang w:val="ru-RU"/>
        </w:rPr>
        <w:instrText xml:space="preserve"> FORMTEXT </w:instrText>
      </w:r>
      <w:r w:rsidRPr="00065E2B">
        <w:rPr>
          <w:rFonts w:ascii="Arial" w:hAnsi="Arial" w:cs="Arial"/>
          <w:sz w:val="20"/>
          <w:szCs w:val="20"/>
          <w:highlight w:val="lightGray"/>
          <w:lang w:val="ru-RU"/>
        </w:rPr>
      </w:r>
      <w:r w:rsidRPr="00065E2B">
        <w:rPr>
          <w:rFonts w:ascii="Arial" w:hAnsi="Arial" w:cs="Arial"/>
          <w:sz w:val="20"/>
          <w:szCs w:val="20"/>
          <w:highlight w:val="lightGray"/>
          <w:lang w:val="ru-RU"/>
        </w:rPr>
        <w:fldChar w:fldCharType="separate"/>
      </w:r>
      <w:r w:rsidR="004A0030">
        <w:rPr>
          <w:rFonts w:ascii="Arial" w:hAnsi="Arial" w:cs="Arial"/>
          <w:noProof/>
          <w:sz w:val="20"/>
          <w:szCs w:val="20"/>
          <w:highlight w:val="lightGray"/>
          <w:lang w:val="ru-RU"/>
        </w:rPr>
        <w:t> </w:t>
      </w:r>
      <w:r w:rsidR="004A0030">
        <w:rPr>
          <w:rFonts w:ascii="Arial" w:hAnsi="Arial" w:cs="Arial"/>
          <w:noProof/>
          <w:sz w:val="20"/>
          <w:szCs w:val="20"/>
          <w:highlight w:val="lightGray"/>
          <w:lang w:val="ru-RU"/>
        </w:rPr>
        <w:t> </w:t>
      </w:r>
      <w:r w:rsidR="004A0030">
        <w:rPr>
          <w:rFonts w:ascii="Arial" w:hAnsi="Arial" w:cs="Arial"/>
          <w:noProof/>
          <w:sz w:val="20"/>
          <w:szCs w:val="20"/>
          <w:highlight w:val="lightGray"/>
          <w:lang w:val="ru-RU"/>
        </w:rPr>
        <w:t> </w:t>
      </w:r>
      <w:r w:rsidR="004A0030">
        <w:rPr>
          <w:rFonts w:ascii="Arial" w:hAnsi="Arial" w:cs="Arial"/>
          <w:noProof/>
          <w:sz w:val="20"/>
          <w:szCs w:val="20"/>
          <w:highlight w:val="lightGray"/>
          <w:lang w:val="ru-RU"/>
        </w:rPr>
        <w:t> </w:t>
      </w:r>
      <w:r w:rsidR="004A0030">
        <w:rPr>
          <w:rFonts w:ascii="Arial" w:hAnsi="Arial" w:cs="Arial"/>
          <w:noProof/>
          <w:sz w:val="20"/>
          <w:szCs w:val="20"/>
          <w:highlight w:val="lightGray"/>
          <w:lang w:val="ru-RU"/>
        </w:rPr>
        <w:t> </w:t>
      </w:r>
      <w:r w:rsidRPr="00065E2B">
        <w:rPr>
          <w:rFonts w:ascii="Arial" w:hAnsi="Arial" w:cs="Arial"/>
          <w:sz w:val="20"/>
          <w:szCs w:val="20"/>
          <w:highlight w:val="lightGray"/>
          <w:lang w:val="ru-RU"/>
        </w:rPr>
        <w:fldChar w:fldCharType="end"/>
      </w:r>
      <w:bookmarkEnd w:id="8"/>
      <w:r w:rsidR="00845D57" w:rsidRPr="00065E2B">
        <w:rPr>
          <w:rFonts w:ascii="Arial" w:hAnsi="Arial" w:cs="Arial"/>
          <w:sz w:val="20"/>
          <w:szCs w:val="20"/>
          <w:lang w:val="ru-RU"/>
        </w:rPr>
        <w:t>, именуемое в дальнейшем «</w:t>
      </w:r>
      <w:r w:rsidR="008B153F" w:rsidRPr="00065E2B">
        <w:rPr>
          <w:rFonts w:ascii="Arial" w:hAnsi="Arial" w:cs="Arial"/>
          <w:color w:val="000000"/>
          <w:spacing w:val="-2"/>
          <w:sz w:val="20"/>
          <w:szCs w:val="20"/>
          <w:lang w:val="ru-RU"/>
        </w:rPr>
        <w:t>ИСПОЛНИТЕЛЬ</w:t>
      </w:r>
      <w:r w:rsidR="00845D57" w:rsidRPr="00065E2B">
        <w:rPr>
          <w:rFonts w:ascii="Arial" w:hAnsi="Arial" w:cs="Arial"/>
          <w:bCs/>
          <w:sz w:val="20"/>
          <w:szCs w:val="20"/>
          <w:lang w:val="ru-RU"/>
        </w:rPr>
        <w:t>»</w:t>
      </w:r>
      <w:r w:rsidR="00845D57" w:rsidRPr="00065E2B">
        <w:rPr>
          <w:rFonts w:ascii="Arial" w:hAnsi="Arial" w:cs="Arial"/>
          <w:sz w:val="20"/>
          <w:szCs w:val="20"/>
          <w:lang w:val="ru-RU"/>
        </w:rPr>
        <w:t>, в лице</w:t>
      </w:r>
      <w:bookmarkStart w:id="9" w:name="ТекстовоеПоле736"/>
      <w:r w:rsidRPr="00065E2B">
        <w:rPr>
          <w:rFonts w:ascii="Arial" w:hAnsi="Arial" w:cs="Arial"/>
          <w:sz w:val="20"/>
          <w:szCs w:val="20"/>
          <w:highlight w:val="lightGray"/>
          <w:lang w:val="ru-RU"/>
        </w:rPr>
        <w:fldChar w:fldCharType="begin">
          <w:ffData>
            <w:name w:val="ТекстовоеПоле736"/>
            <w:enabled/>
            <w:calcOnExit w:val="0"/>
            <w:textInput/>
          </w:ffData>
        </w:fldChar>
      </w:r>
      <w:r w:rsidR="00845D57" w:rsidRPr="00065E2B">
        <w:rPr>
          <w:rFonts w:ascii="Arial" w:hAnsi="Arial" w:cs="Arial"/>
          <w:sz w:val="20"/>
          <w:szCs w:val="20"/>
          <w:highlight w:val="lightGray"/>
          <w:lang w:val="ru-RU"/>
        </w:rPr>
        <w:instrText xml:space="preserve"> FORMTEXT </w:instrText>
      </w:r>
      <w:r w:rsidRPr="00065E2B">
        <w:rPr>
          <w:rFonts w:ascii="Arial" w:hAnsi="Arial" w:cs="Arial"/>
          <w:sz w:val="20"/>
          <w:szCs w:val="20"/>
          <w:highlight w:val="lightGray"/>
          <w:lang w:val="ru-RU"/>
        </w:rPr>
      </w:r>
      <w:r w:rsidRPr="00065E2B">
        <w:rPr>
          <w:rFonts w:ascii="Arial" w:hAnsi="Arial" w:cs="Arial"/>
          <w:sz w:val="20"/>
          <w:szCs w:val="20"/>
          <w:highlight w:val="lightGray"/>
          <w:lang w:val="ru-RU"/>
        </w:rPr>
        <w:fldChar w:fldCharType="separate"/>
      </w:r>
      <w:r w:rsidR="004A0030">
        <w:rPr>
          <w:rFonts w:ascii="Arial" w:hAnsi="Arial" w:cs="Arial"/>
          <w:noProof/>
          <w:sz w:val="20"/>
          <w:szCs w:val="20"/>
          <w:highlight w:val="lightGray"/>
          <w:lang w:val="ru-RU"/>
        </w:rPr>
        <w:t> </w:t>
      </w:r>
      <w:r w:rsidR="004A0030">
        <w:rPr>
          <w:rFonts w:ascii="Arial" w:hAnsi="Arial" w:cs="Arial"/>
          <w:noProof/>
          <w:sz w:val="20"/>
          <w:szCs w:val="20"/>
          <w:highlight w:val="lightGray"/>
          <w:lang w:val="ru-RU"/>
        </w:rPr>
        <w:t> </w:t>
      </w:r>
      <w:r w:rsidR="004A0030">
        <w:rPr>
          <w:rFonts w:ascii="Arial" w:hAnsi="Arial" w:cs="Arial"/>
          <w:noProof/>
          <w:sz w:val="20"/>
          <w:szCs w:val="20"/>
          <w:highlight w:val="lightGray"/>
          <w:lang w:val="ru-RU"/>
        </w:rPr>
        <w:t> </w:t>
      </w:r>
      <w:r w:rsidR="004A0030">
        <w:rPr>
          <w:rFonts w:ascii="Arial" w:hAnsi="Arial" w:cs="Arial"/>
          <w:noProof/>
          <w:sz w:val="20"/>
          <w:szCs w:val="20"/>
          <w:highlight w:val="lightGray"/>
          <w:lang w:val="ru-RU"/>
        </w:rPr>
        <w:t> </w:t>
      </w:r>
      <w:r w:rsidR="004A0030">
        <w:rPr>
          <w:rFonts w:ascii="Arial" w:hAnsi="Arial" w:cs="Arial"/>
          <w:noProof/>
          <w:sz w:val="20"/>
          <w:szCs w:val="20"/>
          <w:highlight w:val="lightGray"/>
          <w:lang w:val="ru-RU"/>
        </w:rPr>
        <w:t> </w:t>
      </w:r>
      <w:r w:rsidRPr="00065E2B">
        <w:rPr>
          <w:rFonts w:ascii="Arial" w:hAnsi="Arial" w:cs="Arial"/>
          <w:sz w:val="20"/>
          <w:szCs w:val="20"/>
          <w:highlight w:val="lightGray"/>
          <w:lang w:val="ru-RU"/>
        </w:rPr>
        <w:fldChar w:fldCharType="end"/>
      </w:r>
      <w:bookmarkEnd w:id="9"/>
      <w:r w:rsidR="00845D57" w:rsidRPr="00065E2B">
        <w:rPr>
          <w:rFonts w:ascii="Arial" w:hAnsi="Arial" w:cs="Arial"/>
          <w:sz w:val="20"/>
          <w:szCs w:val="20"/>
          <w:lang w:val="ru-RU"/>
        </w:rPr>
        <w:t>, действующего на основании</w:t>
      </w:r>
      <w:bookmarkStart w:id="10" w:name="ТекстовоеПоле737"/>
      <w:r w:rsidRPr="00065E2B">
        <w:rPr>
          <w:rFonts w:ascii="Arial" w:hAnsi="Arial" w:cs="Arial"/>
          <w:sz w:val="20"/>
          <w:szCs w:val="20"/>
          <w:highlight w:val="lightGray"/>
          <w:lang w:val="ru-RU"/>
        </w:rPr>
        <w:fldChar w:fldCharType="begin">
          <w:ffData>
            <w:name w:val="ТекстовоеПоле737"/>
            <w:enabled/>
            <w:calcOnExit w:val="0"/>
            <w:textInput/>
          </w:ffData>
        </w:fldChar>
      </w:r>
      <w:r w:rsidR="00845D57" w:rsidRPr="00065E2B">
        <w:rPr>
          <w:rFonts w:ascii="Arial" w:hAnsi="Arial" w:cs="Arial"/>
          <w:sz w:val="20"/>
          <w:szCs w:val="20"/>
          <w:highlight w:val="lightGray"/>
          <w:lang w:val="ru-RU"/>
        </w:rPr>
        <w:instrText xml:space="preserve"> FORMTEXT </w:instrText>
      </w:r>
      <w:r w:rsidRPr="00065E2B">
        <w:rPr>
          <w:rFonts w:ascii="Arial" w:hAnsi="Arial" w:cs="Arial"/>
          <w:sz w:val="20"/>
          <w:szCs w:val="20"/>
          <w:highlight w:val="lightGray"/>
          <w:lang w:val="ru-RU"/>
        </w:rPr>
      </w:r>
      <w:r w:rsidRPr="00065E2B">
        <w:rPr>
          <w:rFonts w:ascii="Arial" w:hAnsi="Arial" w:cs="Arial"/>
          <w:sz w:val="20"/>
          <w:szCs w:val="20"/>
          <w:highlight w:val="lightGray"/>
          <w:lang w:val="ru-RU"/>
        </w:rPr>
        <w:fldChar w:fldCharType="separate"/>
      </w:r>
      <w:r w:rsidR="004A0030">
        <w:rPr>
          <w:rFonts w:ascii="Arial" w:hAnsi="Arial" w:cs="Arial"/>
          <w:noProof/>
          <w:sz w:val="20"/>
          <w:szCs w:val="20"/>
          <w:highlight w:val="lightGray"/>
          <w:lang w:val="ru-RU"/>
        </w:rPr>
        <w:t> </w:t>
      </w:r>
      <w:r w:rsidR="004A0030">
        <w:rPr>
          <w:rFonts w:ascii="Arial" w:hAnsi="Arial" w:cs="Arial"/>
          <w:noProof/>
          <w:sz w:val="20"/>
          <w:szCs w:val="20"/>
          <w:highlight w:val="lightGray"/>
          <w:lang w:val="ru-RU"/>
        </w:rPr>
        <w:t> </w:t>
      </w:r>
      <w:r w:rsidR="004A0030">
        <w:rPr>
          <w:rFonts w:ascii="Arial" w:hAnsi="Arial" w:cs="Arial"/>
          <w:noProof/>
          <w:sz w:val="20"/>
          <w:szCs w:val="20"/>
          <w:highlight w:val="lightGray"/>
          <w:lang w:val="ru-RU"/>
        </w:rPr>
        <w:t> </w:t>
      </w:r>
      <w:r w:rsidR="004A0030">
        <w:rPr>
          <w:rFonts w:ascii="Arial" w:hAnsi="Arial" w:cs="Arial"/>
          <w:noProof/>
          <w:sz w:val="20"/>
          <w:szCs w:val="20"/>
          <w:highlight w:val="lightGray"/>
          <w:lang w:val="ru-RU"/>
        </w:rPr>
        <w:t> </w:t>
      </w:r>
      <w:r w:rsidR="004A0030">
        <w:rPr>
          <w:rFonts w:ascii="Arial" w:hAnsi="Arial" w:cs="Arial"/>
          <w:noProof/>
          <w:sz w:val="20"/>
          <w:szCs w:val="20"/>
          <w:highlight w:val="lightGray"/>
          <w:lang w:val="ru-RU"/>
        </w:rPr>
        <w:t> </w:t>
      </w:r>
      <w:r w:rsidRPr="00065E2B">
        <w:rPr>
          <w:rFonts w:ascii="Arial" w:hAnsi="Arial" w:cs="Arial"/>
          <w:sz w:val="20"/>
          <w:szCs w:val="20"/>
          <w:highlight w:val="lightGray"/>
          <w:lang w:val="ru-RU"/>
        </w:rPr>
        <w:fldChar w:fldCharType="end"/>
      </w:r>
      <w:bookmarkEnd w:id="10"/>
      <w:r w:rsidR="00845D57" w:rsidRPr="00065E2B">
        <w:rPr>
          <w:rFonts w:ascii="Arial" w:hAnsi="Arial" w:cs="Arial"/>
          <w:sz w:val="20"/>
          <w:szCs w:val="20"/>
          <w:lang w:val="ru-RU"/>
        </w:rPr>
        <w:t xml:space="preserve">, с другой стороны, вместе и по отдельности именуемые в дальнейшем соответственно «СТОРОНЫ» и «СТОРОНА», заключили настоящий </w:t>
      </w:r>
      <w:r w:rsidR="00845D57" w:rsidRPr="008A1543">
        <w:rPr>
          <w:rFonts w:ascii="Arial" w:hAnsi="Arial" w:cs="Arial"/>
          <w:caps/>
          <w:sz w:val="20"/>
          <w:szCs w:val="20"/>
          <w:lang w:val="ru-RU"/>
        </w:rPr>
        <w:t>договор</w:t>
      </w:r>
      <w:r w:rsidR="00845D57" w:rsidRPr="00065E2B">
        <w:rPr>
          <w:rFonts w:ascii="Arial" w:hAnsi="Arial" w:cs="Arial"/>
          <w:sz w:val="20"/>
          <w:szCs w:val="20"/>
          <w:lang w:val="ru-RU"/>
        </w:rPr>
        <w:t xml:space="preserve"> о нижеследующем:</w:t>
      </w:r>
    </w:p>
    <w:p w:rsidR="009325C2" w:rsidRDefault="009325C2" w:rsidP="009325C2">
      <w:pPr>
        <w:rPr>
          <w:rFonts w:ascii="Arial" w:hAnsi="Arial" w:cs="Arial"/>
          <w:b/>
          <w:bCs/>
          <w:sz w:val="20"/>
          <w:szCs w:val="20"/>
          <w:lang w:val="ru-RU"/>
        </w:rPr>
      </w:pPr>
      <w:r w:rsidRPr="00DF5C92">
        <w:rPr>
          <w:rFonts w:ascii="Arial" w:hAnsi="Arial" w:cs="Arial"/>
          <w:b/>
          <w:bCs/>
          <w:sz w:val="20"/>
          <w:szCs w:val="20"/>
          <w:lang w:val="ru-RU"/>
        </w:rPr>
        <w:t xml:space="preserve">РАЗДЕЛ 1 – ОСНОВНЫЕ УСЛОВИЯ </w:t>
      </w:r>
    </w:p>
    <w:p w:rsidR="009325C2" w:rsidRPr="009325C2" w:rsidRDefault="009325C2" w:rsidP="009325C2">
      <w:pPr>
        <w:rPr>
          <w:rFonts w:ascii="Arial" w:hAnsi="Arial" w:cs="Arial"/>
          <w:b/>
          <w:bCs/>
          <w:sz w:val="20"/>
          <w:szCs w:val="20"/>
          <w:lang w:val="ru-RU"/>
        </w:rPr>
      </w:pPr>
    </w:p>
    <w:p w:rsidR="00521053" w:rsidRDefault="00845D57">
      <w:pPr>
        <w:pStyle w:val="10"/>
        <w:keepLines/>
        <w:numPr>
          <w:ilvl w:val="0"/>
          <w:numId w:val="8"/>
        </w:numPr>
        <w:tabs>
          <w:tab w:val="clear" w:pos="510"/>
          <w:tab w:val="num" w:pos="567"/>
        </w:tabs>
        <w:spacing w:after="120" w:line="240" w:lineRule="auto"/>
        <w:ind w:left="567" w:hanging="567"/>
        <w:rPr>
          <w:rFonts w:ascii="Arial" w:hAnsi="Arial" w:cs="Arial"/>
          <w:b/>
          <w:color w:val="000000"/>
          <w:lang w:val="ru-RU"/>
        </w:rPr>
      </w:pPr>
      <w:bookmarkStart w:id="11" w:name="_Toc109292749"/>
      <w:bookmarkStart w:id="12" w:name="_Toc175718100"/>
      <w:bookmarkStart w:id="13" w:name="_Toc176543297"/>
      <w:bookmarkStart w:id="14" w:name="_Toc215566675"/>
      <w:bookmarkStart w:id="15" w:name="_Toc215566838"/>
      <w:r w:rsidRPr="00065E2B">
        <w:rPr>
          <w:rFonts w:ascii="Arial" w:hAnsi="Arial" w:cs="Arial"/>
          <w:b/>
          <w:color w:val="000000"/>
          <w:lang w:val="ru-RU"/>
        </w:rPr>
        <w:t>ОПРЕДЕЛЕНИЯ</w:t>
      </w:r>
    </w:p>
    <w:bookmarkEnd w:id="11"/>
    <w:bookmarkEnd w:id="12"/>
    <w:bookmarkEnd w:id="13"/>
    <w:bookmarkEnd w:id="14"/>
    <w:bookmarkEnd w:id="15"/>
    <w:p w:rsidR="00845D57" w:rsidRPr="00065E2B" w:rsidRDefault="00845D57" w:rsidP="0069400F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color w:val="000000"/>
          <w:lang w:val="ru-RU"/>
        </w:rPr>
      </w:pPr>
      <w:r w:rsidRPr="00065E2B">
        <w:rPr>
          <w:rFonts w:ascii="Arial" w:hAnsi="Arial" w:cs="Arial"/>
          <w:color w:val="000000"/>
          <w:lang w:val="ru-RU"/>
        </w:rPr>
        <w:t xml:space="preserve">Все слова и словосочетания, приведенные в ДОГОВОРЕ заглавными буквами, имеют значения, присвоенные им в настоящей Статье или в тексте ДОГОВОРА. </w:t>
      </w:r>
    </w:p>
    <w:p w:rsidR="002169C4" w:rsidRDefault="002169C4" w:rsidP="0069400F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color w:val="000000"/>
          <w:lang w:val="ru-RU"/>
        </w:rPr>
      </w:pPr>
      <w:r w:rsidRPr="00090576">
        <w:rPr>
          <w:rFonts w:ascii="Arial" w:hAnsi="Arial" w:cs="Arial"/>
          <w:color w:val="000000"/>
          <w:lang w:val="ru-RU"/>
        </w:rPr>
        <w:t>“АКТ О ПРИЕМКЕ ОКАЗАННЫХ УСЛУГ“ означает первичный финансовый учетный документ, составляемый ИСПОЛНИТЕЛЕМ, и подтверждающий оказание ИСПОЛНИТЕЛЕМ УСЛУГ за отчетный период, подписываемый СТОРОНАМИ.</w:t>
      </w:r>
    </w:p>
    <w:p w:rsidR="00845D57" w:rsidRPr="00065E2B" w:rsidRDefault="00845D57" w:rsidP="0069400F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color w:val="000000"/>
          <w:lang w:val="ru-RU"/>
        </w:rPr>
      </w:pPr>
      <w:r w:rsidRPr="00065E2B">
        <w:rPr>
          <w:rFonts w:ascii="Arial" w:hAnsi="Arial" w:cs="Arial"/>
          <w:color w:val="000000"/>
          <w:lang w:val="ru-RU"/>
        </w:rPr>
        <w:t xml:space="preserve">“АФФИЛИРОВАННОЕ ЛИЦО” означает </w:t>
      </w:r>
      <w:r w:rsidR="00ED2410" w:rsidRPr="00065E2B">
        <w:rPr>
          <w:rFonts w:ascii="Arial" w:hAnsi="Arial" w:cs="Arial"/>
          <w:color w:val="000000"/>
          <w:lang w:val="ru-RU"/>
        </w:rPr>
        <w:t>юридическое лицо, являющееся для СТОРОНЫ дочерним, юридическое лицо, являющееся для СТОРОНЫ основным, юридическое лицо, которое вместе со СТОРОНОЙ является дочерним лицом для какого-либо основного лица. Юридическое лицо считается дочерним, если другое (основное) юридическое лицо (прямо или опосредованно через несколько таких дочерних лиц) обладает долей в его уставном капитале в размере 50 % и более  либо в соответствии с заключенным между ними договором (либо иным образом прямо или опосредованно через несколько таких дочерних лиц) имеет возможность определять решения, принимаемые таким обществом</w:t>
      </w:r>
      <w:r w:rsidRPr="00065E2B">
        <w:rPr>
          <w:rFonts w:ascii="Arial" w:hAnsi="Arial" w:cs="Arial"/>
          <w:color w:val="000000"/>
          <w:lang w:val="ru-RU"/>
        </w:rPr>
        <w:t>.</w:t>
      </w:r>
    </w:p>
    <w:p w:rsidR="00845D57" w:rsidRPr="00065E2B" w:rsidRDefault="00845D57" w:rsidP="0069400F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color w:val="000000"/>
          <w:lang w:val="ru-RU"/>
        </w:rPr>
      </w:pPr>
      <w:r w:rsidRPr="00065E2B">
        <w:rPr>
          <w:rFonts w:ascii="Arial" w:hAnsi="Arial" w:cs="Arial"/>
          <w:color w:val="000000"/>
          <w:lang w:val="ru-RU"/>
        </w:rPr>
        <w:t xml:space="preserve">“ГРУБАЯ НЕОСТОРОЖНОСТЬ” означает </w:t>
      </w:r>
      <w:proofErr w:type="spellStart"/>
      <w:r w:rsidRPr="00065E2B">
        <w:rPr>
          <w:rFonts w:ascii="Arial" w:hAnsi="Arial" w:cs="Arial"/>
          <w:color w:val="000000"/>
          <w:lang w:val="ru-RU"/>
        </w:rPr>
        <w:t>непроявление</w:t>
      </w:r>
      <w:proofErr w:type="spellEnd"/>
      <w:r w:rsidRPr="00065E2B">
        <w:rPr>
          <w:rFonts w:ascii="Arial" w:hAnsi="Arial" w:cs="Arial"/>
          <w:color w:val="000000"/>
          <w:lang w:val="ru-RU"/>
        </w:rPr>
        <w:t xml:space="preserve"> обязанным лицом той минимальной степени заботливости и осмотрительности, какую можно было ожидать от всякого участника имущественного оборота, окажись он на его месте, и непринятие обязанным лицом очевидных мер в целях надлежащего исполнения обязательств.</w:t>
      </w:r>
    </w:p>
    <w:p w:rsidR="00845D57" w:rsidRPr="00065E2B" w:rsidRDefault="00845D57" w:rsidP="0069400F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color w:val="000000"/>
          <w:lang w:val="ru-RU"/>
        </w:rPr>
      </w:pPr>
      <w:r w:rsidRPr="00065E2B">
        <w:rPr>
          <w:rFonts w:ascii="Arial" w:hAnsi="Arial" w:cs="Arial"/>
          <w:color w:val="000000"/>
          <w:lang w:val="ru-MD"/>
        </w:rPr>
        <w:t xml:space="preserve">"ГРУППА </w:t>
      </w:r>
      <w:r w:rsidR="00CB67A1">
        <w:rPr>
          <w:rFonts w:ascii="Arial" w:hAnsi="Arial" w:cs="Arial"/>
          <w:color w:val="000000"/>
          <w:lang w:val="ru-MD"/>
        </w:rPr>
        <w:t>ЗАКАЗЧИКА</w:t>
      </w:r>
      <w:r w:rsidRPr="00065E2B">
        <w:rPr>
          <w:rFonts w:ascii="Arial" w:hAnsi="Arial" w:cs="Arial"/>
          <w:color w:val="000000"/>
          <w:lang w:val="ru-MD"/>
        </w:rPr>
        <w:t xml:space="preserve">” означает </w:t>
      </w:r>
      <w:r w:rsidR="00CB67A1">
        <w:rPr>
          <w:rFonts w:ascii="Arial" w:hAnsi="Arial" w:cs="Arial"/>
          <w:color w:val="000000"/>
          <w:lang w:val="ru-MD"/>
        </w:rPr>
        <w:t>ЗАКАЗЧИКА</w:t>
      </w:r>
      <w:r w:rsidRPr="00065E2B">
        <w:rPr>
          <w:rFonts w:ascii="Arial" w:hAnsi="Arial" w:cs="Arial"/>
          <w:color w:val="000000"/>
          <w:lang w:val="ru-MD"/>
        </w:rPr>
        <w:t>,</w:t>
      </w:r>
      <w:r w:rsidRPr="00065E2B" w:rsidDel="003154D2">
        <w:rPr>
          <w:rFonts w:ascii="Arial" w:hAnsi="Arial" w:cs="Arial"/>
          <w:color w:val="000000"/>
          <w:lang w:val="ru-MD"/>
        </w:rPr>
        <w:t xml:space="preserve"> </w:t>
      </w:r>
      <w:r w:rsidRPr="00065E2B">
        <w:rPr>
          <w:rFonts w:ascii="Arial" w:hAnsi="Arial" w:cs="Arial"/>
          <w:color w:val="000000"/>
          <w:lang w:val="ru-MD"/>
        </w:rPr>
        <w:t>е</w:t>
      </w:r>
      <w:r w:rsidR="00CB67A1">
        <w:rPr>
          <w:rFonts w:ascii="Arial" w:hAnsi="Arial" w:cs="Arial"/>
          <w:color w:val="000000"/>
          <w:lang w:val="ru-MD"/>
        </w:rPr>
        <w:t>го</w:t>
      </w:r>
      <w:r w:rsidRPr="00065E2B">
        <w:rPr>
          <w:rFonts w:ascii="Arial" w:hAnsi="Arial" w:cs="Arial"/>
          <w:color w:val="000000"/>
          <w:lang w:val="ru-MD"/>
        </w:rPr>
        <w:t xml:space="preserve"> соответствующих АФФИЛИРОВАННЫХ ЛИЦ и их соответствующих </w:t>
      </w:r>
      <w:r w:rsidRPr="00065E2B">
        <w:rPr>
          <w:rFonts w:ascii="Arial" w:hAnsi="Arial" w:cs="Arial"/>
          <w:color w:val="000000"/>
          <w:lang w:val="ru-RU"/>
        </w:rPr>
        <w:t>директоров</w:t>
      </w:r>
      <w:r w:rsidRPr="00065E2B">
        <w:rPr>
          <w:rFonts w:ascii="Arial" w:hAnsi="Arial" w:cs="Arial"/>
          <w:color w:val="000000"/>
          <w:lang w:val="ru-MD"/>
        </w:rPr>
        <w:t xml:space="preserve">, должностных лиц и </w:t>
      </w:r>
      <w:r w:rsidR="007A2E91" w:rsidRPr="00065E2B">
        <w:rPr>
          <w:rFonts w:ascii="Arial" w:hAnsi="Arial" w:cs="Arial"/>
          <w:color w:val="000000"/>
          <w:lang w:val="ru-MD"/>
        </w:rPr>
        <w:t>работ</w:t>
      </w:r>
      <w:r w:rsidRPr="00065E2B">
        <w:rPr>
          <w:rFonts w:ascii="Arial" w:hAnsi="Arial" w:cs="Arial"/>
          <w:color w:val="000000"/>
          <w:lang w:val="ru-MD"/>
        </w:rPr>
        <w:t xml:space="preserve">ников (включая агентов), но не включает каких-либо членов ГРУППЫ </w:t>
      </w:r>
      <w:r w:rsidR="001657C9" w:rsidRPr="00065E2B">
        <w:rPr>
          <w:rFonts w:ascii="Arial" w:hAnsi="Arial" w:cs="Arial"/>
          <w:color w:val="000000"/>
          <w:lang w:val="ru-MD"/>
        </w:rPr>
        <w:t>ИСПОЛНИТЕЛЯ</w:t>
      </w:r>
      <w:r w:rsidRPr="00065E2B">
        <w:rPr>
          <w:rFonts w:ascii="Arial" w:hAnsi="Arial" w:cs="Arial"/>
          <w:color w:val="000000"/>
          <w:lang w:val="ru-MD"/>
        </w:rPr>
        <w:t>.</w:t>
      </w:r>
    </w:p>
    <w:p w:rsidR="00845D57" w:rsidRPr="00065E2B" w:rsidRDefault="00845D57" w:rsidP="0069400F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color w:val="000000"/>
          <w:lang w:val="ru-RU"/>
        </w:rPr>
      </w:pPr>
      <w:r w:rsidRPr="00065E2B">
        <w:rPr>
          <w:rFonts w:ascii="Arial" w:hAnsi="Arial" w:cs="Arial"/>
          <w:color w:val="000000"/>
          <w:lang w:val="ru-RU"/>
        </w:rPr>
        <w:t xml:space="preserve">"ГРУППА </w:t>
      </w:r>
      <w:r w:rsidR="001657C9" w:rsidRPr="00065E2B">
        <w:rPr>
          <w:rFonts w:ascii="Arial" w:hAnsi="Arial" w:cs="Arial"/>
          <w:color w:val="000000"/>
          <w:lang w:val="ru-RU"/>
        </w:rPr>
        <w:t>ИСПОЛНИТЕЛЯ</w:t>
      </w:r>
      <w:r w:rsidRPr="00065E2B">
        <w:rPr>
          <w:rFonts w:ascii="Arial" w:hAnsi="Arial" w:cs="Arial"/>
          <w:color w:val="000000"/>
          <w:lang w:val="ru-RU"/>
        </w:rPr>
        <w:t xml:space="preserve">" означает </w:t>
      </w:r>
      <w:r w:rsidR="001657C9" w:rsidRPr="00065E2B">
        <w:rPr>
          <w:rFonts w:ascii="Arial" w:hAnsi="Arial" w:cs="Arial"/>
          <w:color w:val="000000"/>
          <w:lang w:val="ru-RU"/>
        </w:rPr>
        <w:t>ИСПОЛНИТЕЛЯ</w:t>
      </w:r>
      <w:r w:rsidRPr="00065E2B">
        <w:rPr>
          <w:rFonts w:ascii="Arial" w:hAnsi="Arial" w:cs="Arial"/>
          <w:color w:val="000000"/>
          <w:lang w:val="ru-RU"/>
        </w:rPr>
        <w:t>, его СУБ</w:t>
      </w:r>
      <w:r w:rsidR="008B153F" w:rsidRPr="00065E2B">
        <w:rPr>
          <w:rFonts w:ascii="Arial" w:hAnsi="Arial" w:cs="Arial"/>
          <w:color w:val="000000"/>
          <w:lang w:val="ru-RU"/>
        </w:rPr>
        <w:t>ИСПОЛНИТЕЛЕЙ</w:t>
      </w:r>
      <w:r w:rsidRPr="00065E2B">
        <w:rPr>
          <w:rFonts w:ascii="Arial" w:hAnsi="Arial" w:cs="Arial"/>
          <w:color w:val="000000"/>
          <w:lang w:val="ru-RU"/>
        </w:rPr>
        <w:t xml:space="preserve">, его или их соответствующих АФФИЛИРОВАННЫХ ЛИЦ, но не включает каких-либо членов ГРУППЫ </w:t>
      </w:r>
      <w:r w:rsidR="00CB67A1">
        <w:rPr>
          <w:rFonts w:ascii="Arial" w:hAnsi="Arial" w:cs="Arial"/>
          <w:color w:val="000000"/>
          <w:lang w:val="ru-RU"/>
        </w:rPr>
        <w:t>ЗАКАЗЧИКА</w:t>
      </w:r>
      <w:r w:rsidRPr="00065E2B">
        <w:rPr>
          <w:rFonts w:ascii="Arial" w:hAnsi="Arial" w:cs="Arial"/>
          <w:color w:val="000000"/>
          <w:lang w:val="ru-RU"/>
        </w:rPr>
        <w:t>.</w:t>
      </w:r>
    </w:p>
    <w:p w:rsidR="00845D57" w:rsidRPr="00065E2B" w:rsidRDefault="00845D57" w:rsidP="0069400F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color w:val="000000"/>
          <w:lang w:val="ru-RU"/>
        </w:rPr>
      </w:pPr>
      <w:r w:rsidRPr="00065E2B">
        <w:rPr>
          <w:rFonts w:ascii="Arial" w:hAnsi="Arial" w:cs="Arial"/>
          <w:color w:val="000000"/>
          <w:lang w:val="ru-RU"/>
        </w:rPr>
        <w:t xml:space="preserve">"ГРУППА </w:t>
      </w:r>
      <w:r w:rsidR="008A1543">
        <w:rPr>
          <w:rFonts w:ascii="Arial" w:hAnsi="Arial" w:cs="Arial"/>
          <w:color w:val="000000"/>
          <w:lang w:val="ru-RU"/>
        </w:rPr>
        <w:t>ПО УПРАВЛЕНИЮ</w:t>
      </w:r>
      <w:r w:rsidRPr="00065E2B">
        <w:rPr>
          <w:rFonts w:ascii="Arial" w:hAnsi="Arial" w:cs="Arial"/>
          <w:color w:val="000000"/>
          <w:lang w:val="ru-RU"/>
        </w:rPr>
        <w:t xml:space="preserve"> ДОГОВОРОМ" (ГУД) </w:t>
      </w:r>
      <w:r w:rsidR="00D204D3" w:rsidRPr="00065E2B">
        <w:rPr>
          <w:rFonts w:ascii="Arial" w:hAnsi="Arial" w:cs="Arial"/>
          <w:color w:val="000000"/>
          <w:lang w:val="ru-RU"/>
        </w:rPr>
        <w:t>означает</w:t>
      </w:r>
      <w:r w:rsidR="00D204D3" w:rsidRPr="00065E2B">
        <w:rPr>
          <w:rFonts w:ascii="Arial" w:hAnsi="Arial" w:cs="Arial"/>
          <w:lang w:val="ru-RU"/>
        </w:rPr>
        <w:t xml:space="preserve"> </w:t>
      </w:r>
      <w:r w:rsidR="00D204D3" w:rsidRPr="00065E2B">
        <w:rPr>
          <w:rFonts w:ascii="Arial" w:hAnsi="Arial" w:cs="Arial"/>
          <w:color w:val="000000"/>
          <w:lang w:val="ru-RU"/>
        </w:rPr>
        <w:t>группу</w:t>
      </w:r>
      <w:r w:rsidR="00D204D3" w:rsidRPr="00065E2B">
        <w:rPr>
          <w:rFonts w:ascii="Arial" w:hAnsi="Arial" w:cs="Arial"/>
          <w:lang w:val="ru-RU"/>
        </w:rPr>
        <w:t>, состоящую</w:t>
      </w:r>
      <w:r w:rsidRPr="00065E2B">
        <w:rPr>
          <w:rFonts w:ascii="Arial" w:hAnsi="Arial" w:cs="Arial"/>
          <w:lang w:val="ru-RU"/>
        </w:rPr>
        <w:t xml:space="preserve"> из назначенных предст</w:t>
      </w:r>
      <w:r w:rsidR="00D204D3" w:rsidRPr="00065E2B">
        <w:rPr>
          <w:rFonts w:ascii="Arial" w:hAnsi="Arial" w:cs="Arial"/>
          <w:lang w:val="ru-RU"/>
        </w:rPr>
        <w:t>авителей СТОРОН, предназначенную</w:t>
      </w:r>
      <w:r w:rsidRPr="00065E2B">
        <w:rPr>
          <w:rFonts w:ascii="Arial" w:hAnsi="Arial" w:cs="Arial"/>
          <w:lang w:val="ru-RU"/>
        </w:rPr>
        <w:t xml:space="preserve"> для контроля эффективности </w:t>
      </w:r>
      <w:r w:rsidR="001657C9" w:rsidRPr="00065E2B">
        <w:rPr>
          <w:rFonts w:ascii="Arial" w:hAnsi="Arial" w:cs="Arial"/>
          <w:lang w:val="ru-RU"/>
        </w:rPr>
        <w:t>оказания УСЛУГ</w:t>
      </w:r>
      <w:r w:rsidRPr="00065E2B">
        <w:rPr>
          <w:rFonts w:ascii="Arial" w:hAnsi="Arial" w:cs="Arial"/>
          <w:lang w:val="ru-RU"/>
        </w:rPr>
        <w:t xml:space="preserve"> обеими СТОРОНАМИ.</w:t>
      </w:r>
    </w:p>
    <w:p w:rsidR="00845D57" w:rsidRPr="00065E2B" w:rsidRDefault="00845D57" w:rsidP="0069400F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color w:val="000000"/>
          <w:lang w:val="ru-RU"/>
        </w:rPr>
      </w:pPr>
      <w:r w:rsidRPr="00065E2B">
        <w:rPr>
          <w:rFonts w:ascii="Arial" w:hAnsi="Arial" w:cs="Arial"/>
          <w:color w:val="000000"/>
          <w:lang w:val="ru-RU"/>
        </w:rPr>
        <w:t>"ДОГОВОР" означает настоящий договор, включая все приложения и дополнения к нему.</w:t>
      </w:r>
    </w:p>
    <w:p w:rsidR="00845D57" w:rsidRPr="00065E2B" w:rsidRDefault="00845D57" w:rsidP="0069400F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lang w:val="ru-RU"/>
        </w:rPr>
      </w:pPr>
      <w:r w:rsidRPr="00065E2B">
        <w:rPr>
          <w:rFonts w:ascii="Arial" w:hAnsi="Arial" w:cs="Arial"/>
          <w:color w:val="000000"/>
          <w:lang w:val="ru-RU"/>
        </w:rPr>
        <w:t>"ДОГОВОР СУБ</w:t>
      </w:r>
      <w:r w:rsidR="00760C1A" w:rsidRPr="00065E2B">
        <w:rPr>
          <w:rFonts w:ascii="Arial" w:hAnsi="Arial" w:cs="Arial"/>
          <w:color w:val="000000"/>
          <w:lang w:val="ru-RU"/>
        </w:rPr>
        <w:t>ИСПОЛНЕНИЯ</w:t>
      </w:r>
      <w:r w:rsidRPr="00065E2B">
        <w:rPr>
          <w:rFonts w:ascii="Arial" w:hAnsi="Arial" w:cs="Arial"/>
          <w:color w:val="000000"/>
          <w:lang w:val="ru-RU"/>
        </w:rPr>
        <w:t xml:space="preserve">" означает любой договор между </w:t>
      </w:r>
      <w:r w:rsidR="001657C9" w:rsidRPr="00065E2B">
        <w:rPr>
          <w:rFonts w:ascii="Arial" w:hAnsi="Arial" w:cs="Arial"/>
          <w:color w:val="000000"/>
          <w:lang w:val="ru-RU"/>
        </w:rPr>
        <w:t>ИСПОЛНИТЕЛЕМ</w:t>
      </w:r>
      <w:r w:rsidRPr="00065E2B">
        <w:rPr>
          <w:rFonts w:ascii="Arial" w:hAnsi="Arial" w:cs="Arial"/>
          <w:color w:val="000000"/>
          <w:lang w:val="ru-RU"/>
        </w:rPr>
        <w:t xml:space="preserve"> и ТРЕТЬИМ ЛИЦОМ, на </w:t>
      </w:r>
      <w:r w:rsidR="008368BB" w:rsidRPr="00065E2B">
        <w:rPr>
          <w:rFonts w:ascii="Arial" w:hAnsi="Arial" w:cs="Arial"/>
          <w:color w:val="000000"/>
          <w:lang w:val="ru-RU"/>
        </w:rPr>
        <w:t>оказание</w:t>
      </w:r>
      <w:r w:rsidRPr="00065E2B">
        <w:rPr>
          <w:rFonts w:ascii="Arial" w:hAnsi="Arial" w:cs="Arial"/>
          <w:color w:val="000000"/>
          <w:lang w:val="ru-RU"/>
        </w:rPr>
        <w:t xml:space="preserve"> части </w:t>
      </w:r>
      <w:r w:rsidR="001657C9" w:rsidRPr="00065E2B">
        <w:rPr>
          <w:rFonts w:ascii="Arial" w:hAnsi="Arial" w:cs="Arial"/>
          <w:color w:val="000000"/>
          <w:lang w:val="ru-RU"/>
        </w:rPr>
        <w:t>УСЛУГ</w:t>
      </w:r>
      <w:r w:rsidRPr="00065E2B">
        <w:rPr>
          <w:rFonts w:ascii="Arial" w:hAnsi="Arial" w:cs="Arial"/>
          <w:color w:val="000000"/>
          <w:lang w:val="ru-RU"/>
        </w:rPr>
        <w:t>.</w:t>
      </w:r>
    </w:p>
    <w:p w:rsidR="00845D57" w:rsidRPr="00065E2B" w:rsidRDefault="00845D57" w:rsidP="0069400F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lang w:val="ru-RU"/>
        </w:rPr>
      </w:pPr>
      <w:r w:rsidRPr="00065E2B">
        <w:rPr>
          <w:rFonts w:ascii="Arial" w:hAnsi="Arial" w:cs="Arial"/>
          <w:lang w:val="ru-RU"/>
        </w:rPr>
        <w:t xml:space="preserve">“ЗАЯВКА” </w:t>
      </w:r>
      <w:r w:rsidR="00ED2410" w:rsidRPr="00065E2B">
        <w:rPr>
          <w:rFonts w:ascii="Arial" w:hAnsi="Arial" w:cs="Arial"/>
          <w:lang w:val="ru-RU"/>
        </w:rPr>
        <w:t xml:space="preserve">означает письменное </w:t>
      </w:r>
      <w:r w:rsidR="00ED2410" w:rsidRPr="00065E2B">
        <w:rPr>
          <w:rFonts w:ascii="Arial" w:hAnsi="Arial" w:cs="Arial"/>
          <w:color w:val="000000"/>
          <w:lang w:val="ru-RU"/>
        </w:rPr>
        <w:t>распоряжение</w:t>
      </w:r>
      <w:r w:rsidR="00ED2410" w:rsidRPr="00065E2B">
        <w:rPr>
          <w:rFonts w:ascii="Arial" w:hAnsi="Arial" w:cs="Arial"/>
          <w:lang w:val="ru-RU"/>
        </w:rPr>
        <w:t xml:space="preserve"> </w:t>
      </w:r>
      <w:bookmarkStart w:id="16" w:name="ТекстовоеПоле924"/>
      <w:r w:rsidR="00177BE0">
        <w:rPr>
          <w:rFonts w:ascii="Arial" w:hAnsi="Arial" w:cs="Arial"/>
          <w:lang w:val="ru-RU"/>
        </w:rPr>
        <w:t xml:space="preserve">по форме Приложения </w:t>
      </w:r>
      <w:bookmarkEnd w:id="16"/>
      <w:r w:rsidR="00177BE0">
        <w:rPr>
          <w:rFonts w:ascii="Arial" w:hAnsi="Arial" w:cs="Arial"/>
          <w:lang w:val="ru-RU"/>
        </w:rPr>
        <w:t>1</w:t>
      </w:r>
      <w:r w:rsidR="00177BE0" w:rsidRPr="00065E2B">
        <w:rPr>
          <w:rFonts w:ascii="Arial" w:hAnsi="Arial" w:cs="Arial"/>
          <w:lang w:val="ru-RU"/>
        </w:rPr>
        <w:t>, направляемое</w:t>
      </w:r>
      <w:r w:rsidR="00ED2410" w:rsidRPr="00065E2B">
        <w:rPr>
          <w:rFonts w:ascii="Arial" w:hAnsi="Arial" w:cs="Arial"/>
          <w:lang w:val="ru-RU"/>
        </w:rPr>
        <w:t xml:space="preserve"> </w:t>
      </w:r>
      <w:r w:rsidR="00CB67A1">
        <w:rPr>
          <w:rFonts w:ascii="Arial" w:hAnsi="Arial" w:cs="Arial"/>
          <w:lang w:val="ru-RU"/>
        </w:rPr>
        <w:t>ЗАКАЗЧИКОМ</w:t>
      </w:r>
      <w:r w:rsidR="00CB67A1" w:rsidRPr="00065E2B">
        <w:rPr>
          <w:rFonts w:ascii="Arial" w:hAnsi="Arial" w:cs="Arial"/>
          <w:lang w:val="ru-RU"/>
        </w:rPr>
        <w:t xml:space="preserve"> </w:t>
      </w:r>
      <w:r w:rsidRPr="00065E2B">
        <w:rPr>
          <w:rFonts w:ascii="Arial" w:hAnsi="Arial" w:cs="Arial"/>
          <w:lang w:val="ru-RU"/>
        </w:rPr>
        <w:t xml:space="preserve">и получаемое </w:t>
      </w:r>
      <w:r w:rsidR="001657C9" w:rsidRPr="00065E2B">
        <w:rPr>
          <w:rFonts w:ascii="Arial" w:hAnsi="Arial" w:cs="Arial"/>
          <w:lang w:val="ru-RU"/>
        </w:rPr>
        <w:t>ИСПОЛНИТЕЛЕМ</w:t>
      </w:r>
      <w:r w:rsidRPr="00065E2B">
        <w:rPr>
          <w:rFonts w:ascii="Arial" w:hAnsi="Arial" w:cs="Arial"/>
          <w:lang w:val="ru-RU"/>
        </w:rPr>
        <w:t xml:space="preserve">, где указываются </w:t>
      </w:r>
      <w:r w:rsidR="001657C9" w:rsidRPr="00065E2B">
        <w:rPr>
          <w:rFonts w:ascii="Arial" w:hAnsi="Arial" w:cs="Arial"/>
          <w:lang w:val="ru-RU"/>
        </w:rPr>
        <w:t>УСЛУГИ</w:t>
      </w:r>
      <w:r w:rsidRPr="00065E2B">
        <w:rPr>
          <w:rFonts w:ascii="Arial" w:hAnsi="Arial" w:cs="Arial"/>
          <w:lang w:val="ru-RU"/>
        </w:rPr>
        <w:t xml:space="preserve">, подлежащие </w:t>
      </w:r>
      <w:r w:rsidR="007A2E91" w:rsidRPr="00065E2B">
        <w:rPr>
          <w:rFonts w:ascii="Arial" w:hAnsi="Arial" w:cs="Arial"/>
          <w:lang w:val="ru-RU"/>
        </w:rPr>
        <w:t>оказанию</w:t>
      </w:r>
      <w:r w:rsidRPr="00065E2B">
        <w:rPr>
          <w:rFonts w:ascii="Arial" w:hAnsi="Arial" w:cs="Arial"/>
          <w:lang w:val="ru-RU"/>
        </w:rPr>
        <w:t xml:space="preserve"> </w:t>
      </w:r>
      <w:r w:rsidR="001657C9" w:rsidRPr="00065E2B">
        <w:rPr>
          <w:rFonts w:ascii="Arial" w:hAnsi="Arial" w:cs="Arial"/>
          <w:lang w:val="ru-RU"/>
        </w:rPr>
        <w:t>ИСПОЛНИТЕЛЕМ</w:t>
      </w:r>
      <w:r w:rsidRPr="00065E2B">
        <w:rPr>
          <w:rFonts w:ascii="Arial" w:hAnsi="Arial" w:cs="Arial"/>
          <w:lang w:val="ru-RU"/>
        </w:rPr>
        <w:t xml:space="preserve"> на конкретной СКВАЖИНЕ, а также сроки их </w:t>
      </w:r>
      <w:r w:rsidR="00DA1AAF" w:rsidRPr="00065E2B">
        <w:rPr>
          <w:rFonts w:ascii="Arial" w:hAnsi="Arial" w:cs="Arial"/>
          <w:lang w:val="ru-RU"/>
        </w:rPr>
        <w:t>оказания</w:t>
      </w:r>
      <w:r w:rsidRPr="00065E2B">
        <w:rPr>
          <w:rFonts w:ascii="Arial" w:hAnsi="Arial" w:cs="Arial"/>
          <w:lang w:val="ru-RU"/>
        </w:rPr>
        <w:t>, в рамках соответствующего НАРЯД-ЗАКАЗА.</w:t>
      </w:r>
    </w:p>
    <w:p w:rsidR="00845D57" w:rsidRPr="00065E2B" w:rsidRDefault="00845D57" w:rsidP="0069400F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color w:val="000000"/>
          <w:lang w:val="ru-RU"/>
        </w:rPr>
      </w:pPr>
      <w:r w:rsidRPr="00065E2B">
        <w:rPr>
          <w:rFonts w:ascii="Arial" w:hAnsi="Arial" w:cs="Arial"/>
          <w:color w:val="000000"/>
          <w:lang w:val="ru-RU"/>
        </w:rPr>
        <w:t xml:space="preserve">“ИНТЕЛЛЕКТУАЛЬНЫЕ ПРАВА” означает все права на результаты интеллектуальной деятельности и приравненные к ним средства индивидуализации, которым предоставляется правовая охрана в соответствии с ПРИМЕНИМЫМ ПРАВОМ. </w:t>
      </w:r>
    </w:p>
    <w:p w:rsidR="00845D57" w:rsidRPr="00065E2B" w:rsidRDefault="00845D57" w:rsidP="0069400F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color w:val="000000"/>
          <w:lang w:val="ru-RU"/>
        </w:rPr>
      </w:pPr>
      <w:r w:rsidRPr="00065E2B">
        <w:rPr>
          <w:rFonts w:ascii="Arial" w:hAnsi="Arial" w:cs="Arial"/>
          <w:lang w:val="ru-RU"/>
        </w:rPr>
        <w:t xml:space="preserve">“МАТЕРИАЛЫ” означают необходимые для </w:t>
      </w:r>
      <w:r w:rsidR="001657C9" w:rsidRPr="00065E2B">
        <w:rPr>
          <w:rFonts w:ascii="Arial" w:hAnsi="Arial" w:cs="Arial"/>
          <w:color w:val="000000"/>
          <w:lang w:val="ru-RU"/>
        </w:rPr>
        <w:t>оказания</w:t>
      </w:r>
      <w:r w:rsidR="001657C9" w:rsidRPr="00065E2B">
        <w:rPr>
          <w:rFonts w:ascii="Arial" w:hAnsi="Arial" w:cs="Arial"/>
          <w:lang w:val="ru-RU"/>
        </w:rPr>
        <w:t xml:space="preserve"> УСЛУГ</w:t>
      </w:r>
      <w:r w:rsidRPr="00065E2B">
        <w:rPr>
          <w:rFonts w:ascii="Arial" w:hAnsi="Arial" w:cs="Arial"/>
          <w:lang w:val="ru-RU"/>
        </w:rPr>
        <w:t xml:space="preserve"> материалы и предметы.</w:t>
      </w:r>
    </w:p>
    <w:p w:rsidR="00845D57" w:rsidRPr="00065E2B" w:rsidRDefault="00845D57" w:rsidP="0069400F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color w:val="000000"/>
          <w:lang w:val="ru-RU"/>
        </w:rPr>
      </w:pPr>
      <w:r w:rsidRPr="00065E2B">
        <w:rPr>
          <w:rFonts w:ascii="Arial" w:hAnsi="Arial" w:cs="Arial"/>
          <w:color w:val="000000"/>
          <w:lang w:val="ru-RU"/>
        </w:rPr>
        <w:t xml:space="preserve">"МЕСТО </w:t>
      </w:r>
      <w:r w:rsidR="001657C9" w:rsidRPr="00065E2B">
        <w:rPr>
          <w:rFonts w:ascii="Arial" w:hAnsi="Arial" w:cs="Arial"/>
          <w:color w:val="000000"/>
          <w:lang w:val="ru-RU"/>
        </w:rPr>
        <w:t>ОКАЗАНИЯ УСЛУГ</w:t>
      </w:r>
      <w:r w:rsidRPr="00065E2B">
        <w:rPr>
          <w:rFonts w:ascii="Arial" w:hAnsi="Arial" w:cs="Arial"/>
          <w:color w:val="000000"/>
          <w:lang w:val="ru-RU"/>
        </w:rPr>
        <w:t xml:space="preserve">" означает земли, воды и прочие места, на которых, под которыми, в которых или через которые должны </w:t>
      </w:r>
      <w:r w:rsidR="007A2E91" w:rsidRPr="00065E2B">
        <w:rPr>
          <w:rFonts w:ascii="Arial" w:hAnsi="Arial" w:cs="Arial"/>
          <w:color w:val="000000"/>
          <w:lang w:val="ru-RU"/>
        </w:rPr>
        <w:t>оказываться</w:t>
      </w:r>
      <w:r w:rsidRPr="00065E2B">
        <w:rPr>
          <w:rFonts w:ascii="Arial" w:hAnsi="Arial" w:cs="Arial"/>
          <w:color w:val="000000"/>
          <w:lang w:val="ru-RU"/>
        </w:rPr>
        <w:t xml:space="preserve"> </w:t>
      </w:r>
      <w:r w:rsidR="001657C9" w:rsidRPr="00065E2B">
        <w:rPr>
          <w:rFonts w:ascii="Arial" w:hAnsi="Arial" w:cs="Arial"/>
          <w:color w:val="000000"/>
          <w:lang w:val="ru-RU"/>
        </w:rPr>
        <w:t>УСЛУГИ</w:t>
      </w:r>
      <w:r w:rsidRPr="00065E2B">
        <w:rPr>
          <w:rFonts w:ascii="Arial" w:hAnsi="Arial" w:cs="Arial"/>
          <w:color w:val="000000"/>
          <w:lang w:val="ru-RU"/>
        </w:rPr>
        <w:t xml:space="preserve">, в том числе здания и территории, по отношению к которым </w:t>
      </w:r>
      <w:r w:rsidR="00CB67A1">
        <w:rPr>
          <w:rFonts w:ascii="Arial" w:hAnsi="Arial" w:cs="Arial"/>
          <w:color w:val="000000"/>
          <w:lang w:val="ru-RU"/>
        </w:rPr>
        <w:t>ЗАКАЗЧИК</w:t>
      </w:r>
      <w:r w:rsidRPr="00065E2B">
        <w:rPr>
          <w:rFonts w:ascii="Arial" w:hAnsi="Arial" w:cs="Arial"/>
          <w:color w:val="000000"/>
          <w:lang w:val="ru-RU"/>
        </w:rPr>
        <w:t xml:space="preserve"> является собственником, арендатором или оператором, буровые и производственные площади, или места, где ОБОРУДОВАНИЕ, МАТЕРИАЛЫ получаются, хранятся или используются в соответствии с целями ДОГОВОРА.</w:t>
      </w:r>
    </w:p>
    <w:p w:rsidR="00845D57" w:rsidRPr="00065E2B" w:rsidRDefault="00845D57" w:rsidP="0069400F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color w:val="000000"/>
          <w:lang w:val="ru-RU"/>
        </w:rPr>
      </w:pPr>
      <w:r w:rsidRPr="00065E2B">
        <w:rPr>
          <w:rFonts w:ascii="Arial" w:hAnsi="Arial" w:cs="Arial"/>
          <w:color w:val="000000"/>
          <w:lang w:val="ru-RU"/>
        </w:rPr>
        <w:t>"МЕСТОПОЛОЖЕНИЕ" означает местонахождение любой СКВАЖИНЫ.</w:t>
      </w:r>
    </w:p>
    <w:p w:rsidR="00845D57" w:rsidRPr="00065E2B" w:rsidRDefault="00845D57" w:rsidP="0069400F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color w:val="000000"/>
          <w:lang w:val="ru-RU"/>
        </w:rPr>
      </w:pPr>
      <w:r w:rsidRPr="00065E2B">
        <w:rPr>
          <w:rFonts w:ascii="Arial" w:hAnsi="Arial" w:cs="Arial"/>
          <w:color w:val="000000"/>
          <w:lang w:val="ru-RU"/>
        </w:rPr>
        <w:t xml:space="preserve">“НАДЛЕЖАЩИЕ СТАНДАРТЫ ДЕЯТЕЛЬНОСТИ НЕФТЕПРОМЫСЛОВ” означает все указанные в настоящем ДОГОВОРЕ </w:t>
      </w:r>
      <w:r w:rsidR="00107F41" w:rsidRPr="00065E2B">
        <w:rPr>
          <w:rFonts w:ascii="Arial" w:hAnsi="Arial" w:cs="Arial"/>
          <w:color w:val="000000"/>
          <w:lang w:val="ru-RU"/>
        </w:rPr>
        <w:t xml:space="preserve">стандарты, </w:t>
      </w:r>
      <w:r w:rsidRPr="00065E2B">
        <w:rPr>
          <w:rFonts w:ascii="Arial" w:hAnsi="Arial" w:cs="Arial"/>
          <w:color w:val="000000"/>
          <w:lang w:val="ru-RU"/>
        </w:rPr>
        <w:t xml:space="preserve">методы </w:t>
      </w:r>
      <w:r w:rsidR="007A2E91" w:rsidRPr="00065E2B">
        <w:rPr>
          <w:rFonts w:ascii="Arial" w:hAnsi="Arial" w:cs="Arial"/>
          <w:color w:val="000000"/>
          <w:lang w:val="ru-RU"/>
        </w:rPr>
        <w:t>работ</w:t>
      </w:r>
      <w:r w:rsidRPr="00065E2B">
        <w:rPr>
          <w:rFonts w:ascii="Arial" w:hAnsi="Arial" w:cs="Arial"/>
          <w:color w:val="000000"/>
          <w:lang w:val="ru-RU"/>
        </w:rPr>
        <w:t xml:space="preserve">ы и технологии на рассматриваемый момент, </w:t>
      </w:r>
      <w:r w:rsidRPr="00065E2B">
        <w:rPr>
          <w:rFonts w:ascii="Arial" w:hAnsi="Arial" w:cs="Arial"/>
          <w:color w:val="000000"/>
          <w:lang w:val="ru-RU"/>
        </w:rPr>
        <w:lastRenderedPageBreak/>
        <w:t xml:space="preserve">общепринятые в международной нефтяной </w:t>
      </w:r>
      <w:r w:rsidR="00A92332" w:rsidRPr="00065E2B">
        <w:rPr>
          <w:rFonts w:ascii="Arial" w:hAnsi="Arial" w:cs="Arial"/>
          <w:color w:val="000000"/>
          <w:lang w:val="ru-RU"/>
        </w:rPr>
        <w:t xml:space="preserve">и газовой </w:t>
      </w:r>
      <w:r w:rsidRPr="00065E2B">
        <w:rPr>
          <w:rFonts w:ascii="Arial" w:hAnsi="Arial" w:cs="Arial"/>
          <w:color w:val="000000"/>
          <w:lang w:val="ru-RU"/>
        </w:rPr>
        <w:t>промышленности как надежные, безопасные, экономичные и эффективные для разведки, раз</w:t>
      </w:r>
      <w:r w:rsidR="007A2E91" w:rsidRPr="00065E2B">
        <w:rPr>
          <w:rFonts w:ascii="Arial" w:hAnsi="Arial" w:cs="Arial"/>
          <w:color w:val="000000"/>
          <w:lang w:val="ru-RU"/>
        </w:rPr>
        <w:t>работ</w:t>
      </w:r>
      <w:r w:rsidRPr="00065E2B">
        <w:rPr>
          <w:rFonts w:ascii="Arial" w:hAnsi="Arial" w:cs="Arial"/>
          <w:color w:val="000000"/>
          <w:lang w:val="ru-RU"/>
        </w:rPr>
        <w:t>ки, добычи, пере</w:t>
      </w:r>
      <w:r w:rsidR="007A2E91" w:rsidRPr="00065E2B">
        <w:rPr>
          <w:rFonts w:ascii="Arial" w:hAnsi="Arial" w:cs="Arial"/>
          <w:color w:val="000000"/>
          <w:lang w:val="ru-RU"/>
        </w:rPr>
        <w:t>работ</w:t>
      </w:r>
      <w:r w:rsidRPr="00065E2B">
        <w:rPr>
          <w:rFonts w:ascii="Arial" w:hAnsi="Arial" w:cs="Arial"/>
          <w:color w:val="000000"/>
          <w:lang w:val="ru-RU"/>
        </w:rPr>
        <w:t>ки и транспортировки углеводородов.</w:t>
      </w:r>
    </w:p>
    <w:p w:rsidR="00845D57" w:rsidRPr="00DF5C92" w:rsidRDefault="00845D57" w:rsidP="0069400F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color w:val="000000"/>
          <w:lang w:val="ru-RU"/>
        </w:rPr>
      </w:pPr>
      <w:r w:rsidRPr="00305C9B">
        <w:rPr>
          <w:rFonts w:ascii="Arial" w:hAnsi="Arial" w:cs="Arial"/>
          <w:color w:val="000000"/>
          <w:lang w:val="ru-RU"/>
        </w:rPr>
        <w:t>“НАРЯД-ЗАКАЗ” означает документ</w:t>
      </w:r>
      <w:r w:rsidR="00177BE0">
        <w:rPr>
          <w:rFonts w:ascii="Arial" w:hAnsi="Arial" w:cs="Arial"/>
          <w:color w:val="000000"/>
          <w:lang w:val="ru-RU"/>
        </w:rPr>
        <w:t xml:space="preserve"> (по форме Приложения 2</w:t>
      </w:r>
      <w:r w:rsidR="00196014">
        <w:rPr>
          <w:rFonts w:ascii="Arial" w:hAnsi="Arial" w:cs="Arial"/>
          <w:color w:val="000000"/>
          <w:lang w:val="ru-RU"/>
        </w:rPr>
        <w:t>)</w:t>
      </w:r>
      <w:r w:rsidRPr="00305C9B">
        <w:rPr>
          <w:rFonts w:ascii="Arial" w:hAnsi="Arial" w:cs="Arial"/>
          <w:color w:val="000000"/>
          <w:lang w:val="ru-RU"/>
        </w:rPr>
        <w:t xml:space="preserve"> о</w:t>
      </w:r>
      <w:r w:rsidR="007A2E91">
        <w:rPr>
          <w:rFonts w:ascii="Arial" w:hAnsi="Arial" w:cs="Arial"/>
          <w:color w:val="000000"/>
          <w:lang w:val="ru-RU"/>
        </w:rPr>
        <w:t>б</w:t>
      </w:r>
      <w:r w:rsidRPr="00305C9B">
        <w:rPr>
          <w:rFonts w:ascii="Arial" w:hAnsi="Arial" w:cs="Arial"/>
          <w:color w:val="000000"/>
          <w:lang w:val="ru-RU"/>
        </w:rPr>
        <w:t xml:space="preserve"> </w:t>
      </w:r>
      <w:r w:rsidR="007A2E91">
        <w:rPr>
          <w:rFonts w:ascii="Arial" w:hAnsi="Arial" w:cs="Arial"/>
          <w:color w:val="000000"/>
          <w:lang w:val="ru-RU"/>
        </w:rPr>
        <w:t>оказании</w:t>
      </w:r>
      <w:r w:rsidRPr="00305C9B">
        <w:rPr>
          <w:rFonts w:ascii="Arial" w:hAnsi="Arial" w:cs="Arial"/>
          <w:color w:val="000000"/>
          <w:lang w:val="ru-RU"/>
        </w:rPr>
        <w:t xml:space="preserve"> любой части </w:t>
      </w:r>
      <w:r w:rsidR="001657C9">
        <w:rPr>
          <w:rFonts w:ascii="Arial" w:hAnsi="Arial" w:cs="Arial"/>
          <w:color w:val="000000"/>
          <w:lang w:val="ru-RU"/>
        </w:rPr>
        <w:t>УСЛУГ</w:t>
      </w:r>
      <w:r w:rsidRPr="00305C9B">
        <w:rPr>
          <w:rFonts w:ascii="Arial" w:hAnsi="Arial" w:cs="Arial"/>
          <w:color w:val="000000"/>
          <w:lang w:val="ru-RU"/>
        </w:rPr>
        <w:t xml:space="preserve">, подписываемый </w:t>
      </w:r>
      <w:r>
        <w:rPr>
          <w:rFonts w:ascii="Arial" w:hAnsi="Arial" w:cs="Arial"/>
          <w:color w:val="000000"/>
          <w:lang w:val="ru-RU"/>
        </w:rPr>
        <w:t>СТОРОНАМИ</w:t>
      </w:r>
      <w:r w:rsidRPr="00305C9B">
        <w:rPr>
          <w:rFonts w:ascii="Arial" w:hAnsi="Arial" w:cs="Arial"/>
          <w:color w:val="000000"/>
          <w:lang w:val="ru-RU"/>
        </w:rPr>
        <w:t xml:space="preserve">. В НАРЯД-ЗАКАЗЕ определяется объем, содержание </w:t>
      </w:r>
      <w:r w:rsidR="001657C9">
        <w:rPr>
          <w:rFonts w:ascii="Arial" w:hAnsi="Arial" w:cs="Arial"/>
          <w:color w:val="000000"/>
          <w:lang w:val="ru-RU"/>
        </w:rPr>
        <w:t>УСЛУГ</w:t>
      </w:r>
      <w:r w:rsidRPr="00305C9B">
        <w:rPr>
          <w:rFonts w:ascii="Arial" w:hAnsi="Arial" w:cs="Arial"/>
          <w:color w:val="000000"/>
          <w:lang w:val="ru-RU"/>
        </w:rPr>
        <w:t xml:space="preserve">, срок их </w:t>
      </w:r>
      <w:r w:rsidR="007A2E91">
        <w:rPr>
          <w:rFonts w:ascii="Arial" w:hAnsi="Arial" w:cs="Arial"/>
          <w:color w:val="000000"/>
          <w:lang w:val="ru-RU"/>
        </w:rPr>
        <w:t>оказания</w:t>
      </w:r>
      <w:r w:rsidRPr="00305C9B">
        <w:rPr>
          <w:rFonts w:ascii="Arial" w:hAnsi="Arial" w:cs="Arial"/>
          <w:color w:val="000000"/>
          <w:lang w:val="ru-RU"/>
        </w:rPr>
        <w:t xml:space="preserve">, </w:t>
      </w:r>
      <w:r>
        <w:rPr>
          <w:rFonts w:ascii="Arial" w:hAnsi="Arial" w:cs="Arial"/>
          <w:color w:val="000000"/>
          <w:lang w:val="ru-RU"/>
        </w:rPr>
        <w:t xml:space="preserve">максимальная стоимость, </w:t>
      </w:r>
      <w:r w:rsidRPr="00305C9B">
        <w:rPr>
          <w:rFonts w:ascii="Arial" w:hAnsi="Arial" w:cs="Arial"/>
          <w:color w:val="000000"/>
          <w:lang w:val="ru-RU"/>
        </w:rPr>
        <w:t xml:space="preserve">а также требования, которым должны соответствовать </w:t>
      </w:r>
      <w:r w:rsidR="001657C9">
        <w:rPr>
          <w:rFonts w:ascii="Arial" w:hAnsi="Arial" w:cs="Arial"/>
          <w:color w:val="000000"/>
          <w:lang w:val="ru-RU"/>
        </w:rPr>
        <w:t>УСЛУГИ</w:t>
      </w:r>
      <w:r w:rsidRPr="00305C9B">
        <w:rPr>
          <w:rFonts w:ascii="Arial" w:hAnsi="Arial" w:cs="Arial"/>
          <w:color w:val="000000"/>
          <w:lang w:val="ru-RU"/>
        </w:rPr>
        <w:t>.</w:t>
      </w:r>
    </w:p>
    <w:p w:rsidR="00845D57" w:rsidRDefault="00845D57" w:rsidP="0069400F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“НЕДОСТАТКИ” или “ДЕФЕКТЫ” означает несоответствия </w:t>
      </w:r>
      <w:r w:rsidR="007A2E91">
        <w:rPr>
          <w:rFonts w:ascii="Arial" w:hAnsi="Arial" w:cs="Arial"/>
          <w:color w:val="000000"/>
          <w:lang w:val="ru-RU"/>
        </w:rPr>
        <w:t>оказываемых</w:t>
      </w:r>
      <w:r w:rsidRPr="00DF5C92">
        <w:rPr>
          <w:rFonts w:ascii="Arial" w:hAnsi="Arial" w:cs="Arial"/>
          <w:color w:val="000000"/>
          <w:lang w:val="ru-RU"/>
        </w:rPr>
        <w:t xml:space="preserve"> </w:t>
      </w:r>
      <w:r w:rsidR="001657C9">
        <w:rPr>
          <w:rFonts w:ascii="Arial" w:hAnsi="Arial" w:cs="Arial"/>
          <w:color w:val="000000"/>
          <w:lang w:val="ru-RU"/>
        </w:rPr>
        <w:t>УСЛУГ</w:t>
      </w:r>
      <w:r w:rsidRPr="00DF5C92">
        <w:rPr>
          <w:rFonts w:ascii="Arial" w:hAnsi="Arial" w:cs="Arial"/>
          <w:color w:val="000000"/>
          <w:lang w:val="ru-RU"/>
        </w:rPr>
        <w:t xml:space="preserve">, МАТЕРИАЛОВ и/или ОБОРУДОВАНИЯ </w:t>
      </w:r>
      <w:r w:rsidR="000A23C0">
        <w:rPr>
          <w:rFonts w:ascii="Arial" w:hAnsi="Arial" w:cs="Arial"/>
          <w:color w:val="000000"/>
          <w:lang w:val="ru-RU"/>
        </w:rPr>
        <w:t>ИСПОЛНИТЕЛЯ</w:t>
      </w:r>
      <w:r w:rsidR="002656C7">
        <w:rPr>
          <w:rFonts w:ascii="Arial" w:hAnsi="Arial" w:cs="Arial"/>
          <w:color w:val="000000"/>
          <w:lang w:val="ru-RU"/>
        </w:rPr>
        <w:t xml:space="preserve"> </w:t>
      </w:r>
      <w:r w:rsidRPr="00DF5C92">
        <w:rPr>
          <w:rFonts w:ascii="Arial" w:hAnsi="Arial" w:cs="Arial"/>
          <w:color w:val="000000"/>
          <w:lang w:val="ru-RU"/>
        </w:rPr>
        <w:t>условиям ДОГОВОРА</w:t>
      </w:r>
      <w:r>
        <w:rPr>
          <w:rFonts w:ascii="Arial" w:hAnsi="Arial" w:cs="Arial"/>
          <w:color w:val="000000"/>
          <w:lang w:val="ru-RU"/>
        </w:rPr>
        <w:t>, в том числе:</w:t>
      </w:r>
    </w:p>
    <w:p w:rsidR="00521053" w:rsidRDefault="00845D57">
      <w:pPr>
        <w:pStyle w:val="a3"/>
        <w:widowControl w:val="0"/>
        <w:numPr>
          <w:ilvl w:val="0"/>
          <w:numId w:val="6"/>
        </w:numPr>
        <w:tabs>
          <w:tab w:val="clear" w:pos="816"/>
          <w:tab w:val="left" w:pos="567"/>
          <w:tab w:val="num" w:pos="1026"/>
          <w:tab w:val="right" w:pos="8505"/>
        </w:tabs>
        <w:overflowPunct w:val="0"/>
        <w:autoSpaceDE w:val="0"/>
        <w:autoSpaceDN w:val="0"/>
        <w:adjustRightInd w:val="0"/>
        <w:spacing w:after="120"/>
        <w:ind w:left="1026" w:hanging="459"/>
        <w:textAlignment w:val="baseline"/>
        <w:rPr>
          <w:lang w:val="ru-RU"/>
        </w:rPr>
      </w:pPr>
      <w:r w:rsidRPr="00126426">
        <w:rPr>
          <w:lang w:val="ru-RU"/>
        </w:rPr>
        <w:t xml:space="preserve">несоответствие </w:t>
      </w:r>
      <w:r w:rsidR="001657C9">
        <w:rPr>
          <w:lang w:val="ru-RU"/>
        </w:rPr>
        <w:t>УСЛУГ</w:t>
      </w:r>
      <w:r w:rsidRPr="00126426">
        <w:rPr>
          <w:lang w:val="ru-RU"/>
        </w:rPr>
        <w:t xml:space="preserve"> в части сроков, объемов, качества, способов и методов </w:t>
      </w:r>
      <w:r w:rsidR="001657C9">
        <w:rPr>
          <w:lang w:val="ru-RU"/>
        </w:rPr>
        <w:t>оказания УСЛУГ</w:t>
      </w:r>
      <w:r w:rsidRPr="00126426">
        <w:rPr>
          <w:lang w:val="ru-RU"/>
        </w:rPr>
        <w:t xml:space="preserve">; </w:t>
      </w:r>
    </w:p>
    <w:p w:rsidR="00521053" w:rsidRDefault="00845D57">
      <w:pPr>
        <w:pStyle w:val="a3"/>
        <w:widowControl w:val="0"/>
        <w:numPr>
          <w:ilvl w:val="0"/>
          <w:numId w:val="6"/>
        </w:numPr>
        <w:tabs>
          <w:tab w:val="clear" w:pos="816"/>
          <w:tab w:val="left" w:pos="567"/>
          <w:tab w:val="num" w:pos="1026"/>
          <w:tab w:val="right" w:pos="8505"/>
        </w:tabs>
        <w:overflowPunct w:val="0"/>
        <w:autoSpaceDE w:val="0"/>
        <w:autoSpaceDN w:val="0"/>
        <w:adjustRightInd w:val="0"/>
        <w:spacing w:after="120"/>
        <w:ind w:left="1026" w:hanging="459"/>
        <w:textAlignment w:val="baseline"/>
        <w:rPr>
          <w:lang w:val="ru-RU"/>
        </w:rPr>
      </w:pPr>
      <w:r w:rsidRPr="00126426">
        <w:rPr>
          <w:lang w:val="ru-RU"/>
        </w:rPr>
        <w:t xml:space="preserve">несоответствие ОБОРУДОВАНИЯ и/или МАТЕРИАЛОВ </w:t>
      </w:r>
      <w:r w:rsidR="00F07692">
        <w:rPr>
          <w:lang w:val="ru-RU"/>
        </w:rPr>
        <w:t>ИСПОЛНИТЕЛЯ</w:t>
      </w:r>
      <w:r w:rsidR="002656C7">
        <w:rPr>
          <w:lang w:val="ru-RU"/>
        </w:rPr>
        <w:t xml:space="preserve"> </w:t>
      </w:r>
      <w:r w:rsidRPr="00126426">
        <w:rPr>
          <w:lang w:val="ru-RU"/>
        </w:rPr>
        <w:t>требованиям настоящего ДОГОВОРА</w:t>
      </w:r>
      <w:r w:rsidR="002656C7">
        <w:rPr>
          <w:lang w:val="ru-RU"/>
        </w:rPr>
        <w:t>.</w:t>
      </w:r>
    </w:p>
    <w:p w:rsidR="00845D57" w:rsidRPr="00DF5C92" w:rsidRDefault="00845D57" w:rsidP="0069400F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lang w:val="ru-RU"/>
        </w:rPr>
      </w:pPr>
      <w:bookmarkStart w:id="17" w:name="ТекстовоеПоле7"/>
      <w:r w:rsidRPr="00DF5C92">
        <w:rPr>
          <w:rFonts w:ascii="Arial" w:hAnsi="Arial" w:cs="Arial"/>
          <w:color w:val="000000"/>
          <w:lang w:val="ru-RU"/>
        </w:rPr>
        <w:t xml:space="preserve">“ОБОРУДОВАНИЕ” </w:t>
      </w:r>
      <w:r w:rsidRPr="00DF5C92">
        <w:rPr>
          <w:rFonts w:ascii="Arial" w:hAnsi="Arial" w:cs="Arial"/>
          <w:lang w:val="ru-RU"/>
        </w:rPr>
        <w:t xml:space="preserve">означает оборудование, </w:t>
      </w:r>
      <w:r w:rsidRPr="009D3CF5">
        <w:rPr>
          <w:rFonts w:ascii="Arial" w:hAnsi="Arial" w:cs="Arial"/>
          <w:color w:val="000000"/>
          <w:lang w:val="ru-RU"/>
        </w:rPr>
        <w:t>инструменты</w:t>
      </w:r>
      <w:r w:rsidRPr="00DF5C92">
        <w:rPr>
          <w:rFonts w:ascii="Arial" w:hAnsi="Arial" w:cs="Arial"/>
          <w:lang w:val="ru-RU"/>
        </w:rPr>
        <w:t xml:space="preserve">, запасные части, и т.д., не </w:t>
      </w:r>
      <w:r w:rsidRPr="00AD26F0">
        <w:rPr>
          <w:rFonts w:ascii="Arial" w:hAnsi="Arial" w:cs="Arial"/>
          <w:color w:val="000000"/>
          <w:lang w:val="ru-RU"/>
        </w:rPr>
        <w:t>включая</w:t>
      </w:r>
      <w:r w:rsidRPr="00DF5C92">
        <w:rPr>
          <w:rFonts w:ascii="Arial" w:hAnsi="Arial" w:cs="Arial"/>
          <w:lang w:val="ru-RU"/>
        </w:rPr>
        <w:t xml:space="preserve"> МАТЕРИАЛЫ, которые используются при </w:t>
      </w:r>
      <w:r w:rsidR="007A2E91">
        <w:rPr>
          <w:rFonts w:ascii="Arial" w:hAnsi="Arial" w:cs="Arial"/>
          <w:lang w:val="ru-RU"/>
        </w:rPr>
        <w:t>оказании</w:t>
      </w:r>
      <w:r w:rsidRPr="00DF5C92">
        <w:rPr>
          <w:rFonts w:ascii="Arial" w:hAnsi="Arial" w:cs="Arial"/>
          <w:lang w:val="ru-RU"/>
        </w:rPr>
        <w:t xml:space="preserve"> </w:t>
      </w:r>
      <w:r w:rsidR="001657C9">
        <w:rPr>
          <w:rFonts w:ascii="Arial" w:hAnsi="Arial" w:cs="Arial"/>
          <w:lang w:val="ru-RU"/>
        </w:rPr>
        <w:t>УСЛУГ</w:t>
      </w:r>
      <w:r w:rsidRPr="00DF5C92">
        <w:rPr>
          <w:rFonts w:ascii="Arial" w:hAnsi="Arial" w:cs="Arial"/>
          <w:lang w:val="ru-RU"/>
        </w:rPr>
        <w:t>.</w:t>
      </w:r>
    </w:p>
    <w:bookmarkEnd w:id="17"/>
    <w:p w:rsidR="00845D57" w:rsidRPr="00DF5C92" w:rsidRDefault="00845D57" w:rsidP="0069400F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>“ОБОРУДОВАНИЕ</w:t>
      </w:r>
      <w:r>
        <w:rPr>
          <w:rFonts w:ascii="Arial" w:hAnsi="Arial" w:cs="Arial"/>
          <w:color w:val="000000"/>
          <w:lang w:val="ru-RU"/>
        </w:rPr>
        <w:t xml:space="preserve"> </w:t>
      </w:r>
      <w:r w:rsidR="001657C9">
        <w:rPr>
          <w:rFonts w:ascii="Arial" w:hAnsi="Arial" w:cs="Arial"/>
          <w:color w:val="000000"/>
          <w:lang w:val="ru-RU"/>
        </w:rPr>
        <w:t>ИСПОЛНИТЕЛЯ</w:t>
      </w:r>
      <w:r w:rsidRPr="00DF5C92">
        <w:rPr>
          <w:rFonts w:ascii="Arial" w:hAnsi="Arial" w:cs="Arial"/>
          <w:color w:val="000000"/>
          <w:lang w:val="ru-RU"/>
        </w:rPr>
        <w:t xml:space="preserve">” </w:t>
      </w:r>
      <w:r w:rsidRPr="009D3CF5">
        <w:rPr>
          <w:rFonts w:ascii="Arial" w:hAnsi="Arial" w:cs="Arial"/>
          <w:color w:val="000000"/>
          <w:lang w:val="ru-RU"/>
        </w:rPr>
        <w:t>означает</w:t>
      </w:r>
      <w:r w:rsidRPr="00DF5C92">
        <w:rPr>
          <w:rFonts w:ascii="Arial" w:hAnsi="Arial" w:cs="Arial"/>
          <w:lang w:val="ru-RU"/>
        </w:rPr>
        <w:t xml:space="preserve"> ОБОРУДОВАНИЕ, </w:t>
      </w:r>
      <w:r>
        <w:rPr>
          <w:rFonts w:ascii="Arial" w:hAnsi="Arial" w:cs="Arial"/>
          <w:lang w:val="ru-RU"/>
        </w:rPr>
        <w:t xml:space="preserve">принадлежащее (на праве собственности или аренды) ГРУППЕ </w:t>
      </w:r>
      <w:r w:rsidR="001657C9">
        <w:rPr>
          <w:rFonts w:ascii="Arial" w:hAnsi="Arial" w:cs="Arial"/>
          <w:lang w:val="ru-RU"/>
        </w:rPr>
        <w:t>ИСПОЛНИТЕЛЯ</w:t>
      </w:r>
      <w:r>
        <w:rPr>
          <w:rFonts w:ascii="Arial" w:hAnsi="Arial" w:cs="Arial"/>
          <w:lang w:val="ru-RU"/>
        </w:rPr>
        <w:t xml:space="preserve">, с использованием которого </w:t>
      </w:r>
      <w:r w:rsidR="008B153F">
        <w:rPr>
          <w:rFonts w:ascii="Arial" w:hAnsi="Arial" w:cs="Arial"/>
          <w:lang w:val="ru-RU"/>
        </w:rPr>
        <w:t>ИСПОЛНИТЕЛЬ</w:t>
      </w:r>
      <w:r>
        <w:rPr>
          <w:rFonts w:ascii="Arial" w:hAnsi="Arial" w:cs="Arial"/>
          <w:lang w:val="ru-RU"/>
        </w:rPr>
        <w:t xml:space="preserve"> </w:t>
      </w:r>
      <w:r w:rsidR="00686D9E">
        <w:rPr>
          <w:rFonts w:ascii="Arial" w:hAnsi="Arial" w:cs="Arial"/>
          <w:lang w:val="ru-RU"/>
        </w:rPr>
        <w:t>оказывает</w:t>
      </w:r>
      <w:r>
        <w:rPr>
          <w:rFonts w:ascii="Arial" w:hAnsi="Arial" w:cs="Arial"/>
          <w:lang w:val="ru-RU"/>
        </w:rPr>
        <w:t xml:space="preserve"> </w:t>
      </w:r>
      <w:r w:rsidR="001657C9">
        <w:rPr>
          <w:rFonts w:ascii="Arial" w:hAnsi="Arial" w:cs="Arial"/>
          <w:lang w:val="ru-RU"/>
        </w:rPr>
        <w:t>УСЛУГИ</w:t>
      </w:r>
      <w:r>
        <w:rPr>
          <w:rFonts w:ascii="Arial" w:hAnsi="Arial" w:cs="Arial"/>
          <w:lang w:val="ru-RU"/>
        </w:rPr>
        <w:t xml:space="preserve"> по настоящему ДОГОВОРУ</w:t>
      </w:r>
      <w:r w:rsidRPr="00DF5C92">
        <w:rPr>
          <w:rFonts w:ascii="Arial" w:hAnsi="Arial" w:cs="Arial"/>
          <w:lang w:val="ru-RU"/>
        </w:rPr>
        <w:t>.</w:t>
      </w:r>
    </w:p>
    <w:p w:rsidR="00845D57" w:rsidRPr="00DF5C92" w:rsidRDefault="00845D57" w:rsidP="0069400F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>“</w:t>
      </w:r>
      <w:r w:rsidR="00CB67A1">
        <w:rPr>
          <w:rFonts w:ascii="Arial" w:hAnsi="Arial" w:cs="Arial"/>
          <w:color w:val="000000"/>
          <w:lang w:val="ru-RU"/>
        </w:rPr>
        <w:t>ПБОТОС</w:t>
      </w:r>
      <w:r w:rsidRPr="00DF5C92">
        <w:rPr>
          <w:rFonts w:ascii="Arial" w:hAnsi="Arial" w:cs="Arial"/>
          <w:color w:val="000000"/>
          <w:lang w:val="ru-RU"/>
        </w:rPr>
        <w:t xml:space="preserve">” означает </w:t>
      </w:r>
      <w:r w:rsidR="00CB67A1">
        <w:rPr>
          <w:rFonts w:ascii="Arial" w:hAnsi="Arial" w:cs="Arial"/>
          <w:color w:val="000000"/>
          <w:lang w:val="ru-RU"/>
        </w:rPr>
        <w:t xml:space="preserve">промышленную безопасность, </w:t>
      </w:r>
      <w:r w:rsidRPr="00DF5C92">
        <w:rPr>
          <w:rFonts w:ascii="Arial" w:hAnsi="Arial" w:cs="Arial"/>
          <w:color w:val="000000"/>
          <w:lang w:val="ru-RU"/>
        </w:rPr>
        <w:t>охрану труда</w:t>
      </w:r>
      <w:r w:rsidR="00CB67A1">
        <w:rPr>
          <w:rFonts w:ascii="Arial" w:hAnsi="Arial" w:cs="Arial"/>
          <w:color w:val="000000"/>
          <w:lang w:val="ru-RU"/>
        </w:rPr>
        <w:t xml:space="preserve"> и </w:t>
      </w:r>
      <w:r w:rsidRPr="00DF5C92">
        <w:rPr>
          <w:rFonts w:ascii="Arial" w:hAnsi="Arial" w:cs="Arial"/>
          <w:color w:val="000000"/>
          <w:lang w:val="ru-RU"/>
        </w:rPr>
        <w:t>окружающей среды.</w:t>
      </w:r>
    </w:p>
    <w:p w:rsidR="00845D57" w:rsidRPr="00DF5C92" w:rsidRDefault="00845D57" w:rsidP="0069400F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"ПЕРЕВАЛОЧНЫЙ ПУНКТ" означает производственную площадку, где группируются МАТЕРИАЛЫ и/или ОБОРУДОВАНИЕ </w:t>
      </w:r>
      <w:r w:rsidR="001657C9">
        <w:rPr>
          <w:rFonts w:ascii="Arial" w:hAnsi="Arial" w:cs="Arial"/>
          <w:color w:val="000000"/>
          <w:lang w:val="ru-RU"/>
        </w:rPr>
        <w:t>ИСПОЛНИТЕЛЯ</w:t>
      </w:r>
      <w:r w:rsidRPr="00DF5C92">
        <w:rPr>
          <w:rFonts w:ascii="Arial" w:hAnsi="Arial" w:cs="Arial"/>
          <w:color w:val="000000"/>
          <w:lang w:val="ru-RU"/>
        </w:rPr>
        <w:t xml:space="preserve"> для дальнейшей транспортировки на МЕСТО </w:t>
      </w:r>
      <w:r w:rsidR="001657C9">
        <w:rPr>
          <w:rFonts w:ascii="Arial" w:hAnsi="Arial" w:cs="Arial"/>
          <w:color w:val="000000"/>
          <w:lang w:val="ru-RU"/>
        </w:rPr>
        <w:t>ОКАЗАНИЯ УСЛУГ</w:t>
      </w:r>
      <w:r w:rsidRPr="00DF5C92">
        <w:rPr>
          <w:rFonts w:ascii="Arial" w:hAnsi="Arial" w:cs="Arial"/>
          <w:color w:val="000000"/>
          <w:lang w:val="ru-RU"/>
        </w:rPr>
        <w:t xml:space="preserve"> или площадку хранения на неф</w:t>
      </w:r>
      <w:r w:rsidR="000772D5">
        <w:rPr>
          <w:rFonts w:ascii="Arial" w:hAnsi="Arial" w:cs="Arial"/>
          <w:color w:val="000000"/>
          <w:lang w:val="ru-RU"/>
        </w:rPr>
        <w:t xml:space="preserve">тяном или газовом </w:t>
      </w:r>
      <w:r w:rsidR="003A7D3B">
        <w:rPr>
          <w:rFonts w:ascii="Arial" w:hAnsi="Arial" w:cs="Arial"/>
          <w:color w:val="000000"/>
          <w:lang w:val="ru-RU"/>
        </w:rPr>
        <w:t>промысле.</w:t>
      </w:r>
    </w:p>
    <w:p w:rsidR="00845D57" w:rsidRPr="00DF5C92" w:rsidRDefault="00845D57" w:rsidP="0069400F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“ПЕРСОНАЛ </w:t>
      </w:r>
      <w:r w:rsidR="001657C9">
        <w:rPr>
          <w:rFonts w:ascii="Arial" w:hAnsi="Arial" w:cs="Arial"/>
          <w:color w:val="000000"/>
          <w:lang w:val="ru-RU"/>
        </w:rPr>
        <w:t>ИСПОЛНИТЕЛЯ</w:t>
      </w:r>
      <w:r w:rsidRPr="00DF5C92">
        <w:rPr>
          <w:rFonts w:ascii="Arial" w:hAnsi="Arial" w:cs="Arial"/>
          <w:color w:val="000000"/>
          <w:lang w:val="ru-RU"/>
        </w:rPr>
        <w:t xml:space="preserve">” означает физических лиц, привлекаемых </w:t>
      </w:r>
      <w:r w:rsidR="001657C9">
        <w:rPr>
          <w:rFonts w:ascii="Arial" w:hAnsi="Arial" w:cs="Arial"/>
          <w:color w:val="000000"/>
          <w:lang w:val="ru-RU"/>
        </w:rPr>
        <w:t>ИСПОЛНИТЕЛЕМ</w:t>
      </w:r>
      <w:r w:rsidRPr="00DF5C92">
        <w:rPr>
          <w:rFonts w:ascii="Arial" w:hAnsi="Arial" w:cs="Arial"/>
          <w:color w:val="000000"/>
          <w:lang w:val="ru-RU"/>
        </w:rPr>
        <w:t xml:space="preserve"> для </w:t>
      </w:r>
      <w:r w:rsidR="001657C9">
        <w:rPr>
          <w:rFonts w:ascii="Arial" w:hAnsi="Arial" w:cs="Arial"/>
          <w:color w:val="000000"/>
          <w:lang w:val="ru-RU"/>
        </w:rPr>
        <w:t>оказания УСЛУГ</w:t>
      </w:r>
      <w:r w:rsidRPr="00DF5C92">
        <w:rPr>
          <w:rFonts w:ascii="Arial" w:hAnsi="Arial" w:cs="Arial"/>
          <w:color w:val="000000"/>
          <w:lang w:val="ru-RU"/>
        </w:rPr>
        <w:t>, включая персонал СУБ</w:t>
      </w:r>
      <w:r w:rsidR="008B153F">
        <w:rPr>
          <w:rFonts w:ascii="Arial" w:hAnsi="Arial" w:cs="Arial"/>
          <w:color w:val="000000"/>
          <w:lang w:val="ru-RU"/>
        </w:rPr>
        <w:t>ИСПОЛНИТЕЛЕЙ</w:t>
      </w:r>
      <w:r w:rsidRPr="00DF5C92">
        <w:rPr>
          <w:rFonts w:ascii="Arial" w:hAnsi="Arial" w:cs="Arial"/>
          <w:color w:val="000000"/>
          <w:lang w:val="ru-RU"/>
        </w:rPr>
        <w:t>.</w:t>
      </w:r>
    </w:p>
    <w:p w:rsidR="00845D57" w:rsidRPr="00DF5C92" w:rsidRDefault="00845D57" w:rsidP="0069400F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"ПРЕДСТАВИТЕЛЬ </w:t>
      </w:r>
      <w:r w:rsidR="001657C9">
        <w:rPr>
          <w:rFonts w:ascii="Arial" w:hAnsi="Arial" w:cs="Arial"/>
          <w:color w:val="000000"/>
          <w:lang w:val="ru-RU"/>
        </w:rPr>
        <w:t>ИСПОЛНИТЕЛЯ</w:t>
      </w:r>
      <w:r w:rsidRPr="00DF5C92">
        <w:rPr>
          <w:rFonts w:ascii="Arial" w:hAnsi="Arial" w:cs="Arial"/>
          <w:color w:val="000000"/>
          <w:lang w:val="ru-RU"/>
        </w:rPr>
        <w:t xml:space="preserve">" означает лицо, указанное в Статье </w:t>
      </w:r>
      <w:r w:rsidR="00CB67A1">
        <w:rPr>
          <w:rFonts w:ascii="Arial" w:hAnsi="Arial" w:cs="Arial"/>
          <w:color w:val="000000"/>
          <w:lang w:val="ru-RU"/>
        </w:rPr>
        <w:t>11</w:t>
      </w:r>
      <w:r w:rsidR="00CB67A1" w:rsidRPr="00DF5C92">
        <w:rPr>
          <w:rFonts w:ascii="Arial" w:hAnsi="Arial" w:cs="Arial"/>
          <w:color w:val="000000"/>
          <w:lang w:val="ru-RU"/>
        </w:rPr>
        <w:t xml:space="preserve"> </w:t>
      </w:r>
      <w:r w:rsidRPr="00DF5C92">
        <w:rPr>
          <w:rFonts w:ascii="Arial" w:hAnsi="Arial" w:cs="Arial"/>
          <w:color w:val="000000"/>
          <w:lang w:val="ru-RU"/>
        </w:rPr>
        <w:t>РАЗДЕЛА 2.</w:t>
      </w:r>
    </w:p>
    <w:p w:rsidR="00845D57" w:rsidRPr="00DF5C92" w:rsidRDefault="00845D57" w:rsidP="0069400F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"ПРЕДСТАВИТЕЛЬ </w:t>
      </w:r>
      <w:r w:rsidR="00CB67A1">
        <w:rPr>
          <w:rFonts w:ascii="Arial" w:hAnsi="Arial" w:cs="Arial"/>
          <w:color w:val="000000"/>
          <w:lang w:val="ru-RU"/>
        </w:rPr>
        <w:t>ЗАКАЗЧИКА</w:t>
      </w:r>
      <w:r w:rsidRPr="00DF5C92">
        <w:rPr>
          <w:rFonts w:ascii="Arial" w:hAnsi="Arial" w:cs="Arial"/>
          <w:color w:val="000000"/>
          <w:lang w:val="ru-RU"/>
        </w:rPr>
        <w:t xml:space="preserve">" означает лицо, указанное в Статье </w:t>
      </w:r>
      <w:r w:rsidR="00CB67A1">
        <w:rPr>
          <w:rFonts w:ascii="Arial" w:hAnsi="Arial" w:cs="Arial"/>
          <w:color w:val="000000"/>
          <w:lang w:val="ru-RU"/>
        </w:rPr>
        <w:t>11</w:t>
      </w:r>
      <w:r w:rsidR="00CB67A1" w:rsidRPr="00DF5C92">
        <w:rPr>
          <w:rFonts w:ascii="Arial" w:hAnsi="Arial" w:cs="Arial"/>
          <w:color w:val="000000"/>
          <w:lang w:val="ru-RU"/>
        </w:rPr>
        <w:t xml:space="preserve"> </w:t>
      </w:r>
      <w:r w:rsidRPr="00DF5C92">
        <w:rPr>
          <w:rFonts w:ascii="Arial" w:hAnsi="Arial" w:cs="Arial"/>
          <w:color w:val="000000"/>
          <w:lang w:val="ru-RU"/>
        </w:rPr>
        <w:t>РАЗДЕЛА 2.</w:t>
      </w:r>
    </w:p>
    <w:p w:rsidR="00845D57" w:rsidRPr="00DF5C92" w:rsidRDefault="00845D57" w:rsidP="0069400F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>“ПРИМЕНИМОЕ ПРАВО” означает действующее законодательство Российской Федерации.</w:t>
      </w:r>
    </w:p>
    <w:p w:rsidR="00845D57" w:rsidRPr="00DF5C92" w:rsidRDefault="00845D57" w:rsidP="0069400F">
      <w:pPr>
        <w:pStyle w:val="10"/>
        <w:widowControl w:val="0"/>
        <w:spacing w:after="120" w:line="240" w:lineRule="auto"/>
        <w:ind w:left="517" w:firstLine="0"/>
        <w:rPr>
          <w:rFonts w:ascii="Arial" w:hAnsi="Arial" w:cs="Arial"/>
          <w:lang w:val="ru-RU"/>
        </w:rPr>
      </w:pPr>
      <w:r w:rsidRPr="00DF5C92">
        <w:rPr>
          <w:rFonts w:ascii="Arial" w:hAnsi="Arial" w:cs="Arial"/>
          <w:lang w:val="ru-RU"/>
        </w:rPr>
        <w:t>“</w:t>
      </w:r>
      <w:r w:rsidRPr="00AD26F0">
        <w:rPr>
          <w:rFonts w:ascii="Arial" w:hAnsi="Arial" w:cs="Arial"/>
          <w:color w:val="000000"/>
          <w:lang w:val="ru-RU"/>
        </w:rPr>
        <w:t>РФ</w:t>
      </w:r>
      <w:r w:rsidRPr="00DF5C92">
        <w:rPr>
          <w:rFonts w:ascii="Arial" w:hAnsi="Arial" w:cs="Arial"/>
          <w:lang w:val="ru-RU"/>
        </w:rPr>
        <w:t>” означает Российская Федерация.</w:t>
      </w:r>
    </w:p>
    <w:p w:rsidR="00845D57" w:rsidRPr="00DF5C92" w:rsidRDefault="00845D57" w:rsidP="0069400F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lang w:val="ru-RU"/>
        </w:rPr>
      </w:pPr>
      <w:r w:rsidRPr="00DF5C92">
        <w:rPr>
          <w:rFonts w:ascii="Arial" w:hAnsi="Arial" w:cs="Arial"/>
          <w:lang w:val="ru-RU"/>
        </w:rPr>
        <w:t xml:space="preserve">“СЕРВИСНАЯ </w:t>
      </w:r>
      <w:r w:rsidR="00CB67A1">
        <w:rPr>
          <w:rFonts w:ascii="Arial" w:hAnsi="Arial" w:cs="Arial"/>
          <w:lang w:val="ru-RU"/>
        </w:rPr>
        <w:t>КОМПАНИЯ</w:t>
      </w:r>
      <w:r w:rsidRPr="00DF5C92">
        <w:rPr>
          <w:rFonts w:ascii="Arial" w:hAnsi="Arial" w:cs="Arial"/>
          <w:lang w:val="ru-RU"/>
        </w:rPr>
        <w:t xml:space="preserve">" или "СЕРВИСНЫЕ </w:t>
      </w:r>
      <w:r w:rsidR="00CB67A1">
        <w:rPr>
          <w:rFonts w:ascii="Arial" w:hAnsi="Arial" w:cs="Arial"/>
          <w:lang w:val="ru-RU"/>
        </w:rPr>
        <w:t>КОМПАНИИ</w:t>
      </w:r>
      <w:r w:rsidRPr="00DF5C92">
        <w:rPr>
          <w:rFonts w:ascii="Arial" w:hAnsi="Arial" w:cs="Arial"/>
          <w:lang w:val="ru-RU"/>
        </w:rPr>
        <w:t xml:space="preserve">” означает любое </w:t>
      </w:r>
      <w:r w:rsidRPr="00AD26F0">
        <w:rPr>
          <w:rFonts w:ascii="Arial" w:hAnsi="Arial" w:cs="Arial"/>
          <w:color w:val="000000"/>
          <w:lang w:val="ru-RU"/>
        </w:rPr>
        <w:t>юридическое</w:t>
      </w:r>
      <w:r w:rsidR="00361BE4">
        <w:rPr>
          <w:rFonts w:ascii="Arial" w:hAnsi="Arial" w:cs="Arial"/>
          <w:color w:val="000000"/>
          <w:lang w:val="ru-RU"/>
        </w:rPr>
        <w:t>(-</w:t>
      </w:r>
      <w:proofErr w:type="spellStart"/>
      <w:r w:rsidR="00361BE4">
        <w:rPr>
          <w:rFonts w:ascii="Arial" w:hAnsi="Arial" w:cs="Arial"/>
          <w:color w:val="000000"/>
          <w:lang w:val="ru-RU"/>
        </w:rPr>
        <w:t>ие</w:t>
      </w:r>
      <w:proofErr w:type="spellEnd"/>
      <w:r w:rsidR="00361BE4">
        <w:rPr>
          <w:rFonts w:ascii="Arial" w:hAnsi="Arial" w:cs="Arial"/>
          <w:color w:val="000000"/>
          <w:lang w:val="ru-RU"/>
        </w:rPr>
        <w:t>)</w:t>
      </w:r>
      <w:r w:rsidRPr="00DF5C92">
        <w:rPr>
          <w:rFonts w:ascii="Arial" w:hAnsi="Arial" w:cs="Arial"/>
          <w:lang w:val="ru-RU"/>
        </w:rPr>
        <w:t xml:space="preserve"> лицо(</w:t>
      </w:r>
      <w:r w:rsidR="0099692E">
        <w:rPr>
          <w:rFonts w:ascii="Arial" w:hAnsi="Arial" w:cs="Arial"/>
          <w:lang w:val="ru-RU"/>
        </w:rPr>
        <w:t>-</w:t>
      </w:r>
      <w:r w:rsidRPr="00DF5C92">
        <w:rPr>
          <w:rFonts w:ascii="Arial" w:hAnsi="Arial" w:cs="Arial"/>
          <w:lang w:val="ru-RU"/>
        </w:rPr>
        <w:t xml:space="preserve">а), кроме </w:t>
      </w:r>
      <w:r w:rsidR="001657C9">
        <w:rPr>
          <w:rFonts w:ascii="Arial" w:hAnsi="Arial" w:cs="Arial"/>
          <w:lang w:val="ru-RU"/>
        </w:rPr>
        <w:t>ИСПОЛНИТЕЛЯ</w:t>
      </w:r>
      <w:r w:rsidRPr="00DF5C92">
        <w:rPr>
          <w:rFonts w:ascii="Arial" w:hAnsi="Arial" w:cs="Arial"/>
          <w:lang w:val="ru-RU"/>
        </w:rPr>
        <w:t>,</w:t>
      </w:r>
      <w:r w:rsidR="0099692E">
        <w:rPr>
          <w:rFonts w:ascii="Arial" w:hAnsi="Arial" w:cs="Arial"/>
          <w:lang w:val="ru-RU"/>
        </w:rPr>
        <w:t xml:space="preserve"> </w:t>
      </w:r>
      <w:r w:rsidRPr="00DF5C92">
        <w:rPr>
          <w:rFonts w:ascii="Arial" w:hAnsi="Arial" w:cs="Arial"/>
          <w:lang w:val="ru-RU"/>
        </w:rPr>
        <w:t>которое(-</w:t>
      </w:r>
      <w:proofErr w:type="spellStart"/>
      <w:r w:rsidRPr="00DF5C92">
        <w:rPr>
          <w:rFonts w:ascii="Arial" w:hAnsi="Arial" w:cs="Arial"/>
          <w:lang w:val="ru-RU"/>
        </w:rPr>
        <w:t>ые</w:t>
      </w:r>
      <w:proofErr w:type="spellEnd"/>
      <w:r w:rsidRPr="00DF5C92">
        <w:rPr>
          <w:rFonts w:ascii="Arial" w:hAnsi="Arial" w:cs="Arial"/>
          <w:lang w:val="ru-RU"/>
        </w:rPr>
        <w:t xml:space="preserve">) </w:t>
      </w:r>
      <w:r w:rsidRPr="009D3CF5">
        <w:rPr>
          <w:rFonts w:ascii="Arial" w:hAnsi="Arial" w:cs="Arial"/>
          <w:color w:val="000000"/>
          <w:lang w:val="ru-RU"/>
        </w:rPr>
        <w:t>заключило</w:t>
      </w:r>
      <w:r w:rsidRPr="00DF5C92">
        <w:rPr>
          <w:rFonts w:ascii="Arial" w:hAnsi="Arial" w:cs="Arial"/>
          <w:lang w:val="ru-RU"/>
        </w:rPr>
        <w:t>(-и) контракт(</w:t>
      </w:r>
      <w:r w:rsidR="0099692E">
        <w:rPr>
          <w:rFonts w:ascii="Arial" w:hAnsi="Arial" w:cs="Arial"/>
          <w:lang w:val="ru-RU"/>
        </w:rPr>
        <w:t>-</w:t>
      </w:r>
      <w:r w:rsidRPr="00DF5C92">
        <w:rPr>
          <w:rFonts w:ascii="Arial" w:hAnsi="Arial" w:cs="Arial"/>
          <w:lang w:val="ru-RU"/>
        </w:rPr>
        <w:t xml:space="preserve">ы) с </w:t>
      </w:r>
      <w:r w:rsidR="00CB67A1">
        <w:rPr>
          <w:rFonts w:ascii="Arial" w:hAnsi="Arial" w:cs="Arial"/>
          <w:lang w:val="ru-RU"/>
        </w:rPr>
        <w:t>ЗАКАЗЧИКОМ</w:t>
      </w:r>
      <w:r w:rsidR="00CB67A1" w:rsidRPr="00DF5C92">
        <w:rPr>
          <w:rFonts w:ascii="Arial" w:hAnsi="Arial" w:cs="Arial"/>
          <w:lang w:val="ru-RU"/>
        </w:rPr>
        <w:t xml:space="preserve"> </w:t>
      </w:r>
      <w:r w:rsidRPr="00DF5C92">
        <w:rPr>
          <w:rFonts w:ascii="Arial" w:hAnsi="Arial" w:cs="Arial"/>
          <w:lang w:val="ru-RU"/>
        </w:rPr>
        <w:t>и привлечен</w:t>
      </w:r>
      <w:r w:rsidR="0099692E">
        <w:rPr>
          <w:rFonts w:ascii="Arial" w:hAnsi="Arial" w:cs="Arial"/>
          <w:lang w:val="ru-RU"/>
        </w:rPr>
        <w:t>о</w:t>
      </w:r>
      <w:r w:rsidRPr="00DF5C92">
        <w:rPr>
          <w:rFonts w:ascii="Arial" w:hAnsi="Arial" w:cs="Arial"/>
          <w:lang w:val="ru-RU"/>
        </w:rPr>
        <w:t>(</w:t>
      </w:r>
      <w:r w:rsidR="0099692E">
        <w:rPr>
          <w:rFonts w:ascii="Arial" w:hAnsi="Arial" w:cs="Arial"/>
          <w:lang w:val="ru-RU"/>
        </w:rPr>
        <w:t>-</w:t>
      </w:r>
      <w:r w:rsidRPr="00DF5C92">
        <w:rPr>
          <w:rFonts w:ascii="Arial" w:hAnsi="Arial" w:cs="Arial"/>
          <w:lang w:val="ru-RU"/>
        </w:rPr>
        <w:t xml:space="preserve">ы) </w:t>
      </w:r>
      <w:r w:rsidR="00CB67A1">
        <w:rPr>
          <w:rFonts w:ascii="Arial" w:hAnsi="Arial" w:cs="Arial"/>
          <w:lang w:val="ru-RU"/>
        </w:rPr>
        <w:t>ЗАКАЗЧИКОМ</w:t>
      </w:r>
      <w:r w:rsidR="00CB67A1" w:rsidRPr="00DF5C92">
        <w:rPr>
          <w:rFonts w:ascii="Arial" w:hAnsi="Arial" w:cs="Arial"/>
          <w:lang w:val="ru-RU"/>
        </w:rPr>
        <w:t xml:space="preserve"> </w:t>
      </w:r>
      <w:r w:rsidRPr="00DF5C92">
        <w:rPr>
          <w:rFonts w:ascii="Arial" w:hAnsi="Arial" w:cs="Arial"/>
          <w:lang w:val="ru-RU"/>
        </w:rPr>
        <w:t xml:space="preserve">для </w:t>
      </w:r>
      <w:r w:rsidR="009A2BDA" w:rsidRPr="00DF5C92">
        <w:rPr>
          <w:rFonts w:ascii="Arial" w:hAnsi="Arial" w:cs="Arial"/>
          <w:lang w:val="ru-RU"/>
        </w:rPr>
        <w:t xml:space="preserve">оказания услуг или </w:t>
      </w:r>
      <w:r w:rsidR="009A2BDA">
        <w:rPr>
          <w:rFonts w:ascii="Arial" w:hAnsi="Arial" w:cs="Arial"/>
          <w:lang w:val="ru-RU"/>
        </w:rPr>
        <w:t>выполнения работ</w:t>
      </w:r>
      <w:r w:rsidRPr="00DF5C92">
        <w:rPr>
          <w:rFonts w:ascii="Arial" w:hAnsi="Arial" w:cs="Arial"/>
          <w:lang w:val="ru-RU"/>
        </w:rPr>
        <w:t xml:space="preserve"> на МЕСТЕ </w:t>
      </w:r>
      <w:r w:rsidR="001657C9">
        <w:rPr>
          <w:rFonts w:ascii="Arial" w:hAnsi="Arial" w:cs="Arial"/>
          <w:lang w:val="ru-RU"/>
        </w:rPr>
        <w:t>ОКАЗАНИЯ УСЛУГ</w:t>
      </w:r>
      <w:r w:rsidRPr="00DF5C92">
        <w:rPr>
          <w:rFonts w:ascii="Arial" w:hAnsi="Arial" w:cs="Arial"/>
          <w:lang w:val="ru-RU"/>
        </w:rPr>
        <w:t xml:space="preserve"> или привлечены </w:t>
      </w:r>
      <w:r w:rsidR="00CB67A1">
        <w:rPr>
          <w:rFonts w:ascii="Arial" w:hAnsi="Arial" w:cs="Arial"/>
          <w:lang w:val="ru-RU"/>
        </w:rPr>
        <w:t>ЗАКАЗЧИКОМ</w:t>
      </w:r>
      <w:r w:rsidR="00CB67A1" w:rsidRPr="00DF5C92">
        <w:rPr>
          <w:rFonts w:ascii="Arial" w:hAnsi="Arial" w:cs="Arial"/>
          <w:lang w:val="ru-RU"/>
        </w:rPr>
        <w:t xml:space="preserve"> </w:t>
      </w:r>
      <w:r w:rsidRPr="00DF5C92">
        <w:rPr>
          <w:rFonts w:ascii="Arial" w:hAnsi="Arial" w:cs="Arial"/>
          <w:lang w:val="ru-RU"/>
        </w:rPr>
        <w:t xml:space="preserve">для оказания услуг или </w:t>
      </w:r>
      <w:r w:rsidR="001E368F">
        <w:rPr>
          <w:rFonts w:ascii="Arial" w:hAnsi="Arial" w:cs="Arial"/>
          <w:lang w:val="ru-RU"/>
        </w:rPr>
        <w:t>выполнения работ</w:t>
      </w:r>
      <w:r w:rsidRPr="00DF5C92">
        <w:rPr>
          <w:rFonts w:ascii="Arial" w:hAnsi="Arial" w:cs="Arial"/>
          <w:lang w:val="ru-RU"/>
        </w:rPr>
        <w:t xml:space="preserve"> в связи с </w:t>
      </w:r>
      <w:r w:rsidR="001657C9">
        <w:rPr>
          <w:rFonts w:ascii="Arial" w:hAnsi="Arial" w:cs="Arial"/>
          <w:lang w:val="ru-RU"/>
        </w:rPr>
        <w:t>УСЛУГ</w:t>
      </w:r>
      <w:r w:rsidRPr="00DF5C92">
        <w:rPr>
          <w:rFonts w:ascii="Arial" w:hAnsi="Arial" w:cs="Arial"/>
          <w:lang w:val="ru-RU"/>
        </w:rPr>
        <w:t>АМИ.</w:t>
      </w:r>
    </w:p>
    <w:p w:rsidR="00845D57" w:rsidRDefault="00845D57" w:rsidP="0069400F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lang w:val="ru-RU"/>
        </w:rPr>
      </w:pPr>
      <w:r w:rsidRPr="00DF5C92">
        <w:rPr>
          <w:rFonts w:ascii="Arial" w:hAnsi="Arial" w:cs="Arial"/>
          <w:lang w:val="ru-RU"/>
        </w:rPr>
        <w:t xml:space="preserve">"СКВАЖИНА" </w:t>
      </w:r>
      <w:r w:rsidRPr="009D3CF5">
        <w:rPr>
          <w:rFonts w:ascii="Arial" w:hAnsi="Arial" w:cs="Arial"/>
          <w:color w:val="000000"/>
          <w:lang w:val="ru-RU"/>
        </w:rPr>
        <w:t>означает</w:t>
      </w:r>
      <w:r>
        <w:rPr>
          <w:rFonts w:ascii="Arial" w:hAnsi="Arial" w:cs="Arial"/>
          <w:lang w:val="ru-RU"/>
        </w:rPr>
        <w:t>:</w:t>
      </w:r>
    </w:p>
    <w:p w:rsidR="00521053" w:rsidRDefault="00845D57">
      <w:pPr>
        <w:pStyle w:val="10"/>
        <w:widowControl w:val="0"/>
        <w:numPr>
          <w:ilvl w:val="0"/>
          <w:numId w:val="13"/>
        </w:numPr>
        <w:tabs>
          <w:tab w:val="clear" w:pos="1417"/>
          <w:tab w:val="num" w:pos="1026"/>
        </w:tabs>
        <w:spacing w:after="120" w:line="240" w:lineRule="auto"/>
        <w:ind w:left="1026" w:hanging="459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ствол, который пробурен или должен быть пробурен на заранее определённую проектную глубину; или</w:t>
      </w:r>
    </w:p>
    <w:p w:rsidR="00521053" w:rsidRDefault="00845D57">
      <w:pPr>
        <w:pStyle w:val="10"/>
        <w:widowControl w:val="0"/>
        <w:numPr>
          <w:ilvl w:val="0"/>
          <w:numId w:val="13"/>
        </w:numPr>
        <w:tabs>
          <w:tab w:val="clear" w:pos="1417"/>
          <w:tab w:val="num" w:pos="1026"/>
        </w:tabs>
        <w:spacing w:after="120" w:line="240" w:lineRule="auto"/>
        <w:ind w:left="1026" w:hanging="459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lang w:val="ru-RU"/>
        </w:rPr>
        <w:t xml:space="preserve">скважину любого назначения (эксплуатационная, нагнетательная и т.д.), ранее построенную и принятую в эксплуатацию </w:t>
      </w:r>
      <w:r w:rsidR="00CB67A1">
        <w:rPr>
          <w:rFonts w:ascii="Arial" w:hAnsi="Arial" w:cs="Arial"/>
          <w:lang w:val="ru-RU"/>
        </w:rPr>
        <w:t>ЗАКАЗЧИКОМ</w:t>
      </w:r>
      <w:r w:rsidRPr="00DF5C92">
        <w:rPr>
          <w:rFonts w:ascii="Arial" w:hAnsi="Arial" w:cs="Arial"/>
          <w:lang w:val="ru-RU"/>
        </w:rPr>
        <w:t>, которая может относиться к действующему либо бездействующему фонду скважин</w:t>
      </w:r>
      <w:r>
        <w:rPr>
          <w:rFonts w:ascii="Arial" w:hAnsi="Arial" w:cs="Arial"/>
          <w:lang w:val="ru-RU"/>
        </w:rPr>
        <w:t>.</w:t>
      </w:r>
    </w:p>
    <w:p w:rsidR="00845D57" w:rsidRPr="00DF5C92" w:rsidRDefault="00845D57" w:rsidP="0069400F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lang w:val="ru-RU"/>
        </w:rPr>
      </w:pPr>
      <w:r w:rsidRPr="00DF5C92">
        <w:rPr>
          <w:rFonts w:ascii="Arial" w:hAnsi="Arial" w:cs="Arial"/>
          <w:lang w:val="ru-RU"/>
        </w:rPr>
        <w:t xml:space="preserve">“СТОРОНА” означает </w:t>
      </w:r>
      <w:r w:rsidR="00CB67A1">
        <w:rPr>
          <w:rFonts w:ascii="Arial" w:hAnsi="Arial" w:cs="Arial"/>
          <w:color w:val="000000"/>
          <w:lang w:val="ru-RU"/>
        </w:rPr>
        <w:t>ЗАКАЗЧИКА</w:t>
      </w:r>
      <w:r w:rsidR="00CB67A1" w:rsidRPr="00DF5C92">
        <w:rPr>
          <w:rFonts w:ascii="Arial" w:hAnsi="Arial" w:cs="Arial"/>
          <w:lang w:val="ru-RU"/>
        </w:rPr>
        <w:t xml:space="preserve"> </w:t>
      </w:r>
      <w:r w:rsidRPr="00DF5C92">
        <w:rPr>
          <w:rFonts w:ascii="Arial" w:hAnsi="Arial" w:cs="Arial"/>
          <w:lang w:val="ru-RU"/>
        </w:rPr>
        <w:t xml:space="preserve">или </w:t>
      </w:r>
      <w:r w:rsidR="001657C9">
        <w:rPr>
          <w:rFonts w:ascii="Arial" w:hAnsi="Arial" w:cs="Arial"/>
          <w:lang w:val="ru-RU"/>
        </w:rPr>
        <w:t>ИСПОЛНИТЕЛЯ</w:t>
      </w:r>
      <w:r w:rsidRPr="00DF5C92">
        <w:rPr>
          <w:rFonts w:ascii="Arial" w:hAnsi="Arial" w:cs="Arial"/>
          <w:lang w:val="ru-RU"/>
        </w:rPr>
        <w:t>, и термин “СТОРОНЫ” толкуется соответственно.</w:t>
      </w:r>
    </w:p>
    <w:p w:rsidR="00845D57" w:rsidRPr="004D7FE3" w:rsidRDefault="00845D57" w:rsidP="0069400F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color w:val="000000"/>
          <w:lang w:val="ru-RU"/>
        </w:rPr>
      </w:pPr>
      <w:r w:rsidRPr="004D7FE3">
        <w:rPr>
          <w:rFonts w:ascii="Arial" w:hAnsi="Arial" w:cs="Arial"/>
          <w:color w:val="000000"/>
          <w:lang w:val="ru-RU"/>
        </w:rPr>
        <w:t>"</w:t>
      </w:r>
      <w:r w:rsidRPr="004D7FE3">
        <w:rPr>
          <w:rFonts w:ascii="Arial" w:hAnsi="Arial" w:cs="Arial"/>
          <w:lang w:val="ru-RU"/>
        </w:rPr>
        <w:t>СУБ</w:t>
      </w:r>
      <w:r w:rsidR="008B153F">
        <w:rPr>
          <w:rFonts w:ascii="Arial" w:hAnsi="Arial" w:cs="Arial"/>
          <w:lang w:val="ru-RU"/>
        </w:rPr>
        <w:t>ИСПОЛНИТЕЛЬ</w:t>
      </w:r>
      <w:r w:rsidRPr="004D7FE3">
        <w:rPr>
          <w:rFonts w:ascii="Arial" w:hAnsi="Arial" w:cs="Arial"/>
          <w:color w:val="000000"/>
          <w:lang w:val="ru-RU"/>
        </w:rPr>
        <w:t xml:space="preserve">" означает </w:t>
      </w:r>
      <w:r>
        <w:rPr>
          <w:rFonts w:ascii="Arial" w:hAnsi="Arial" w:cs="Arial"/>
          <w:color w:val="000000"/>
          <w:lang w:val="ru-RU"/>
        </w:rPr>
        <w:t xml:space="preserve">любое ТРЕТЬЕ ЛИЦО, с которым заключен </w:t>
      </w:r>
      <w:r w:rsidRPr="004D7FE3">
        <w:rPr>
          <w:rFonts w:ascii="Arial" w:hAnsi="Arial" w:cs="Arial"/>
          <w:color w:val="000000"/>
          <w:lang w:val="ru-RU"/>
        </w:rPr>
        <w:t>ДОГОВОР</w:t>
      </w:r>
      <w:r>
        <w:rPr>
          <w:rFonts w:ascii="Arial" w:hAnsi="Arial" w:cs="Arial"/>
          <w:color w:val="000000"/>
          <w:lang w:val="ru-RU"/>
        </w:rPr>
        <w:t xml:space="preserve"> </w:t>
      </w:r>
      <w:r w:rsidRPr="004D7FE3">
        <w:rPr>
          <w:rFonts w:ascii="Arial" w:hAnsi="Arial" w:cs="Arial"/>
          <w:color w:val="000000"/>
          <w:lang w:val="ru-RU"/>
        </w:rPr>
        <w:t>СУБ</w:t>
      </w:r>
      <w:r w:rsidR="00760C1A">
        <w:rPr>
          <w:rFonts w:ascii="Arial" w:hAnsi="Arial" w:cs="Arial"/>
          <w:color w:val="000000"/>
          <w:lang w:val="ru-RU"/>
        </w:rPr>
        <w:t>ИСПОЛНЕНИЯ</w:t>
      </w:r>
      <w:r w:rsidR="009D6F06">
        <w:rPr>
          <w:rFonts w:ascii="Arial" w:hAnsi="Arial" w:cs="Arial"/>
          <w:color w:val="000000"/>
          <w:lang w:val="ru-RU"/>
        </w:rPr>
        <w:t>.</w:t>
      </w:r>
    </w:p>
    <w:p w:rsidR="00845D57" w:rsidRDefault="00845D57" w:rsidP="0069400F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color w:val="000000"/>
          <w:lang w:val="ru-RU"/>
        </w:rPr>
      </w:pPr>
      <w:r w:rsidRPr="004D7FE3">
        <w:rPr>
          <w:rFonts w:ascii="Arial" w:hAnsi="Arial" w:cs="Arial"/>
          <w:color w:val="000000"/>
          <w:lang w:val="ru-RU"/>
        </w:rPr>
        <w:t>"</w:t>
      </w:r>
      <w:r w:rsidRPr="00E54968">
        <w:rPr>
          <w:rFonts w:ascii="Arial" w:hAnsi="Arial" w:cs="Arial"/>
          <w:color w:val="000000"/>
          <w:lang w:val="ru-RU"/>
        </w:rPr>
        <w:t>СУПЕРВАЙЗЕР</w:t>
      </w:r>
      <w:r w:rsidRPr="004D7FE3">
        <w:rPr>
          <w:rFonts w:ascii="Arial" w:hAnsi="Arial" w:cs="Arial"/>
          <w:color w:val="000000"/>
          <w:lang w:val="ru-RU"/>
        </w:rPr>
        <w:t>"</w:t>
      </w:r>
      <w:r w:rsidRPr="00E54968">
        <w:rPr>
          <w:rFonts w:ascii="Arial" w:hAnsi="Arial" w:cs="Arial"/>
          <w:color w:val="000000"/>
          <w:lang w:val="ru-RU"/>
        </w:rPr>
        <w:t xml:space="preserve"> </w:t>
      </w:r>
      <w:r>
        <w:rPr>
          <w:rFonts w:ascii="Arial" w:hAnsi="Arial" w:cs="Arial"/>
          <w:color w:val="000000"/>
          <w:lang w:val="ru-RU"/>
        </w:rPr>
        <w:t>означает</w:t>
      </w:r>
      <w:r w:rsidRPr="00E54968">
        <w:rPr>
          <w:rFonts w:ascii="Arial" w:hAnsi="Arial" w:cs="Arial"/>
          <w:color w:val="000000"/>
          <w:lang w:val="ru-RU"/>
        </w:rPr>
        <w:t xml:space="preserve"> лицо, являющееся координатором </w:t>
      </w:r>
      <w:r w:rsidR="00D574A5">
        <w:rPr>
          <w:rFonts w:ascii="Arial" w:hAnsi="Arial" w:cs="Arial"/>
          <w:color w:val="000000"/>
          <w:lang w:val="ru-RU"/>
        </w:rPr>
        <w:t>работ</w:t>
      </w:r>
      <w:r w:rsidRPr="00E54968">
        <w:rPr>
          <w:rFonts w:ascii="Arial" w:hAnsi="Arial" w:cs="Arial"/>
          <w:color w:val="000000"/>
          <w:lang w:val="ru-RU"/>
        </w:rPr>
        <w:t xml:space="preserve"> всех подрядчиков в процессе строительства СКВАЖИН.</w:t>
      </w:r>
    </w:p>
    <w:p w:rsidR="00845D57" w:rsidRPr="00DF5C92" w:rsidRDefault="00845D57" w:rsidP="0069400F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"ТЕХНИЧЕСКАЯ ИНФОРМАЦИЯ" означает информацию, предоставленную </w:t>
      </w:r>
      <w:r w:rsidR="00CB67A1">
        <w:rPr>
          <w:rFonts w:ascii="Arial" w:hAnsi="Arial" w:cs="Arial"/>
          <w:color w:val="000000"/>
          <w:lang w:val="ru-RU"/>
        </w:rPr>
        <w:t>ЗАКАЗЧИКОМ</w:t>
      </w:r>
      <w:r w:rsidR="00CB67A1" w:rsidRPr="00DF5C92">
        <w:rPr>
          <w:rFonts w:ascii="Arial" w:hAnsi="Arial" w:cs="Arial"/>
          <w:color w:val="000000"/>
          <w:lang w:val="ru-RU"/>
        </w:rPr>
        <w:t xml:space="preserve"> </w:t>
      </w:r>
      <w:r w:rsidRPr="00DF5C92">
        <w:rPr>
          <w:rFonts w:ascii="Arial" w:hAnsi="Arial" w:cs="Arial"/>
          <w:color w:val="000000"/>
          <w:lang w:val="ru-RU"/>
        </w:rPr>
        <w:t xml:space="preserve">или по </w:t>
      </w:r>
      <w:r w:rsidRPr="001008A4">
        <w:rPr>
          <w:rFonts w:ascii="Arial" w:hAnsi="Arial" w:cs="Arial"/>
          <w:lang w:val="ru-RU"/>
        </w:rPr>
        <w:t>распоряжению</w:t>
      </w:r>
      <w:r w:rsidRPr="00DF5C92">
        <w:rPr>
          <w:rFonts w:ascii="Arial" w:hAnsi="Arial" w:cs="Arial"/>
          <w:color w:val="000000"/>
          <w:lang w:val="ru-RU"/>
        </w:rPr>
        <w:t xml:space="preserve"> </w:t>
      </w:r>
      <w:r w:rsidR="00CB67A1">
        <w:rPr>
          <w:rFonts w:ascii="Arial" w:hAnsi="Arial" w:cs="Arial"/>
          <w:color w:val="000000"/>
          <w:lang w:val="ru-RU"/>
        </w:rPr>
        <w:t>ЗАКАЗЧИКА</w:t>
      </w:r>
      <w:r w:rsidR="00CB67A1" w:rsidRPr="00DF5C92">
        <w:rPr>
          <w:rFonts w:ascii="Arial" w:hAnsi="Arial" w:cs="Arial"/>
          <w:color w:val="000000"/>
          <w:lang w:val="ru-RU"/>
        </w:rPr>
        <w:t xml:space="preserve"> </w:t>
      </w:r>
      <w:r w:rsidRPr="00DF5C92">
        <w:rPr>
          <w:rFonts w:ascii="Arial" w:hAnsi="Arial" w:cs="Arial"/>
          <w:color w:val="000000"/>
          <w:lang w:val="ru-RU"/>
        </w:rPr>
        <w:t>в соответствии с РАЗДЕЛОМ 3 ДОГОВОРА.</w:t>
      </w:r>
    </w:p>
    <w:p w:rsidR="00845D57" w:rsidRPr="00DF5C92" w:rsidRDefault="00845D57" w:rsidP="0069400F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>“</w:t>
      </w:r>
      <w:r w:rsidRPr="001008A4">
        <w:rPr>
          <w:rFonts w:ascii="Arial" w:hAnsi="Arial" w:cs="Arial"/>
          <w:lang w:val="ru-RU"/>
        </w:rPr>
        <w:t>ТРЕТЬЕ</w:t>
      </w:r>
      <w:r w:rsidRPr="00DF5C92">
        <w:rPr>
          <w:rFonts w:ascii="Arial" w:hAnsi="Arial" w:cs="Arial"/>
          <w:color w:val="000000"/>
          <w:lang w:val="ru-RU"/>
        </w:rPr>
        <w:t xml:space="preserve"> ЛИЦО” означает любое лицо, кроме </w:t>
      </w:r>
      <w:r w:rsidR="00CB67A1">
        <w:rPr>
          <w:rFonts w:ascii="Arial" w:hAnsi="Arial" w:cs="Arial"/>
          <w:color w:val="000000"/>
          <w:lang w:val="ru-RU"/>
        </w:rPr>
        <w:t>ЗАКАЗЧИКА</w:t>
      </w:r>
      <w:r w:rsidR="00CB67A1" w:rsidRPr="00DF5C92">
        <w:rPr>
          <w:rFonts w:ascii="Arial" w:hAnsi="Arial" w:cs="Arial"/>
          <w:color w:val="000000"/>
          <w:lang w:val="ru-RU"/>
        </w:rPr>
        <w:t xml:space="preserve"> </w:t>
      </w:r>
      <w:r w:rsidRPr="00DF5C92">
        <w:rPr>
          <w:rFonts w:ascii="Arial" w:hAnsi="Arial" w:cs="Arial"/>
          <w:color w:val="000000"/>
          <w:lang w:val="ru-RU"/>
        </w:rPr>
        <w:t xml:space="preserve">или </w:t>
      </w:r>
      <w:r w:rsidR="001657C9">
        <w:rPr>
          <w:rFonts w:ascii="Arial" w:hAnsi="Arial" w:cs="Arial"/>
          <w:color w:val="000000"/>
          <w:lang w:val="ru-RU"/>
        </w:rPr>
        <w:t>ИСПОЛНИТЕЛЯ</w:t>
      </w:r>
      <w:r w:rsidRPr="00DF5C92">
        <w:rPr>
          <w:rFonts w:ascii="Arial" w:hAnsi="Arial" w:cs="Arial"/>
          <w:color w:val="000000"/>
          <w:lang w:val="ru-RU"/>
        </w:rPr>
        <w:t>.</w:t>
      </w:r>
    </w:p>
    <w:p w:rsidR="00845D57" w:rsidRDefault="00845D57" w:rsidP="0069400F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“УМЫШЛЕННОЕ НАРУШЕНИЕ“ означает, что </w:t>
      </w:r>
      <w:r w:rsidR="008B153F">
        <w:rPr>
          <w:rFonts w:ascii="Arial" w:hAnsi="Arial" w:cs="Arial"/>
          <w:color w:val="000000"/>
          <w:lang w:val="ru-RU"/>
        </w:rPr>
        <w:t>ИСПОЛНИТЕЛЬ</w:t>
      </w:r>
      <w:r w:rsidRPr="00DF5C92">
        <w:rPr>
          <w:rFonts w:ascii="Arial" w:hAnsi="Arial" w:cs="Arial"/>
          <w:color w:val="000000"/>
          <w:lang w:val="ru-RU"/>
        </w:rPr>
        <w:t xml:space="preserve"> осознавал, что его </w:t>
      </w:r>
      <w:r w:rsidRPr="001008A4">
        <w:rPr>
          <w:rFonts w:ascii="Arial" w:hAnsi="Arial" w:cs="Arial"/>
          <w:lang w:val="ru-RU"/>
        </w:rPr>
        <w:t>действия</w:t>
      </w:r>
      <w:r w:rsidRPr="00DF5C92">
        <w:rPr>
          <w:rFonts w:ascii="Arial" w:hAnsi="Arial" w:cs="Arial"/>
          <w:color w:val="000000"/>
          <w:lang w:val="ru-RU"/>
        </w:rPr>
        <w:t>/бездействие нарушают условия ДОГОВОРА, предвидел возможность наступления негативных последствий своих действий/бездействия и сознательно допускал эти последствия.</w:t>
      </w:r>
    </w:p>
    <w:p w:rsidR="00BD1716" w:rsidRPr="0055449C" w:rsidRDefault="00BD1716" w:rsidP="0069400F">
      <w:pPr>
        <w:pStyle w:val="10"/>
        <w:widowControl w:val="0"/>
        <w:spacing w:after="120" w:line="240" w:lineRule="auto"/>
        <w:ind w:left="567" w:firstLine="0"/>
        <w:rPr>
          <w:rFonts w:ascii="Times New Roman" w:hAnsi="Times New Roman"/>
          <w:szCs w:val="22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>“</w:t>
      </w:r>
      <w:r>
        <w:rPr>
          <w:rFonts w:ascii="Arial" w:hAnsi="Arial" w:cs="Arial"/>
          <w:lang w:val="ru-RU"/>
        </w:rPr>
        <w:t>УСЛУГИ</w:t>
      </w:r>
      <w:r w:rsidRPr="0055449C">
        <w:rPr>
          <w:rFonts w:ascii="Arial" w:hAnsi="Arial" w:cs="Arial"/>
          <w:lang w:val="ru-RU"/>
        </w:rPr>
        <w:t xml:space="preserve">“ означает все </w:t>
      </w:r>
      <w:r>
        <w:rPr>
          <w:rFonts w:ascii="Arial" w:hAnsi="Arial" w:cs="Arial"/>
          <w:lang w:val="ru-RU"/>
        </w:rPr>
        <w:t>оказываемые</w:t>
      </w:r>
      <w:r w:rsidRPr="0055449C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ИСПОЛНИТЕЛЕМ</w:t>
      </w:r>
      <w:r w:rsidRPr="0055449C">
        <w:rPr>
          <w:rFonts w:ascii="Arial" w:hAnsi="Arial" w:cs="Arial"/>
          <w:lang w:val="ru-RU"/>
        </w:rPr>
        <w:t xml:space="preserve"> по настоящему ДОГОВОРУ услуги, описанные </w:t>
      </w:r>
      <w:r>
        <w:rPr>
          <w:rFonts w:ascii="Arial" w:hAnsi="Arial" w:cs="Arial"/>
          <w:lang w:val="ru-RU"/>
        </w:rPr>
        <w:t xml:space="preserve">в </w:t>
      </w:r>
      <w:r w:rsidRPr="0055449C">
        <w:rPr>
          <w:rFonts w:ascii="Arial" w:hAnsi="Arial" w:cs="Arial"/>
          <w:lang w:val="ru-RU"/>
        </w:rPr>
        <w:t>РАЗДЕЛЕ 3.</w:t>
      </w:r>
    </w:p>
    <w:p w:rsidR="00845D57" w:rsidRPr="00DF5C92" w:rsidRDefault="00845D57" w:rsidP="0069400F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color w:val="000000"/>
          <w:lang w:val="ru-RU"/>
        </w:rPr>
      </w:pPr>
      <w:r w:rsidRPr="001008A4">
        <w:rPr>
          <w:rFonts w:ascii="Arial" w:hAnsi="Arial" w:cs="Arial"/>
          <w:lang w:val="ru-RU"/>
        </w:rPr>
        <w:lastRenderedPageBreak/>
        <w:t>Заголовки</w:t>
      </w:r>
      <w:r w:rsidRPr="00DF5C92">
        <w:rPr>
          <w:rFonts w:ascii="Arial" w:hAnsi="Arial" w:cs="Arial"/>
          <w:color w:val="000000"/>
          <w:lang w:val="ru-RU"/>
        </w:rPr>
        <w:t xml:space="preserve"> в данном ДОГОВОРЕ служат только для удобства и не принимаются во внимание при толковании структуры ДОГОВОРА.</w:t>
      </w:r>
    </w:p>
    <w:p w:rsidR="00845D57" w:rsidRPr="00DF5C92" w:rsidRDefault="00845D57" w:rsidP="0069400F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color w:val="000000"/>
          <w:lang w:val="ru-RU"/>
        </w:rPr>
      </w:pPr>
      <w:r w:rsidRPr="00AD26F0">
        <w:rPr>
          <w:rFonts w:ascii="Arial" w:hAnsi="Arial" w:cs="Arial"/>
          <w:lang w:val="ru-RU"/>
        </w:rPr>
        <w:t>Если</w:t>
      </w:r>
      <w:r w:rsidRPr="00DF5C92">
        <w:rPr>
          <w:rFonts w:ascii="Arial" w:hAnsi="Arial" w:cs="Arial"/>
          <w:color w:val="000000"/>
          <w:lang w:val="ru-RU"/>
        </w:rPr>
        <w:t xml:space="preserve"> не оговорено иное, все ссылки на дни означают календарные дни.</w:t>
      </w:r>
    </w:p>
    <w:p w:rsidR="00521053" w:rsidRDefault="00286C44">
      <w:pPr>
        <w:pStyle w:val="10"/>
        <w:widowControl w:val="0"/>
        <w:numPr>
          <w:ilvl w:val="0"/>
          <w:numId w:val="8"/>
        </w:numPr>
        <w:tabs>
          <w:tab w:val="clear" w:pos="510"/>
          <w:tab w:val="num" w:pos="567"/>
        </w:tabs>
        <w:spacing w:after="120" w:line="240" w:lineRule="auto"/>
        <w:ind w:left="567" w:hanging="567"/>
        <w:rPr>
          <w:rFonts w:ascii="Arial" w:hAnsi="Arial" w:cs="Arial"/>
          <w:b/>
          <w:color w:val="000000"/>
          <w:lang w:val="ru-RU"/>
        </w:rPr>
      </w:pPr>
      <w:r>
        <w:rPr>
          <w:rFonts w:ascii="Arial" w:hAnsi="Arial" w:cs="Arial"/>
          <w:b/>
          <w:color w:val="000000"/>
          <w:lang w:val="ru-RU"/>
        </w:rPr>
        <w:t>ПРЕДМЕТ ДОГОВОРА</w:t>
      </w:r>
    </w:p>
    <w:p w:rsidR="00845D57" w:rsidRPr="00DF5C92" w:rsidRDefault="00845D57" w:rsidP="00E426BA">
      <w:pPr>
        <w:pStyle w:val="10"/>
        <w:widowControl w:val="0"/>
        <w:numPr>
          <w:ilvl w:val="1"/>
          <w:numId w:val="3"/>
        </w:numPr>
        <w:tabs>
          <w:tab w:val="clear" w:pos="360"/>
          <w:tab w:val="left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lang w:val="ru-RU"/>
        </w:rPr>
        <w:t xml:space="preserve">По заданию </w:t>
      </w:r>
      <w:r w:rsidR="00CB67A1">
        <w:rPr>
          <w:rFonts w:ascii="Arial" w:hAnsi="Arial" w:cs="Arial"/>
          <w:lang w:val="ru-RU"/>
        </w:rPr>
        <w:t>ЗАКАЗЧИКА</w:t>
      </w:r>
      <w:r w:rsidRPr="00DF5C92">
        <w:rPr>
          <w:rFonts w:ascii="Arial" w:hAnsi="Arial" w:cs="Arial"/>
          <w:lang w:val="ru-RU"/>
        </w:rPr>
        <w:t xml:space="preserve"> </w:t>
      </w:r>
      <w:r w:rsidR="008B153F">
        <w:rPr>
          <w:rFonts w:ascii="Arial" w:hAnsi="Arial" w:cs="Arial"/>
          <w:lang w:val="ru-RU"/>
        </w:rPr>
        <w:t>ИСПОЛНИТЕЛЬ</w:t>
      </w:r>
      <w:r w:rsidRPr="00DF5C92">
        <w:rPr>
          <w:rFonts w:ascii="Arial" w:hAnsi="Arial" w:cs="Arial"/>
          <w:lang w:val="ru-RU"/>
        </w:rPr>
        <w:t xml:space="preserve"> обязуется </w:t>
      </w:r>
      <w:r w:rsidR="00F51A4A">
        <w:rPr>
          <w:rFonts w:ascii="Arial" w:hAnsi="Arial" w:cs="Arial"/>
          <w:lang w:val="ru-RU"/>
        </w:rPr>
        <w:t>оказать</w:t>
      </w:r>
      <w:r w:rsidRPr="00DF5C92">
        <w:rPr>
          <w:rFonts w:ascii="Arial" w:hAnsi="Arial" w:cs="Arial"/>
          <w:lang w:val="ru-RU"/>
        </w:rPr>
        <w:t xml:space="preserve"> </w:t>
      </w:r>
      <w:r w:rsidR="00993051" w:rsidRPr="00405B70">
        <w:rPr>
          <w:rFonts w:ascii="Arial" w:hAnsi="Arial" w:cs="Arial"/>
          <w:lang w:val="ru-RU"/>
        </w:rPr>
        <w:t xml:space="preserve">УСЛУГИ по </w:t>
      </w:r>
      <w:r w:rsidR="00CB67A1">
        <w:rPr>
          <w:rFonts w:ascii="Arial" w:hAnsi="Arial" w:cs="Arial"/>
          <w:lang w:val="ru-RU"/>
        </w:rPr>
        <w:t xml:space="preserve">инженерно-технологическому </w:t>
      </w:r>
      <w:r w:rsidR="00993051" w:rsidRPr="00405B70">
        <w:rPr>
          <w:rFonts w:ascii="Arial" w:hAnsi="Arial" w:cs="Arial"/>
          <w:lang w:val="ru-RU"/>
        </w:rPr>
        <w:t>сопровождению буровых растворов</w:t>
      </w:r>
      <w:r w:rsidR="00993051" w:rsidRPr="00DF5C92">
        <w:rPr>
          <w:rFonts w:ascii="Arial" w:hAnsi="Arial" w:cs="Arial"/>
          <w:lang w:val="ru-RU"/>
        </w:rPr>
        <w:t xml:space="preserve"> </w:t>
      </w:r>
      <w:r w:rsidRPr="00DF5C92">
        <w:rPr>
          <w:rFonts w:ascii="Arial" w:hAnsi="Arial" w:cs="Arial"/>
          <w:lang w:val="ru-RU"/>
        </w:rPr>
        <w:t xml:space="preserve">в соответствии с условиями настоящего ДОГОВОРА, в объеме и в сроки, определенные в </w:t>
      </w:r>
      <w:r w:rsidRPr="00DF5C92">
        <w:rPr>
          <w:rFonts w:ascii="Arial" w:hAnsi="Arial" w:cs="Arial"/>
          <w:caps/>
          <w:lang w:val="ru-RU"/>
        </w:rPr>
        <w:t>Наряд-Заказах</w:t>
      </w:r>
      <w:r w:rsidR="009F4DC8">
        <w:rPr>
          <w:rFonts w:ascii="Arial" w:hAnsi="Arial" w:cs="Arial"/>
          <w:caps/>
          <w:lang w:val="ru-RU"/>
        </w:rPr>
        <w:t xml:space="preserve"> (приложение 2)</w:t>
      </w:r>
      <w:r w:rsidRPr="00DF5C92">
        <w:rPr>
          <w:rFonts w:ascii="Arial" w:hAnsi="Arial" w:cs="Arial"/>
          <w:lang w:val="ru-RU"/>
        </w:rPr>
        <w:t xml:space="preserve">, составленных в соответствии с </w:t>
      </w:r>
      <w:r w:rsidRPr="00DF5C92">
        <w:rPr>
          <w:rFonts w:ascii="Arial" w:hAnsi="Arial" w:cs="Arial"/>
          <w:caps/>
          <w:lang w:val="ru-RU"/>
        </w:rPr>
        <w:t>РазделОМ 3</w:t>
      </w:r>
      <w:r w:rsidRPr="00DF5C92">
        <w:rPr>
          <w:rFonts w:ascii="Arial" w:hAnsi="Arial" w:cs="Arial"/>
          <w:lang w:val="ru-RU"/>
        </w:rPr>
        <w:t xml:space="preserve"> настоящего ДОГОВОРА (далее «</w:t>
      </w:r>
      <w:r w:rsidR="001657C9">
        <w:rPr>
          <w:rFonts w:ascii="Arial" w:hAnsi="Arial" w:cs="Arial"/>
          <w:lang w:val="ru-RU"/>
        </w:rPr>
        <w:t>УСЛУГИ</w:t>
      </w:r>
      <w:r w:rsidRPr="00DF5C92">
        <w:rPr>
          <w:rFonts w:ascii="Arial" w:hAnsi="Arial" w:cs="Arial"/>
          <w:lang w:val="ru-RU"/>
        </w:rPr>
        <w:t xml:space="preserve">»), а </w:t>
      </w:r>
      <w:r w:rsidR="00CB67A1">
        <w:rPr>
          <w:rFonts w:ascii="Arial" w:hAnsi="Arial" w:cs="Arial"/>
          <w:lang w:val="ru-RU"/>
        </w:rPr>
        <w:t>ЗАКАЗЧИК</w:t>
      </w:r>
      <w:r w:rsidRPr="00DF5C92">
        <w:rPr>
          <w:rFonts w:ascii="Arial" w:hAnsi="Arial" w:cs="Arial"/>
          <w:lang w:val="ru-RU"/>
        </w:rPr>
        <w:t xml:space="preserve"> обязуется принять </w:t>
      </w:r>
      <w:r w:rsidR="00F51A4A">
        <w:rPr>
          <w:rFonts w:ascii="Arial" w:hAnsi="Arial" w:cs="Arial"/>
          <w:lang w:val="ru-RU"/>
        </w:rPr>
        <w:t>оказанные</w:t>
      </w:r>
      <w:r w:rsidRPr="00DF5C92">
        <w:rPr>
          <w:rFonts w:ascii="Arial" w:hAnsi="Arial" w:cs="Arial"/>
          <w:lang w:val="ru-RU"/>
        </w:rPr>
        <w:t xml:space="preserve"> </w:t>
      </w:r>
      <w:r w:rsidR="001657C9">
        <w:rPr>
          <w:rFonts w:ascii="Arial" w:hAnsi="Arial" w:cs="Arial"/>
          <w:lang w:val="ru-RU"/>
        </w:rPr>
        <w:t>УСЛУГИ</w:t>
      </w:r>
      <w:r w:rsidRPr="00DF5C92">
        <w:rPr>
          <w:rFonts w:ascii="Arial" w:hAnsi="Arial" w:cs="Arial"/>
          <w:lang w:val="ru-RU"/>
        </w:rPr>
        <w:t xml:space="preserve"> и оплатить их в соответствии с РАЗДЕЛОМ 4 настоящего ДОГОВОРА.</w:t>
      </w:r>
    </w:p>
    <w:p w:rsidR="00521053" w:rsidRDefault="00845D57">
      <w:pPr>
        <w:pStyle w:val="10"/>
        <w:widowControl w:val="0"/>
        <w:numPr>
          <w:ilvl w:val="0"/>
          <w:numId w:val="8"/>
        </w:numPr>
        <w:tabs>
          <w:tab w:val="clear" w:pos="510"/>
          <w:tab w:val="num" w:pos="567"/>
        </w:tabs>
        <w:spacing w:after="120" w:line="240" w:lineRule="auto"/>
        <w:ind w:left="567" w:hanging="567"/>
        <w:rPr>
          <w:rFonts w:ascii="Arial" w:hAnsi="Arial" w:cs="Arial"/>
          <w:b/>
          <w:color w:val="000000"/>
          <w:lang w:val="ru-RU"/>
        </w:rPr>
      </w:pPr>
      <w:r w:rsidRPr="00845D57">
        <w:rPr>
          <w:rFonts w:ascii="Arial" w:hAnsi="Arial" w:cs="Arial"/>
          <w:b/>
          <w:color w:val="000000"/>
          <w:lang w:val="ru-RU"/>
        </w:rPr>
        <w:t>СРОК ДЕЙСТВИЯ ДОГОВОРА</w:t>
      </w:r>
    </w:p>
    <w:p w:rsidR="00845D57" w:rsidRPr="00DF5C92" w:rsidRDefault="00845D57" w:rsidP="00E426BA">
      <w:pPr>
        <w:pStyle w:val="Indent3"/>
        <w:widowControl w:val="0"/>
        <w:tabs>
          <w:tab w:val="left" w:pos="567"/>
        </w:tabs>
        <w:spacing w:after="120"/>
        <w:ind w:left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lang w:val="ru-RU"/>
        </w:rPr>
        <w:t>3.1</w:t>
      </w:r>
      <w:r w:rsidRPr="00DF5C92">
        <w:rPr>
          <w:rFonts w:ascii="Arial" w:hAnsi="Arial" w:cs="Arial"/>
          <w:lang w:val="ru-RU"/>
        </w:rPr>
        <w:tab/>
        <w:t xml:space="preserve">ДОГОВОР вступает в силу с даты его подписания обеими СТОРОНАМИ (далее – «ДАТА ВСТУПЛЕНИЯ ДОГОВОРА В СИЛУ») </w:t>
      </w:r>
      <w:r w:rsidR="00E14F8F" w:rsidRPr="00D16CCA">
        <w:rPr>
          <w:rFonts w:ascii="Arial" w:hAnsi="Arial" w:cs="Arial"/>
          <w:highlight w:val="lightGray"/>
          <w:lang w:val="ru-RU"/>
        </w:rPr>
        <w:fldChar w:fldCharType="begin">
          <w:ffData>
            <w:name w:val="ТекстовоеПоле738"/>
            <w:enabled/>
            <w:calcOnExit w:val="0"/>
            <w:textInput>
              <w:default w:val="распространяет своё действие на отношения возникшие с дд.мм.гггг"/>
            </w:textInput>
          </w:ffData>
        </w:fldChar>
      </w:r>
      <w:r w:rsidRPr="00D16CCA">
        <w:rPr>
          <w:rFonts w:ascii="Arial" w:hAnsi="Arial" w:cs="Arial"/>
          <w:highlight w:val="lightGray"/>
          <w:lang w:val="ru-RU"/>
        </w:rPr>
        <w:instrText xml:space="preserve"> FORMTEXT </w:instrText>
      </w:r>
      <w:r w:rsidR="00E14F8F" w:rsidRPr="00D16CCA">
        <w:rPr>
          <w:rFonts w:ascii="Arial" w:hAnsi="Arial" w:cs="Arial"/>
          <w:highlight w:val="lightGray"/>
          <w:lang w:val="ru-RU"/>
        </w:rPr>
      </w:r>
      <w:r w:rsidR="00E14F8F" w:rsidRPr="00D16CCA">
        <w:rPr>
          <w:rFonts w:ascii="Arial" w:hAnsi="Arial" w:cs="Arial"/>
          <w:highlight w:val="lightGray"/>
          <w:lang w:val="ru-RU"/>
        </w:rPr>
        <w:fldChar w:fldCharType="separate"/>
      </w:r>
      <w:r w:rsidR="004A0030">
        <w:rPr>
          <w:rFonts w:ascii="Arial" w:hAnsi="Arial" w:cs="Arial"/>
          <w:noProof/>
          <w:highlight w:val="lightGray"/>
          <w:lang w:val="ru-RU"/>
        </w:rPr>
        <w:t>распространяет своё действие на отношения возникшие с дд.мм.гггг</w:t>
      </w:r>
      <w:r w:rsidR="00E14F8F" w:rsidRPr="00D16CCA">
        <w:rPr>
          <w:rFonts w:ascii="Arial" w:hAnsi="Arial" w:cs="Arial"/>
          <w:highlight w:val="lightGray"/>
          <w:lang w:val="ru-RU"/>
        </w:rPr>
        <w:fldChar w:fldCharType="end"/>
      </w:r>
      <w:r>
        <w:rPr>
          <w:rFonts w:ascii="Arial" w:hAnsi="Arial" w:cs="Arial"/>
          <w:lang w:val="ru-RU"/>
        </w:rPr>
        <w:t xml:space="preserve"> </w:t>
      </w:r>
      <w:r w:rsidRPr="00DF5C92">
        <w:rPr>
          <w:rFonts w:ascii="Arial" w:hAnsi="Arial" w:cs="Arial"/>
          <w:lang w:val="ru-RU"/>
        </w:rPr>
        <w:t xml:space="preserve">и действует </w:t>
      </w:r>
      <w:r w:rsidR="00E14F8F">
        <w:rPr>
          <w:rFonts w:ascii="Arial" w:hAnsi="Arial" w:cs="Arial"/>
          <w:lang w:val="ru-RU"/>
        </w:rPr>
        <w:fldChar w:fldCharType="begin">
          <w:ffData>
            <w:name w:val="ТекстовоеПоле118"/>
            <w:enabled/>
            <w:calcOnExit w:val="0"/>
            <w:textInput>
              <w:default w:val="до ______________ указать дату "/>
            </w:textInput>
          </w:ffData>
        </w:fldChar>
      </w:r>
      <w:bookmarkStart w:id="18" w:name="ТекстовоеПоле118"/>
      <w:r w:rsidR="000D4DB1">
        <w:rPr>
          <w:rFonts w:ascii="Arial" w:hAnsi="Arial" w:cs="Arial"/>
          <w:lang w:val="ru-RU"/>
        </w:rPr>
        <w:instrText xml:space="preserve"> FORMTEXT </w:instrText>
      </w:r>
      <w:r w:rsidR="00E14F8F">
        <w:rPr>
          <w:rFonts w:ascii="Arial" w:hAnsi="Arial" w:cs="Arial"/>
          <w:lang w:val="ru-RU"/>
        </w:rPr>
      </w:r>
      <w:r w:rsidR="00E14F8F">
        <w:rPr>
          <w:rFonts w:ascii="Arial" w:hAnsi="Arial" w:cs="Arial"/>
          <w:lang w:val="ru-RU"/>
        </w:rPr>
        <w:fldChar w:fldCharType="separate"/>
      </w:r>
      <w:r w:rsidR="004A0030">
        <w:rPr>
          <w:rFonts w:ascii="Arial" w:hAnsi="Arial" w:cs="Arial"/>
          <w:noProof/>
          <w:lang w:val="ru-RU"/>
        </w:rPr>
        <w:t xml:space="preserve">до ______________ указать дату </w:t>
      </w:r>
      <w:r w:rsidR="00E14F8F">
        <w:rPr>
          <w:rFonts w:ascii="Arial" w:hAnsi="Arial" w:cs="Arial"/>
          <w:lang w:val="ru-RU"/>
        </w:rPr>
        <w:fldChar w:fldCharType="end"/>
      </w:r>
      <w:bookmarkEnd w:id="18"/>
      <w:r>
        <w:rPr>
          <w:rFonts w:ascii="Arial" w:hAnsi="Arial" w:cs="Arial"/>
          <w:lang w:val="ru-RU"/>
        </w:rPr>
        <w:t xml:space="preserve"> </w:t>
      </w:r>
      <w:r w:rsidRPr="00DF5C92">
        <w:rPr>
          <w:rFonts w:ascii="Arial" w:hAnsi="Arial" w:cs="Arial"/>
          <w:lang w:val="ru-RU"/>
        </w:rPr>
        <w:t>(далее – «ДАТА ОКОНЧАНИЯ ДЕЙСТВИЯ ДОГОВОРА»), но в любом случае до полного выполнения СТОРОНАМИ своих обязательств, возникших до указанной даты, в том числе до полного исполнения обязательств по взаиморасчетам.</w:t>
      </w:r>
    </w:p>
    <w:p w:rsidR="00521053" w:rsidRDefault="00845D57">
      <w:pPr>
        <w:pStyle w:val="10"/>
        <w:widowControl w:val="0"/>
        <w:numPr>
          <w:ilvl w:val="0"/>
          <w:numId w:val="8"/>
        </w:numPr>
        <w:tabs>
          <w:tab w:val="clear" w:pos="510"/>
          <w:tab w:val="num" w:pos="567"/>
        </w:tabs>
        <w:spacing w:after="120" w:line="240" w:lineRule="auto"/>
        <w:ind w:left="567" w:hanging="567"/>
        <w:rPr>
          <w:rFonts w:ascii="Arial" w:hAnsi="Arial" w:cs="Arial"/>
          <w:b/>
          <w:color w:val="000000"/>
          <w:lang w:val="ru-RU"/>
        </w:rPr>
      </w:pPr>
      <w:r w:rsidRPr="00845D57">
        <w:rPr>
          <w:rFonts w:ascii="Arial" w:hAnsi="Arial" w:cs="Arial"/>
          <w:b/>
          <w:color w:val="000000"/>
          <w:lang w:val="ru-RU"/>
        </w:rPr>
        <w:t>СТОИМОСТЬ ДОГОВОРА</w:t>
      </w:r>
    </w:p>
    <w:p w:rsidR="00521053" w:rsidRDefault="00845D57">
      <w:pPr>
        <w:pStyle w:val="Indent3"/>
        <w:widowControl w:val="0"/>
        <w:numPr>
          <w:ilvl w:val="1"/>
          <w:numId w:val="8"/>
        </w:numPr>
        <w:tabs>
          <w:tab w:val="clear" w:pos="360"/>
          <w:tab w:val="num" w:pos="567"/>
        </w:tabs>
        <w:spacing w:after="120"/>
        <w:ind w:left="567" w:hanging="567"/>
        <w:rPr>
          <w:rFonts w:ascii="Arial" w:hAnsi="Arial" w:cs="Arial"/>
          <w:lang w:val="ru-RU"/>
        </w:rPr>
      </w:pPr>
      <w:r w:rsidRPr="00DF5C92">
        <w:rPr>
          <w:rFonts w:ascii="Arial" w:hAnsi="Arial" w:cs="Arial"/>
          <w:lang w:val="ru-RU"/>
        </w:rPr>
        <w:t xml:space="preserve">Общая стоимость ДОГОВОРА не превысит  </w:t>
      </w:r>
      <w:bookmarkStart w:id="19" w:name="ТекстовоеПоле119"/>
      <w:r w:rsidR="00E14F8F" w:rsidRPr="00DF5C92">
        <w:rPr>
          <w:rFonts w:ascii="Arial" w:hAnsi="Arial" w:cs="Arial"/>
          <w:highlight w:val="lightGray"/>
          <w:lang w:val="ru-RU"/>
        </w:rPr>
        <w:fldChar w:fldCharType="begin">
          <w:ffData>
            <w:name w:val="ТекстовоеПоле119"/>
            <w:enabled/>
            <w:calcOnExit w:val="0"/>
            <w:textInput/>
          </w:ffData>
        </w:fldChar>
      </w:r>
      <w:r w:rsidRPr="00DF5C92">
        <w:rPr>
          <w:rFonts w:ascii="Arial" w:hAnsi="Arial" w:cs="Arial"/>
          <w:highlight w:val="lightGray"/>
          <w:lang w:val="ru-RU"/>
        </w:rPr>
        <w:instrText xml:space="preserve"> FORMTEXT </w:instrText>
      </w:r>
      <w:r w:rsidR="00E14F8F" w:rsidRPr="00DF5C92">
        <w:rPr>
          <w:rFonts w:ascii="Arial" w:hAnsi="Arial" w:cs="Arial"/>
          <w:highlight w:val="lightGray"/>
          <w:lang w:val="ru-RU"/>
        </w:rPr>
      </w:r>
      <w:r w:rsidR="00E14F8F" w:rsidRPr="00DF5C92">
        <w:rPr>
          <w:rFonts w:ascii="Arial" w:hAnsi="Arial" w:cs="Arial"/>
          <w:highlight w:val="lightGray"/>
          <w:lang w:val="ru-RU"/>
        </w:rPr>
        <w:fldChar w:fldCharType="separate"/>
      </w:r>
      <w:r w:rsidR="004A0030">
        <w:rPr>
          <w:rFonts w:ascii="Arial" w:hAnsi="Arial" w:cs="Arial"/>
          <w:noProof/>
          <w:highlight w:val="lightGray"/>
          <w:lang w:val="ru-RU"/>
        </w:rPr>
        <w:t> </w:t>
      </w:r>
      <w:r w:rsidR="004A0030">
        <w:rPr>
          <w:rFonts w:ascii="Arial" w:hAnsi="Arial" w:cs="Arial"/>
          <w:noProof/>
          <w:highlight w:val="lightGray"/>
          <w:lang w:val="ru-RU"/>
        </w:rPr>
        <w:t> </w:t>
      </w:r>
      <w:r w:rsidR="004A0030">
        <w:rPr>
          <w:rFonts w:ascii="Arial" w:hAnsi="Arial" w:cs="Arial"/>
          <w:noProof/>
          <w:highlight w:val="lightGray"/>
          <w:lang w:val="ru-RU"/>
        </w:rPr>
        <w:t> </w:t>
      </w:r>
      <w:r w:rsidR="004A0030">
        <w:rPr>
          <w:rFonts w:ascii="Arial" w:hAnsi="Arial" w:cs="Arial"/>
          <w:noProof/>
          <w:highlight w:val="lightGray"/>
          <w:lang w:val="ru-RU"/>
        </w:rPr>
        <w:t> </w:t>
      </w:r>
      <w:r w:rsidR="004A0030">
        <w:rPr>
          <w:rFonts w:ascii="Arial" w:hAnsi="Arial" w:cs="Arial"/>
          <w:noProof/>
          <w:highlight w:val="lightGray"/>
          <w:lang w:val="ru-RU"/>
        </w:rPr>
        <w:t> </w:t>
      </w:r>
      <w:r w:rsidR="00E14F8F" w:rsidRPr="00DF5C92">
        <w:rPr>
          <w:rFonts w:ascii="Arial" w:hAnsi="Arial" w:cs="Arial"/>
          <w:highlight w:val="lightGray"/>
          <w:lang w:val="ru-RU"/>
        </w:rPr>
        <w:fldChar w:fldCharType="end"/>
      </w:r>
      <w:bookmarkEnd w:id="19"/>
      <w:r w:rsidRPr="00DF5C92">
        <w:rPr>
          <w:rFonts w:ascii="Arial" w:hAnsi="Arial" w:cs="Arial"/>
          <w:lang w:val="ru-RU"/>
        </w:rPr>
        <w:t xml:space="preserve"> (</w:t>
      </w:r>
      <w:bookmarkStart w:id="20" w:name="ТекстовоеПоле120"/>
      <w:r w:rsidR="00E14F8F" w:rsidRPr="00DF5C92">
        <w:rPr>
          <w:rFonts w:ascii="Arial" w:hAnsi="Arial" w:cs="Arial"/>
          <w:highlight w:val="lightGray"/>
          <w:lang w:val="ru-RU"/>
        </w:rPr>
        <w:fldChar w:fldCharType="begin">
          <w:ffData>
            <w:name w:val="ТекстовоеПоле120"/>
            <w:enabled/>
            <w:calcOnExit w:val="0"/>
            <w:textInput/>
          </w:ffData>
        </w:fldChar>
      </w:r>
      <w:r w:rsidRPr="00DF5C92">
        <w:rPr>
          <w:rFonts w:ascii="Arial" w:hAnsi="Arial" w:cs="Arial"/>
          <w:highlight w:val="lightGray"/>
          <w:lang w:val="ru-RU"/>
        </w:rPr>
        <w:instrText xml:space="preserve"> FORMTEXT </w:instrText>
      </w:r>
      <w:r w:rsidR="00E14F8F" w:rsidRPr="00DF5C92">
        <w:rPr>
          <w:rFonts w:ascii="Arial" w:hAnsi="Arial" w:cs="Arial"/>
          <w:highlight w:val="lightGray"/>
          <w:lang w:val="ru-RU"/>
        </w:rPr>
      </w:r>
      <w:r w:rsidR="00E14F8F" w:rsidRPr="00DF5C92">
        <w:rPr>
          <w:rFonts w:ascii="Arial" w:hAnsi="Arial" w:cs="Arial"/>
          <w:highlight w:val="lightGray"/>
          <w:lang w:val="ru-RU"/>
        </w:rPr>
        <w:fldChar w:fldCharType="separate"/>
      </w:r>
      <w:r w:rsidR="004A0030">
        <w:rPr>
          <w:rFonts w:ascii="Arial" w:hAnsi="Arial" w:cs="Arial"/>
          <w:noProof/>
          <w:highlight w:val="lightGray"/>
          <w:lang w:val="ru-RU"/>
        </w:rPr>
        <w:t> </w:t>
      </w:r>
      <w:r w:rsidR="004A0030">
        <w:rPr>
          <w:rFonts w:ascii="Arial" w:hAnsi="Arial" w:cs="Arial"/>
          <w:noProof/>
          <w:highlight w:val="lightGray"/>
          <w:lang w:val="ru-RU"/>
        </w:rPr>
        <w:t> </w:t>
      </w:r>
      <w:r w:rsidR="004A0030">
        <w:rPr>
          <w:rFonts w:ascii="Arial" w:hAnsi="Arial" w:cs="Arial"/>
          <w:noProof/>
          <w:highlight w:val="lightGray"/>
          <w:lang w:val="ru-RU"/>
        </w:rPr>
        <w:t> </w:t>
      </w:r>
      <w:r w:rsidR="004A0030">
        <w:rPr>
          <w:rFonts w:ascii="Arial" w:hAnsi="Arial" w:cs="Arial"/>
          <w:noProof/>
          <w:highlight w:val="lightGray"/>
          <w:lang w:val="ru-RU"/>
        </w:rPr>
        <w:t> </w:t>
      </w:r>
      <w:r w:rsidR="004A0030">
        <w:rPr>
          <w:rFonts w:ascii="Arial" w:hAnsi="Arial" w:cs="Arial"/>
          <w:noProof/>
          <w:highlight w:val="lightGray"/>
          <w:lang w:val="ru-RU"/>
        </w:rPr>
        <w:t> </w:t>
      </w:r>
      <w:r w:rsidR="00E14F8F" w:rsidRPr="00DF5C92">
        <w:rPr>
          <w:rFonts w:ascii="Arial" w:hAnsi="Arial" w:cs="Arial"/>
          <w:highlight w:val="lightGray"/>
          <w:lang w:val="ru-RU"/>
        </w:rPr>
        <w:fldChar w:fldCharType="end"/>
      </w:r>
      <w:bookmarkEnd w:id="20"/>
      <w:r w:rsidRPr="00DF5C92">
        <w:rPr>
          <w:rFonts w:ascii="Arial" w:hAnsi="Arial" w:cs="Arial"/>
          <w:lang w:val="ru-RU"/>
        </w:rPr>
        <w:t>) рублей без учета НДС (налога на добавленную стоимость).</w:t>
      </w:r>
    </w:p>
    <w:p w:rsidR="00521053" w:rsidRDefault="00845D57">
      <w:pPr>
        <w:pStyle w:val="Indent3"/>
        <w:widowControl w:val="0"/>
        <w:numPr>
          <w:ilvl w:val="1"/>
          <w:numId w:val="8"/>
        </w:numPr>
        <w:tabs>
          <w:tab w:val="clear" w:pos="360"/>
          <w:tab w:val="num" w:pos="567"/>
        </w:tabs>
        <w:spacing w:after="120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lang w:val="ru-RU"/>
        </w:rPr>
        <w:t xml:space="preserve">Общая сумма НДС не превысит </w:t>
      </w:r>
      <w:bookmarkStart w:id="21" w:name="ТекстовоеПоле121"/>
      <w:r w:rsidR="00E14F8F" w:rsidRPr="00DF5C92">
        <w:rPr>
          <w:rFonts w:ascii="Arial" w:hAnsi="Arial" w:cs="Arial"/>
          <w:highlight w:val="lightGray"/>
          <w:lang w:val="ru-RU"/>
        </w:rPr>
        <w:fldChar w:fldCharType="begin">
          <w:ffData>
            <w:name w:val="ТекстовоеПоле121"/>
            <w:enabled/>
            <w:calcOnExit w:val="0"/>
            <w:textInput/>
          </w:ffData>
        </w:fldChar>
      </w:r>
      <w:r w:rsidRPr="00DF5C92">
        <w:rPr>
          <w:rFonts w:ascii="Arial" w:hAnsi="Arial" w:cs="Arial"/>
          <w:highlight w:val="lightGray"/>
          <w:lang w:val="ru-RU"/>
        </w:rPr>
        <w:instrText xml:space="preserve"> FORMTEXT </w:instrText>
      </w:r>
      <w:r w:rsidR="00E14F8F" w:rsidRPr="00DF5C92">
        <w:rPr>
          <w:rFonts w:ascii="Arial" w:hAnsi="Arial" w:cs="Arial"/>
          <w:highlight w:val="lightGray"/>
          <w:lang w:val="ru-RU"/>
        </w:rPr>
      </w:r>
      <w:r w:rsidR="00E14F8F" w:rsidRPr="00DF5C92">
        <w:rPr>
          <w:rFonts w:ascii="Arial" w:hAnsi="Arial" w:cs="Arial"/>
          <w:highlight w:val="lightGray"/>
          <w:lang w:val="ru-RU"/>
        </w:rPr>
        <w:fldChar w:fldCharType="separate"/>
      </w:r>
      <w:r w:rsidR="004A0030">
        <w:rPr>
          <w:rFonts w:ascii="Arial" w:hAnsi="Arial" w:cs="Arial"/>
          <w:noProof/>
          <w:highlight w:val="lightGray"/>
          <w:lang w:val="ru-RU"/>
        </w:rPr>
        <w:t> </w:t>
      </w:r>
      <w:r w:rsidR="004A0030">
        <w:rPr>
          <w:rFonts w:ascii="Arial" w:hAnsi="Arial" w:cs="Arial"/>
          <w:noProof/>
          <w:highlight w:val="lightGray"/>
          <w:lang w:val="ru-RU"/>
        </w:rPr>
        <w:t> </w:t>
      </w:r>
      <w:r w:rsidR="004A0030">
        <w:rPr>
          <w:rFonts w:ascii="Arial" w:hAnsi="Arial" w:cs="Arial"/>
          <w:noProof/>
          <w:highlight w:val="lightGray"/>
          <w:lang w:val="ru-RU"/>
        </w:rPr>
        <w:t> </w:t>
      </w:r>
      <w:r w:rsidR="004A0030">
        <w:rPr>
          <w:rFonts w:ascii="Arial" w:hAnsi="Arial" w:cs="Arial"/>
          <w:noProof/>
          <w:highlight w:val="lightGray"/>
          <w:lang w:val="ru-RU"/>
        </w:rPr>
        <w:t> </w:t>
      </w:r>
      <w:r w:rsidR="004A0030">
        <w:rPr>
          <w:rFonts w:ascii="Arial" w:hAnsi="Arial" w:cs="Arial"/>
          <w:noProof/>
          <w:highlight w:val="lightGray"/>
          <w:lang w:val="ru-RU"/>
        </w:rPr>
        <w:t> </w:t>
      </w:r>
      <w:r w:rsidR="00E14F8F" w:rsidRPr="00DF5C92">
        <w:rPr>
          <w:rFonts w:ascii="Arial" w:hAnsi="Arial" w:cs="Arial"/>
          <w:highlight w:val="lightGray"/>
          <w:lang w:val="ru-RU"/>
        </w:rPr>
        <w:fldChar w:fldCharType="end"/>
      </w:r>
      <w:bookmarkEnd w:id="21"/>
      <w:r w:rsidRPr="00DF5C92">
        <w:rPr>
          <w:rFonts w:ascii="Arial" w:hAnsi="Arial" w:cs="Arial"/>
          <w:lang w:val="ru-RU"/>
        </w:rPr>
        <w:t xml:space="preserve"> (</w:t>
      </w:r>
      <w:bookmarkStart w:id="22" w:name="ТекстовоеПоле122"/>
      <w:r w:rsidR="00E14F8F" w:rsidRPr="00DF5C92">
        <w:rPr>
          <w:rFonts w:ascii="Arial" w:hAnsi="Arial" w:cs="Arial"/>
          <w:highlight w:val="lightGray"/>
          <w:lang w:val="ru-RU"/>
        </w:rPr>
        <w:fldChar w:fldCharType="begin">
          <w:ffData>
            <w:name w:val="ТекстовоеПоле122"/>
            <w:enabled/>
            <w:calcOnExit w:val="0"/>
            <w:textInput/>
          </w:ffData>
        </w:fldChar>
      </w:r>
      <w:r w:rsidRPr="00DF5C92">
        <w:rPr>
          <w:rFonts w:ascii="Arial" w:hAnsi="Arial" w:cs="Arial"/>
          <w:highlight w:val="lightGray"/>
          <w:lang w:val="ru-RU"/>
        </w:rPr>
        <w:instrText xml:space="preserve"> FORMTEXT </w:instrText>
      </w:r>
      <w:r w:rsidR="00E14F8F" w:rsidRPr="00DF5C92">
        <w:rPr>
          <w:rFonts w:ascii="Arial" w:hAnsi="Arial" w:cs="Arial"/>
          <w:highlight w:val="lightGray"/>
          <w:lang w:val="ru-RU"/>
        </w:rPr>
      </w:r>
      <w:r w:rsidR="00E14F8F" w:rsidRPr="00DF5C92">
        <w:rPr>
          <w:rFonts w:ascii="Arial" w:hAnsi="Arial" w:cs="Arial"/>
          <w:highlight w:val="lightGray"/>
          <w:lang w:val="ru-RU"/>
        </w:rPr>
        <w:fldChar w:fldCharType="separate"/>
      </w:r>
      <w:r w:rsidR="004A0030">
        <w:rPr>
          <w:rFonts w:ascii="Arial" w:hAnsi="Arial" w:cs="Arial"/>
          <w:noProof/>
          <w:highlight w:val="lightGray"/>
          <w:lang w:val="ru-RU"/>
        </w:rPr>
        <w:t> </w:t>
      </w:r>
      <w:r w:rsidR="004A0030">
        <w:rPr>
          <w:rFonts w:ascii="Arial" w:hAnsi="Arial" w:cs="Arial"/>
          <w:noProof/>
          <w:highlight w:val="lightGray"/>
          <w:lang w:val="ru-RU"/>
        </w:rPr>
        <w:t> </w:t>
      </w:r>
      <w:r w:rsidR="004A0030">
        <w:rPr>
          <w:rFonts w:ascii="Arial" w:hAnsi="Arial" w:cs="Arial"/>
          <w:noProof/>
          <w:highlight w:val="lightGray"/>
          <w:lang w:val="ru-RU"/>
        </w:rPr>
        <w:t> </w:t>
      </w:r>
      <w:r w:rsidR="004A0030">
        <w:rPr>
          <w:rFonts w:ascii="Arial" w:hAnsi="Arial" w:cs="Arial"/>
          <w:noProof/>
          <w:highlight w:val="lightGray"/>
          <w:lang w:val="ru-RU"/>
        </w:rPr>
        <w:t> </w:t>
      </w:r>
      <w:r w:rsidR="004A0030">
        <w:rPr>
          <w:rFonts w:ascii="Arial" w:hAnsi="Arial" w:cs="Arial"/>
          <w:noProof/>
          <w:highlight w:val="lightGray"/>
          <w:lang w:val="ru-RU"/>
        </w:rPr>
        <w:t> </w:t>
      </w:r>
      <w:r w:rsidR="00E14F8F" w:rsidRPr="00DF5C92">
        <w:rPr>
          <w:rFonts w:ascii="Arial" w:hAnsi="Arial" w:cs="Arial"/>
          <w:highlight w:val="lightGray"/>
          <w:lang w:val="ru-RU"/>
        </w:rPr>
        <w:fldChar w:fldCharType="end"/>
      </w:r>
      <w:bookmarkEnd w:id="22"/>
      <w:r w:rsidRPr="00DF5C92">
        <w:rPr>
          <w:rFonts w:ascii="Arial" w:hAnsi="Arial" w:cs="Arial"/>
          <w:lang w:val="ru-RU"/>
        </w:rPr>
        <w:t>)  рублей по ставке 18%.</w:t>
      </w:r>
    </w:p>
    <w:p w:rsidR="00521053" w:rsidRDefault="00845D57">
      <w:pPr>
        <w:pStyle w:val="Indent3"/>
        <w:widowControl w:val="0"/>
        <w:numPr>
          <w:ilvl w:val="1"/>
          <w:numId w:val="8"/>
        </w:numPr>
        <w:tabs>
          <w:tab w:val="clear" w:pos="360"/>
          <w:tab w:val="num" w:pos="567"/>
        </w:tabs>
        <w:spacing w:after="120"/>
        <w:ind w:left="567" w:hanging="567"/>
        <w:rPr>
          <w:rFonts w:ascii="Arial" w:hAnsi="Arial" w:cs="Arial"/>
          <w:lang w:val="ru-RU"/>
        </w:rPr>
      </w:pPr>
      <w:r w:rsidRPr="00DF5C92">
        <w:rPr>
          <w:rFonts w:ascii="Arial" w:hAnsi="Arial" w:cs="Arial"/>
          <w:lang w:val="ru-RU"/>
        </w:rPr>
        <w:t xml:space="preserve">Общая стоимость ДОГОВОРА не превысит  </w:t>
      </w:r>
      <w:r w:rsidR="00E14F8F" w:rsidRPr="00BE10C4">
        <w:rPr>
          <w:rFonts w:ascii="Arial" w:hAnsi="Arial" w:cs="Arial"/>
          <w:lang w:val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E10C4">
        <w:rPr>
          <w:rFonts w:ascii="Arial" w:hAnsi="Arial" w:cs="Arial"/>
          <w:lang w:val="ru-RU"/>
        </w:rPr>
        <w:instrText xml:space="preserve"> FORMTEXT </w:instrText>
      </w:r>
      <w:r w:rsidR="00E14F8F" w:rsidRPr="00BE10C4">
        <w:rPr>
          <w:rFonts w:ascii="Arial" w:hAnsi="Arial" w:cs="Arial"/>
          <w:lang w:val="ru-RU"/>
        </w:rPr>
      </w:r>
      <w:r w:rsidR="00E14F8F" w:rsidRPr="00BE10C4">
        <w:rPr>
          <w:rFonts w:ascii="Arial" w:hAnsi="Arial" w:cs="Arial"/>
          <w:lang w:val="ru-RU"/>
        </w:rPr>
        <w:fldChar w:fldCharType="separate"/>
      </w:r>
      <w:r w:rsidR="004A0030">
        <w:rPr>
          <w:rFonts w:ascii="Arial" w:hAnsi="Arial" w:cs="Arial"/>
          <w:noProof/>
          <w:lang w:val="ru-RU"/>
        </w:rPr>
        <w:t> </w:t>
      </w:r>
      <w:r w:rsidR="004A0030">
        <w:rPr>
          <w:rFonts w:ascii="Arial" w:hAnsi="Arial" w:cs="Arial"/>
          <w:noProof/>
          <w:lang w:val="ru-RU"/>
        </w:rPr>
        <w:t> </w:t>
      </w:r>
      <w:r w:rsidR="004A0030">
        <w:rPr>
          <w:rFonts w:ascii="Arial" w:hAnsi="Arial" w:cs="Arial"/>
          <w:noProof/>
          <w:lang w:val="ru-RU"/>
        </w:rPr>
        <w:t> </w:t>
      </w:r>
      <w:r w:rsidR="004A0030">
        <w:rPr>
          <w:rFonts w:ascii="Arial" w:hAnsi="Arial" w:cs="Arial"/>
          <w:noProof/>
          <w:lang w:val="ru-RU"/>
        </w:rPr>
        <w:t> </w:t>
      </w:r>
      <w:r w:rsidR="004A0030">
        <w:rPr>
          <w:rFonts w:ascii="Arial" w:hAnsi="Arial" w:cs="Arial"/>
          <w:noProof/>
          <w:lang w:val="ru-RU"/>
        </w:rPr>
        <w:t> </w:t>
      </w:r>
      <w:r w:rsidR="00E14F8F" w:rsidRPr="00BE10C4">
        <w:rPr>
          <w:rFonts w:ascii="Arial" w:hAnsi="Arial" w:cs="Arial"/>
          <w:lang w:val="ru-RU"/>
        </w:rPr>
        <w:fldChar w:fldCharType="end"/>
      </w:r>
      <w:r w:rsidRPr="00DF5C92">
        <w:rPr>
          <w:rFonts w:ascii="Arial" w:hAnsi="Arial" w:cs="Arial"/>
          <w:lang w:val="ru-RU"/>
        </w:rPr>
        <w:t xml:space="preserve"> (</w:t>
      </w:r>
      <w:r w:rsidR="00E14F8F" w:rsidRPr="00BE10C4">
        <w:rPr>
          <w:rFonts w:ascii="Arial" w:hAnsi="Arial" w:cs="Arial"/>
          <w:lang w:val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E10C4">
        <w:rPr>
          <w:rFonts w:ascii="Arial" w:hAnsi="Arial" w:cs="Arial"/>
          <w:lang w:val="ru-RU"/>
        </w:rPr>
        <w:instrText xml:space="preserve"> FORMTEXT </w:instrText>
      </w:r>
      <w:r w:rsidR="00E14F8F" w:rsidRPr="00BE10C4">
        <w:rPr>
          <w:rFonts w:ascii="Arial" w:hAnsi="Arial" w:cs="Arial"/>
          <w:lang w:val="ru-RU"/>
        </w:rPr>
      </w:r>
      <w:r w:rsidR="00E14F8F" w:rsidRPr="00BE10C4">
        <w:rPr>
          <w:rFonts w:ascii="Arial" w:hAnsi="Arial" w:cs="Arial"/>
          <w:lang w:val="ru-RU"/>
        </w:rPr>
        <w:fldChar w:fldCharType="separate"/>
      </w:r>
      <w:r w:rsidR="004A0030">
        <w:rPr>
          <w:rFonts w:ascii="Arial" w:hAnsi="Arial" w:cs="Arial"/>
          <w:noProof/>
          <w:lang w:val="ru-RU"/>
        </w:rPr>
        <w:t> </w:t>
      </w:r>
      <w:r w:rsidR="004A0030">
        <w:rPr>
          <w:rFonts w:ascii="Arial" w:hAnsi="Arial" w:cs="Arial"/>
          <w:noProof/>
          <w:lang w:val="ru-RU"/>
        </w:rPr>
        <w:t> </w:t>
      </w:r>
      <w:r w:rsidR="004A0030">
        <w:rPr>
          <w:rFonts w:ascii="Arial" w:hAnsi="Arial" w:cs="Arial"/>
          <w:noProof/>
          <w:lang w:val="ru-RU"/>
        </w:rPr>
        <w:t> </w:t>
      </w:r>
      <w:r w:rsidR="004A0030">
        <w:rPr>
          <w:rFonts w:ascii="Arial" w:hAnsi="Arial" w:cs="Arial"/>
          <w:noProof/>
          <w:lang w:val="ru-RU"/>
        </w:rPr>
        <w:t> </w:t>
      </w:r>
      <w:r w:rsidR="004A0030">
        <w:rPr>
          <w:rFonts w:ascii="Arial" w:hAnsi="Arial" w:cs="Arial"/>
          <w:noProof/>
          <w:lang w:val="ru-RU"/>
        </w:rPr>
        <w:t> </w:t>
      </w:r>
      <w:r w:rsidR="00E14F8F" w:rsidRPr="00BE10C4">
        <w:rPr>
          <w:rFonts w:ascii="Arial" w:hAnsi="Arial" w:cs="Arial"/>
          <w:lang w:val="ru-RU"/>
        </w:rPr>
        <w:fldChar w:fldCharType="end"/>
      </w:r>
      <w:r w:rsidRPr="00DF5C92">
        <w:rPr>
          <w:rFonts w:ascii="Arial" w:hAnsi="Arial" w:cs="Arial"/>
          <w:lang w:val="ru-RU"/>
        </w:rPr>
        <w:t>) рублей с учетом НДС.</w:t>
      </w:r>
    </w:p>
    <w:p w:rsidR="00521053" w:rsidRDefault="00845D57">
      <w:pPr>
        <w:pStyle w:val="10"/>
        <w:widowControl w:val="0"/>
        <w:numPr>
          <w:ilvl w:val="0"/>
          <w:numId w:val="8"/>
        </w:numPr>
        <w:tabs>
          <w:tab w:val="clear" w:pos="510"/>
          <w:tab w:val="num" w:pos="567"/>
        </w:tabs>
        <w:spacing w:after="120" w:line="240" w:lineRule="auto"/>
        <w:ind w:left="567" w:hanging="567"/>
        <w:rPr>
          <w:rFonts w:ascii="Arial" w:hAnsi="Arial" w:cs="Arial"/>
          <w:b/>
          <w:color w:val="000000"/>
          <w:lang w:val="ru-RU"/>
        </w:rPr>
      </w:pPr>
      <w:r w:rsidRPr="00845D57">
        <w:rPr>
          <w:rFonts w:ascii="Arial" w:hAnsi="Arial" w:cs="Arial"/>
          <w:b/>
          <w:color w:val="000000"/>
          <w:lang w:val="ru-RU"/>
        </w:rPr>
        <w:t>ФОРМА ДОГОВОРА, КОЛИЧЕСТВО ЭКЗЕМПЛЯРОВ, ЯЗЫК</w:t>
      </w:r>
    </w:p>
    <w:p w:rsidR="00845D57" w:rsidRPr="009F513C" w:rsidRDefault="00845D57" w:rsidP="00E426BA">
      <w:pPr>
        <w:pStyle w:val="10"/>
        <w:widowControl w:val="0"/>
        <w:numPr>
          <w:ilvl w:val="1"/>
          <w:numId w:val="1"/>
        </w:numPr>
        <w:tabs>
          <w:tab w:val="clear" w:pos="303"/>
          <w:tab w:val="num" w:pos="567"/>
        </w:tabs>
        <w:spacing w:after="120" w:line="240" w:lineRule="auto"/>
        <w:ind w:left="567" w:hanging="567"/>
        <w:rPr>
          <w:rFonts w:ascii="Arial" w:hAnsi="Arial" w:cs="Arial"/>
          <w:lang w:val="ru-RU"/>
        </w:rPr>
      </w:pPr>
      <w:r w:rsidRPr="009F513C">
        <w:rPr>
          <w:rFonts w:ascii="Arial" w:hAnsi="Arial" w:cs="Arial"/>
          <w:lang w:val="ru-RU"/>
        </w:rPr>
        <w:t xml:space="preserve">ДОГОВОР составлен в письменной форме, в </w:t>
      </w:r>
      <w:r w:rsidR="007E12BB" w:rsidRPr="009F513C">
        <w:rPr>
          <w:rFonts w:ascii="Arial" w:hAnsi="Arial" w:cs="Arial"/>
          <w:lang w:val="ru-RU"/>
        </w:rPr>
        <w:t>2</w:t>
      </w:r>
      <w:r w:rsidRPr="009F513C">
        <w:rPr>
          <w:rFonts w:ascii="Arial" w:hAnsi="Arial" w:cs="Arial"/>
          <w:lang w:val="ru-RU"/>
        </w:rPr>
        <w:t xml:space="preserve"> экземплярах (</w:t>
      </w:r>
      <w:r w:rsidR="007E12BB" w:rsidRPr="009F513C">
        <w:rPr>
          <w:rFonts w:ascii="Arial" w:hAnsi="Arial" w:cs="Arial"/>
          <w:lang w:val="ru-RU"/>
        </w:rPr>
        <w:t xml:space="preserve">1 </w:t>
      </w:r>
      <w:r w:rsidRPr="009F513C">
        <w:rPr>
          <w:rFonts w:ascii="Arial" w:hAnsi="Arial" w:cs="Arial"/>
          <w:lang w:val="ru-RU"/>
        </w:rPr>
        <w:t xml:space="preserve">экземпляр для </w:t>
      </w:r>
      <w:r w:rsidR="00CB67A1" w:rsidRPr="009F513C">
        <w:rPr>
          <w:rFonts w:ascii="Arial" w:hAnsi="Arial" w:cs="Arial"/>
          <w:lang w:val="ru-RU"/>
        </w:rPr>
        <w:t>ЗАКАЗЧИКА</w:t>
      </w:r>
      <w:r w:rsidRPr="009F513C">
        <w:rPr>
          <w:rFonts w:ascii="Arial" w:hAnsi="Arial" w:cs="Arial"/>
          <w:lang w:val="ru-RU"/>
        </w:rPr>
        <w:t xml:space="preserve">, </w:t>
      </w:r>
      <w:r w:rsidR="007E12BB" w:rsidRPr="009F513C">
        <w:rPr>
          <w:rFonts w:ascii="Arial" w:hAnsi="Arial" w:cs="Arial"/>
          <w:lang w:val="ru-RU"/>
        </w:rPr>
        <w:t xml:space="preserve">1 </w:t>
      </w:r>
      <w:r w:rsidRPr="009F513C">
        <w:rPr>
          <w:rFonts w:ascii="Arial" w:hAnsi="Arial" w:cs="Arial"/>
          <w:lang w:val="ru-RU"/>
        </w:rPr>
        <w:t xml:space="preserve">экземпляр для </w:t>
      </w:r>
      <w:r w:rsidR="001657C9" w:rsidRPr="009F513C">
        <w:rPr>
          <w:rFonts w:ascii="Arial" w:hAnsi="Arial" w:cs="Arial"/>
          <w:lang w:val="ru-RU"/>
        </w:rPr>
        <w:t>ИСПОЛНИТЕЛЯ</w:t>
      </w:r>
      <w:r w:rsidRPr="009F513C">
        <w:rPr>
          <w:rFonts w:ascii="Arial" w:hAnsi="Arial" w:cs="Arial"/>
          <w:lang w:val="ru-RU"/>
        </w:rPr>
        <w:t>) на русском</w:t>
      </w:r>
      <w:r w:rsidR="007E12BB" w:rsidRPr="009F513C">
        <w:rPr>
          <w:rFonts w:ascii="Arial" w:hAnsi="Arial" w:cs="Arial"/>
          <w:lang w:val="ru-RU"/>
        </w:rPr>
        <w:t xml:space="preserve"> языке</w:t>
      </w:r>
      <w:r w:rsidRPr="009F513C">
        <w:rPr>
          <w:rFonts w:ascii="Arial" w:hAnsi="Arial" w:cs="Arial"/>
          <w:lang w:val="ru-RU"/>
        </w:rPr>
        <w:t xml:space="preserve">. </w:t>
      </w:r>
    </w:p>
    <w:p w:rsidR="005C2417" w:rsidRPr="009F513C" w:rsidRDefault="007E12BB" w:rsidP="005C2417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lang w:val="ru-RU"/>
        </w:rPr>
      </w:pPr>
      <w:bookmarkStart w:id="23" w:name="ТекстовоеПоле910"/>
      <w:r w:rsidRPr="009F513C">
        <w:rPr>
          <w:rFonts w:ascii="Arial" w:hAnsi="Arial" w:cs="Arial"/>
          <w:lang w:val="ru-RU"/>
        </w:rPr>
        <w:t>В случае необходимости</w:t>
      </w:r>
      <w:r w:rsidR="005C2417" w:rsidRPr="009F513C">
        <w:rPr>
          <w:rFonts w:ascii="Arial" w:hAnsi="Arial" w:cs="Arial"/>
          <w:lang w:val="ru-RU"/>
        </w:rPr>
        <w:t>, с контрагентами-нерезидентами,</w:t>
      </w:r>
      <w:r w:rsidRPr="009F513C">
        <w:rPr>
          <w:rFonts w:ascii="Arial" w:hAnsi="Arial" w:cs="Arial"/>
          <w:lang w:val="ru-RU"/>
        </w:rPr>
        <w:t xml:space="preserve"> </w:t>
      </w:r>
      <w:r w:rsidR="005C2417" w:rsidRPr="009F513C">
        <w:rPr>
          <w:rFonts w:ascii="Arial" w:hAnsi="Arial" w:cs="Arial"/>
          <w:lang w:val="ru-RU"/>
        </w:rPr>
        <w:t xml:space="preserve">возможно </w:t>
      </w:r>
      <w:r w:rsidR="00CB30BF" w:rsidRPr="009F513C">
        <w:rPr>
          <w:rFonts w:ascii="Arial" w:hAnsi="Arial" w:cs="Arial"/>
          <w:lang w:val="ru-RU"/>
        </w:rPr>
        <w:t>изложение настоящего</w:t>
      </w:r>
      <w:r w:rsidR="005C2417" w:rsidRPr="009F513C">
        <w:rPr>
          <w:rFonts w:ascii="Arial" w:hAnsi="Arial" w:cs="Arial"/>
          <w:lang w:val="ru-RU"/>
        </w:rPr>
        <w:t xml:space="preserve"> договора</w:t>
      </w:r>
      <w:bookmarkEnd w:id="23"/>
      <w:r w:rsidR="005C2417" w:rsidRPr="009F513C">
        <w:rPr>
          <w:rFonts w:ascii="Arial" w:hAnsi="Arial" w:cs="Arial"/>
          <w:lang w:val="ru-RU"/>
        </w:rPr>
        <w:t xml:space="preserve"> на </w:t>
      </w:r>
      <w:r w:rsidR="00CB30BF" w:rsidRPr="009F513C">
        <w:rPr>
          <w:rFonts w:ascii="Arial" w:hAnsi="Arial" w:cs="Arial"/>
          <w:lang w:val="ru-RU"/>
        </w:rPr>
        <w:t xml:space="preserve">двух языках - </w:t>
      </w:r>
      <w:r w:rsidR="005C2417" w:rsidRPr="009F513C">
        <w:rPr>
          <w:rFonts w:ascii="Arial" w:hAnsi="Arial" w:cs="Arial"/>
          <w:lang w:val="ru-RU"/>
        </w:rPr>
        <w:t>русском и английском.</w:t>
      </w:r>
    </w:p>
    <w:p w:rsidR="00845D57" w:rsidRPr="006109D7" w:rsidRDefault="005C2417" w:rsidP="005C2417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fldChar w:fldCharType="begin">
          <w:ffData>
            <w:name w:val=""/>
            <w:enabled/>
            <w:calcOnExit w:val="0"/>
            <w:textInput>
              <w:default w:val="В случае расхождения русского и английского текстов преимущественную силу имеет текст на русском языке."/>
            </w:textInput>
          </w:ffData>
        </w:fldChar>
      </w:r>
      <w:r>
        <w:rPr>
          <w:rFonts w:ascii="Arial" w:hAnsi="Arial" w:cs="Arial"/>
          <w:lang w:val="ru-RU"/>
        </w:rPr>
        <w:instrText xml:space="preserve"> FORMTEXT </w:instrText>
      </w:r>
      <w:r>
        <w:rPr>
          <w:rFonts w:ascii="Arial" w:hAnsi="Arial" w:cs="Arial"/>
          <w:lang w:val="ru-RU"/>
        </w:rPr>
      </w:r>
      <w:r>
        <w:rPr>
          <w:rFonts w:ascii="Arial" w:hAnsi="Arial" w:cs="Arial"/>
          <w:lang w:val="ru-RU"/>
        </w:rPr>
        <w:fldChar w:fldCharType="separate"/>
      </w:r>
      <w:r>
        <w:rPr>
          <w:rFonts w:ascii="Arial" w:hAnsi="Arial" w:cs="Arial"/>
          <w:noProof/>
          <w:lang w:val="ru-RU"/>
        </w:rPr>
        <w:t>В случае расхождения русского и английского текстов преимущественную силу имеет текст на русском языке.</w:t>
      </w:r>
      <w:r>
        <w:rPr>
          <w:rFonts w:ascii="Arial" w:hAnsi="Arial" w:cs="Arial"/>
          <w:lang w:val="ru-RU"/>
        </w:rPr>
        <w:fldChar w:fldCharType="end"/>
      </w:r>
    </w:p>
    <w:p w:rsidR="00521053" w:rsidRDefault="00845D57">
      <w:pPr>
        <w:pStyle w:val="10"/>
        <w:widowControl w:val="0"/>
        <w:numPr>
          <w:ilvl w:val="0"/>
          <w:numId w:val="8"/>
        </w:numPr>
        <w:tabs>
          <w:tab w:val="clear" w:pos="510"/>
          <w:tab w:val="num" w:pos="567"/>
        </w:tabs>
        <w:spacing w:after="120" w:line="240" w:lineRule="auto"/>
        <w:ind w:left="567" w:hanging="567"/>
        <w:rPr>
          <w:rFonts w:ascii="Arial" w:hAnsi="Arial" w:cs="Arial"/>
          <w:b/>
          <w:color w:val="000000"/>
          <w:lang w:val="ru-RU"/>
        </w:rPr>
      </w:pPr>
      <w:r w:rsidRPr="00845D57">
        <w:rPr>
          <w:rFonts w:ascii="Arial" w:hAnsi="Arial" w:cs="Arial"/>
          <w:b/>
          <w:color w:val="000000"/>
          <w:lang w:val="ru-RU"/>
        </w:rPr>
        <w:t>УВЕДОМЛЕНИЯ</w:t>
      </w:r>
    </w:p>
    <w:p w:rsidR="00521053" w:rsidRDefault="00845D57">
      <w:pPr>
        <w:pStyle w:val="10"/>
        <w:widowControl w:val="0"/>
        <w:numPr>
          <w:ilvl w:val="1"/>
          <w:numId w:val="8"/>
        </w:numPr>
        <w:tabs>
          <w:tab w:val="clear" w:pos="360"/>
          <w:tab w:val="num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lang w:val="ru-RU"/>
        </w:rPr>
        <w:t>За исключением случаев, когда это оговаривается отдельно в настоящем ДОГОВОРЕ, все уведомления или сообщения (далее УВЕДОМЛЕНИЯ) в связи с настоящим ДОГОВОРОМ осуществляются СТОРОНАМИ в письменной форме в соответствии с реквизитами, указанными в РАЗДЕЛЕ 7 настоящего ДОГОВОРА.</w:t>
      </w:r>
    </w:p>
    <w:p w:rsidR="00521053" w:rsidRDefault="00845D57">
      <w:pPr>
        <w:pStyle w:val="10"/>
        <w:widowControl w:val="0"/>
        <w:numPr>
          <w:ilvl w:val="1"/>
          <w:numId w:val="8"/>
        </w:numPr>
        <w:tabs>
          <w:tab w:val="clear" w:pos="360"/>
          <w:tab w:val="num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lang w:val="ru-RU"/>
        </w:rPr>
        <w:t>УВЕДОМЛЕНИЯ могут направляться СТОРОНАМИ с использованием следующих способов связи: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</w:t>
      </w:r>
    </w:p>
    <w:p w:rsidR="00521053" w:rsidRDefault="00845D57">
      <w:pPr>
        <w:pStyle w:val="10"/>
        <w:widowControl w:val="0"/>
        <w:numPr>
          <w:ilvl w:val="1"/>
          <w:numId w:val="8"/>
        </w:numPr>
        <w:tabs>
          <w:tab w:val="clear" w:pos="360"/>
          <w:tab w:val="num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lang w:val="ru-RU"/>
        </w:rPr>
        <w:t>В случае направления СТОРОНОЙ УВЕДОМЛЕНИЙ с использованием телеграфа, почтовой либо курьерской связи такое УВЕДОМЛЕНИЕ будет считаться полученным другой СТОРОНОЙ с момента, обозначенного в уведомлении о вручении или в уведомлении о получении.</w:t>
      </w:r>
    </w:p>
    <w:p w:rsidR="00521053" w:rsidRDefault="00845D57">
      <w:pPr>
        <w:pStyle w:val="10"/>
        <w:widowControl w:val="0"/>
        <w:numPr>
          <w:ilvl w:val="1"/>
          <w:numId w:val="8"/>
        </w:numPr>
        <w:tabs>
          <w:tab w:val="clear" w:pos="360"/>
          <w:tab w:val="num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lang w:val="ru-RU"/>
        </w:rPr>
        <w:t>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521053" w:rsidRDefault="00845D57">
      <w:pPr>
        <w:pStyle w:val="10"/>
        <w:widowControl w:val="0"/>
        <w:numPr>
          <w:ilvl w:val="0"/>
          <w:numId w:val="8"/>
        </w:numPr>
        <w:tabs>
          <w:tab w:val="clear" w:pos="510"/>
          <w:tab w:val="num" w:pos="567"/>
        </w:tabs>
        <w:spacing w:after="120" w:line="240" w:lineRule="auto"/>
        <w:ind w:left="567" w:hanging="567"/>
        <w:rPr>
          <w:rFonts w:ascii="Arial" w:hAnsi="Arial" w:cs="Arial"/>
          <w:b/>
          <w:color w:val="000000"/>
          <w:lang w:val="ru-RU"/>
        </w:rPr>
      </w:pPr>
      <w:r w:rsidRPr="00845D57">
        <w:rPr>
          <w:rFonts w:ascii="Arial" w:hAnsi="Arial" w:cs="Arial"/>
          <w:b/>
          <w:color w:val="000000"/>
          <w:lang w:val="ru-RU"/>
        </w:rPr>
        <w:t>ИЗМЕНЕНИЯ И ДОПОЛНЕНИЯ</w:t>
      </w:r>
    </w:p>
    <w:p w:rsidR="00521053" w:rsidRPr="009F513C" w:rsidRDefault="00845D57">
      <w:pPr>
        <w:pStyle w:val="10"/>
        <w:widowControl w:val="0"/>
        <w:numPr>
          <w:ilvl w:val="1"/>
          <w:numId w:val="8"/>
        </w:numPr>
        <w:tabs>
          <w:tab w:val="clear" w:pos="360"/>
          <w:tab w:val="num" w:pos="567"/>
        </w:tabs>
        <w:spacing w:after="120" w:line="240" w:lineRule="auto"/>
        <w:ind w:left="567" w:hanging="567"/>
        <w:rPr>
          <w:rFonts w:ascii="Arial" w:hAnsi="Arial" w:cs="Arial"/>
          <w:lang w:val="ru-RU"/>
        </w:rPr>
      </w:pPr>
      <w:r w:rsidRPr="00F706EF">
        <w:rPr>
          <w:rFonts w:ascii="Arial" w:hAnsi="Arial" w:cs="Arial"/>
          <w:lang w:val="ru-RU"/>
        </w:rPr>
        <w:t>Все изменения и дополнения к ДОГОВОРУ считаются действительными, если он</w:t>
      </w:r>
      <w:r w:rsidR="00DA7508">
        <w:rPr>
          <w:rFonts w:ascii="Arial" w:hAnsi="Arial" w:cs="Arial"/>
          <w:lang w:val="ru-RU"/>
        </w:rPr>
        <w:t xml:space="preserve">и оформлены в </w:t>
      </w:r>
      <w:r w:rsidR="00DA7508" w:rsidRPr="009F513C">
        <w:rPr>
          <w:rFonts w:ascii="Arial" w:hAnsi="Arial" w:cs="Arial"/>
          <w:lang w:val="ru-RU"/>
        </w:rPr>
        <w:t xml:space="preserve">письменном виде, </w:t>
      </w:r>
      <w:r w:rsidRPr="009F513C">
        <w:rPr>
          <w:rFonts w:ascii="Arial" w:hAnsi="Arial" w:cs="Arial"/>
          <w:lang w:val="ru-RU"/>
        </w:rPr>
        <w:t>подписаны СТОРОНАМИ</w:t>
      </w:r>
      <w:r w:rsidR="00DA7508" w:rsidRPr="009F513C">
        <w:rPr>
          <w:rFonts w:ascii="Arial" w:hAnsi="Arial" w:cs="Arial"/>
          <w:lang w:val="ru-RU"/>
        </w:rPr>
        <w:t xml:space="preserve"> и скреплены печатями</w:t>
      </w:r>
      <w:r w:rsidRPr="009F513C">
        <w:rPr>
          <w:rFonts w:ascii="Arial" w:hAnsi="Arial" w:cs="Arial"/>
          <w:lang w:val="ru-RU"/>
        </w:rPr>
        <w:t>.</w:t>
      </w:r>
    </w:p>
    <w:p w:rsidR="00521053" w:rsidRDefault="00845D57">
      <w:pPr>
        <w:pStyle w:val="10"/>
        <w:widowControl w:val="0"/>
        <w:numPr>
          <w:ilvl w:val="1"/>
          <w:numId w:val="8"/>
        </w:numPr>
        <w:tabs>
          <w:tab w:val="clear" w:pos="360"/>
          <w:tab w:val="num" w:pos="567"/>
        </w:tabs>
        <w:spacing w:after="120" w:line="240" w:lineRule="auto"/>
        <w:ind w:left="567" w:hanging="567"/>
        <w:rPr>
          <w:lang w:val="ru-RU"/>
        </w:rPr>
      </w:pPr>
      <w:r w:rsidRPr="00F706EF">
        <w:rPr>
          <w:rFonts w:ascii="Arial" w:hAnsi="Arial" w:cs="Arial"/>
          <w:lang w:val="ru-RU"/>
        </w:rPr>
        <w:t xml:space="preserve">Любая договоренность между </w:t>
      </w:r>
      <w:r w:rsidR="00CB67A1">
        <w:rPr>
          <w:rFonts w:ascii="Arial" w:hAnsi="Arial" w:cs="Arial"/>
          <w:lang w:val="ru-RU"/>
        </w:rPr>
        <w:t>ЗАКАЗЧИКОМ</w:t>
      </w:r>
      <w:r w:rsidR="00CB67A1" w:rsidRPr="00F706EF">
        <w:rPr>
          <w:rFonts w:ascii="Arial" w:hAnsi="Arial" w:cs="Arial"/>
          <w:lang w:val="ru-RU"/>
        </w:rPr>
        <w:t xml:space="preserve"> </w:t>
      </w:r>
      <w:r w:rsidRPr="00F706EF">
        <w:rPr>
          <w:rFonts w:ascii="Arial" w:hAnsi="Arial" w:cs="Arial"/>
          <w:lang w:val="ru-RU"/>
        </w:rPr>
        <w:t xml:space="preserve">и </w:t>
      </w:r>
      <w:r w:rsidR="001657C9">
        <w:rPr>
          <w:rFonts w:ascii="Arial" w:hAnsi="Arial" w:cs="Arial"/>
          <w:lang w:val="ru-RU"/>
        </w:rPr>
        <w:t>ИСПОЛНИТЕЛЕМ</w:t>
      </w:r>
      <w:r w:rsidRPr="00F706EF">
        <w:rPr>
          <w:rFonts w:ascii="Arial" w:hAnsi="Arial" w:cs="Arial"/>
          <w:lang w:val="ru-RU"/>
        </w:rPr>
        <w:t>, влекущая за собой новые обязательства, касающиеся предмета ДОГОВОРА, должна быть письменно подтверждена СТОРОНАМИ в форме дополнительного соглашения.</w:t>
      </w:r>
    </w:p>
    <w:p w:rsidR="00521053" w:rsidRDefault="00845D57">
      <w:pPr>
        <w:pStyle w:val="10"/>
        <w:widowControl w:val="0"/>
        <w:numPr>
          <w:ilvl w:val="0"/>
          <w:numId w:val="8"/>
        </w:numPr>
        <w:tabs>
          <w:tab w:val="clear" w:pos="510"/>
          <w:tab w:val="num" w:pos="567"/>
        </w:tabs>
        <w:spacing w:after="120" w:line="240" w:lineRule="auto"/>
        <w:ind w:left="567" w:hanging="567"/>
        <w:rPr>
          <w:rFonts w:ascii="Arial" w:hAnsi="Arial" w:cs="Arial"/>
          <w:b/>
          <w:color w:val="000000"/>
          <w:lang w:val="ru-RU"/>
        </w:rPr>
      </w:pPr>
      <w:r w:rsidRPr="00845D57">
        <w:rPr>
          <w:rFonts w:ascii="Arial" w:hAnsi="Arial" w:cs="Arial"/>
          <w:b/>
          <w:color w:val="000000"/>
          <w:lang w:val="ru-RU"/>
        </w:rPr>
        <w:t>ИЗМЕНЕНИЕ РЕКВИЗИТОВ  СТОРОН</w:t>
      </w:r>
    </w:p>
    <w:p w:rsidR="00521053" w:rsidRDefault="00845D57" w:rsidP="001B28BA">
      <w:pPr>
        <w:pStyle w:val="10"/>
        <w:widowControl w:val="0"/>
        <w:numPr>
          <w:ilvl w:val="1"/>
          <w:numId w:val="8"/>
        </w:numPr>
        <w:tabs>
          <w:tab w:val="clear" w:pos="360"/>
          <w:tab w:val="num" w:pos="567"/>
        </w:tabs>
        <w:spacing w:line="240" w:lineRule="auto"/>
        <w:ind w:left="567" w:hanging="567"/>
        <w:rPr>
          <w:rFonts w:ascii="Arial" w:hAnsi="Arial" w:cs="Arial"/>
          <w:lang w:val="ru-RU"/>
        </w:rPr>
      </w:pPr>
      <w:r w:rsidRPr="00DF5C92">
        <w:rPr>
          <w:rFonts w:ascii="Arial" w:hAnsi="Arial" w:cs="Arial"/>
          <w:lang w:val="ru-RU"/>
        </w:rPr>
        <w:t xml:space="preserve">Каждая СТОРОНА обязана письменно уведомить об изменении своих реквизитов (в том числе изменение адреса, банковских реквизитов и т.д.) в течение 5 </w:t>
      </w:r>
      <w:r w:rsidR="004A422F">
        <w:rPr>
          <w:rFonts w:ascii="Arial" w:hAnsi="Arial" w:cs="Arial"/>
          <w:lang w:val="ru-RU"/>
        </w:rPr>
        <w:t xml:space="preserve">(пяти) </w:t>
      </w:r>
      <w:r w:rsidRPr="00DF5C92">
        <w:rPr>
          <w:rFonts w:ascii="Arial" w:hAnsi="Arial" w:cs="Arial"/>
          <w:lang w:val="ru-RU"/>
        </w:rPr>
        <w:t xml:space="preserve">рабочих дней с момента такого изменения (но в любом случае не позднее, чем за 5 </w:t>
      </w:r>
      <w:r w:rsidR="004A422F">
        <w:rPr>
          <w:rFonts w:ascii="Arial" w:hAnsi="Arial" w:cs="Arial"/>
          <w:lang w:val="ru-RU"/>
        </w:rPr>
        <w:t xml:space="preserve">(пять) </w:t>
      </w:r>
      <w:r w:rsidRPr="00DF5C92">
        <w:rPr>
          <w:rFonts w:ascii="Arial" w:hAnsi="Arial" w:cs="Arial"/>
          <w:lang w:val="ru-RU"/>
        </w:rPr>
        <w:t>рабочих дней до даты оплаты).</w:t>
      </w:r>
    </w:p>
    <w:p w:rsidR="005C2417" w:rsidRPr="009F513C" w:rsidRDefault="005C2417" w:rsidP="001B28BA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lang w:val="ru-RU"/>
        </w:rPr>
      </w:pPr>
      <w:r w:rsidRPr="009F513C">
        <w:rPr>
          <w:rFonts w:ascii="Arial" w:hAnsi="Arial" w:cs="Arial"/>
          <w:lang w:val="ru-RU"/>
        </w:rPr>
        <w:t xml:space="preserve">Все изменения банковских реквизитов согласовываются Сторонами в письменном виде путем </w:t>
      </w:r>
      <w:r w:rsidRPr="009F513C">
        <w:rPr>
          <w:rFonts w:ascii="Arial" w:hAnsi="Arial" w:cs="Arial"/>
          <w:lang w:val="ru-RU"/>
        </w:rPr>
        <w:lastRenderedPageBreak/>
        <w:t>оформления соответствующего дополнительного соглашения к договору.</w:t>
      </w:r>
    </w:p>
    <w:p w:rsidR="00521053" w:rsidRDefault="00845D57" w:rsidP="001B28BA">
      <w:pPr>
        <w:pStyle w:val="10"/>
        <w:widowControl w:val="0"/>
        <w:numPr>
          <w:ilvl w:val="1"/>
          <w:numId w:val="8"/>
        </w:numPr>
        <w:tabs>
          <w:tab w:val="clear" w:pos="360"/>
          <w:tab w:val="num" w:pos="567"/>
        </w:tabs>
        <w:spacing w:after="120" w:line="240" w:lineRule="auto"/>
        <w:ind w:left="567" w:hanging="567"/>
        <w:rPr>
          <w:rFonts w:ascii="Arial" w:hAnsi="Arial" w:cs="Arial"/>
          <w:lang w:val="ru-RU"/>
        </w:rPr>
      </w:pPr>
      <w:r w:rsidRPr="00DF5C92">
        <w:rPr>
          <w:rFonts w:ascii="Arial" w:hAnsi="Arial" w:cs="Arial"/>
          <w:lang w:val="ru-RU"/>
        </w:rPr>
        <w:t xml:space="preserve">В случае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</w:t>
      </w:r>
      <w:r>
        <w:rPr>
          <w:rFonts w:ascii="Arial" w:hAnsi="Arial" w:cs="Arial"/>
          <w:lang w:val="ru-RU"/>
        </w:rPr>
        <w:t>реального ущерба</w:t>
      </w:r>
      <w:r w:rsidRPr="00DF5C92">
        <w:rPr>
          <w:rFonts w:ascii="Arial" w:hAnsi="Arial" w:cs="Arial"/>
          <w:lang w:val="ru-RU"/>
        </w:rPr>
        <w:t>, понесенн</w:t>
      </w:r>
      <w:r>
        <w:rPr>
          <w:rFonts w:ascii="Arial" w:hAnsi="Arial" w:cs="Arial"/>
          <w:lang w:val="ru-RU"/>
        </w:rPr>
        <w:t>ого</w:t>
      </w:r>
      <w:r w:rsidRPr="00DF5C92">
        <w:rPr>
          <w:rFonts w:ascii="Arial" w:hAnsi="Arial" w:cs="Arial"/>
          <w:lang w:val="ru-RU"/>
        </w:rPr>
        <w:t xml:space="preserve"> в результате перечисления денежных средств по неправильным реквизитам.</w:t>
      </w:r>
    </w:p>
    <w:p w:rsidR="00521053" w:rsidRDefault="00845D57">
      <w:pPr>
        <w:pStyle w:val="10"/>
        <w:widowControl w:val="0"/>
        <w:numPr>
          <w:ilvl w:val="0"/>
          <w:numId w:val="8"/>
        </w:numPr>
        <w:tabs>
          <w:tab w:val="clear" w:pos="510"/>
          <w:tab w:val="num" w:pos="567"/>
        </w:tabs>
        <w:spacing w:after="120" w:line="240" w:lineRule="auto"/>
        <w:ind w:left="567" w:hanging="567"/>
        <w:rPr>
          <w:rFonts w:ascii="Arial" w:hAnsi="Arial" w:cs="Arial"/>
          <w:b/>
          <w:color w:val="000000"/>
          <w:lang w:val="ru-RU"/>
        </w:rPr>
      </w:pPr>
      <w:r w:rsidRPr="00845D57">
        <w:rPr>
          <w:rFonts w:ascii="Arial" w:hAnsi="Arial" w:cs="Arial"/>
          <w:b/>
          <w:color w:val="000000"/>
          <w:lang w:val="ru-RU"/>
        </w:rPr>
        <w:t>ИСЧЕРПЫВАЮЩИЙ ХАРАКТЕР ДОГОВОРА</w:t>
      </w:r>
    </w:p>
    <w:p w:rsidR="00521053" w:rsidRDefault="00845D57">
      <w:pPr>
        <w:pStyle w:val="10"/>
        <w:widowControl w:val="0"/>
        <w:numPr>
          <w:ilvl w:val="1"/>
          <w:numId w:val="8"/>
        </w:numPr>
        <w:tabs>
          <w:tab w:val="clear" w:pos="360"/>
          <w:tab w:val="num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Настоящий ДОГОВОР представляет собой полную договоренность СТОРОН в отношении </w:t>
      </w:r>
      <w:r w:rsidR="001657C9">
        <w:rPr>
          <w:rFonts w:ascii="Arial" w:hAnsi="Arial" w:cs="Arial"/>
          <w:color w:val="000000"/>
          <w:lang w:val="ru-RU"/>
        </w:rPr>
        <w:t>УСЛУГ</w:t>
      </w:r>
      <w:r w:rsidRPr="00DF5C92">
        <w:rPr>
          <w:rFonts w:ascii="Arial" w:hAnsi="Arial" w:cs="Arial"/>
          <w:color w:val="000000"/>
          <w:lang w:val="ru-RU"/>
        </w:rPr>
        <w:t xml:space="preserve"> и </w:t>
      </w:r>
      <w:r w:rsidRPr="009A3551">
        <w:rPr>
          <w:rFonts w:ascii="Arial" w:hAnsi="Arial" w:cs="Arial"/>
          <w:lang w:val="ru-RU"/>
        </w:rPr>
        <w:t>заменяет</w:t>
      </w:r>
      <w:r w:rsidRPr="00DF5C92">
        <w:rPr>
          <w:rFonts w:ascii="Arial" w:hAnsi="Arial" w:cs="Arial"/>
          <w:color w:val="000000"/>
          <w:lang w:val="ru-RU"/>
        </w:rPr>
        <w:t xml:space="preserve"> собой все предыдущие письменные и устные переговоры, заявления и договоренности</w:t>
      </w:r>
      <w:r>
        <w:rPr>
          <w:rFonts w:ascii="Arial" w:hAnsi="Arial" w:cs="Arial"/>
          <w:color w:val="000000"/>
          <w:lang w:val="ru-RU"/>
        </w:rPr>
        <w:t xml:space="preserve"> в отношении предмета ДОГОВОРА.</w:t>
      </w:r>
    </w:p>
    <w:p w:rsidR="00521053" w:rsidRDefault="00845D57">
      <w:pPr>
        <w:pStyle w:val="10"/>
        <w:widowControl w:val="0"/>
        <w:numPr>
          <w:ilvl w:val="1"/>
          <w:numId w:val="8"/>
        </w:numPr>
        <w:tabs>
          <w:tab w:val="clear" w:pos="360"/>
          <w:tab w:val="num" w:pos="567"/>
        </w:tabs>
        <w:spacing w:after="120" w:line="240" w:lineRule="auto"/>
        <w:ind w:left="567" w:hanging="567"/>
        <w:rPr>
          <w:rFonts w:ascii="Arial" w:hAnsi="Arial" w:cs="Arial"/>
          <w:bCs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>Условия</w:t>
      </w:r>
      <w:r w:rsidRPr="00DF5C92">
        <w:rPr>
          <w:rFonts w:ascii="Arial" w:hAnsi="Arial" w:cs="Arial"/>
          <w:lang w:val="ru-RU" w:eastAsia="ru-RU"/>
        </w:rPr>
        <w:t xml:space="preserve"> </w:t>
      </w:r>
      <w:r w:rsidRPr="009A3551">
        <w:rPr>
          <w:rFonts w:ascii="Arial" w:hAnsi="Arial" w:cs="Arial"/>
          <w:lang w:val="ru-RU"/>
        </w:rPr>
        <w:t>настоящего</w:t>
      </w:r>
      <w:r w:rsidRPr="00DF5C92">
        <w:rPr>
          <w:rFonts w:ascii="Arial" w:hAnsi="Arial" w:cs="Arial"/>
          <w:lang w:val="ru-RU" w:eastAsia="ru-RU"/>
        </w:rPr>
        <w:t xml:space="preserve"> ДОГОВОРА действуют применительно к каждому отдельному НАРЯД-ЗАКАЗУ, подписанному СТОРОНАМИ. В случае расхождений между условиями ДОГОВОРА и НАРЯД-ЗАКАЗА приоритет имеют условия, согласованные в </w:t>
      </w:r>
      <w:r>
        <w:rPr>
          <w:rFonts w:ascii="Arial" w:hAnsi="Arial" w:cs="Arial"/>
          <w:lang w:val="ru-RU" w:eastAsia="ru-RU"/>
        </w:rPr>
        <w:t>ДОГОВОРЕ</w:t>
      </w:r>
      <w:r w:rsidRPr="00DF5C92">
        <w:rPr>
          <w:rFonts w:ascii="Arial" w:hAnsi="Arial" w:cs="Arial"/>
          <w:lang w:val="ru-RU" w:eastAsia="ru-RU"/>
        </w:rPr>
        <w:t>.</w:t>
      </w:r>
    </w:p>
    <w:p w:rsidR="00521053" w:rsidRDefault="00845D57">
      <w:pPr>
        <w:pStyle w:val="10"/>
        <w:widowControl w:val="0"/>
        <w:numPr>
          <w:ilvl w:val="1"/>
          <w:numId w:val="8"/>
        </w:numPr>
        <w:tabs>
          <w:tab w:val="clear" w:pos="360"/>
          <w:tab w:val="num" w:pos="567"/>
        </w:tabs>
        <w:spacing w:after="120" w:line="240" w:lineRule="auto"/>
        <w:ind w:left="567" w:hanging="567"/>
        <w:rPr>
          <w:rFonts w:ascii="Arial" w:hAnsi="Arial" w:cs="Arial"/>
          <w:bCs/>
          <w:lang w:val="ru-RU"/>
        </w:rPr>
      </w:pPr>
      <w:r>
        <w:rPr>
          <w:rFonts w:ascii="Arial" w:hAnsi="Arial" w:cs="Arial"/>
          <w:lang w:val="ru-RU" w:eastAsia="ru-RU"/>
        </w:rPr>
        <w:t xml:space="preserve">Разделы настоящего </w:t>
      </w:r>
      <w:r>
        <w:rPr>
          <w:rFonts w:ascii="Arial" w:hAnsi="Arial" w:cs="Arial"/>
          <w:lang w:val="ru-RU"/>
        </w:rPr>
        <w:t>ДОГОВОРА</w:t>
      </w:r>
      <w:r>
        <w:rPr>
          <w:rFonts w:ascii="Arial" w:hAnsi="Arial" w:cs="Arial"/>
          <w:lang w:val="ru-RU" w:eastAsia="ru-RU"/>
        </w:rPr>
        <w:t xml:space="preserve"> читаются и толкуются как единый документ. В случае </w:t>
      </w:r>
      <w:r w:rsidRPr="0094679A">
        <w:rPr>
          <w:rFonts w:ascii="Arial" w:hAnsi="Arial" w:cs="Arial"/>
          <w:color w:val="000000"/>
          <w:lang w:val="ru-RU"/>
        </w:rPr>
        <w:t>противоречий</w:t>
      </w:r>
      <w:r>
        <w:rPr>
          <w:rFonts w:ascii="Arial" w:hAnsi="Arial" w:cs="Arial"/>
          <w:lang w:val="ru-RU" w:eastAsia="ru-RU"/>
        </w:rPr>
        <w:t>, которые могут возникнуть между РАЗДЕЛАМИ настоящего ДОГОВОРА, РАЗДЕЛЫ превалируют в порядке, в котором они изложены. В случае разногласий между содержанием ДОГОВОРА и документами, на которые ссылается ДОГОВОР, превалируют условия ДОГОВОРА.</w:t>
      </w:r>
    </w:p>
    <w:p w:rsidR="00845D57" w:rsidRPr="00DF5C92" w:rsidRDefault="006207C4" w:rsidP="009A3551">
      <w:pPr>
        <w:pStyle w:val="Indent3"/>
        <w:keepLines/>
        <w:tabs>
          <w:tab w:val="left" w:pos="567"/>
        </w:tabs>
        <w:ind w:left="567" w:firstLine="0"/>
        <w:rPr>
          <w:rFonts w:ascii="Arial" w:hAnsi="Arial" w:cs="Arial"/>
          <w:b/>
          <w:lang w:val="ru-RU"/>
        </w:rPr>
      </w:pPr>
      <w:r>
        <w:rPr>
          <w:rFonts w:ascii="Arial" w:hAnsi="Arial" w:cs="Arial"/>
          <w:b/>
          <w:lang w:val="ru-RU"/>
        </w:rPr>
        <w:t>Конец РАЗДЕЛА 1.</w:t>
      </w:r>
    </w:p>
    <w:p w:rsidR="006154B2" w:rsidRPr="003C44CF" w:rsidRDefault="00845D57" w:rsidP="009A3551">
      <w:pPr>
        <w:pStyle w:val="Indent3"/>
        <w:keepLines/>
        <w:tabs>
          <w:tab w:val="left" w:pos="567"/>
        </w:tabs>
        <w:ind w:left="567" w:firstLine="0"/>
        <w:rPr>
          <w:rFonts w:ascii="Arial" w:hAnsi="Arial" w:cs="Arial"/>
          <w:b/>
          <w:lang w:val="ru-RU"/>
        </w:rPr>
      </w:pPr>
      <w:r w:rsidRPr="003C44CF">
        <w:rPr>
          <w:rFonts w:ascii="Arial" w:hAnsi="Arial" w:cs="Arial"/>
          <w:b/>
          <w:lang w:val="ru-RU"/>
        </w:rPr>
        <w:t>РАЗДЕЛ 2 начинается со следующей страницы.</w:t>
      </w:r>
    </w:p>
    <w:p w:rsidR="006154B2" w:rsidRPr="003C44CF" w:rsidRDefault="006154B2" w:rsidP="003C44CF">
      <w:pPr>
        <w:pStyle w:val="Indent3"/>
        <w:keepLines/>
        <w:tabs>
          <w:tab w:val="left" w:pos="462"/>
        </w:tabs>
        <w:spacing w:after="120"/>
        <w:ind w:left="462" w:firstLine="0"/>
        <w:rPr>
          <w:rFonts w:ascii="Arial" w:hAnsi="Arial" w:cs="Arial"/>
          <w:b/>
          <w:lang w:val="ru-RU"/>
        </w:rPr>
        <w:sectPr w:rsidR="006154B2" w:rsidRPr="003C44CF" w:rsidSect="009325C2">
          <w:headerReference w:type="default" r:id="rId11"/>
          <w:footerReference w:type="default" r:id="rId12"/>
          <w:pgSz w:w="11906" w:h="16838" w:code="9"/>
          <w:pgMar w:top="899" w:right="1133" w:bottom="568" w:left="1134" w:header="567" w:footer="0" w:gutter="0"/>
          <w:cols w:space="720"/>
          <w:titlePg/>
          <w:docGrid w:linePitch="360"/>
        </w:sectPr>
      </w:pPr>
    </w:p>
    <w:p w:rsidR="007D7C97" w:rsidRPr="007D7C97" w:rsidRDefault="007D7C97" w:rsidP="007D7C97">
      <w:pPr>
        <w:pStyle w:val="10"/>
        <w:widowControl w:val="0"/>
        <w:spacing w:after="120" w:line="240" w:lineRule="auto"/>
        <w:ind w:left="0" w:firstLine="0"/>
        <w:rPr>
          <w:rFonts w:ascii="Arial" w:hAnsi="Arial" w:cs="Arial"/>
          <w:b/>
          <w:bCs/>
          <w:color w:val="000000"/>
          <w:lang w:val="ru-RU"/>
        </w:rPr>
      </w:pPr>
    </w:p>
    <w:p w:rsidR="00521053" w:rsidRDefault="00180435">
      <w:pPr>
        <w:pStyle w:val="10"/>
        <w:widowControl w:val="0"/>
        <w:numPr>
          <w:ilvl w:val="0"/>
          <w:numId w:val="24"/>
        </w:numPr>
        <w:spacing w:after="120" w:line="240" w:lineRule="auto"/>
        <w:ind w:left="567" w:hanging="567"/>
        <w:rPr>
          <w:rFonts w:ascii="Arial" w:hAnsi="Arial" w:cs="Arial"/>
          <w:b/>
          <w:bCs/>
          <w:color w:val="000000"/>
          <w:lang w:val="ru-RU"/>
        </w:rPr>
      </w:pPr>
      <w:r w:rsidRPr="00DF5C92">
        <w:rPr>
          <w:rFonts w:ascii="Arial" w:hAnsi="Arial" w:cs="Arial"/>
          <w:b/>
          <w:bCs/>
          <w:color w:val="000000"/>
          <w:lang w:val="ru-RU"/>
        </w:rPr>
        <w:t xml:space="preserve">РАСПОРЯЖЕНИЯ </w:t>
      </w:r>
      <w:r w:rsidR="00CB67A1">
        <w:rPr>
          <w:rFonts w:ascii="Arial" w:hAnsi="Arial" w:cs="Arial"/>
          <w:b/>
          <w:bCs/>
          <w:color w:val="000000"/>
          <w:lang w:val="ru-RU"/>
        </w:rPr>
        <w:t>ЗАКАЗЧИКА</w:t>
      </w:r>
    </w:p>
    <w:p w:rsidR="00521053" w:rsidRDefault="00180435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Все распоряжения, уведомления, соглашения, разрешения, утверждения и подтверждения должны быть оформлены в письменном виде. Вся такая документация вместе с перепиской и прочими документами должна быть выполнена на русском языке. </w:t>
      </w:r>
      <w:r w:rsidR="00CB67A1">
        <w:rPr>
          <w:rFonts w:ascii="Arial" w:hAnsi="Arial" w:cs="Arial"/>
          <w:color w:val="000000"/>
          <w:lang w:val="ru-RU"/>
        </w:rPr>
        <w:t>ЗАКАЗЧИК</w:t>
      </w:r>
      <w:r w:rsidR="00B411C3" w:rsidRPr="00B411C3">
        <w:rPr>
          <w:rFonts w:ascii="Arial" w:hAnsi="Arial" w:cs="Arial"/>
          <w:color w:val="000000"/>
          <w:lang w:val="ru-RU"/>
        </w:rPr>
        <w:t xml:space="preserve"> также может потребовать от </w:t>
      </w:r>
      <w:r w:rsidR="00B25644">
        <w:rPr>
          <w:rFonts w:ascii="Arial" w:hAnsi="Arial" w:cs="Arial"/>
          <w:color w:val="000000"/>
          <w:lang w:val="ru-RU"/>
        </w:rPr>
        <w:t>ИСПОЛНИТЕЛЯ</w:t>
      </w:r>
      <w:r w:rsidR="00B25644" w:rsidRPr="00B411C3">
        <w:rPr>
          <w:rFonts w:ascii="Arial" w:hAnsi="Arial" w:cs="Arial"/>
          <w:color w:val="000000"/>
          <w:lang w:val="ru-RU"/>
        </w:rPr>
        <w:t xml:space="preserve"> </w:t>
      </w:r>
      <w:r w:rsidR="00B411C3" w:rsidRPr="00B411C3">
        <w:rPr>
          <w:rFonts w:ascii="Arial" w:hAnsi="Arial" w:cs="Arial"/>
          <w:color w:val="000000"/>
          <w:lang w:val="ru-RU"/>
        </w:rPr>
        <w:t>предоставить определенную документацию на английском языке за его счет.</w:t>
      </w:r>
      <w:r w:rsidR="00B411C3" w:rsidRPr="00B411C3">
        <w:rPr>
          <w:rFonts w:ascii="Arial" w:hAnsi="Arial" w:cs="Arial"/>
          <w:color w:val="000000"/>
          <w:highlight w:val="lightGray"/>
          <w:lang w:val="ru-RU"/>
        </w:rPr>
        <w:t xml:space="preserve"> </w:t>
      </w:r>
    </w:p>
    <w:p w:rsidR="00521053" w:rsidRDefault="00B411C3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B411C3">
        <w:rPr>
          <w:rFonts w:ascii="Arial" w:hAnsi="Arial" w:cs="Arial"/>
          <w:color w:val="000000"/>
          <w:lang w:val="ru-RU"/>
        </w:rPr>
        <w:t xml:space="preserve">Тем не менее, если по какой-либо причине считается необходимым для </w:t>
      </w:r>
      <w:r w:rsidR="00CB67A1">
        <w:rPr>
          <w:rFonts w:ascii="Arial" w:hAnsi="Arial" w:cs="Arial"/>
          <w:color w:val="000000"/>
          <w:lang w:val="ru-RU"/>
        </w:rPr>
        <w:t>ЗАКАЗЧИКА</w:t>
      </w:r>
      <w:r w:rsidRPr="00B411C3">
        <w:rPr>
          <w:rFonts w:ascii="Arial" w:hAnsi="Arial" w:cs="Arial"/>
          <w:color w:val="000000"/>
          <w:lang w:val="ru-RU"/>
        </w:rPr>
        <w:t xml:space="preserve"> дать ИСПОЛНИТЕЛЮ в первую очередь распоряжения телефонограммой/устной форме с записью в буровом журнале</w:t>
      </w:r>
      <w:r w:rsidR="00180435" w:rsidRPr="00DF5C92">
        <w:rPr>
          <w:rFonts w:ascii="Arial" w:hAnsi="Arial" w:cs="Arial"/>
          <w:color w:val="000000"/>
          <w:lang w:val="ru-RU"/>
        </w:rPr>
        <w:t xml:space="preserve">, </w:t>
      </w:r>
      <w:r w:rsidR="008B153F">
        <w:rPr>
          <w:rFonts w:ascii="Arial" w:hAnsi="Arial" w:cs="Arial"/>
          <w:color w:val="000000"/>
          <w:lang w:val="ru-RU"/>
        </w:rPr>
        <w:t>ИСПОЛНИТЕЛЬ</w:t>
      </w:r>
      <w:r w:rsidR="00180435" w:rsidRPr="00DF5C92">
        <w:rPr>
          <w:rFonts w:ascii="Arial" w:hAnsi="Arial" w:cs="Arial"/>
          <w:color w:val="000000"/>
          <w:lang w:val="ru-RU"/>
        </w:rPr>
        <w:t xml:space="preserve"> должен выполнять такие распоряжения. Любое такое распоряжение должно быть подтверждено письменно в течение </w:t>
      </w:r>
      <w:bookmarkStart w:id="24" w:name="ТекстовоеПоле440"/>
      <w:r w:rsidR="00E14F8F">
        <w:rPr>
          <w:rFonts w:ascii="Arial" w:hAnsi="Arial" w:cs="Arial"/>
          <w:color w:val="000000"/>
          <w:highlight w:val="lightGray"/>
          <w:lang w:val="ru-RU"/>
        </w:rPr>
        <w:fldChar w:fldCharType="begin">
          <w:ffData>
            <w:name w:val="ТекстовоеПоле440"/>
            <w:enabled/>
            <w:calcOnExit w:val="0"/>
            <w:textInput>
              <w:default w:val="24 (двадцати четырех) часов"/>
            </w:textInput>
          </w:ffData>
        </w:fldChar>
      </w:r>
      <w:r w:rsidR="00993051">
        <w:rPr>
          <w:rFonts w:ascii="Arial" w:hAnsi="Arial" w:cs="Arial"/>
          <w:color w:val="000000"/>
          <w:highlight w:val="lightGray"/>
          <w:lang w:val="ru-RU"/>
        </w:rPr>
        <w:instrText xml:space="preserve"> FORMTEXT </w:instrText>
      </w:r>
      <w:r w:rsidR="00E14F8F">
        <w:rPr>
          <w:rFonts w:ascii="Arial" w:hAnsi="Arial" w:cs="Arial"/>
          <w:color w:val="000000"/>
          <w:highlight w:val="lightGray"/>
          <w:lang w:val="ru-RU"/>
        </w:rPr>
      </w:r>
      <w:r w:rsidR="00E14F8F">
        <w:rPr>
          <w:rFonts w:ascii="Arial" w:hAnsi="Arial" w:cs="Arial"/>
          <w:color w:val="000000"/>
          <w:highlight w:val="lightGray"/>
          <w:lang w:val="ru-RU"/>
        </w:rPr>
        <w:fldChar w:fldCharType="separate"/>
      </w:r>
      <w:r w:rsidR="004A0030">
        <w:rPr>
          <w:rFonts w:ascii="Arial" w:hAnsi="Arial" w:cs="Arial"/>
          <w:noProof/>
          <w:color w:val="000000"/>
          <w:highlight w:val="lightGray"/>
          <w:lang w:val="ru-RU"/>
        </w:rPr>
        <w:t>24 (двадцати четырех) часов</w:t>
      </w:r>
      <w:r w:rsidR="00E14F8F">
        <w:rPr>
          <w:rFonts w:ascii="Arial" w:hAnsi="Arial" w:cs="Arial"/>
          <w:color w:val="000000"/>
          <w:highlight w:val="lightGray"/>
          <w:lang w:val="ru-RU"/>
        </w:rPr>
        <w:fldChar w:fldCharType="end"/>
      </w:r>
      <w:bookmarkEnd w:id="24"/>
      <w:r w:rsidR="00180435" w:rsidRPr="00DF5C92">
        <w:rPr>
          <w:rFonts w:ascii="Arial" w:hAnsi="Arial" w:cs="Arial"/>
          <w:color w:val="000000"/>
          <w:lang w:val="ru-RU"/>
        </w:rPr>
        <w:t xml:space="preserve"> в сложившихся обстоятельствах. Любые такие распоряжения не должны и не могут изменять условия ДОГОВОРА.</w:t>
      </w:r>
    </w:p>
    <w:p w:rsidR="00521053" w:rsidRDefault="00180435">
      <w:pPr>
        <w:pStyle w:val="10"/>
        <w:widowControl w:val="0"/>
        <w:numPr>
          <w:ilvl w:val="0"/>
          <w:numId w:val="24"/>
        </w:numPr>
        <w:spacing w:after="120" w:line="240" w:lineRule="auto"/>
        <w:ind w:left="567" w:hanging="567"/>
        <w:rPr>
          <w:rFonts w:ascii="Arial" w:hAnsi="Arial" w:cs="Arial"/>
          <w:b/>
          <w:bCs/>
          <w:color w:val="000000"/>
          <w:lang w:val="ru-RU"/>
        </w:rPr>
      </w:pPr>
      <w:r w:rsidRPr="003C44CF">
        <w:rPr>
          <w:rFonts w:ascii="Arial" w:hAnsi="Arial" w:cs="Arial"/>
          <w:b/>
          <w:bCs/>
          <w:color w:val="000000"/>
          <w:lang w:val="ru-RU"/>
        </w:rPr>
        <w:t xml:space="preserve">ПРЕДСТАВИТЕЛИ </w:t>
      </w:r>
      <w:r w:rsidR="00CB67A1">
        <w:rPr>
          <w:rFonts w:ascii="Arial" w:hAnsi="Arial" w:cs="Arial"/>
          <w:b/>
          <w:bCs/>
          <w:color w:val="000000"/>
          <w:lang w:val="ru-RU"/>
        </w:rPr>
        <w:t>ЗАКАЗЧИКА</w:t>
      </w:r>
      <w:r w:rsidRPr="003C44CF">
        <w:rPr>
          <w:rFonts w:ascii="Arial" w:hAnsi="Arial" w:cs="Arial"/>
          <w:b/>
          <w:bCs/>
          <w:color w:val="000000"/>
          <w:lang w:val="ru-RU"/>
        </w:rPr>
        <w:t xml:space="preserve"> И </w:t>
      </w:r>
      <w:r w:rsidR="001657C9">
        <w:rPr>
          <w:rFonts w:ascii="Arial" w:hAnsi="Arial" w:cs="Arial"/>
          <w:b/>
          <w:bCs/>
          <w:color w:val="000000"/>
          <w:lang w:val="ru-RU"/>
        </w:rPr>
        <w:t>ИСПОЛНИТЕЛЯ</w:t>
      </w:r>
    </w:p>
    <w:p w:rsidR="00521053" w:rsidRDefault="00180435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</w:rPr>
      </w:pPr>
      <w:r w:rsidRPr="00AB6181">
        <w:rPr>
          <w:rFonts w:ascii="Arial" w:hAnsi="Arial" w:cs="Arial"/>
          <w:color w:val="000000"/>
          <w:lang w:val="ru-RU"/>
        </w:rPr>
        <w:t>ОБЩИЕ</w:t>
      </w:r>
      <w:r w:rsidRPr="00DF5C92">
        <w:rPr>
          <w:rFonts w:ascii="Arial" w:hAnsi="Arial" w:cs="Arial"/>
          <w:color w:val="000000"/>
        </w:rPr>
        <w:t xml:space="preserve"> ПОЛОЖЕНИЯ</w:t>
      </w:r>
    </w:p>
    <w:p w:rsidR="00521053" w:rsidRDefault="00180435">
      <w:pPr>
        <w:pStyle w:val="10"/>
        <w:widowControl w:val="0"/>
        <w:numPr>
          <w:ilvl w:val="0"/>
          <w:numId w:val="10"/>
        </w:numPr>
        <w:tabs>
          <w:tab w:val="clear" w:pos="303"/>
          <w:tab w:val="left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ПРЕДСТАВИТЕЛЕМ </w:t>
      </w:r>
      <w:r w:rsidR="00CB67A1">
        <w:rPr>
          <w:rFonts w:ascii="Arial" w:hAnsi="Arial" w:cs="Arial"/>
          <w:color w:val="000000"/>
          <w:lang w:val="ru-RU"/>
        </w:rPr>
        <w:t>ЗАКАЗЧИКА</w:t>
      </w:r>
      <w:r w:rsidRPr="00DF5C92">
        <w:rPr>
          <w:rFonts w:ascii="Arial" w:hAnsi="Arial" w:cs="Arial"/>
          <w:color w:val="000000"/>
          <w:lang w:val="ru-RU"/>
        </w:rPr>
        <w:t xml:space="preserve"> и ПРЕДСТАВИТЕЛЕМ </w:t>
      </w:r>
      <w:r w:rsidR="001657C9">
        <w:rPr>
          <w:rFonts w:ascii="Arial" w:hAnsi="Arial" w:cs="Arial"/>
          <w:color w:val="000000"/>
          <w:lang w:val="ru-RU"/>
        </w:rPr>
        <w:t>ИСПОЛНИТЕЛЯ</w:t>
      </w:r>
      <w:r w:rsidRPr="00DF5C92">
        <w:rPr>
          <w:rFonts w:ascii="Arial" w:hAnsi="Arial" w:cs="Arial"/>
          <w:color w:val="000000"/>
          <w:lang w:val="ru-RU"/>
        </w:rPr>
        <w:t xml:space="preserve"> являются лица, названные в качестве таковых в настоящей Статье.</w:t>
      </w:r>
    </w:p>
    <w:p w:rsidR="00521053" w:rsidRDefault="00180435">
      <w:pPr>
        <w:pStyle w:val="10"/>
        <w:widowControl w:val="0"/>
        <w:numPr>
          <w:ilvl w:val="0"/>
          <w:numId w:val="10"/>
        </w:numPr>
        <w:tabs>
          <w:tab w:val="clear" w:pos="303"/>
          <w:tab w:val="left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ПРЕДСТАВИТЕЛЬ </w:t>
      </w:r>
      <w:r w:rsidR="00CB67A1">
        <w:rPr>
          <w:rFonts w:ascii="Arial" w:hAnsi="Arial" w:cs="Arial"/>
          <w:color w:val="000000"/>
          <w:lang w:val="ru-RU"/>
        </w:rPr>
        <w:t>ЗАКАЗЧИКА</w:t>
      </w:r>
      <w:r w:rsidRPr="00DF5C92">
        <w:rPr>
          <w:rFonts w:ascii="Arial" w:hAnsi="Arial" w:cs="Arial"/>
          <w:color w:val="000000"/>
          <w:lang w:val="ru-RU"/>
        </w:rPr>
        <w:t xml:space="preserve"> имеет доступ в любое время к МЕСТУ </w:t>
      </w:r>
      <w:r w:rsidR="001657C9">
        <w:rPr>
          <w:rFonts w:ascii="Arial" w:hAnsi="Arial" w:cs="Arial"/>
          <w:color w:val="000000"/>
          <w:lang w:val="ru-RU"/>
        </w:rPr>
        <w:t>ОКАЗАНИЯ УСЛУГ</w:t>
      </w:r>
      <w:r w:rsidRPr="00DF5C92">
        <w:rPr>
          <w:rFonts w:ascii="Arial" w:hAnsi="Arial" w:cs="Arial"/>
          <w:color w:val="000000"/>
          <w:lang w:val="ru-RU"/>
        </w:rPr>
        <w:t>.</w:t>
      </w:r>
    </w:p>
    <w:p w:rsidR="00521053" w:rsidRDefault="00180435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180435">
        <w:rPr>
          <w:rFonts w:ascii="Arial" w:hAnsi="Arial" w:cs="Arial"/>
          <w:color w:val="000000"/>
          <w:lang w:val="ru-RU"/>
        </w:rPr>
        <w:t xml:space="preserve">ПРЕДСТАВИТЕЛЬ </w:t>
      </w:r>
      <w:r w:rsidR="00CB67A1">
        <w:rPr>
          <w:rFonts w:ascii="Arial" w:hAnsi="Arial" w:cs="Arial"/>
          <w:color w:val="000000"/>
          <w:lang w:val="ru-RU"/>
        </w:rPr>
        <w:t>ЗАКАЗЧИКА</w:t>
      </w:r>
    </w:p>
    <w:p w:rsidR="00521053" w:rsidRDefault="00180435">
      <w:pPr>
        <w:pStyle w:val="10"/>
        <w:widowControl w:val="0"/>
        <w:numPr>
          <w:ilvl w:val="0"/>
          <w:numId w:val="11"/>
        </w:numPr>
        <w:tabs>
          <w:tab w:val="clear" w:pos="303"/>
          <w:tab w:val="num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ПРЕДСТАВИТЕЛЬ </w:t>
      </w:r>
      <w:r w:rsidR="00CB67A1">
        <w:rPr>
          <w:rFonts w:ascii="Arial" w:hAnsi="Arial" w:cs="Arial"/>
          <w:color w:val="000000"/>
          <w:lang w:val="ru-RU"/>
        </w:rPr>
        <w:t>ЗАКАЗЧИКА</w:t>
      </w:r>
      <w:r w:rsidRPr="00DF5C92">
        <w:rPr>
          <w:rFonts w:ascii="Arial" w:hAnsi="Arial" w:cs="Arial"/>
          <w:color w:val="000000"/>
          <w:lang w:val="ru-RU"/>
        </w:rPr>
        <w:t xml:space="preserve"> – лицо, уполномоченное </w:t>
      </w:r>
      <w:r w:rsidR="00E600B8">
        <w:rPr>
          <w:rFonts w:ascii="Arial" w:hAnsi="Arial" w:cs="Arial"/>
          <w:color w:val="000000"/>
          <w:lang w:val="ru-RU"/>
        </w:rPr>
        <w:t>ЗАКАЗЧИКОМ</w:t>
      </w:r>
      <w:r w:rsidR="00E600B8" w:rsidRPr="00DF5C92">
        <w:rPr>
          <w:rFonts w:ascii="Arial" w:hAnsi="Arial" w:cs="Arial"/>
          <w:color w:val="000000"/>
          <w:lang w:val="ru-RU"/>
        </w:rPr>
        <w:t xml:space="preserve"> </w:t>
      </w:r>
      <w:r w:rsidRPr="00DF5C92">
        <w:rPr>
          <w:rFonts w:ascii="Arial" w:hAnsi="Arial" w:cs="Arial"/>
          <w:color w:val="000000"/>
          <w:lang w:val="ru-RU"/>
        </w:rPr>
        <w:t xml:space="preserve">на совершение действий от имени </w:t>
      </w:r>
      <w:r w:rsidR="00CB67A1">
        <w:rPr>
          <w:rFonts w:ascii="Arial" w:hAnsi="Arial" w:cs="Arial"/>
          <w:color w:val="000000"/>
          <w:lang w:val="ru-RU"/>
        </w:rPr>
        <w:t>ЗАКАЗЧИКА</w:t>
      </w:r>
      <w:r w:rsidRPr="00DF5C92">
        <w:rPr>
          <w:rFonts w:ascii="Arial" w:hAnsi="Arial" w:cs="Arial"/>
          <w:color w:val="000000"/>
          <w:lang w:val="ru-RU"/>
        </w:rPr>
        <w:t xml:space="preserve">. ПРЕДСТАВИТЕЛЬ </w:t>
      </w:r>
      <w:r w:rsidR="00CB67A1">
        <w:rPr>
          <w:rFonts w:ascii="Arial" w:hAnsi="Arial" w:cs="Arial"/>
          <w:color w:val="000000"/>
          <w:lang w:val="ru-RU"/>
        </w:rPr>
        <w:t>ЗАКАЗЧИКА</w:t>
      </w:r>
      <w:r w:rsidRPr="00DF5C92">
        <w:rPr>
          <w:rFonts w:ascii="Arial" w:hAnsi="Arial" w:cs="Arial"/>
          <w:color w:val="000000"/>
          <w:lang w:val="ru-RU"/>
        </w:rPr>
        <w:t xml:space="preserve"> несет ответственность за передачу и получение от </w:t>
      </w:r>
      <w:r w:rsidR="007C210C">
        <w:rPr>
          <w:rFonts w:ascii="Arial" w:hAnsi="Arial" w:cs="Arial"/>
          <w:color w:val="000000"/>
          <w:lang w:val="ru-RU"/>
        </w:rPr>
        <w:t>ИСПОЛНИТЕЛЯ</w:t>
      </w:r>
      <w:r w:rsidRPr="00DF5C92">
        <w:rPr>
          <w:rFonts w:ascii="Arial" w:hAnsi="Arial" w:cs="Arial"/>
          <w:color w:val="000000"/>
          <w:lang w:val="ru-RU"/>
        </w:rPr>
        <w:t xml:space="preserve"> любых уведомлений, информации, распоряжений и решений. Полномочия ПРЕДСТАВИТЕЛЯ </w:t>
      </w:r>
      <w:r w:rsidR="00CB67A1">
        <w:rPr>
          <w:rFonts w:ascii="Arial" w:hAnsi="Arial" w:cs="Arial"/>
          <w:color w:val="000000"/>
          <w:lang w:val="ru-RU"/>
        </w:rPr>
        <w:t>ЗАКАЗЧИКА</w:t>
      </w:r>
      <w:r w:rsidRPr="00DF5C92">
        <w:rPr>
          <w:rFonts w:ascii="Arial" w:hAnsi="Arial" w:cs="Arial"/>
          <w:color w:val="000000"/>
          <w:lang w:val="ru-RU"/>
        </w:rPr>
        <w:t xml:space="preserve"> подтверждаются доверенностью, выданной </w:t>
      </w:r>
      <w:r w:rsidR="00E600B8">
        <w:rPr>
          <w:rFonts w:ascii="Arial" w:hAnsi="Arial" w:cs="Arial"/>
          <w:color w:val="000000"/>
          <w:lang w:val="ru-RU"/>
        </w:rPr>
        <w:t>ЗАКАЗЧИКОМ</w:t>
      </w:r>
      <w:r w:rsidRPr="00DF5C92">
        <w:rPr>
          <w:rFonts w:ascii="Arial" w:hAnsi="Arial" w:cs="Arial"/>
          <w:color w:val="000000"/>
          <w:lang w:val="ru-RU"/>
        </w:rPr>
        <w:t>.</w:t>
      </w:r>
    </w:p>
    <w:p w:rsidR="00521053" w:rsidRDefault="00CB67A1">
      <w:pPr>
        <w:pStyle w:val="10"/>
        <w:widowControl w:val="0"/>
        <w:numPr>
          <w:ilvl w:val="0"/>
          <w:numId w:val="11"/>
        </w:numPr>
        <w:tabs>
          <w:tab w:val="clear" w:pos="303"/>
          <w:tab w:val="num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ЗАКАЗЧИК</w:t>
      </w:r>
      <w:r w:rsidR="00180435" w:rsidRPr="00DF5C92">
        <w:rPr>
          <w:rFonts w:ascii="Arial" w:hAnsi="Arial" w:cs="Arial"/>
          <w:color w:val="000000"/>
          <w:lang w:val="ru-RU"/>
        </w:rPr>
        <w:t xml:space="preserve"> вправе заменить ПРЕДСТАВИТЕЛЯ </w:t>
      </w:r>
      <w:r>
        <w:rPr>
          <w:rFonts w:ascii="Arial" w:hAnsi="Arial" w:cs="Arial"/>
          <w:color w:val="000000"/>
          <w:lang w:val="ru-RU"/>
        </w:rPr>
        <w:t>ЗАКАЗЧИКА</w:t>
      </w:r>
      <w:r w:rsidR="00180435" w:rsidRPr="00DF5C92">
        <w:rPr>
          <w:rFonts w:ascii="Arial" w:hAnsi="Arial" w:cs="Arial"/>
          <w:color w:val="000000"/>
          <w:lang w:val="ru-RU"/>
        </w:rPr>
        <w:t xml:space="preserve"> в любое время и уведомить </w:t>
      </w:r>
      <w:r w:rsidR="001657C9">
        <w:rPr>
          <w:rFonts w:ascii="Arial" w:hAnsi="Arial" w:cs="Arial"/>
          <w:color w:val="000000"/>
          <w:lang w:val="ru-RU"/>
        </w:rPr>
        <w:t>ИСПОЛНИТЕЛЯ</w:t>
      </w:r>
      <w:r w:rsidR="00180435" w:rsidRPr="00DF5C92">
        <w:rPr>
          <w:rFonts w:ascii="Arial" w:hAnsi="Arial" w:cs="Arial"/>
          <w:color w:val="000000"/>
          <w:lang w:val="ru-RU"/>
        </w:rPr>
        <w:t xml:space="preserve"> о такой замене.</w:t>
      </w:r>
    </w:p>
    <w:p w:rsidR="00521053" w:rsidRDefault="00180435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A5736A">
        <w:rPr>
          <w:rFonts w:ascii="Arial" w:hAnsi="Arial" w:cs="Arial"/>
          <w:color w:val="000000"/>
          <w:lang w:val="ru-RU"/>
        </w:rPr>
        <w:t xml:space="preserve">ПРЕДСТАВИТЕЛЬ </w:t>
      </w:r>
      <w:r w:rsidR="001657C9">
        <w:rPr>
          <w:rFonts w:ascii="Arial" w:hAnsi="Arial" w:cs="Arial"/>
          <w:color w:val="000000"/>
          <w:lang w:val="ru-RU"/>
        </w:rPr>
        <w:t>ИСПОЛНИТЕЛЯ</w:t>
      </w:r>
    </w:p>
    <w:p w:rsidR="00521053" w:rsidRDefault="00180435">
      <w:pPr>
        <w:pStyle w:val="10"/>
        <w:widowControl w:val="0"/>
        <w:numPr>
          <w:ilvl w:val="0"/>
          <w:numId w:val="12"/>
        </w:numPr>
        <w:tabs>
          <w:tab w:val="clear" w:pos="303"/>
          <w:tab w:val="left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ПРЕДСТАВИТЕЛЬ </w:t>
      </w:r>
      <w:r w:rsidR="001657C9">
        <w:rPr>
          <w:rFonts w:ascii="Arial" w:hAnsi="Arial" w:cs="Arial"/>
          <w:color w:val="000000"/>
          <w:lang w:val="ru-RU"/>
        </w:rPr>
        <w:t>ИСПОЛНИТЕЛЯ</w:t>
      </w:r>
      <w:r w:rsidRPr="00DF5C92">
        <w:rPr>
          <w:rFonts w:ascii="Arial" w:hAnsi="Arial" w:cs="Arial"/>
          <w:color w:val="000000"/>
          <w:lang w:val="ru-RU"/>
        </w:rPr>
        <w:t xml:space="preserve"> – уполномоченное </w:t>
      </w:r>
      <w:r w:rsidR="001657C9">
        <w:rPr>
          <w:rFonts w:ascii="Arial" w:hAnsi="Arial" w:cs="Arial"/>
          <w:color w:val="000000"/>
          <w:lang w:val="ru-RU"/>
        </w:rPr>
        <w:t>ИСПОЛНИТЕЛЕМ</w:t>
      </w:r>
      <w:r w:rsidRPr="00DF5C92">
        <w:rPr>
          <w:rFonts w:ascii="Arial" w:hAnsi="Arial" w:cs="Arial"/>
          <w:color w:val="000000"/>
          <w:lang w:val="ru-RU"/>
        </w:rPr>
        <w:t xml:space="preserve"> лицо, обладающее полномочиями действовать от имени </w:t>
      </w:r>
      <w:r w:rsidR="001657C9">
        <w:rPr>
          <w:rFonts w:ascii="Arial" w:hAnsi="Arial" w:cs="Arial"/>
          <w:color w:val="000000"/>
          <w:lang w:val="ru-RU"/>
        </w:rPr>
        <w:t>ИСПОЛНИТЕЛЯ</w:t>
      </w:r>
      <w:r w:rsidRPr="00DF5C92">
        <w:rPr>
          <w:rFonts w:ascii="Arial" w:hAnsi="Arial" w:cs="Arial"/>
          <w:color w:val="000000"/>
          <w:lang w:val="ru-RU"/>
        </w:rPr>
        <w:t xml:space="preserve">. ПРЕДСТАВИТЕЛЬ </w:t>
      </w:r>
      <w:r w:rsidR="001657C9">
        <w:rPr>
          <w:rFonts w:ascii="Arial" w:hAnsi="Arial" w:cs="Arial"/>
          <w:color w:val="000000"/>
          <w:lang w:val="ru-RU"/>
        </w:rPr>
        <w:t>ИСПОЛНИТЕЛЯ</w:t>
      </w:r>
      <w:r w:rsidRPr="00DF5C92">
        <w:rPr>
          <w:rFonts w:ascii="Arial" w:hAnsi="Arial" w:cs="Arial"/>
          <w:color w:val="000000"/>
          <w:lang w:val="ru-RU"/>
        </w:rPr>
        <w:t xml:space="preserve"> несет ответственность за передачу и получение от </w:t>
      </w:r>
      <w:r w:rsidR="00CB67A1">
        <w:rPr>
          <w:rFonts w:ascii="Arial" w:hAnsi="Arial" w:cs="Arial"/>
          <w:color w:val="000000"/>
          <w:lang w:val="ru-RU"/>
        </w:rPr>
        <w:t>ЗАКАЗЧИКА</w:t>
      </w:r>
      <w:r w:rsidRPr="00DF5C92">
        <w:rPr>
          <w:rFonts w:ascii="Arial" w:hAnsi="Arial" w:cs="Arial"/>
          <w:color w:val="000000"/>
          <w:lang w:val="ru-RU"/>
        </w:rPr>
        <w:t xml:space="preserve"> любых уведомлений, информации, распоряжений и решений. Полномочия ПРЕДСТАВИТЕЛЯ </w:t>
      </w:r>
      <w:r w:rsidR="001657C9">
        <w:rPr>
          <w:rFonts w:ascii="Arial" w:hAnsi="Arial" w:cs="Arial"/>
          <w:color w:val="000000"/>
          <w:lang w:val="ru-RU"/>
        </w:rPr>
        <w:t>ИСПОЛНИТЕЛЯ</w:t>
      </w:r>
      <w:r w:rsidRPr="00DF5C92">
        <w:rPr>
          <w:rFonts w:ascii="Arial" w:hAnsi="Arial" w:cs="Arial"/>
          <w:color w:val="000000"/>
          <w:lang w:val="ru-RU"/>
        </w:rPr>
        <w:t xml:space="preserve"> подтверждаются доверенностью, выданной </w:t>
      </w:r>
      <w:r w:rsidR="001657C9">
        <w:rPr>
          <w:rFonts w:ascii="Arial" w:hAnsi="Arial" w:cs="Arial"/>
          <w:color w:val="000000"/>
          <w:lang w:val="ru-RU"/>
        </w:rPr>
        <w:t>ИСПОЛНИТЕЛЕМ</w:t>
      </w:r>
      <w:r w:rsidRPr="00DF5C92">
        <w:rPr>
          <w:rFonts w:ascii="Arial" w:hAnsi="Arial" w:cs="Arial"/>
          <w:color w:val="000000"/>
          <w:lang w:val="ru-RU"/>
        </w:rPr>
        <w:t>.</w:t>
      </w:r>
    </w:p>
    <w:p w:rsidR="00521053" w:rsidRDefault="008B153F">
      <w:pPr>
        <w:pStyle w:val="10"/>
        <w:widowControl w:val="0"/>
        <w:numPr>
          <w:ilvl w:val="0"/>
          <w:numId w:val="12"/>
        </w:numPr>
        <w:tabs>
          <w:tab w:val="clear" w:pos="303"/>
          <w:tab w:val="left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ИСПОЛНИТЕЛЬ</w:t>
      </w:r>
      <w:r w:rsidR="00180435" w:rsidRPr="00FD62F8">
        <w:rPr>
          <w:rFonts w:ascii="Arial" w:hAnsi="Arial" w:cs="Arial"/>
          <w:color w:val="000000"/>
          <w:lang w:val="ru-RU"/>
        </w:rPr>
        <w:t xml:space="preserve"> вправе заменить ПРЕДСТАВИТЕЛЯ </w:t>
      </w:r>
      <w:r w:rsidR="001657C9">
        <w:rPr>
          <w:rFonts w:ascii="Arial" w:hAnsi="Arial" w:cs="Arial"/>
          <w:color w:val="000000"/>
          <w:lang w:val="ru-RU"/>
        </w:rPr>
        <w:t>ИСПОЛНИТЕЛЯ</w:t>
      </w:r>
      <w:r w:rsidR="00180435" w:rsidRPr="00FD62F8">
        <w:rPr>
          <w:rFonts w:ascii="Arial" w:hAnsi="Arial" w:cs="Arial"/>
          <w:color w:val="000000"/>
          <w:lang w:val="ru-RU"/>
        </w:rPr>
        <w:t xml:space="preserve"> в любое время</w:t>
      </w:r>
      <w:r w:rsidR="0099692E">
        <w:rPr>
          <w:rFonts w:ascii="Arial" w:hAnsi="Arial" w:cs="Arial"/>
          <w:color w:val="000000"/>
          <w:lang w:val="ru-RU"/>
        </w:rPr>
        <w:t>,</w:t>
      </w:r>
      <w:r w:rsidR="00180435" w:rsidRPr="00FD62F8">
        <w:rPr>
          <w:rFonts w:ascii="Arial" w:hAnsi="Arial" w:cs="Arial"/>
          <w:color w:val="000000"/>
          <w:lang w:val="ru-RU"/>
        </w:rPr>
        <w:t xml:space="preserve"> предварительно уведомив КОМПАНИЮ о такой замене</w:t>
      </w:r>
      <w:r w:rsidR="00180435" w:rsidRPr="00DF5C92">
        <w:rPr>
          <w:rFonts w:ascii="Arial" w:hAnsi="Arial" w:cs="Arial"/>
          <w:color w:val="000000"/>
          <w:lang w:val="ru-RU"/>
        </w:rPr>
        <w:t>.</w:t>
      </w:r>
    </w:p>
    <w:p w:rsidR="00521053" w:rsidRDefault="00180435">
      <w:pPr>
        <w:pStyle w:val="10"/>
        <w:widowControl w:val="0"/>
        <w:numPr>
          <w:ilvl w:val="0"/>
          <w:numId w:val="24"/>
        </w:numPr>
        <w:spacing w:after="120" w:line="240" w:lineRule="auto"/>
        <w:ind w:left="567" w:hanging="567"/>
        <w:rPr>
          <w:rFonts w:ascii="Arial" w:hAnsi="Arial" w:cs="Arial"/>
          <w:b/>
          <w:bCs/>
          <w:color w:val="000000"/>
          <w:lang w:val="ru-RU"/>
        </w:rPr>
      </w:pPr>
      <w:r w:rsidRPr="00DF5C92">
        <w:rPr>
          <w:rFonts w:ascii="Arial" w:hAnsi="Arial" w:cs="Arial"/>
          <w:b/>
          <w:bCs/>
          <w:color w:val="000000"/>
          <w:lang w:val="ru-RU"/>
        </w:rPr>
        <w:t xml:space="preserve">ПРАВА И ОБЯЗАННОСТИ </w:t>
      </w:r>
      <w:r w:rsidR="001657C9">
        <w:rPr>
          <w:rFonts w:ascii="Arial" w:hAnsi="Arial" w:cs="Arial"/>
          <w:b/>
          <w:bCs/>
          <w:color w:val="000000"/>
          <w:lang w:val="ru-RU"/>
        </w:rPr>
        <w:t>ИСПОЛНИТЕЛЯ</w:t>
      </w:r>
    </w:p>
    <w:p w:rsidR="00521053" w:rsidRDefault="00180435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ОБЩИЕ ПРАВА И ОБЯЗАННОСТИ </w:t>
      </w:r>
      <w:r w:rsidR="001657C9">
        <w:rPr>
          <w:rFonts w:ascii="Arial" w:hAnsi="Arial" w:cs="Arial"/>
          <w:color w:val="000000"/>
          <w:lang w:val="ru-RU"/>
        </w:rPr>
        <w:t>ИСПОЛНИТЕЛЯ</w:t>
      </w:r>
    </w:p>
    <w:p w:rsidR="00521053" w:rsidRDefault="008B153F">
      <w:pPr>
        <w:pStyle w:val="10"/>
        <w:widowControl w:val="0"/>
        <w:numPr>
          <w:ilvl w:val="2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ИСПОЛНИТЕЛЬ</w:t>
      </w:r>
      <w:r w:rsidR="00180435" w:rsidRPr="00DF5C92">
        <w:rPr>
          <w:rFonts w:ascii="Arial" w:hAnsi="Arial" w:cs="Arial"/>
          <w:color w:val="000000"/>
          <w:lang w:val="ru-RU"/>
        </w:rPr>
        <w:t xml:space="preserve"> </w:t>
      </w:r>
      <w:r w:rsidR="00031F14">
        <w:rPr>
          <w:rFonts w:ascii="Arial" w:hAnsi="Arial" w:cs="Arial"/>
          <w:color w:val="000000"/>
          <w:lang w:val="ru-RU"/>
        </w:rPr>
        <w:t>оказывает</w:t>
      </w:r>
      <w:r w:rsidR="00180435" w:rsidRPr="00DF5C92">
        <w:rPr>
          <w:rFonts w:ascii="Arial" w:hAnsi="Arial" w:cs="Arial"/>
          <w:color w:val="000000"/>
          <w:lang w:val="ru-RU"/>
        </w:rPr>
        <w:t xml:space="preserve"> </w:t>
      </w:r>
      <w:r w:rsidR="001657C9">
        <w:rPr>
          <w:rFonts w:ascii="Arial" w:hAnsi="Arial" w:cs="Arial"/>
          <w:color w:val="000000"/>
          <w:lang w:val="ru-RU"/>
        </w:rPr>
        <w:t>УСЛУГИ</w:t>
      </w:r>
      <w:r w:rsidR="00180435" w:rsidRPr="00DF5C92">
        <w:rPr>
          <w:rFonts w:ascii="Arial" w:hAnsi="Arial" w:cs="Arial"/>
          <w:color w:val="000000"/>
          <w:lang w:val="ru-RU"/>
        </w:rPr>
        <w:t xml:space="preserve"> в соответствии с требованиями ДОГОВОРА и как это определено в НАРЯД-ЗАКАЗЕ, выданном в соответствии с ДОГОВОРОМ, и </w:t>
      </w:r>
      <w:r w:rsidR="00031F14">
        <w:rPr>
          <w:rFonts w:ascii="Arial" w:hAnsi="Arial" w:cs="Arial"/>
          <w:color w:val="000000"/>
          <w:lang w:val="ru-RU"/>
        </w:rPr>
        <w:t>оказывает</w:t>
      </w:r>
      <w:r w:rsidR="00180435" w:rsidRPr="00DF5C92">
        <w:rPr>
          <w:rFonts w:ascii="Arial" w:hAnsi="Arial" w:cs="Arial"/>
          <w:color w:val="000000"/>
          <w:lang w:val="ru-RU"/>
        </w:rPr>
        <w:t xml:space="preserve"> все </w:t>
      </w:r>
      <w:r w:rsidR="001657C9">
        <w:rPr>
          <w:rFonts w:ascii="Arial" w:hAnsi="Arial" w:cs="Arial"/>
          <w:color w:val="000000"/>
          <w:lang w:val="ru-RU"/>
        </w:rPr>
        <w:t>УСЛУГИ</w:t>
      </w:r>
      <w:r w:rsidR="00180435" w:rsidRPr="00DF5C92">
        <w:rPr>
          <w:rFonts w:ascii="Arial" w:hAnsi="Arial" w:cs="Arial"/>
          <w:color w:val="000000"/>
          <w:lang w:val="ru-RU"/>
        </w:rPr>
        <w:t xml:space="preserve"> по ДОГОВОРУ с привлечением для </w:t>
      </w:r>
      <w:r w:rsidR="001657C9">
        <w:rPr>
          <w:rFonts w:ascii="Arial" w:hAnsi="Arial" w:cs="Arial"/>
          <w:color w:val="000000"/>
          <w:lang w:val="ru-RU"/>
        </w:rPr>
        <w:t>оказания УСЛУГ</w:t>
      </w:r>
      <w:r w:rsidR="00180435" w:rsidRPr="00DF5C92">
        <w:rPr>
          <w:rFonts w:ascii="Arial" w:hAnsi="Arial" w:cs="Arial"/>
          <w:color w:val="000000"/>
          <w:lang w:val="ru-RU"/>
        </w:rPr>
        <w:t xml:space="preserve"> ПЕРСОНАЛА</w:t>
      </w:r>
      <w:r w:rsidR="00180435">
        <w:rPr>
          <w:rFonts w:ascii="Arial" w:hAnsi="Arial" w:cs="Arial"/>
          <w:color w:val="000000"/>
          <w:lang w:val="ru-RU"/>
        </w:rPr>
        <w:t xml:space="preserve"> </w:t>
      </w:r>
      <w:r w:rsidR="001657C9">
        <w:rPr>
          <w:rFonts w:ascii="Arial" w:hAnsi="Arial" w:cs="Arial"/>
          <w:color w:val="000000"/>
          <w:lang w:val="ru-RU"/>
        </w:rPr>
        <w:t>ИСПОЛНИТЕЛЯ</w:t>
      </w:r>
      <w:r w:rsidR="00180435" w:rsidRPr="00DF5C92">
        <w:rPr>
          <w:rFonts w:ascii="Arial" w:hAnsi="Arial" w:cs="Arial"/>
          <w:color w:val="000000"/>
          <w:lang w:val="ru-RU"/>
        </w:rPr>
        <w:t xml:space="preserve"> с использованием ОБОРУДОВАНИЯ </w:t>
      </w:r>
      <w:r w:rsidR="001657C9">
        <w:rPr>
          <w:rFonts w:ascii="Arial" w:hAnsi="Arial" w:cs="Arial"/>
          <w:color w:val="000000"/>
          <w:lang w:val="ru-RU"/>
        </w:rPr>
        <w:t>ИСПОЛНИТЕЛЯ</w:t>
      </w:r>
      <w:r w:rsidR="0099692E">
        <w:rPr>
          <w:rFonts w:ascii="Arial" w:hAnsi="Arial" w:cs="Arial"/>
          <w:color w:val="000000"/>
          <w:lang w:val="ru-RU"/>
        </w:rPr>
        <w:t xml:space="preserve"> и его МАТЕРИАЛОВ</w:t>
      </w:r>
      <w:r w:rsidR="00180435" w:rsidRPr="00DF5C92">
        <w:rPr>
          <w:rFonts w:ascii="Arial" w:hAnsi="Arial" w:cs="Arial"/>
          <w:color w:val="000000"/>
          <w:lang w:val="ru-RU"/>
        </w:rPr>
        <w:t xml:space="preserve"> или арендованного им ОБОРУДОВАНИЯ, а также прочего имущества (производственных сооружений, расходных МАТЕРИАЛОВ и всех прочих объектов как временного, так и постоянного характера)</w:t>
      </w:r>
      <w:r w:rsidR="00180435">
        <w:rPr>
          <w:rFonts w:ascii="Arial" w:hAnsi="Arial" w:cs="Arial"/>
          <w:color w:val="000000"/>
          <w:lang w:val="ru-RU"/>
        </w:rPr>
        <w:t>, а также с привлечением СУБ</w:t>
      </w:r>
      <w:r>
        <w:rPr>
          <w:rFonts w:ascii="Arial" w:hAnsi="Arial" w:cs="Arial"/>
          <w:color w:val="000000"/>
          <w:lang w:val="ru-RU"/>
        </w:rPr>
        <w:t>ИСПОЛНИТЕЛЕЙ</w:t>
      </w:r>
      <w:r w:rsidR="009F4DC8">
        <w:rPr>
          <w:rFonts w:ascii="Arial" w:hAnsi="Arial" w:cs="Arial"/>
          <w:color w:val="000000"/>
          <w:lang w:val="ru-RU"/>
        </w:rPr>
        <w:t xml:space="preserve"> (ПРИЛОЖЕНИЕ 7)</w:t>
      </w:r>
      <w:r w:rsidR="00B411C3">
        <w:rPr>
          <w:rFonts w:ascii="Arial" w:hAnsi="Arial" w:cs="Arial"/>
          <w:color w:val="000000"/>
          <w:lang w:val="ru-RU"/>
        </w:rPr>
        <w:t>.</w:t>
      </w:r>
    </w:p>
    <w:p w:rsidR="00521053" w:rsidRDefault="008B153F">
      <w:pPr>
        <w:pStyle w:val="10"/>
        <w:widowControl w:val="0"/>
        <w:numPr>
          <w:ilvl w:val="2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ИСПОЛНИТЕЛЬ</w:t>
      </w:r>
      <w:r w:rsidR="00180435" w:rsidRPr="00DF5C92">
        <w:rPr>
          <w:rFonts w:ascii="Arial" w:hAnsi="Arial" w:cs="Arial"/>
          <w:color w:val="000000"/>
          <w:lang w:val="ru-RU"/>
        </w:rPr>
        <w:t xml:space="preserve"> получает все лицензии</w:t>
      </w:r>
      <w:r w:rsidR="00180435">
        <w:rPr>
          <w:rFonts w:ascii="Arial" w:hAnsi="Arial" w:cs="Arial"/>
          <w:color w:val="000000"/>
          <w:lang w:val="ru-RU"/>
        </w:rPr>
        <w:t>,</w:t>
      </w:r>
      <w:r w:rsidR="00180435" w:rsidRPr="00DF5C92">
        <w:rPr>
          <w:rFonts w:ascii="Arial" w:hAnsi="Arial" w:cs="Arial"/>
          <w:color w:val="000000"/>
          <w:lang w:val="ru-RU"/>
        </w:rPr>
        <w:t xml:space="preserve"> разрешения</w:t>
      </w:r>
      <w:r w:rsidR="00180435">
        <w:rPr>
          <w:rFonts w:ascii="Arial" w:hAnsi="Arial" w:cs="Arial"/>
          <w:color w:val="000000"/>
          <w:lang w:val="ru-RU"/>
        </w:rPr>
        <w:t xml:space="preserve"> и допуски</w:t>
      </w:r>
      <w:r w:rsidR="00180435" w:rsidRPr="00DF5C92">
        <w:rPr>
          <w:rFonts w:ascii="Arial" w:hAnsi="Arial" w:cs="Arial"/>
          <w:color w:val="000000"/>
          <w:lang w:val="ru-RU"/>
        </w:rPr>
        <w:t>, в частности, лицензии на осуществление деятельности, сертификаты соответствия, сертификаты и иные документы, подтверждающие качество и безопасность, разрешения на использование ОБОРУДОВАНИЯ и МАТЕРИАЛ</w:t>
      </w:r>
      <w:r w:rsidR="00180435">
        <w:rPr>
          <w:rFonts w:ascii="Arial" w:hAnsi="Arial" w:cs="Arial"/>
          <w:color w:val="000000"/>
          <w:lang w:val="ru-RU"/>
        </w:rPr>
        <w:t>ОВ</w:t>
      </w:r>
      <w:r w:rsidR="00180435" w:rsidRPr="00DF5C92">
        <w:rPr>
          <w:rFonts w:ascii="Arial" w:hAnsi="Arial" w:cs="Arial"/>
          <w:color w:val="000000"/>
          <w:lang w:val="ru-RU"/>
        </w:rPr>
        <w:t xml:space="preserve">, которые </w:t>
      </w:r>
      <w:r w:rsidR="00180435">
        <w:rPr>
          <w:rFonts w:ascii="Arial" w:hAnsi="Arial" w:cs="Arial"/>
          <w:color w:val="000000"/>
          <w:lang w:val="ru-RU"/>
        </w:rPr>
        <w:t xml:space="preserve">должны быть получены </w:t>
      </w:r>
      <w:r w:rsidR="001657C9">
        <w:rPr>
          <w:rFonts w:ascii="Arial" w:hAnsi="Arial" w:cs="Arial"/>
          <w:color w:val="000000"/>
          <w:lang w:val="ru-RU"/>
        </w:rPr>
        <w:t>ИСПОЛНИТЕЛЕМ</w:t>
      </w:r>
      <w:r w:rsidR="00180435">
        <w:rPr>
          <w:rFonts w:ascii="Arial" w:hAnsi="Arial" w:cs="Arial"/>
          <w:color w:val="000000"/>
          <w:lang w:val="ru-RU"/>
        </w:rPr>
        <w:t xml:space="preserve"> на своё имя</w:t>
      </w:r>
      <w:r w:rsidR="00180435" w:rsidRPr="00DF5C92">
        <w:rPr>
          <w:rFonts w:ascii="Arial" w:hAnsi="Arial" w:cs="Arial"/>
          <w:color w:val="000000"/>
          <w:lang w:val="ru-RU"/>
        </w:rPr>
        <w:t xml:space="preserve"> в соответствии с ПРИМЕНИМЫМ ПРАВОМ. По требованию </w:t>
      </w:r>
      <w:r w:rsidR="00CB67A1">
        <w:rPr>
          <w:rFonts w:ascii="Arial" w:hAnsi="Arial" w:cs="Arial"/>
          <w:color w:val="000000"/>
          <w:lang w:val="ru-RU"/>
        </w:rPr>
        <w:t>ЗАКАЗЧИКА</w:t>
      </w:r>
      <w:r w:rsidR="00180435" w:rsidRPr="00DF5C92">
        <w:rPr>
          <w:rFonts w:ascii="Arial" w:hAnsi="Arial" w:cs="Arial"/>
          <w:color w:val="000000"/>
          <w:lang w:val="ru-RU"/>
        </w:rPr>
        <w:t xml:space="preserve"> </w:t>
      </w:r>
      <w:r>
        <w:rPr>
          <w:rFonts w:ascii="Arial" w:hAnsi="Arial" w:cs="Arial"/>
          <w:color w:val="000000"/>
          <w:lang w:val="ru-RU"/>
        </w:rPr>
        <w:t>ИСПОЛНИТЕЛЬ</w:t>
      </w:r>
      <w:r w:rsidR="00180435" w:rsidRPr="00DF5C92">
        <w:rPr>
          <w:rFonts w:ascii="Arial" w:hAnsi="Arial" w:cs="Arial"/>
          <w:color w:val="000000"/>
          <w:lang w:val="ru-RU"/>
        </w:rPr>
        <w:t xml:space="preserve"> предоставляет </w:t>
      </w:r>
      <w:r w:rsidR="00E600B8" w:rsidRPr="00DF5C92">
        <w:rPr>
          <w:rFonts w:ascii="Arial" w:hAnsi="Arial" w:cs="Arial"/>
          <w:color w:val="000000"/>
          <w:lang w:val="ru-RU"/>
        </w:rPr>
        <w:t>е</w:t>
      </w:r>
      <w:r w:rsidR="00E600B8">
        <w:rPr>
          <w:rFonts w:ascii="Arial" w:hAnsi="Arial" w:cs="Arial"/>
          <w:color w:val="000000"/>
          <w:lang w:val="ru-RU"/>
        </w:rPr>
        <w:t>му</w:t>
      </w:r>
      <w:r w:rsidR="00E600B8" w:rsidRPr="00DF5C92">
        <w:rPr>
          <w:rFonts w:ascii="Arial" w:hAnsi="Arial" w:cs="Arial"/>
          <w:color w:val="000000"/>
          <w:lang w:val="ru-RU"/>
        </w:rPr>
        <w:t xml:space="preserve"> </w:t>
      </w:r>
      <w:r w:rsidR="00180435" w:rsidRPr="00DF5C92">
        <w:rPr>
          <w:rFonts w:ascii="Arial" w:hAnsi="Arial" w:cs="Arial"/>
          <w:color w:val="000000"/>
          <w:lang w:val="ru-RU"/>
        </w:rPr>
        <w:t>копии таких лицензий</w:t>
      </w:r>
      <w:r w:rsidR="00180435">
        <w:rPr>
          <w:rFonts w:ascii="Arial" w:hAnsi="Arial" w:cs="Arial"/>
          <w:color w:val="000000"/>
          <w:lang w:val="ru-RU"/>
        </w:rPr>
        <w:t>,</w:t>
      </w:r>
      <w:r w:rsidR="00180435" w:rsidRPr="00DF5C92">
        <w:rPr>
          <w:rFonts w:ascii="Arial" w:hAnsi="Arial" w:cs="Arial"/>
          <w:color w:val="000000"/>
          <w:lang w:val="ru-RU"/>
        </w:rPr>
        <w:t xml:space="preserve"> разрешений</w:t>
      </w:r>
      <w:r w:rsidR="00180435">
        <w:rPr>
          <w:rFonts w:ascii="Arial" w:hAnsi="Arial" w:cs="Arial"/>
          <w:color w:val="000000"/>
          <w:lang w:val="ru-RU"/>
        </w:rPr>
        <w:t xml:space="preserve"> и допусков</w:t>
      </w:r>
      <w:r w:rsidR="00180435" w:rsidRPr="00DF5C92">
        <w:rPr>
          <w:rFonts w:ascii="Arial" w:hAnsi="Arial" w:cs="Arial"/>
          <w:color w:val="000000"/>
          <w:lang w:val="ru-RU"/>
        </w:rPr>
        <w:t>.</w:t>
      </w:r>
    </w:p>
    <w:p w:rsidR="00BA292C" w:rsidRDefault="00BA292C">
      <w:pPr>
        <w:pStyle w:val="10"/>
        <w:widowControl w:val="0"/>
        <w:numPr>
          <w:ilvl w:val="2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В случае необходимости, по договоренности СТОРОН, </w:t>
      </w:r>
      <w:r>
        <w:rPr>
          <w:rFonts w:ascii="Arial" w:hAnsi="Arial" w:cs="Arial"/>
          <w:color w:val="000000"/>
          <w:lang w:val="ru-RU"/>
        </w:rPr>
        <w:t>ИСПОЛНИТЕЛЬ</w:t>
      </w:r>
      <w:r w:rsidRPr="00DF5C92">
        <w:rPr>
          <w:rFonts w:ascii="Arial" w:hAnsi="Arial" w:cs="Arial"/>
          <w:color w:val="000000"/>
          <w:lang w:val="ru-RU"/>
        </w:rPr>
        <w:t xml:space="preserve"> </w:t>
      </w:r>
      <w:r>
        <w:rPr>
          <w:rFonts w:ascii="Arial" w:hAnsi="Arial" w:cs="Arial"/>
          <w:color w:val="000000"/>
          <w:lang w:val="ru-RU"/>
        </w:rPr>
        <w:t>оказывает</w:t>
      </w:r>
      <w:r w:rsidRPr="00DF5C92">
        <w:rPr>
          <w:rFonts w:ascii="Arial" w:hAnsi="Arial" w:cs="Arial"/>
          <w:color w:val="000000"/>
          <w:lang w:val="ru-RU"/>
        </w:rPr>
        <w:t xml:space="preserve"> </w:t>
      </w:r>
      <w:r>
        <w:rPr>
          <w:rFonts w:ascii="Arial" w:hAnsi="Arial" w:cs="Arial"/>
          <w:color w:val="000000"/>
          <w:lang w:val="ru-RU"/>
        </w:rPr>
        <w:t>УСЛУГИ</w:t>
      </w:r>
      <w:r w:rsidRPr="00DF5C92">
        <w:rPr>
          <w:rFonts w:ascii="Arial" w:hAnsi="Arial" w:cs="Arial"/>
          <w:color w:val="000000"/>
          <w:lang w:val="ru-RU"/>
        </w:rPr>
        <w:t xml:space="preserve"> или их соответствующую часть, используя МАТЕРИАЛЫ, ОБОРУДОВАНИЕ или иное имущество, предоставляемое </w:t>
      </w:r>
      <w:r>
        <w:rPr>
          <w:rFonts w:ascii="Arial" w:hAnsi="Arial" w:cs="Arial"/>
          <w:color w:val="000000"/>
          <w:lang w:val="ru-RU"/>
        </w:rPr>
        <w:t>ГРУППОЙ ЗАКАЗЧИКА</w:t>
      </w:r>
      <w:r w:rsidRPr="00DF5C92">
        <w:rPr>
          <w:rFonts w:ascii="Arial" w:hAnsi="Arial" w:cs="Arial"/>
          <w:color w:val="000000"/>
          <w:lang w:val="ru-RU"/>
        </w:rPr>
        <w:t>.</w:t>
      </w:r>
    </w:p>
    <w:p w:rsidR="00F37B68" w:rsidRDefault="00BA292C" w:rsidP="00F37B68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color w:val="000000"/>
          <w:lang w:val="ru-RU"/>
        </w:rPr>
      </w:pPr>
      <w:r w:rsidRPr="0001192A">
        <w:rPr>
          <w:rFonts w:ascii="Arial" w:hAnsi="Arial" w:cs="Arial"/>
          <w:color w:val="000000"/>
          <w:lang w:val="ru-RU"/>
        </w:rPr>
        <w:t>Прием</w:t>
      </w:r>
      <w:r>
        <w:rPr>
          <w:rFonts w:ascii="Arial" w:hAnsi="Arial" w:cs="Arial"/>
          <w:color w:val="000000"/>
          <w:lang w:val="ru-RU"/>
        </w:rPr>
        <w:t>-</w:t>
      </w:r>
      <w:r w:rsidRPr="0001192A">
        <w:rPr>
          <w:rFonts w:ascii="Arial" w:hAnsi="Arial" w:cs="Arial"/>
          <w:color w:val="000000"/>
          <w:lang w:val="ru-RU"/>
        </w:rPr>
        <w:t>передача ОБОРУДОВАНИЯ</w:t>
      </w:r>
      <w:r>
        <w:rPr>
          <w:rFonts w:ascii="Arial" w:hAnsi="Arial" w:cs="Arial"/>
          <w:color w:val="000000"/>
          <w:lang w:val="ru-RU"/>
        </w:rPr>
        <w:t>,</w:t>
      </w:r>
      <w:r w:rsidRPr="0001192A">
        <w:rPr>
          <w:rFonts w:ascii="Arial" w:hAnsi="Arial" w:cs="Arial"/>
          <w:color w:val="000000"/>
          <w:lang w:val="ru-RU"/>
        </w:rPr>
        <w:t xml:space="preserve"> </w:t>
      </w:r>
      <w:r>
        <w:rPr>
          <w:rFonts w:ascii="Arial" w:hAnsi="Arial" w:cs="Arial"/>
          <w:color w:val="000000"/>
          <w:lang w:val="ru-RU"/>
        </w:rPr>
        <w:t>МАТЕРИАЛОВ и иного имущества ЗАКАЗЧИКА</w:t>
      </w:r>
      <w:r w:rsidRPr="0001192A">
        <w:rPr>
          <w:rFonts w:ascii="Arial" w:hAnsi="Arial" w:cs="Arial"/>
          <w:color w:val="000000"/>
          <w:lang w:val="ru-RU"/>
        </w:rPr>
        <w:t xml:space="preserve"> в</w:t>
      </w:r>
      <w:r>
        <w:rPr>
          <w:rFonts w:ascii="Arial" w:hAnsi="Arial" w:cs="Arial"/>
          <w:color w:val="000000"/>
          <w:lang w:val="ru-RU"/>
        </w:rPr>
        <w:t xml:space="preserve"> </w:t>
      </w:r>
      <w:r w:rsidRPr="0001192A">
        <w:rPr>
          <w:rFonts w:ascii="Arial" w:hAnsi="Arial" w:cs="Arial"/>
          <w:color w:val="000000"/>
          <w:lang w:val="ru-RU"/>
        </w:rPr>
        <w:t xml:space="preserve">пользование </w:t>
      </w:r>
      <w:r>
        <w:rPr>
          <w:rFonts w:ascii="Arial" w:hAnsi="Arial" w:cs="Arial"/>
          <w:color w:val="000000"/>
          <w:lang w:val="ru-RU"/>
        </w:rPr>
        <w:t>ИСПОЛНИТЕЛЯ</w:t>
      </w:r>
      <w:r w:rsidRPr="0001192A">
        <w:rPr>
          <w:rFonts w:ascii="Arial" w:hAnsi="Arial" w:cs="Arial"/>
          <w:color w:val="000000"/>
          <w:lang w:val="ru-RU"/>
        </w:rPr>
        <w:t xml:space="preserve"> осуществляется с оформлением </w:t>
      </w:r>
      <w:r>
        <w:rPr>
          <w:rFonts w:ascii="Arial" w:hAnsi="Arial" w:cs="Arial"/>
          <w:color w:val="000000"/>
          <w:lang w:val="ru-RU"/>
        </w:rPr>
        <w:t>дву</w:t>
      </w:r>
      <w:r w:rsidRPr="0001192A">
        <w:rPr>
          <w:rFonts w:ascii="Arial" w:hAnsi="Arial" w:cs="Arial"/>
          <w:color w:val="000000"/>
          <w:lang w:val="ru-RU"/>
        </w:rPr>
        <w:t>хсто</w:t>
      </w:r>
      <w:r>
        <w:rPr>
          <w:rFonts w:ascii="Arial" w:hAnsi="Arial" w:cs="Arial"/>
          <w:color w:val="000000"/>
          <w:lang w:val="ru-RU"/>
        </w:rPr>
        <w:t>роннего первичного документа соответствующей формы, который подписываю</w:t>
      </w:r>
      <w:r w:rsidRPr="0001192A">
        <w:rPr>
          <w:rFonts w:ascii="Arial" w:hAnsi="Arial" w:cs="Arial"/>
          <w:color w:val="000000"/>
          <w:lang w:val="ru-RU"/>
        </w:rPr>
        <w:t>т представител</w:t>
      </w:r>
      <w:r>
        <w:rPr>
          <w:rFonts w:ascii="Arial" w:hAnsi="Arial" w:cs="Arial"/>
          <w:color w:val="000000"/>
          <w:lang w:val="ru-RU"/>
        </w:rPr>
        <w:t>и</w:t>
      </w:r>
      <w:r w:rsidRPr="0001192A">
        <w:rPr>
          <w:rFonts w:ascii="Arial" w:hAnsi="Arial" w:cs="Arial"/>
          <w:color w:val="000000"/>
          <w:lang w:val="ru-RU"/>
        </w:rPr>
        <w:t xml:space="preserve"> </w:t>
      </w:r>
      <w:r>
        <w:rPr>
          <w:rFonts w:ascii="Arial" w:hAnsi="Arial" w:cs="Arial"/>
          <w:color w:val="000000"/>
          <w:lang w:val="ru-RU"/>
        </w:rPr>
        <w:t xml:space="preserve">СТОРОН. </w:t>
      </w:r>
      <w:r w:rsidRPr="0001192A">
        <w:rPr>
          <w:rFonts w:ascii="Arial" w:hAnsi="Arial" w:cs="Arial"/>
          <w:color w:val="000000"/>
          <w:lang w:val="ru-RU"/>
        </w:rPr>
        <w:t>Все явные недостатки</w:t>
      </w:r>
      <w:r>
        <w:rPr>
          <w:rFonts w:ascii="Arial" w:hAnsi="Arial" w:cs="Arial"/>
          <w:color w:val="000000"/>
          <w:lang w:val="ru-RU"/>
        </w:rPr>
        <w:t>,</w:t>
      </w:r>
      <w:r w:rsidRPr="0001192A">
        <w:rPr>
          <w:rFonts w:ascii="Arial" w:hAnsi="Arial" w:cs="Arial"/>
          <w:color w:val="000000"/>
          <w:lang w:val="ru-RU"/>
        </w:rPr>
        <w:t xml:space="preserve"> выявленные </w:t>
      </w:r>
      <w:r>
        <w:rPr>
          <w:rFonts w:ascii="Arial" w:hAnsi="Arial" w:cs="Arial"/>
          <w:color w:val="000000"/>
          <w:lang w:val="ru-RU"/>
        </w:rPr>
        <w:t xml:space="preserve">визуально </w:t>
      </w:r>
      <w:r w:rsidRPr="0001192A">
        <w:rPr>
          <w:rFonts w:ascii="Arial" w:hAnsi="Arial" w:cs="Arial"/>
          <w:color w:val="000000"/>
          <w:lang w:val="ru-RU"/>
        </w:rPr>
        <w:t>в ходе приема</w:t>
      </w:r>
      <w:r>
        <w:rPr>
          <w:rFonts w:ascii="Arial" w:hAnsi="Arial" w:cs="Arial"/>
          <w:color w:val="000000"/>
          <w:lang w:val="ru-RU"/>
        </w:rPr>
        <w:t>-</w:t>
      </w:r>
      <w:r w:rsidRPr="0001192A">
        <w:rPr>
          <w:rFonts w:ascii="Arial" w:hAnsi="Arial" w:cs="Arial"/>
          <w:color w:val="000000"/>
          <w:lang w:val="ru-RU"/>
        </w:rPr>
        <w:t>передачи ОБОРУДОВАНИЯ</w:t>
      </w:r>
      <w:r>
        <w:rPr>
          <w:rFonts w:ascii="Arial" w:hAnsi="Arial" w:cs="Arial"/>
          <w:color w:val="000000"/>
          <w:lang w:val="ru-RU"/>
        </w:rPr>
        <w:t>,</w:t>
      </w:r>
      <w:r w:rsidRPr="00BA292C">
        <w:rPr>
          <w:rFonts w:ascii="Arial" w:hAnsi="Arial" w:cs="Arial"/>
          <w:color w:val="000000"/>
          <w:lang w:val="ru-RU"/>
        </w:rPr>
        <w:t xml:space="preserve"> </w:t>
      </w:r>
      <w:r>
        <w:rPr>
          <w:rFonts w:ascii="Arial" w:hAnsi="Arial" w:cs="Arial"/>
          <w:color w:val="000000"/>
          <w:lang w:val="ru-RU"/>
        </w:rPr>
        <w:t xml:space="preserve">МАТЕРИАЛОВ и </w:t>
      </w:r>
      <w:r>
        <w:rPr>
          <w:rFonts w:ascii="Arial" w:hAnsi="Arial" w:cs="Arial"/>
          <w:color w:val="000000"/>
          <w:lang w:val="ru-RU"/>
        </w:rPr>
        <w:lastRenderedPageBreak/>
        <w:t>иного имущества ГРУППЫ ЗАКАЗЧИКА</w:t>
      </w:r>
      <w:r w:rsidRPr="0001192A">
        <w:rPr>
          <w:rFonts w:ascii="Arial" w:hAnsi="Arial" w:cs="Arial"/>
          <w:color w:val="000000"/>
          <w:lang w:val="ru-RU"/>
        </w:rPr>
        <w:t xml:space="preserve">,  отображаются в </w:t>
      </w:r>
      <w:r>
        <w:rPr>
          <w:rFonts w:ascii="Arial" w:hAnsi="Arial" w:cs="Arial"/>
          <w:color w:val="000000"/>
          <w:lang w:val="ru-RU"/>
        </w:rPr>
        <w:t>этом первичном документе</w:t>
      </w:r>
      <w:r w:rsidRPr="0001192A">
        <w:rPr>
          <w:rFonts w:ascii="Arial" w:hAnsi="Arial" w:cs="Arial"/>
          <w:color w:val="000000"/>
          <w:lang w:val="ru-RU"/>
        </w:rPr>
        <w:t xml:space="preserve">. </w:t>
      </w:r>
      <w:r>
        <w:rPr>
          <w:rFonts w:ascii="Arial" w:hAnsi="Arial" w:cs="Arial"/>
          <w:color w:val="000000"/>
          <w:lang w:val="ru-RU"/>
        </w:rPr>
        <w:t>ИСПОЛНИТЕЛЬ</w:t>
      </w:r>
      <w:r w:rsidRPr="0001192A">
        <w:rPr>
          <w:rFonts w:ascii="Arial" w:hAnsi="Arial" w:cs="Arial"/>
          <w:color w:val="000000"/>
          <w:lang w:val="ru-RU"/>
        </w:rPr>
        <w:t xml:space="preserve"> не отвечает за скрытые недостатки или иные недостатки, которые не могут быть обнаружены с учетом места и условий приема</w:t>
      </w:r>
      <w:r>
        <w:rPr>
          <w:rFonts w:ascii="Arial" w:hAnsi="Arial" w:cs="Arial"/>
          <w:color w:val="000000"/>
          <w:lang w:val="ru-RU"/>
        </w:rPr>
        <w:t>-</w:t>
      </w:r>
      <w:r w:rsidRPr="0001192A">
        <w:rPr>
          <w:rFonts w:ascii="Arial" w:hAnsi="Arial" w:cs="Arial"/>
          <w:color w:val="000000"/>
          <w:lang w:val="ru-RU"/>
        </w:rPr>
        <w:t>передачи ОБОРУДОВАНИЯ</w:t>
      </w:r>
      <w:r>
        <w:rPr>
          <w:rFonts w:ascii="Arial" w:hAnsi="Arial" w:cs="Arial"/>
          <w:color w:val="000000"/>
          <w:lang w:val="ru-RU"/>
        </w:rPr>
        <w:t>,</w:t>
      </w:r>
      <w:r w:rsidRPr="0001192A">
        <w:rPr>
          <w:rFonts w:ascii="Arial" w:hAnsi="Arial" w:cs="Arial"/>
          <w:color w:val="000000"/>
          <w:lang w:val="ru-RU"/>
        </w:rPr>
        <w:t xml:space="preserve"> </w:t>
      </w:r>
      <w:r>
        <w:rPr>
          <w:rFonts w:ascii="Arial" w:hAnsi="Arial" w:cs="Arial"/>
          <w:color w:val="000000"/>
          <w:lang w:val="ru-RU"/>
        </w:rPr>
        <w:t>МАТЕРИАЛОВ и иного имущества ГРУППЫ ЗАКАЗЧИКА</w:t>
      </w:r>
      <w:r w:rsidRPr="0001192A">
        <w:rPr>
          <w:rFonts w:ascii="Arial" w:hAnsi="Arial" w:cs="Arial"/>
          <w:color w:val="000000"/>
          <w:lang w:val="ru-RU"/>
        </w:rPr>
        <w:t>.</w:t>
      </w:r>
    </w:p>
    <w:p w:rsidR="00F37B68" w:rsidRDefault="00BA292C" w:rsidP="00F37B68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ИСПОЛНИТЕЛЬ</w:t>
      </w:r>
      <w:r w:rsidRPr="00CF7DA6">
        <w:rPr>
          <w:rFonts w:ascii="Arial" w:hAnsi="Arial" w:cs="Arial"/>
          <w:color w:val="000000"/>
          <w:lang w:val="ru-RU"/>
        </w:rPr>
        <w:t xml:space="preserve"> имеет право отказаться от использования любого ОБОРУДОВАНИЯ, предоставленного </w:t>
      </w:r>
      <w:r>
        <w:rPr>
          <w:rFonts w:ascii="Arial" w:hAnsi="Arial" w:cs="Arial"/>
          <w:color w:val="000000"/>
          <w:lang w:val="ru-RU"/>
        </w:rPr>
        <w:t>ГРУППОЙ ЗАКАЗЧИКА</w:t>
      </w:r>
      <w:r w:rsidRPr="00CF7DA6">
        <w:rPr>
          <w:rFonts w:ascii="Arial" w:hAnsi="Arial" w:cs="Arial"/>
          <w:color w:val="000000"/>
          <w:lang w:val="ru-RU"/>
        </w:rPr>
        <w:t>, если оно не удовлетворяет обязательным требованиям к его техническому состоянию, а также требованиям к безопасности</w:t>
      </w:r>
      <w:r>
        <w:rPr>
          <w:rFonts w:ascii="Arial" w:hAnsi="Arial" w:cs="Arial"/>
          <w:color w:val="000000"/>
          <w:lang w:val="ru-RU"/>
        </w:rPr>
        <w:t xml:space="preserve">. </w:t>
      </w:r>
      <w:r w:rsidRPr="00DF5C92">
        <w:rPr>
          <w:rFonts w:ascii="Arial" w:hAnsi="Arial" w:cs="Arial"/>
          <w:color w:val="000000"/>
          <w:lang w:val="ru-RU"/>
        </w:rPr>
        <w:t xml:space="preserve">После </w:t>
      </w:r>
      <w:r>
        <w:rPr>
          <w:rFonts w:ascii="Arial" w:hAnsi="Arial" w:cs="Arial"/>
          <w:color w:val="000000"/>
          <w:lang w:val="ru-RU"/>
        </w:rPr>
        <w:t>приема-передачи</w:t>
      </w:r>
      <w:r w:rsidRPr="00DF5C92">
        <w:rPr>
          <w:rFonts w:ascii="Arial" w:hAnsi="Arial" w:cs="Arial"/>
          <w:color w:val="000000"/>
          <w:lang w:val="ru-RU"/>
        </w:rPr>
        <w:t xml:space="preserve"> ОБОРУДОВАНИЯ</w:t>
      </w:r>
      <w:r>
        <w:rPr>
          <w:rFonts w:ascii="Arial" w:hAnsi="Arial" w:cs="Arial"/>
          <w:color w:val="000000"/>
          <w:lang w:val="ru-RU"/>
        </w:rPr>
        <w:t>,</w:t>
      </w:r>
      <w:r w:rsidRPr="00DF5C92">
        <w:rPr>
          <w:rFonts w:ascii="Arial" w:hAnsi="Arial" w:cs="Arial"/>
          <w:color w:val="000000"/>
          <w:lang w:val="ru-RU"/>
        </w:rPr>
        <w:t xml:space="preserve"> МАТЕРИАЛОВ </w:t>
      </w:r>
      <w:r>
        <w:rPr>
          <w:rFonts w:ascii="Arial" w:hAnsi="Arial" w:cs="Arial"/>
          <w:color w:val="000000"/>
          <w:lang w:val="ru-RU"/>
        </w:rPr>
        <w:t>и иного имущества ГРУППЫ ЗАКАЗЧИКА</w:t>
      </w:r>
      <w:r w:rsidRPr="00DF5C92">
        <w:rPr>
          <w:rFonts w:ascii="Arial" w:hAnsi="Arial" w:cs="Arial"/>
          <w:color w:val="000000"/>
          <w:lang w:val="ru-RU"/>
        </w:rPr>
        <w:t xml:space="preserve"> </w:t>
      </w:r>
      <w:r>
        <w:rPr>
          <w:rFonts w:ascii="Arial" w:hAnsi="Arial" w:cs="Arial"/>
          <w:color w:val="000000"/>
          <w:lang w:val="ru-RU"/>
        </w:rPr>
        <w:t>по акту ИСПОЛНИТЕЛЬ</w:t>
      </w:r>
      <w:r w:rsidRPr="00DF5C92">
        <w:rPr>
          <w:rFonts w:ascii="Arial" w:hAnsi="Arial" w:cs="Arial"/>
          <w:color w:val="000000"/>
          <w:lang w:val="ru-RU"/>
        </w:rPr>
        <w:t xml:space="preserve"> </w:t>
      </w:r>
      <w:r>
        <w:rPr>
          <w:rFonts w:ascii="Arial" w:hAnsi="Arial" w:cs="Arial"/>
          <w:color w:val="000000"/>
          <w:lang w:val="ru-RU"/>
        </w:rPr>
        <w:t xml:space="preserve">несет ответственность за </w:t>
      </w:r>
      <w:proofErr w:type="spellStart"/>
      <w:r>
        <w:rPr>
          <w:rFonts w:ascii="Arial" w:hAnsi="Arial" w:cs="Arial"/>
          <w:color w:val="000000"/>
          <w:lang w:val="ru-RU"/>
        </w:rPr>
        <w:t>несохранность</w:t>
      </w:r>
      <w:proofErr w:type="spellEnd"/>
      <w:r>
        <w:rPr>
          <w:rFonts w:ascii="Arial" w:hAnsi="Arial" w:cs="Arial"/>
          <w:color w:val="000000"/>
          <w:lang w:val="ru-RU"/>
        </w:rPr>
        <w:t xml:space="preserve"> такого имущества в соответствии настоящим ДОГОВОРОМ и ПРИМЕНИМЫМ ПРАВОМ</w:t>
      </w:r>
      <w:r w:rsidRPr="00DF5C92">
        <w:rPr>
          <w:rFonts w:ascii="Arial" w:hAnsi="Arial" w:cs="Arial"/>
          <w:color w:val="000000"/>
          <w:lang w:val="ru-RU"/>
        </w:rPr>
        <w:t>.</w:t>
      </w:r>
    </w:p>
    <w:p w:rsidR="00521053" w:rsidRDefault="008B153F">
      <w:pPr>
        <w:pStyle w:val="10"/>
        <w:widowControl w:val="0"/>
        <w:numPr>
          <w:ilvl w:val="2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ИСПОЛНИТЕЛЬ</w:t>
      </w:r>
      <w:r w:rsidR="00180435" w:rsidRPr="00DF5C92">
        <w:rPr>
          <w:rFonts w:ascii="Arial" w:hAnsi="Arial" w:cs="Arial"/>
          <w:color w:val="000000"/>
          <w:lang w:val="ru-RU"/>
        </w:rPr>
        <w:t xml:space="preserve"> выполняет все свои обязательства по ДОГОВОРУ и </w:t>
      </w:r>
      <w:r w:rsidR="00496381">
        <w:rPr>
          <w:rFonts w:ascii="Arial" w:hAnsi="Arial" w:cs="Arial"/>
          <w:color w:val="000000"/>
          <w:lang w:val="ru-RU"/>
        </w:rPr>
        <w:t xml:space="preserve">оказывает </w:t>
      </w:r>
      <w:r w:rsidR="001657C9">
        <w:rPr>
          <w:rFonts w:ascii="Arial" w:hAnsi="Arial" w:cs="Arial"/>
          <w:color w:val="000000"/>
          <w:lang w:val="ru-RU"/>
        </w:rPr>
        <w:t>УСЛУГИ</w:t>
      </w:r>
      <w:r w:rsidR="00180435" w:rsidRPr="00DF5C92">
        <w:rPr>
          <w:rFonts w:ascii="Arial" w:hAnsi="Arial" w:cs="Arial"/>
          <w:color w:val="000000"/>
          <w:lang w:val="ru-RU"/>
        </w:rPr>
        <w:t xml:space="preserve"> с той должной мерой заботы, осмотрительности и компетентности, каких следует ожидать от пользующегося хорошей репутацией </w:t>
      </w:r>
      <w:r w:rsidR="00177BE0">
        <w:rPr>
          <w:rFonts w:ascii="Arial" w:hAnsi="Arial" w:cs="Arial"/>
          <w:color w:val="000000"/>
          <w:lang w:val="ru-RU"/>
        </w:rPr>
        <w:t>ИСПОЛНИТЕЛЯ</w:t>
      </w:r>
      <w:r w:rsidR="00180435" w:rsidRPr="00DF5C92">
        <w:rPr>
          <w:rFonts w:ascii="Arial" w:hAnsi="Arial" w:cs="Arial"/>
          <w:color w:val="000000"/>
          <w:lang w:val="ru-RU"/>
        </w:rPr>
        <w:t xml:space="preserve">, имеющего опыт </w:t>
      </w:r>
      <w:r w:rsidR="001657C9">
        <w:rPr>
          <w:rFonts w:ascii="Arial" w:hAnsi="Arial" w:cs="Arial"/>
          <w:color w:val="000000"/>
          <w:lang w:val="ru-RU"/>
        </w:rPr>
        <w:t>оказания УСЛУГ</w:t>
      </w:r>
      <w:r w:rsidR="00180435" w:rsidRPr="00DF5C92">
        <w:rPr>
          <w:rFonts w:ascii="Arial" w:hAnsi="Arial" w:cs="Arial"/>
          <w:color w:val="000000"/>
          <w:lang w:val="ru-RU"/>
        </w:rPr>
        <w:t>, предусмотренных в ДОГОВОРЕ.</w:t>
      </w:r>
    </w:p>
    <w:p w:rsidR="00521053" w:rsidRDefault="00180435">
      <w:pPr>
        <w:pStyle w:val="10"/>
        <w:widowControl w:val="0"/>
        <w:numPr>
          <w:ilvl w:val="2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За исключением случаев, когда это является незаконным или физически невозможным, либо может представлять собой риск в области </w:t>
      </w:r>
      <w:r w:rsidR="00E600B8">
        <w:rPr>
          <w:rFonts w:ascii="Arial" w:hAnsi="Arial" w:cs="Arial"/>
          <w:color w:val="000000"/>
          <w:lang w:val="ru-RU"/>
        </w:rPr>
        <w:t>ПБОТОС</w:t>
      </w:r>
      <w:r w:rsidRPr="00DF5C92">
        <w:rPr>
          <w:rFonts w:ascii="Arial" w:hAnsi="Arial" w:cs="Arial"/>
          <w:color w:val="000000"/>
          <w:lang w:val="ru-RU"/>
        </w:rPr>
        <w:t xml:space="preserve">, </w:t>
      </w:r>
      <w:r w:rsidR="008B153F">
        <w:rPr>
          <w:rFonts w:ascii="Arial" w:hAnsi="Arial" w:cs="Arial"/>
          <w:color w:val="000000"/>
          <w:lang w:val="ru-RU"/>
        </w:rPr>
        <w:t>ИСПОЛНИТЕЛЬ</w:t>
      </w:r>
      <w:r w:rsidRPr="00DF5C92">
        <w:rPr>
          <w:rFonts w:ascii="Arial" w:hAnsi="Arial" w:cs="Arial"/>
          <w:color w:val="000000"/>
          <w:lang w:val="ru-RU"/>
        </w:rPr>
        <w:t xml:space="preserve"> выполняет распоряжения </w:t>
      </w:r>
      <w:r w:rsidR="00CB67A1">
        <w:rPr>
          <w:rFonts w:ascii="Arial" w:hAnsi="Arial" w:cs="Arial"/>
          <w:color w:val="000000"/>
          <w:lang w:val="ru-RU"/>
        </w:rPr>
        <w:t>ЗАКАЗЧИКА</w:t>
      </w:r>
      <w:r w:rsidRPr="00DF5C92">
        <w:rPr>
          <w:rFonts w:ascii="Arial" w:hAnsi="Arial" w:cs="Arial"/>
          <w:color w:val="000000"/>
          <w:lang w:val="ru-RU"/>
        </w:rPr>
        <w:t xml:space="preserve"> по всем вопросам, относящимся к </w:t>
      </w:r>
      <w:r w:rsidR="001657C9">
        <w:rPr>
          <w:rFonts w:ascii="Arial" w:hAnsi="Arial" w:cs="Arial"/>
          <w:color w:val="000000"/>
          <w:lang w:val="ru-RU"/>
        </w:rPr>
        <w:t>УСЛУГ</w:t>
      </w:r>
      <w:r w:rsidRPr="00DF5C92">
        <w:rPr>
          <w:rFonts w:ascii="Arial" w:hAnsi="Arial" w:cs="Arial"/>
          <w:color w:val="000000"/>
          <w:lang w:val="ru-RU"/>
        </w:rPr>
        <w:t>АМ.</w:t>
      </w:r>
    </w:p>
    <w:p w:rsidR="00521053" w:rsidRDefault="00CB67A1">
      <w:pPr>
        <w:pStyle w:val="10"/>
        <w:widowControl w:val="0"/>
        <w:numPr>
          <w:ilvl w:val="2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ЗАКАЗЧИК</w:t>
      </w:r>
      <w:r w:rsidR="00180435" w:rsidRPr="005832B0">
        <w:rPr>
          <w:rFonts w:ascii="Arial" w:hAnsi="Arial" w:cs="Arial"/>
          <w:color w:val="000000"/>
          <w:lang w:val="ru-RU"/>
        </w:rPr>
        <w:t xml:space="preserve"> не вправе давать </w:t>
      </w:r>
      <w:r w:rsidR="00B4080D">
        <w:rPr>
          <w:rFonts w:ascii="Arial" w:hAnsi="Arial" w:cs="Arial"/>
          <w:color w:val="000000"/>
          <w:lang w:val="ru-RU"/>
        </w:rPr>
        <w:t>распоряжения</w:t>
      </w:r>
      <w:r w:rsidR="00180435" w:rsidRPr="005832B0">
        <w:rPr>
          <w:rFonts w:ascii="Arial" w:hAnsi="Arial" w:cs="Arial"/>
          <w:color w:val="000000"/>
          <w:lang w:val="ru-RU"/>
        </w:rPr>
        <w:t xml:space="preserve">, не совместимые с обязательными для применения правилами </w:t>
      </w:r>
      <w:r w:rsidR="00E600B8">
        <w:rPr>
          <w:rFonts w:ascii="Arial" w:hAnsi="Arial" w:cs="Arial"/>
          <w:color w:val="000000"/>
          <w:lang w:val="ru-RU"/>
        </w:rPr>
        <w:t>ПБОТОС</w:t>
      </w:r>
      <w:r w:rsidR="00180435" w:rsidRPr="005832B0">
        <w:rPr>
          <w:rFonts w:ascii="Arial" w:hAnsi="Arial" w:cs="Arial"/>
          <w:color w:val="000000"/>
          <w:lang w:val="ru-RU"/>
        </w:rPr>
        <w:t xml:space="preserve">, относящимися к безопасности ПЕРСОНАЛА и ОБОРУДОВАНИЯ </w:t>
      </w:r>
      <w:r w:rsidR="001657C9">
        <w:rPr>
          <w:rFonts w:ascii="Arial" w:hAnsi="Arial" w:cs="Arial"/>
          <w:color w:val="000000"/>
          <w:lang w:val="ru-RU"/>
        </w:rPr>
        <w:t>ИСПОЛНИТЕЛЯ</w:t>
      </w:r>
      <w:r w:rsidR="00180435">
        <w:rPr>
          <w:rFonts w:ascii="Arial" w:hAnsi="Arial" w:cs="Arial"/>
          <w:color w:val="000000"/>
          <w:lang w:val="ru-RU"/>
        </w:rPr>
        <w:t xml:space="preserve"> </w:t>
      </w:r>
      <w:r w:rsidR="00180435" w:rsidRPr="005832B0">
        <w:rPr>
          <w:rFonts w:ascii="Arial" w:hAnsi="Arial" w:cs="Arial"/>
          <w:color w:val="000000"/>
          <w:lang w:val="ru-RU"/>
        </w:rPr>
        <w:t xml:space="preserve">(в совокупности далее называемыми «ПРАВИЛА БЕЗОПАСНОСТИ»), а также требовать от </w:t>
      </w:r>
      <w:r w:rsidR="001657C9">
        <w:rPr>
          <w:rFonts w:ascii="Arial" w:hAnsi="Arial" w:cs="Arial"/>
          <w:color w:val="000000"/>
          <w:lang w:val="ru-RU"/>
        </w:rPr>
        <w:t>ИСПОЛНИТЕЛЯ</w:t>
      </w:r>
      <w:r w:rsidR="00180435" w:rsidRPr="005832B0">
        <w:rPr>
          <w:rFonts w:ascii="Arial" w:hAnsi="Arial" w:cs="Arial"/>
          <w:color w:val="000000"/>
          <w:lang w:val="ru-RU"/>
        </w:rPr>
        <w:t xml:space="preserve"> превышения </w:t>
      </w:r>
      <w:r w:rsidR="00180435">
        <w:rPr>
          <w:rFonts w:ascii="Arial" w:hAnsi="Arial" w:cs="Arial"/>
          <w:color w:val="000000"/>
          <w:lang w:val="ru-RU"/>
        </w:rPr>
        <w:t>предусмотренных производителем</w:t>
      </w:r>
      <w:r w:rsidR="00180435" w:rsidRPr="005832B0">
        <w:rPr>
          <w:rFonts w:ascii="Arial" w:hAnsi="Arial" w:cs="Arial"/>
          <w:color w:val="000000"/>
          <w:lang w:val="ru-RU"/>
        </w:rPr>
        <w:t xml:space="preserve"> эксплуатационных характеристик ОБОРУДОВАНИЯ. </w:t>
      </w:r>
      <w:r w:rsidR="008B153F">
        <w:rPr>
          <w:rFonts w:ascii="Arial" w:hAnsi="Arial" w:cs="Arial"/>
          <w:color w:val="000000"/>
          <w:lang w:val="ru-RU"/>
        </w:rPr>
        <w:t>ИСПОЛНИТЕЛЬ</w:t>
      </w:r>
      <w:r w:rsidR="00180435" w:rsidRPr="005832B0">
        <w:rPr>
          <w:rFonts w:ascii="Arial" w:hAnsi="Arial" w:cs="Arial"/>
          <w:color w:val="000000"/>
          <w:lang w:val="ru-RU"/>
        </w:rPr>
        <w:t xml:space="preserve"> имеет право, применяя ПРАВИЛА БЕЗОПАСНОСТИ, организовывать </w:t>
      </w:r>
      <w:r w:rsidR="008368BB">
        <w:rPr>
          <w:rFonts w:ascii="Arial" w:hAnsi="Arial" w:cs="Arial"/>
          <w:color w:val="000000"/>
          <w:lang w:val="ru-RU"/>
        </w:rPr>
        <w:t>оказание</w:t>
      </w:r>
      <w:r w:rsidR="00180435" w:rsidRPr="005832B0">
        <w:rPr>
          <w:rFonts w:ascii="Arial" w:hAnsi="Arial" w:cs="Arial"/>
          <w:color w:val="000000"/>
          <w:lang w:val="ru-RU"/>
        </w:rPr>
        <w:t xml:space="preserve"> </w:t>
      </w:r>
      <w:r w:rsidR="001657C9">
        <w:rPr>
          <w:rFonts w:ascii="Arial" w:hAnsi="Arial" w:cs="Arial"/>
          <w:color w:val="000000"/>
          <w:lang w:val="ru-RU"/>
        </w:rPr>
        <w:t>УСЛУГ</w:t>
      </w:r>
      <w:r w:rsidR="00180435" w:rsidRPr="005832B0">
        <w:rPr>
          <w:rFonts w:ascii="Arial" w:hAnsi="Arial" w:cs="Arial"/>
          <w:color w:val="000000"/>
          <w:lang w:val="ru-RU"/>
        </w:rPr>
        <w:t xml:space="preserve"> </w:t>
      </w:r>
      <w:r w:rsidR="00180435">
        <w:rPr>
          <w:rFonts w:ascii="Arial" w:hAnsi="Arial" w:cs="Arial"/>
          <w:color w:val="000000"/>
          <w:lang w:val="ru-RU"/>
        </w:rPr>
        <w:t>с использованием</w:t>
      </w:r>
      <w:r w:rsidR="00180435" w:rsidRPr="005832B0">
        <w:rPr>
          <w:rFonts w:ascii="Arial" w:hAnsi="Arial" w:cs="Arial"/>
          <w:color w:val="000000"/>
          <w:lang w:val="ru-RU"/>
        </w:rPr>
        <w:t xml:space="preserve"> ОБОРУДОВАНИЯ наиболее безопасным образом</w:t>
      </w:r>
      <w:r w:rsidR="00180435">
        <w:rPr>
          <w:rFonts w:ascii="Arial" w:hAnsi="Arial" w:cs="Arial"/>
          <w:color w:val="000000"/>
          <w:lang w:val="ru-RU"/>
        </w:rPr>
        <w:t>.</w:t>
      </w:r>
    </w:p>
    <w:p w:rsidR="00521053" w:rsidRDefault="00CB67A1">
      <w:pPr>
        <w:pStyle w:val="10"/>
        <w:widowControl w:val="0"/>
        <w:numPr>
          <w:ilvl w:val="2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ЗАКАЗЧИК</w:t>
      </w:r>
      <w:r w:rsidR="00180435" w:rsidRPr="00DF5C92">
        <w:rPr>
          <w:rFonts w:ascii="Arial" w:hAnsi="Arial" w:cs="Arial"/>
          <w:color w:val="000000"/>
          <w:lang w:val="ru-RU"/>
        </w:rPr>
        <w:t xml:space="preserve"> сохраняет за собой право заключать с любой СЕРВИСНОЙ КОМПАНИЕЙ (СЕРВИСНЫМИ </w:t>
      </w:r>
      <w:r w:rsidR="00E600B8">
        <w:rPr>
          <w:rFonts w:ascii="Arial" w:hAnsi="Arial" w:cs="Arial"/>
          <w:color w:val="000000"/>
          <w:lang w:val="ru-RU"/>
        </w:rPr>
        <w:t>КОМПАНИЯМИ</w:t>
      </w:r>
      <w:r w:rsidR="00180435" w:rsidRPr="00DF5C92">
        <w:rPr>
          <w:rFonts w:ascii="Arial" w:hAnsi="Arial" w:cs="Arial"/>
          <w:color w:val="000000"/>
          <w:lang w:val="ru-RU"/>
        </w:rPr>
        <w:t xml:space="preserve">) договоры на выполнение </w:t>
      </w:r>
      <w:r w:rsidR="00EE27E6">
        <w:rPr>
          <w:rFonts w:ascii="Arial" w:hAnsi="Arial" w:cs="Arial"/>
          <w:color w:val="000000"/>
          <w:lang w:val="ru-RU"/>
        </w:rPr>
        <w:t>работ</w:t>
      </w:r>
      <w:r w:rsidR="00180435" w:rsidRPr="00DF5C92">
        <w:rPr>
          <w:rFonts w:ascii="Arial" w:hAnsi="Arial" w:cs="Arial"/>
          <w:color w:val="000000"/>
          <w:lang w:val="ru-RU"/>
        </w:rPr>
        <w:t xml:space="preserve"> или оказание услуг одновременно с </w:t>
      </w:r>
      <w:r w:rsidR="001657C9">
        <w:rPr>
          <w:rFonts w:ascii="Arial" w:hAnsi="Arial" w:cs="Arial"/>
          <w:color w:val="000000"/>
          <w:lang w:val="ru-RU"/>
        </w:rPr>
        <w:t>УСЛУГ</w:t>
      </w:r>
      <w:r w:rsidR="00180435" w:rsidRPr="00DF5C92">
        <w:rPr>
          <w:rFonts w:ascii="Arial" w:hAnsi="Arial" w:cs="Arial"/>
          <w:color w:val="000000"/>
          <w:lang w:val="ru-RU"/>
        </w:rPr>
        <w:t xml:space="preserve">АМИ на МЕСТЕ </w:t>
      </w:r>
      <w:r w:rsidR="001657C9">
        <w:rPr>
          <w:rFonts w:ascii="Arial" w:hAnsi="Arial" w:cs="Arial"/>
          <w:color w:val="000000"/>
          <w:lang w:val="ru-RU"/>
        </w:rPr>
        <w:t>ОКАЗАНИЯ УСЛУГ</w:t>
      </w:r>
      <w:r w:rsidR="00180435" w:rsidRPr="00DF5C92">
        <w:rPr>
          <w:rFonts w:ascii="Arial" w:hAnsi="Arial" w:cs="Arial"/>
          <w:color w:val="000000"/>
          <w:lang w:val="ru-RU"/>
        </w:rPr>
        <w:t xml:space="preserve">. </w:t>
      </w:r>
      <w:r w:rsidR="008B153F">
        <w:rPr>
          <w:rFonts w:ascii="Arial" w:hAnsi="Arial" w:cs="Arial"/>
          <w:color w:val="000000"/>
          <w:lang w:val="ru-RU"/>
        </w:rPr>
        <w:t>ИСПОЛНИТЕЛЬ</w:t>
      </w:r>
      <w:r w:rsidR="00180435" w:rsidRPr="00DF5C92">
        <w:rPr>
          <w:rFonts w:ascii="Arial" w:hAnsi="Arial" w:cs="Arial"/>
          <w:color w:val="000000"/>
          <w:lang w:val="ru-RU"/>
        </w:rPr>
        <w:t xml:space="preserve"> предоставляет </w:t>
      </w:r>
      <w:r>
        <w:rPr>
          <w:rFonts w:ascii="Arial" w:hAnsi="Arial" w:cs="Arial"/>
          <w:color w:val="000000"/>
          <w:lang w:val="ru-RU"/>
        </w:rPr>
        <w:t>ЗАКАЗЧИК</w:t>
      </w:r>
      <w:r w:rsidR="00E600B8">
        <w:rPr>
          <w:rFonts w:ascii="Arial" w:hAnsi="Arial" w:cs="Arial"/>
          <w:color w:val="000000"/>
          <w:lang w:val="ru-RU"/>
        </w:rPr>
        <w:t>У</w:t>
      </w:r>
      <w:r w:rsidR="00180435" w:rsidRPr="00DF5C92">
        <w:rPr>
          <w:rFonts w:ascii="Arial" w:hAnsi="Arial" w:cs="Arial"/>
          <w:color w:val="000000"/>
          <w:lang w:val="ru-RU"/>
        </w:rPr>
        <w:t xml:space="preserve"> и СЕРВИСНОЙ </w:t>
      </w:r>
      <w:r w:rsidR="00E600B8">
        <w:rPr>
          <w:rFonts w:ascii="Arial" w:hAnsi="Arial" w:cs="Arial"/>
          <w:color w:val="000000"/>
          <w:lang w:val="ru-RU"/>
        </w:rPr>
        <w:t>КОМПАНИИ</w:t>
      </w:r>
      <w:r w:rsidR="00180435" w:rsidRPr="00DF5C92">
        <w:rPr>
          <w:rFonts w:ascii="Arial" w:hAnsi="Arial" w:cs="Arial"/>
          <w:color w:val="000000"/>
          <w:lang w:val="ru-RU"/>
        </w:rPr>
        <w:t xml:space="preserve"> (СЕРВИСНЫМ </w:t>
      </w:r>
      <w:r w:rsidR="00E600B8">
        <w:rPr>
          <w:rFonts w:ascii="Arial" w:hAnsi="Arial" w:cs="Arial"/>
          <w:color w:val="000000"/>
          <w:lang w:val="ru-RU"/>
        </w:rPr>
        <w:t>КОМПАНИЯМ</w:t>
      </w:r>
      <w:r w:rsidR="00180435" w:rsidRPr="00DF5C92">
        <w:rPr>
          <w:rFonts w:ascii="Arial" w:hAnsi="Arial" w:cs="Arial"/>
          <w:color w:val="000000"/>
          <w:lang w:val="ru-RU"/>
        </w:rPr>
        <w:t xml:space="preserve">) доступ и возможность выполнять их </w:t>
      </w:r>
      <w:r w:rsidR="00031F14">
        <w:rPr>
          <w:rFonts w:ascii="Arial" w:hAnsi="Arial" w:cs="Arial"/>
          <w:color w:val="000000"/>
          <w:lang w:val="ru-RU"/>
        </w:rPr>
        <w:t>работ</w:t>
      </w:r>
      <w:r w:rsidR="00180435" w:rsidRPr="00DF5C92">
        <w:rPr>
          <w:rFonts w:ascii="Arial" w:hAnsi="Arial" w:cs="Arial"/>
          <w:color w:val="000000"/>
          <w:lang w:val="ru-RU"/>
        </w:rPr>
        <w:t xml:space="preserve">у и сотрудничает с СЕРВИСНЫМИ </w:t>
      </w:r>
      <w:r w:rsidR="00E600B8">
        <w:rPr>
          <w:rFonts w:ascii="Arial" w:hAnsi="Arial" w:cs="Arial"/>
          <w:color w:val="000000"/>
          <w:lang w:val="ru-RU"/>
        </w:rPr>
        <w:t>КОМПАНИЯМИ</w:t>
      </w:r>
      <w:r w:rsidR="00180435" w:rsidRPr="00DF5C92">
        <w:rPr>
          <w:rFonts w:ascii="Arial" w:hAnsi="Arial" w:cs="Arial"/>
          <w:color w:val="000000"/>
          <w:lang w:val="ru-RU"/>
        </w:rPr>
        <w:t>.</w:t>
      </w:r>
    </w:p>
    <w:p w:rsidR="00521053" w:rsidRDefault="00180435">
      <w:pPr>
        <w:pStyle w:val="10"/>
        <w:widowControl w:val="0"/>
        <w:numPr>
          <w:ilvl w:val="2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C506A8">
        <w:rPr>
          <w:rFonts w:ascii="Arial" w:hAnsi="Arial" w:cs="Arial"/>
          <w:color w:val="000000"/>
          <w:lang w:val="ru-RU"/>
        </w:rPr>
        <w:t xml:space="preserve">Взаимоотношения между </w:t>
      </w:r>
      <w:r w:rsidR="00E600B8">
        <w:rPr>
          <w:rFonts w:ascii="Arial" w:hAnsi="Arial" w:cs="Arial"/>
          <w:color w:val="000000"/>
          <w:lang w:val="ru-RU"/>
        </w:rPr>
        <w:t>ЗАКАЗЧИКОМ</w:t>
      </w:r>
      <w:r w:rsidRPr="00C506A8">
        <w:rPr>
          <w:rFonts w:ascii="Arial" w:hAnsi="Arial" w:cs="Arial"/>
          <w:color w:val="000000"/>
          <w:lang w:val="ru-RU"/>
        </w:rPr>
        <w:t xml:space="preserve">, </w:t>
      </w:r>
      <w:r w:rsidR="001657C9">
        <w:rPr>
          <w:rFonts w:ascii="Arial" w:hAnsi="Arial" w:cs="Arial"/>
          <w:color w:val="000000"/>
          <w:lang w:val="ru-RU"/>
        </w:rPr>
        <w:t>ИСПОЛНИТЕЛЕМ</w:t>
      </w:r>
      <w:r w:rsidRPr="00C506A8">
        <w:rPr>
          <w:rFonts w:ascii="Arial" w:hAnsi="Arial" w:cs="Arial"/>
          <w:color w:val="000000"/>
          <w:lang w:val="ru-RU"/>
        </w:rPr>
        <w:t xml:space="preserve"> и СЕРВИСНОЙ КОМПАНИЕЙ</w:t>
      </w:r>
      <w:r>
        <w:rPr>
          <w:rFonts w:ascii="Arial" w:hAnsi="Arial" w:cs="Arial"/>
          <w:color w:val="000000"/>
          <w:lang w:val="ru-RU"/>
        </w:rPr>
        <w:t xml:space="preserve"> </w:t>
      </w:r>
      <w:r w:rsidRPr="00DF5C92">
        <w:rPr>
          <w:rFonts w:ascii="Arial" w:hAnsi="Arial" w:cs="Arial"/>
          <w:color w:val="000000"/>
          <w:lang w:val="ru-RU"/>
        </w:rPr>
        <w:t xml:space="preserve">(СЕРВИСНЫМИ </w:t>
      </w:r>
      <w:r w:rsidR="00E600B8">
        <w:rPr>
          <w:rFonts w:ascii="Arial" w:hAnsi="Arial" w:cs="Arial"/>
          <w:color w:val="000000"/>
          <w:lang w:val="ru-RU"/>
        </w:rPr>
        <w:t>КОМПАНИЯМИ</w:t>
      </w:r>
      <w:r w:rsidRPr="00DF5C92">
        <w:rPr>
          <w:rFonts w:ascii="Arial" w:hAnsi="Arial" w:cs="Arial"/>
          <w:color w:val="000000"/>
          <w:lang w:val="ru-RU"/>
        </w:rPr>
        <w:t>)</w:t>
      </w:r>
      <w:r w:rsidRPr="00C506A8">
        <w:rPr>
          <w:rFonts w:ascii="Arial" w:hAnsi="Arial" w:cs="Arial"/>
          <w:color w:val="000000"/>
          <w:lang w:val="ru-RU"/>
        </w:rPr>
        <w:t xml:space="preserve"> </w:t>
      </w:r>
      <w:r>
        <w:rPr>
          <w:rFonts w:ascii="Arial" w:hAnsi="Arial" w:cs="Arial"/>
          <w:color w:val="000000"/>
          <w:lang w:val="ru-RU"/>
        </w:rPr>
        <w:t>регулируются</w:t>
      </w:r>
      <w:r w:rsidRPr="00C506A8">
        <w:rPr>
          <w:rFonts w:ascii="Arial" w:hAnsi="Arial" w:cs="Arial"/>
          <w:color w:val="000000"/>
          <w:lang w:val="ru-RU"/>
        </w:rPr>
        <w:t xml:space="preserve"> </w:t>
      </w:r>
      <w:r>
        <w:rPr>
          <w:rFonts w:ascii="Arial" w:hAnsi="Arial" w:cs="Arial"/>
          <w:color w:val="000000"/>
          <w:lang w:val="ru-RU"/>
        </w:rPr>
        <w:t>р</w:t>
      </w:r>
      <w:r w:rsidRPr="00C506A8">
        <w:rPr>
          <w:rFonts w:ascii="Arial" w:hAnsi="Arial" w:cs="Arial"/>
          <w:color w:val="000000"/>
          <w:lang w:val="ru-RU"/>
        </w:rPr>
        <w:t xml:space="preserve">егламентом </w:t>
      </w:r>
      <w:r w:rsidR="00B10614">
        <w:rPr>
          <w:rFonts w:ascii="Arial" w:hAnsi="Arial" w:cs="Arial"/>
          <w:color w:val="000000"/>
          <w:lang w:val="ru-RU"/>
        </w:rPr>
        <w:t>взаимоотношений</w:t>
      </w:r>
      <w:r w:rsidRPr="00C506A8">
        <w:rPr>
          <w:rFonts w:ascii="Arial" w:hAnsi="Arial" w:cs="Arial"/>
          <w:color w:val="000000"/>
          <w:lang w:val="ru-RU"/>
        </w:rPr>
        <w:t xml:space="preserve">, который согласовывается </w:t>
      </w:r>
      <w:r w:rsidR="00E600B8">
        <w:rPr>
          <w:rFonts w:ascii="Arial" w:hAnsi="Arial" w:cs="Arial"/>
          <w:color w:val="000000"/>
          <w:lang w:val="ru-RU"/>
        </w:rPr>
        <w:t>ЗАКАЗЧИКОМ</w:t>
      </w:r>
      <w:r w:rsidRPr="00C506A8">
        <w:rPr>
          <w:rFonts w:ascii="Arial" w:hAnsi="Arial" w:cs="Arial"/>
          <w:color w:val="000000"/>
          <w:lang w:val="ru-RU"/>
        </w:rPr>
        <w:t xml:space="preserve">, </w:t>
      </w:r>
      <w:r w:rsidR="001657C9">
        <w:rPr>
          <w:rFonts w:ascii="Arial" w:hAnsi="Arial" w:cs="Arial"/>
          <w:color w:val="000000"/>
          <w:lang w:val="ru-RU"/>
        </w:rPr>
        <w:t>ИСПОЛНИТЕЛЕМ</w:t>
      </w:r>
      <w:r w:rsidRPr="00C506A8">
        <w:rPr>
          <w:rFonts w:ascii="Arial" w:hAnsi="Arial" w:cs="Arial"/>
          <w:color w:val="000000"/>
          <w:lang w:val="ru-RU"/>
        </w:rPr>
        <w:t xml:space="preserve"> и СЕРВИСНОЙ КОМПАНИЕЙ </w:t>
      </w:r>
      <w:r w:rsidRPr="00DF5C92">
        <w:rPr>
          <w:rFonts w:ascii="Arial" w:hAnsi="Arial" w:cs="Arial"/>
          <w:color w:val="000000"/>
          <w:lang w:val="ru-RU"/>
        </w:rPr>
        <w:t xml:space="preserve">(СЕРВИСНЫМИ </w:t>
      </w:r>
      <w:r w:rsidR="00E600B8">
        <w:rPr>
          <w:rFonts w:ascii="Arial" w:hAnsi="Arial" w:cs="Arial"/>
          <w:color w:val="000000"/>
          <w:lang w:val="ru-RU"/>
        </w:rPr>
        <w:t>КОМПАНИЯМИ</w:t>
      </w:r>
      <w:r w:rsidRPr="00DF5C92">
        <w:rPr>
          <w:rFonts w:ascii="Arial" w:hAnsi="Arial" w:cs="Arial"/>
          <w:color w:val="000000"/>
          <w:lang w:val="ru-RU"/>
        </w:rPr>
        <w:t>)</w:t>
      </w:r>
      <w:r w:rsidRPr="00C506A8">
        <w:rPr>
          <w:rFonts w:ascii="Arial" w:hAnsi="Arial" w:cs="Arial"/>
          <w:color w:val="000000"/>
          <w:lang w:val="ru-RU"/>
        </w:rPr>
        <w:t>.</w:t>
      </w:r>
    </w:p>
    <w:p w:rsidR="00521053" w:rsidRPr="009F513C" w:rsidRDefault="00180435">
      <w:pPr>
        <w:pStyle w:val="10"/>
        <w:widowControl w:val="0"/>
        <w:numPr>
          <w:ilvl w:val="2"/>
          <w:numId w:val="24"/>
        </w:numPr>
        <w:spacing w:after="120" w:line="240" w:lineRule="auto"/>
        <w:ind w:left="567" w:hanging="567"/>
        <w:rPr>
          <w:rFonts w:ascii="Arial" w:hAnsi="Arial" w:cs="Arial"/>
          <w:lang w:val="ru-RU"/>
        </w:rPr>
      </w:pPr>
      <w:r w:rsidRPr="0007205D">
        <w:rPr>
          <w:rFonts w:ascii="Arial" w:hAnsi="Arial" w:cs="Arial"/>
          <w:color w:val="000000"/>
          <w:lang w:val="ru-RU"/>
        </w:rPr>
        <w:t xml:space="preserve">По завершению </w:t>
      </w:r>
      <w:r w:rsidR="00D574A5">
        <w:rPr>
          <w:rFonts w:ascii="Arial" w:hAnsi="Arial" w:cs="Arial"/>
          <w:color w:val="000000"/>
          <w:lang w:val="ru-RU"/>
        </w:rPr>
        <w:t xml:space="preserve">оказания </w:t>
      </w:r>
      <w:r w:rsidR="001657C9">
        <w:rPr>
          <w:rFonts w:ascii="Arial" w:hAnsi="Arial" w:cs="Arial"/>
          <w:color w:val="000000"/>
          <w:lang w:val="ru-RU"/>
        </w:rPr>
        <w:t>УСЛУГ</w:t>
      </w:r>
      <w:r w:rsidRPr="0007205D">
        <w:rPr>
          <w:rFonts w:ascii="Arial" w:hAnsi="Arial" w:cs="Arial"/>
          <w:color w:val="000000"/>
          <w:lang w:val="ru-RU"/>
        </w:rPr>
        <w:t xml:space="preserve"> или любой части таковых, а также с учетом любых изменений, изложенных в РАЗДЕЛЕ 3, </w:t>
      </w:r>
      <w:r w:rsidR="008B153F">
        <w:rPr>
          <w:rFonts w:ascii="Arial" w:hAnsi="Arial" w:cs="Arial"/>
          <w:color w:val="000000"/>
          <w:lang w:val="ru-RU"/>
        </w:rPr>
        <w:t>ИСПОЛНИТЕЛЬ</w:t>
      </w:r>
      <w:r w:rsidRPr="0007205D">
        <w:rPr>
          <w:rFonts w:ascii="Arial" w:hAnsi="Arial" w:cs="Arial"/>
          <w:color w:val="000000"/>
          <w:lang w:val="ru-RU"/>
        </w:rPr>
        <w:t xml:space="preserve"> </w:t>
      </w:r>
      <w:bookmarkStart w:id="25" w:name="ТекстовоеПоле851"/>
      <w:r w:rsidR="00E14F8F" w:rsidRPr="006D70B4">
        <w:rPr>
          <w:rFonts w:ascii="Arial" w:hAnsi="Arial" w:cs="Arial"/>
          <w:color w:val="000000"/>
          <w:lang w:val="ru-RU"/>
        </w:rPr>
        <w:fldChar w:fldCharType="begin">
          <w:ffData>
            <w:name w:val="ТекстовоеПоле851"/>
            <w:enabled/>
            <w:calcOnExit w:val="0"/>
            <w:textInput>
              <w:default w:val="в течение 24 (двадцати четырёх) часов"/>
            </w:textInput>
          </w:ffData>
        </w:fldChar>
      </w:r>
      <w:r w:rsidR="006D70B4" w:rsidRPr="006D70B4">
        <w:rPr>
          <w:rFonts w:ascii="Arial" w:hAnsi="Arial" w:cs="Arial"/>
          <w:color w:val="000000"/>
          <w:lang w:val="ru-RU"/>
        </w:rPr>
        <w:instrText xml:space="preserve"> FORMTEXT </w:instrText>
      </w:r>
      <w:r w:rsidR="00E14F8F" w:rsidRPr="006D70B4">
        <w:rPr>
          <w:rFonts w:ascii="Arial" w:hAnsi="Arial" w:cs="Arial"/>
          <w:color w:val="000000"/>
          <w:lang w:val="ru-RU"/>
        </w:rPr>
      </w:r>
      <w:r w:rsidR="00E14F8F" w:rsidRPr="006D70B4">
        <w:rPr>
          <w:rFonts w:ascii="Arial" w:hAnsi="Arial" w:cs="Arial"/>
          <w:color w:val="000000"/>
          <w:lang w:val="ru-RU"/>
        </w:rPr>
        <w:fldChar w:fldCharType="separate"/>
      </w:r>
      <w:r w:rsidR="004A0030">
        <w:rPr>
          <w:rFonts w:ascii="Arial" w:hAnsi="Arial" w:cs="Arial"/>
          <w:noProof/>
          <w:color w:val="000000"/>
          <w:lang w:val="ru-RU"/>
        </w:rPr>
        <w:t>в течение 24 (двадцати четырёх) часов</w:t>
      </w:r>
      <w:r w:rsidR="00E14F8F" w:rsidRPr="006D70B4">
        <w:rPr>
          <w:rFonts w:ascii="Arial" w:hAnsi="Arial" w:cs="Arial"/>
          <w:color w:val="000000"/>
          <w:lang w:val="ru-RU"/>
        </w:rPr>
        <w:fldChar w:fldCharType="end"/>
      </w:r>
      <w:bookmarkEnd w:id="25"/>
      <w:r w:rsidRPr="0007205D">
        <w:rPr>
          <w:rFonts w:ascii="Arial" w:hAnsi="Arial" w:cs="Arial"/>
          <w:color w:val="000000"/>
          <w:lang w:val="ru-RU"/>
        </w:rPr>
        <w:t xml:space="preserve"> удаляет и убирает все ОБОРУДОВАНИЕ и МАТЕРИАЛЫ, принадлежащие </w:t>
      </w:r>
      <w:r w:rsidR="001657C9">
        <w:rPr>
          <w:rFonts w:ascii="Arial" w:hAnsi="Arial" w:cs="Arial"/>
          <w:color w:val="000000"/>
          <w:lang w:val="ru-RU"/>
        </w:rPr>
        <w:t>ИСПОЛНИТЕЛЮ</w:t>
      </w:r>
      <w:r w:rsidRPr="0007205D">
        <w:rPr>
          <w:rFonts w:ascii="Arial" w:hAnsi="Arial" w:cs="Arial"/>
          <w:color w:val="000000"/>
          <w:lang w:val="ru-RU"/>
        </w:rPr>
        <w:t xml:space="preserve"> или находящиеся на хранении или под контролем у </w:t>
      </w:r>
      <w:r w:rsidR="001657C9">
        <w:rPr>
          <w:rFonts w:ascii="Arial" w:hAnsi="Arial" w:cs="Arial"/>
          <w:color w:val="000000"/>
          <w:lang w:val="ru-RU"/>
        </w:rPr>
        <w:t>ИСПОЛНИТЕЛЯ</w:t>
      </w:r>
      <w:r w:rsidRPr="0007205D">
        <w:rPr>
          <w:rFonts w:ascii="Arial" w:hAnsi="Arial" w:cs="Arial"/>
          <w:color w:val="000000"/>
          <w:lang w:val="ru-RU"/>
        </w:rPr>
        <w:t>.</w:t>
      </w:r>
      <w:r>
        <w:rPr>
          <w:rFonts w:ascii="Arial" w:hAnsi="Arial" w:cs="Arial"/>
          <w:color w:val="000000"/>
          <w:lang w:val="ru-RU"/>
        </w:rPr>
        <w:t xml:space="preserve"> В случае отсутствия дорог </w:t>
      </w:r>
      <w:r w:rsidRPr="009F513C">
        <w:rPr>
          <w:rFonts w:ascii="Arial" w:hAnsi="Arial" w:cs="Arial"/>
          <w:lang w:val="ru-RU"/>
        </w:rPr>
        <w:t xml:space="preserve">наземного сообщения с МЕСТОМ </w:t>
      </w:r>
      <w:r w:rsidR="001657C9" w:rsidRPr="009F513C">
        <w:rPr>
          <w:rFonts w:ascii="Arial" w:hAnsi="Arial" w:cs="Arial"/>
          <w:lang w:val="ru-RU"/>
        </w:rPr>
        <w:t>ОКАЗАНИЯ УСЛУГ</w:t>
      </w:r>
      <w:r w:rsidRPr="009F513C">
        <w:rPr>
          <w:rFonts w:ascii="Arial" w:hAnsi="Arial" w:cs="Arial"/>
          <w:lang w:val="ru-RU"/>
        </w:rPr>
        <w:t xml:space="preserve">, вышеуказанный срок исчисляется с момента </w:t>
      </w:r>
      <w:r w:rsidR="00DE1C6B" w:rsidRPr="009F513C">
        <w:rPr>
          <w:rFonts w:ascii="Arial" w:hAnsi="Arial" w:cs="Arial"/>
          <w:lang w:val="ru-RU"/>
        </w:rPr>
        <w:t>их появления</w:t>
      </w:r>
      <w:r w:rsidRPr="009F513C">
        <w:rPr>
          <w:rFonts w:ascii="Arial" w:hAnsi="Arial" w:cs="Arial"/>
          <w:lang w:val="ru-RU"/>
        </w:rPr>
        <w:t>.</w:t>
      </w:r>
    </w:p>
    <w:p w:rsidR="002A60DD" w:rsidRPr="009F513C" w:rsidRDefault="002A60DD">
      <w:pPr>
        <w:pStyle w:val="10"/>
        <w:widowControl w:val="0"/>
        <w:numPr>
          <w:ilvl w:val="2"/>
          <w:numId w:val="24"/>
        </w:numPr>
        <w:spacing w:after="120" w:line="240" w:lineRule="auto"/>
        <w:ind w:left="567" w:hanging="567"/>
        <w:rPr>
          <w:rFonts w:ascii="Arial" w:hAnsi="Arial" w:cs="Arial"/>
          <w:lang w:val="ru-RU"/>
        </w:rPr>
      </w:pPr>
      <w:r w:rsidRPr="009F513C">
        <w:rPr>
          <w:rFonts w:ascii="Arial" w:hAnsi="Arial" w:cs="Arial"/>
          <w:lang w:val="ru-RU"/>
        </w:rPr>
        <w:t>ИСПОЛНИТЕЛЬ обеспечивает соблюдение требований Положения о пропускном и внутриобъектовом ре</w:t>
      </w:r>
      <w:r w:rsidR="009325C2" w:rsidRPr="009F513C">
        <w:rPr>
          <w:rFonts w:ascii="Arial" w:hAnsi="Arial" w:cs="Arial"/>
          <w:lang w:val="ru-RU"/>
        </w:rPr>
        <w:t>жи</w:t>
      </w:r>
      <w:r w:rsidRPr="009F513C">
        <w:rPr>
          <w:rFonts w:ascii="Arial" w:hAnsi="Arial" w:cs="Arial"/>
          <w:lang w:val="ru-RU"/>
        </w:rPr>
        <w:t>ме на О</w:t>
      </w:r>
      <w:r w:rsidR="00177BE0" w:rsidRPr="009F513C">
        <w:rPr>
          <w:rFonts w:ascii="Arial" w:hAnsi="Arial" w:cs="Arial"/>
          <w:lang w:val="ru-RU"/>
        </w:rPr>
        <w:t xml:space="preserve">БЪЕКТАХ </w:t>
      </w:r>
      <w:r w:rsidR="00F46DDE" w:rsidRPr="009F513C">
        <w:rPr>
          <w:rFonts w:ascii="Arial" w:hAnsi="Arial" w:cs="Arial"/>
          <w:lang w:val="ru-RU"/>
        </w:rPr>
        <w:t>ООО «Славнефть-Красноярскнефтегаз»</w:t>
      </w:r>
      <w:r w:rsidR="00177BE0" w:rsidRPr="009F513C">
        <w:rPr>
          <w:rFonts w:ascii="Arial" w:hAnsi="Arial" w:cs="Arial"/>
          <w:lang w:val="ru-RU"/>
        </w:rPr>
        <w:t xml:space="preserve"> – Приложение </w:t>
      </w:r>
      <w:r w:rsidRPr="009F513C">
        <w:rPr>
          <w:rFonts w:ascii="Arial" w:hAnsi="Arial" w:cs="Arial"/>
          <w:lang w:val="ru-RU"/>
        </w:rPr>
        <w:t>21.</w:t>
      </w:r>
    </w:p>
    <w:p w:rsidR="007E388C" w:rsidRPr="009F513C" w:rsidRDefault="007E388C">
      <w:pPr>
        <w:pStyle w:val="10"/>
        <w:widowControl w:val="0"/>
        <w:numPr>
          <w:ilvl w:val="2"/>
          <w:numId w:val="24"/>
        </w:numPr>
        <w:spacing w:after="120" w:line="240" w:lineRule="auto"/>
        <w:ind w:left="567" w:hanging="567"/>
        <w:rPr>
          <w:rFonts w:ascii="Arial" w:hAnsi="Arial" w:cs="Arial"/>
          <w:lang w:val="ru-RU"/>
        </w:rPr>
      </w:pPr>
      <w:r w:rsidRPr="009F513C">
        <w:rPr>
          <w:rFonts w:ascii="Arial" w:hAnsi="Arial" w:cs="Arial"/>
          <w:lang w:val="ru-RU"/>
        </w:rPr>
        <w:t>ИСПОЛНИТЕЛЬ соблюдает требования, изложенные в Памятке по охране труда, промышленной и экологической безопасности – Приложение 23.</w:t>
      </w:r>
    </w:p>
    <w:p w:rsidR="00521053" w:rsidRDefault="008B153F">
      <w:pPr>
        <w:pStyle w:val="10"/>
        <w:widowControl w:val="0"/>
        <w:numPr>
          <w:ilvl w:val="2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0735B2">
        <w:rPr>
          <w:rFonts w:ascii="Arial" w:hAnsi="Arial" w:cs="Arial"/>
          <w:color w:val="000000"/>
          <w:lang w:val="ru-RU"/>
        </w:rPr>
        <w:t>ИСПОЛНИТЕЛЬ</w:t>
      </w:r>
      <w:r w:rsidR="00180435" w:rsidRPr="000735B2">
        <w:rPr>
          <w:rFonts w:ascii="Arial" w:hAnsi="Arial" w:cs="Arial"/>
          <w:color w:val="000000"/>
          <w:lang w:val="ru-RU"/>
        </w:rPr>
        <w:t xml:space="preserve"> выполняет иные обязанности, прямо предусмотренные настоящим ДОГОВОРОМ.</w:t>
      </w:r>
    </w:p>
    <w:p w:rsidR="00521053" w:rsidRDefault="00180435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0735B2">
        <w:rPr>
          <w:rFonts w:ascii="Arial" w:hAnsi="Arial" w:cs="Arial"/>
          <w:color w:val="000000"/>
          <w:lang w:val="ru-RU"/>
        </w:rPr>
        <w:t xml:space="preserve">ОБЯЗАННОСТЬ </w:t>
      </w:r>
      <w:r w:rsidR="001657C9" w:rsidRPr="000735B2">
        <w:rPr>
          <w:rFonts w:ascii="Arial" w:hAnsi="Arial" w:cs="Arial"/>
          <w:color w:val="000000"/>
          <w:lang w:val="ru-RU"/>
        </w:rPr>
        <w:t>ИСПОЛНИТЕЛЯ</w:t>
      </w:r>
      <w:r w:rsidRPr="000735B2">
        <w:rPr>
          <w:rFonts w:ascii="Arial" w:hAnsi="Arial" w:cs="Arial"/>
          <w:color w:val="000000"/>
          <w:lang w:val="ru-RU"/>
        </w:rPr>
        <w:t xml:space="preserve"> ПО ОЗНАКОМЛЕНИЮ С ИНФОРМАЦИЕЙ ПО ДОГОВОРУ</w:t>
      </w:r>
    </w:p>
    <w:p w:rsidR="00521053" w:rsidRDefault="008B153F">
      <w:pPr>
        <w:pStyle w:val="10"/>
        <w:widowControl w:val="0"/>
        <w:numPr>
          <w:ilvl w:val="2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0735B2">
        <w:rPr>
          <w:rFonts w:ascii="Arial" w:hAnsi="Arial" w:cs="Arial"/>
          <w:color w:val="000000"/>
          <w:lang w:val="ru-RU"/>
        </w:rPr>
        <w:t>ИСПОЛНИТЕЛЬ</w:t>
      </w:r>
      <w:r w:rsidR="00180435" w:rsidRPr="000735B2">
        <w:rPr>
          <w:rFonts w:ascii="Arial" w:hAnsi="Arial" w:cs="Arial"/>
          <w:color w:val="000000"/>
          <w:lang w:val="ru-RU"/>
        </w:rPr>
        <w:t xml:space="preserve"> гарантирует, что он ознакомился с объемом и характером </w:t>
      </w:r>
      <w:r w:rsidR="001657C9" w:rsidRPr="000735B2">
        <w:rPr>
          <w:rFonts w:ascii="Arial" w:hAnsi="Arial" w:cs="Arial"/>
          <w:color w:val="000000"/>
          <w:lang w:val="ru-RU"/>
        </w:rPr>
        <w:t>УСЛУГ</w:t>
      </w:r>
      <w:r w:rsidR="00180435" w:rsidRPr="000735B2">
        <w:rPr>
          <w:rFonts w:ascii="Arial" w:hAnsi="Arial" w:cs="Arial"/>
          <w:color w:val="000000"/>
          <w:lang w:val="ru-RU"/>
        </w:rPr>
        <w:t xml:space="preserve">, и подтверждает применение ставок, установленных в РАЗДЕЛЕ 4, как соответствующих </w:t>
      </w:r>
      <w:r w:rsidR="00EE10EC" w:rsidRPr="000735B2">
        <w:rPr>
          <w:rFonts w:ascii="Arial" w:hAnsi="Arial" w:cs="Arial"/>
          <w:color w:val="000000"/>
          <w:lang w:val="ru-RU"/>
        </w:rPr>
        <w:t>оказываемым</w:t>
      </w:r>
      <w:r w:rsidR="00180435" w:rsidRPr="000735B2">
        <w:rPr>
          <w:rFonts w:ascii="Arial" w:hAnsi="Arial" w:cs="Arial"/>
          <w:color w:val="000000"/>
          <w:lang w:val="ru-RU"/>
        </w:rPr>
        <w:t xml:space="preserve"> </w:t>
      </w:r>
      <w:r w:rsidR="001657C9" w:rsidRPr="000735B2">
        <w:rPr>
          <w:rFonts w:ascii="Arial" w:hAnsi="Arial" w:cs="Arial"/>
          <w:color w:val="000000"/>
          <w:lang w:val="ru-RU"/>
        </w:rPr>
        <w:t>УСЛУГ</w:t>
      </w:r>
      <w:r w:rsidR="00180435" w:rsidRPr="000735B2">
        <w:rPr>
          <w:rFonts w:ascii="Arial" w:hAnsi="Arial" w:cs="Arial"/>
          <w:color w:val="000000"/>
          <w:lang w:val="ru-RU"/>
        </w:rPr>
        <w:t xml:space="preserve">АМ, общим и местным условиям, инфляционным ожиданиям и всем прочим вопросам, которые могут повлиять на ход или эффективность </w:t>
      </w:r>
      <w:r w:rsidR="003B5D1C" w:rsidRPr="000735B2">
        <w:rPr>
          <w:rFonts w:ascii="Arial" w:hAnsi="Arial" w:cs="Arial"/>
          <w:color w:val="000000"/>
          <w:lang w:val="ru-RU"/>
        </w:rPr>
        <w:t xml:space="preserve">оказания </w:t>
      </w:r>
      <w:r w:rsidR="001657C9" w:rsidRPr="000735B2">
        <w:rPr>
          <w:rFonts w:ascii="Arial" w:hAnsi="Arial" w:cs="Arial"/>
          <w:color w:val="000000"/>
          <w:lang w:val="ru-RU"/>
        </w:rPr>
        <w:t>УСЛУГ</w:t>
      </w:r>
      <w:r w:rsidR="00180435" w:rsidRPr="000735B2">
        <w:rPr>
          <w:rFonts w:ascii="Arial" w:hAnsi="Arial" w:cs="Arial"/>
          <w:color w:val="000000"/>
          <w:lang w:val="ru-RU"/>
        </w:rPr>
        <w:t>.</w:t>
      </w:r>
    </w:p>
    <w:p w:rsidR="00521053" w:rsidRDefault="00180435">
      <w:pPr>
        <w:pStyle w:val="10"/>
        <w:widowControl w:val="0"/>
        <w:numPr>
          <w:ilvl w:val="2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0735B2">
        <w:rPr>
          <w:rFonts w:ascii="Arial" w:hAnsi="Arial" w:cs="Arial"/>
          <w:color w:val="000000"/>
          <w:lang w:val="ru-RU"/>
        </w:rPr>
        <w:t xml:space="preserve">Тот факт, что </w:t>
      </w:r>
      <w:r w:rsidR="001657C9" w:rsidRPr="000735B2">
        <w:rPr>
          <w:rFonts w:ascii="Arial" w:hAnsi="Arial" w:cs="Arial"/>
          <w:color w:val="000000"/>
          <w:lang w:val="ru-RU"/>
        </w:rPr>
        <w:t>ИСПОЛНИТЕЛЕМ</w:t>
      </w:r>
      <w:r w:rsidRPr="000735B2">
        <w:rPr>
          <w:rFonts w:ascii="Arial" w:hAnsi="Arial" w:cs="Arial"/>
          <w:color w:val="000000"/>
          <w:lang w:val="ru-RU"/>
        </w:rPr>
        <w:t xml:space="preserve"> не будут приняты в расчет какие-либо вопросы, которые могут повлиять на </w:t>
      </w:r>
      <w:r w:rsidR="003B5D1C" w:rsidRPr="000735B2">
        <w:rPr>
          <w:rFonts w:ascii="Arial" w:hAnsi="Arial" w:cs="Arial"/>
          <w:color w:val="000000"/>
          <w:lang w:val="ru-RU"/>
        </w:rPr>
        <w:t>оказание УСЛУГ</w:t>
      </w:r>
      <w:r w:rsidRPr="000735B2">
        <w:rPr>
          <w:rFonts w:ascii="Arial" w:hAnsi="Arial" w:cs="Arial"/>
          <w:color w:val="000000"/>
          <w:lang w:val="ru-RU"/>
        </w:rPr>
        <w:t xml:space="preserve">, не освобождает </w:t>
      </w:r>
      <w:r w:rsidR="001657C9" w:rsidRPr="000735B2">
        <w:rPr>
          <w:rFonts w:ascii="Arial" w:hAnsi="Arial" w:cs="Arial"/>
          <w:color w:val="000000"/>
          <w:lang w:val="ru-RU"/>
        </w:rPr>
        <w:t>ИСПОЛНИТЕЛЯ</w:t>
      </w:r>
      <w:r w:rsidRPr="000735B2">
        <w:rPr>
          <w:rFonts w:ascii="Arial" w:hAnsi="Arial" w:cs="Arial"/>
          <w:color w:val="000000"/>
          <w:lang w:val="ru-RU"/>
        </w:rPr>
        <w:t xml:space="preserve"> от выполнения обязательств по настоящему ДОГОВОРУ.</w:t>
      </w:r>
    </w:p>
    <w:p w:rsidR="00593B11" w:rsidRDefault="008B153F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color w:val="000000"/>
          <w:lang w:val="ru-RU"/>
        </w:rPr>
      </w:pPr>
      <w:r w:rsidRPr="000735B2">
        <w:rPr>
          <w:rFonts w:ascii="Arial" w:hAnsi="Arial" w:cs="Arial"/>
          <w:color w:val="000000"/>
          <w:lang w:val="ru-RU"/>
        </w:rPr>
        <w:t>ИСПОЛНИТЕЛЬ</w:t>
      </w:r>
      <w:r w:rsidR="006D70B4" w:rsidRPr="006D70B4">
        <w:rPr>
          <w:rFonts w:ascii="Arial" w:hAnsi="Arial" w:cs="Arial"/>
          <w:color w:val="000000"/>
          <w:lang w:val="ru-RU"/>
        </w:rPr>
        <w:t xml:space="preserve"> не </w:t>
      </w:r>
      <w:r w:rsidR="00044361" w:rsidRPr="000735B2">
        <w:rPr>
          <w:rFonts w:ascii="Arial" w:hAnsi="Arial" w:cs="Arial"/>
          <w:color w:val="000000"/>
          <w:lang w:val="ru-RU"/>
        </w:rPr>
        <w:t>имеет</w:t>
      </w:r>
      <w:r w:rsidR="006D70B4" w:rsidRPr="006D70B4">
        <w:rPr>
          <w:rFonts w:ascii="Arial" w:hAnsi="Arial" w:cs="Arial"/>
          <w:color w:val="000000"/>
          <w:lang w:val="ru-RU"/>
        </w:rPr>
        <w:t xml:space="preserve"> права ссылаться на существенное изменение обстоятельств, из которых СТОРОНЫ исходили при заключении настоящего ДОГОВОРА, как на основание для внесения изменений в ДОГОВОР или как на основание для расторжения ДОГОВОРА, кроме случаев, прямо предусмотренных настоящим ДОГОВОРОМ. </w:t>
      </w:r>
    </w:p>
    <w:p w:rsidR="00521053" w:rsidRDefault="00180435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0735B2">
        <w:rPr>
          <w:rFonts w:ascii="Arial" w:hAnsi="Arial" w:cs="Arial"/>
          <w:color w:val="000000"/>
          <w:lang w:val="ru-RU"/>
        </w:rPr>
        <w:lastRenderedPageBreak/>
        <w:t xml:space="preserve">ОБЯЗАННОСТИ </w:t>
      </w:r>
      <w:r w:rsidR="001657C9" w:rsidRPr="000735B2">
        <w:rPr>
          <w:rFonts w:ascii="Arial" w:hAnsi="Arial" w:cs="Arial"/>
          <w:color w:val="000000"/>
          <w:lang w:val="ru-RU"/>
        </w:rPr>
        <w:t>ИСПОЛНИТЕЛЯ</w:t>
      </w:r>
      <w:r w:rsidRPr="000735B2">
        <w:rPr>
          <w:rFonts w:ascii="Arial" w:hAnsi="Arial" w:cs="Arial"/>
          <w:color w:val="000000"/>
          <w:lang w:val="ru-RU"/>
        </w:rPr>
        <w:t xml:space="preserve"> ПО ИНФОРМИРОВАНИЮ </w:t>
      </w:r>
      <w:r w:rsidR="00CB67A1">
        <w:rPr>
          <w:rFonts w:ascii="Arial" w:hAnsi="Arial" w:cs="Arial"/>
          <w:color w:val="000000"/>
          <w:lang w:val="ru-RU"/>
        </w:rPr>
        <w:t>ЗАКАЗЧИКА</w:t>
      </w:r>
    </w:p>
    <w:p w:rsidR="00180435" w:rsidRPr="000735B2" w:rsidRDefault="0098000B" w:rsidP="00166E7D">
      <w:pPr>
        <w:pStyle w:val="10"/>
        <w:widowControl w:val="0"/>
        <w:tabs>
          <w:tab w:val="left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12.3.1</w:t>
      </w:r>
      <w:r w:rsidR="008B153F" w:rsidRPr="000735B2">
        <w:rPr>
          <w:rFonts w:ascii="Arial" w:hAnsi="Arial" w:cs="Arial"/>
          <w:color w:val="000000"/>
          <w:lang w:val="ru-RU"/>
        </w:rPr>
        <w:t>ИСПОЛНИТЕЛЬ</w:t>
      </w:r>
      <w:r w:rsidR="00180435" w:rsidRPr="000735B2">
        <w:rPr>
          <w:rFonts w:ascii="Arial" w:hAnsi="Arial" w:cs="Arial"/>
          <w:color w:val="000000"/>
          <w:lang w:val="ru-RU"/>
        </w:rPr>
        <w:t xml:space="preserve"> </w:t>
      </w:r>
      <w:proofErr w:type="spellStart"/>
      <w:r w:rsidR="00180435" w:rsidRPr="000735B2">
        <w:rPr>
          <w:rFonts w:ascii="Arial" w:hAnsi="Arial" w:cs="Arial"/>
          <w:color w:val="000000"/>
          <w:lang w:val="ru-RU"/>
        </w:rPr>
        <w:t>камерально</w:t>
      </w:r>
      <w:proofErr w:type="spellEnd"/>
      <w:r w:rsidR="00003193" w:rsidRPr="000735B2">
        <w:rPr>
          <w:rFonts w:ascii="Arial" w:hAnsi="Arial" w:cs="Arial"/>
          <w:color w:val="000000"/>
          <w:lang w:val="ru-RU"/>
        </w:rPr>
        <w:t xml:space="preserve"> (т.е. на основании документов)</w:t>
      </w:r>
      <w:r w:rsidR="00180435" w:rsidRPr="000735B2">
        <w:rPr>
          <w:rFonts w:ascii="Arial" w:hAnsi="Arial" w:cs="Arial"/>
          <w:color w:val="000000"/>
          <w:lang w:val="ru-RU"/>
        </w:rPr>
        <w:t xml:space="preserve"> проверяет ТЕХНИЧЕСКУЮ ИНФОРМАЦИЮ в соответствии с НАДЛЕЖАЩИМИ СТАНДАРТАМИ ДЕЯТЕЛЬНОСТИ НЕФТЕПРОМЫСЛОВ и сообщает </w:t>
      </w:r>
      <w:r w:rsidR="00CB67A1">
        <w:rPr>
          <w:rFonts w:ascii="Arial" w:hAnsi="Arial" w:cs="Arial"/>
          <w:color w:val="000000"/>
          <w:lang w:val="ru-RU"/>
        </w:rPr>
        <w:t>ЗАКАЗЧИК</w:t>
      </w:r>
      <w:r>
        <w:rPr>
          <w:rFonts w:ascii="Arial" w:hAnsi="Arial" w:cs="Arial"/>
          <w:color w:val="000000"/>
          <w:lang w:val="ru-RU"/>
        </w:rPr>
        <w:t>У</w:t>
      </w:r>
      <w:r w:rsidR="00180435" w:rsidRPr="000735B2">
        <w:rPr>
          <w:rFonts w:ascii="Arial" w:hAnsi="Arial" w:cs="Arial"/>
          <w:color w:val="000000"/>
          <w:lang w:val="ru-RU"/>
        </w:rPr>
        <w:t xml:space="preserve"> о любых обнаруженных ошибках и несоответствиях. </w:t>
      </w:r>
      <w:r w:rsidR="00CB67A1">
        <w:rPr>
          <w:rFonts w:ascii="Arial" w:hAnsi="Arial" w:cs="Arial"/>
          <w:color w:val="000000"/>
          <w:lang w:val="ru-RU"/>
        </w:rPr>
        <w:t>ЗАКАЗЧИК</w:t>
      </w:r>
      <w:r w:rsidR="00180435" w:rsidRPr="000735B2">
        <w:rPr>
          <w:rFonts w:ascii="Arial" w:hAnsi="Arial" w:cs="Arial"/>
          <w:color w:val="000000"/>
          <w:lang w:val="ru-RU"/>
        </w:rPr>
        <w:t xml:space="preserve"> устраняет эти ошибки и несоответствия в согласованные СТОРОНАМИ сроки, и </w:t>
      </w:r>
      <w:r w:rsidR="008B153F" w:rsidRPr="000735B2">
        <w:rPr>
          <w:rFonts w:ascii="Arial" w:hAnsi="Arial" w:cs="Arial"/>
          <w:color w:val="000000"/>
          <w:lang w:val="ru-RU"/>
        </w:rPr>
        <w:t>ИСПОЛНИТЕЛЬ</w:t>
      </w:r>
      <w:r w:rsidR="00180435" w:rsidRPr="000735B2">
        <w:rPr>
          <w:rFonts w:ascii="Arial" w:hAnsi="Arial" w:cs="Arial"/>
          <w:color w:val="000000"/>
          <w:lang w:val="ru-RU"/>
        </w:rPr>
        <w:t xml:space="preserve"> вправе впоследствии полагаться на всю ТЕХНИЧЕСКУЮ ИНФОРМАЦИЮ, предоставленную </w:t>
      </w:r>
      <w:r>
        <w:rPr>
          <w:rFonts w:ascii="Arial" w:hAnsi="Arial" w:cs="Arial"/>
          <w:color w:val="000000"/>
          <w:lang w:val="ru-RU"/>
        </w:rPr>
        <w:t>ЗАКАЗЧИКОМ</w:t>
      </w:r>
      <w:r w:rsidRPr="000735B2">
        <w:rPr>
          <w:rFonts w:ascii="Arial" w:hAnsi="Arial" w:cs="Arial"/>
          <w:color w:val="000000"/>
          <w:lang w:val="ru-RU"/>
        </w:rPr>
        <w:t xml:space="preserve"> </w:t>
      </w:r>
      <w:r w:rsidR="00180435" w:rsidRPr="000735B2">
        <w:rPr>
          <w:rFonts w:ascii="Arial" w:hAnsi="Arial" w:cs="Arial"/>
          <w:color w:val="000000"/>
          <w:lang w:val="ru-RU"/>
        </w:rPr>
        <w:t xml:space="preserve">(скорректированную </w:t>
      </w:r>
      <w:r>
        <w:rPr>
          <w:rFonts w:ascii="Arial" w:hAnsi="Arial" w:cs="Arial"/>
          <w:color w:val="000000"/>
          <w:lang w:val="ru-RU"/>
        </w:rPr>
        <w:t>ЗАКАЗЧИКОМ</w:t>
      </w:r>
      <w:r w:rsidRPr="000735B2">
        <w:rPr>
          <w:rFonts w:ascii="Arial" w:hAnsi="Arial" w:cs="Arial"/>
          <w:color w:val="000000"/>
          <w:lang w:val="ru-RU"/>
        </w:rPr>
        <w:t xml:space="preserve"> </w:t>
      </w:r>
      <w:r w:rsidR="00180435" w:rsidRPr="000735B2">
        <w:rPr>
          <w:rFonts w:ascii="Arial" w:hAnsi="Arial" w:cs="Arial"/>
          <w:color w:val="000000"/>
          <w:lang w:val="ru-RU"/>
        </w:rPr>
        <w:t>по необходимости).</w:t>
      </w:r>
    </w:p>
    <w:p w:rsidR="000F0C70" w:rsidRPr="000735B2" w:rsidRDefault="00A97C02" w:rsidP="00166E7D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lang w:val="ru-RU"/>
        </w:rPr>
      </w:pPr>
      <w:r w:rsidRPr="000735B2">
        <w:rPr>
          <w:rFonts w:ascii="Arial" w:hAnsi="Arial" w:cs="Arial"/>
          <w:lang w:val="ru-RU"/>
        </w:rPr>
        <w:t>ИСПОЛНИТЕЛЬ</w:t>
      </w:r>
      <w:r w:rsidR="000F0C70" w:rsidRPr="000735B2">
        <w:rPr>
          <w:rFonts w:ascii="Arial" w:hAnsi="Arial" w:cs="Arial"/>
          <w:lang w:val="ru-RU"/>
        </w:rPr>
        <w:t xml:space="preserve"> не </w:t>
      </w:r>
      <w:r w:rsidR="000F0C70" w:rsidRPr="000735B2">
        <w:rPr>
          <w:rFonts w:ascii="Arial" w:hAnsi="Arial" w:cs="Arial"/>
          <w:color w:val="000000"/>
          <w:lang w:val="ru-RU"/>
        </w:rPr>
        <w:t>несет</w:t>
      </w:r>
      <w:r w:rsidR="000F0C70" w:rsidRPr="000735B2">
        <w:rPr>
          <w:rFonts w:ascii="Arial" w:hAnsi="Arial" w:cs="Arial"/>
          <w:lang w:val="ru-RU"/>
        </w:rPr>
        <w:t xml:space="preserve"> ответственности за нарушение сроков, осложнения, иные НЕДОСТАТКИ при производстве </w:t>
      </w:r>
      <w:r w:rsidR="00DC61E3" w:rsidRPr="000735B2">
        <w:rPr>
          <w:rFonts w:ascii="Arial" w:hAnsi="Arial" w:cs="Arial"/>
          <w:lang w:val="ru-RU"/>
        </w:rPr>
        <w:t>УСЛУГ</w:t>
      </w:r>
      <w:r w:rsidR="000F0C70" w:rsidRPr="000735B2">
        <w:rPr>
          <w:rFonts w:ascii="Arial" w:hAnsi="Arial" w:cs="Arial"/>
          <w:lang w:val="ru-RU"/>
        </w:rPr>
        <w:t xml:space="preserve">, допущенные исключительно в результате предоставления </w:t>
      </w:r>
      <w:r w:rsidR="0098000B">
        <w:rPr>
          <w:rFonts w:ascii="Arial" w:hAnsi="Arial" w:cs="Arial"/>
          <w:lang w:val="ru-RU"/>
        </w:rPr>
        <w:t>ЗАКАЗЧИКОМ</w:t>
      </w:r>
      <w:r w:rsidR="0098000B" w:rsidRPr="000735B2">
        <w:rPr>
          <w:rFonts w:ascii="Arial" w:hAnsi="Arial" w:cs="Arial"/>
          <w:lang w:val="ru-RU"/>
        </w:rPr>
        <w:t xml:space="preserve"> </w:t>
      </w:r>
      <w:r w:rsidR="000F0C70" w:rsidRPr="000735B2">
        <w:rPr>
          <w:rFonts w:ascii="Arial" w:hAnsi="Arial" w:cs="Arial"/>
          <w:lang w:val="ru-RU"/>
        </w:rPr>
        <w:t xml:space="preserve">неверной, искаженной информации, которую </w:t>
      </w:r>
      <w:r w:rsidR="006572BB" w:rsidRPr="000735B2">
        <w:rPr>
          <w:rFonts w:ascii="Arial" w:hAnsi="Arial" w:cs="Arial"/>
          <w:lang w:val="ru-RU"/>
        </w:rPr>
        <w:t>ИСПОЛНИТЕЛЬ</w:t>
      </w:r>
      <w:r w:rsidR="000F0C70" w:rsidRPr="000735B2">
        <w:rPr>
          <w:rFonts w:ascii="Arial" w:hAnsi="Arial" w:cs="Arial"/>
          <w:lang w:val="ru-RU"/>
        </w:rPr>
        <w:t xml:space="preserve"> не имел возможности предварительно </w:t>
      </w:r>
      <w:proofErr w:type="spellStart"/>
      <w:r w:rsidR="000F0C70" w:rsidRPr="000735B2">
        <w:rPr>
          <w:rFonts w:ascii="Arial" w:hAnsi="Arial" w:cs="Arial"/>
          <w:lang w:val="ru-RU"/>
        </w:rPr>
        <w:t>камерально</w:t>
      </w:r>
      <w:proofErr w:type="spellEnd"/>
      <w:r w:rsidR="000F0C70" w:rsidRPr="000735B2">
        <w:rPr>
          <w:rFonts w:ascii="Arial" w:hAnsi="Arial" w:cs="Arial"/>
          <w:lang w:val="ru-RU"/>
        </w:rPr>
        <w:t xml:space="preserve"> проверить без привлечения дополнительных специалистов или проведения исследований и/или экспертиз.</w:t>
      </w:r>
    </w:p>
    <w:p w:rsidR="000F0C70" w:rsidRPr="000735B2" w:rsidRDefault="000F0C70" w:rsidP="00166E7D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color w:val="000000"/>
          <w:lang w:val="ru-RU"/>
        </w:rPr>
      </w:pPr>
      <w:r w:rsidRPr="000735B2">
        <w:rPr>
          <w:rFonts w:ascii="Arial" w:hAnsi="Arial" w:cs="Arial"/>
          <w:lang w:val="ru-RU"/>
        </w:rPr>
        <w:t xml:space="preserve">При выявлении ошибок </w:t>
      </w:r>
      <w:r w:rsidRPr="000735B2">
        <w:rPr>
          <w:rFonts w:ascii="Arial" w:hAnsi="Arial" w:cs="Arial"/>
          <w:color w:val="000000"/>
          <w:lang w:val="ru-RU"/>
        </w:rPr>
        <w:t>или</w:t>
      </w:r>
      <w:r w:rsidRPr="000735B2">
        <w:rPr>
          <w:rFonts w:ascii="Arial" w:hAnsi="Arial" w:cs="Arial"/>
          <w:lang w:val="ru-RU"/>
        </w:rPr>
        <w:t xml:space="preserve"> несоответствий в ТЕХНИЧЕСКОЙ ИНФОРМАЦИИ, которые должны были быть обнаружены </w:t>
      </w:r>
      <w:r w:rsidR="00830699" w:rsidRPr="000735B2">
        <w:rPr>
          <w:rFonts w:ascii="Arial" w:hAnsi="Arial" w:cs="Arial"/>
          <w:lang w:val="ru-RU"/>
        </w:rPr>
        <w:t>ИСПОЛНИТЕЛЕМ</w:t>
      </w:r>
      <w:r w:rsidRPr="000735B2">
        <w:rPr>
          <w:rFonts w:ascii="Arial" w:hAnsi="Arial" w:cs="Arial"/>
          <w:lang w:val="ru-RU"/>
        </w:rPr>
        <w:t xml:space="preserve"> в рамках своих обязанностей по ДОГОВОРУ, и которые повлияли на результат </w:t>
      </w:r>
      <w:r w:rsidR="00BF6AB8" w:rsidRPr="000735B2">
        <w:rPr>
          <w:rFonts w:ascii="Arial" w:hAnsi="Arial" w:cs="Arial"/>
          <w:lang w:val="ru-RU"/>
        </w:rPr>
        <w:t>УСЛУГ</w:t>
      </w:r>
      <w:r w:rsidRPr="000735B2">
        <w:rPr>
          <w:rFonts w:ascii="Arial" w:hAnsi="Arial" w:cs="Arial"/>
          <w:lang w:val="ru-RU"/>
        </w:rPr>
        <w:t xml:space="preserve">, ответственность </w:t>
      </w:r>
      <w:r w:rsidR="0057671A" w:rsidRPr="000735B2">
        <w:rPr>
          <w:rFonts w:ascii="Arial" w:hAnsi="Arial" w:cs="Arial"/>
          <w:lang w:val="ru-RU"/>
        </w:rPr>
        <w:t>ИСПОЛНИТЕЛЯ</w:t>
      </w:r>
      <w:r w:rsidRPr="000735B2">
        <w:rPr>
          <w:rFonts w:ascii="Arial" w:hAnsi="Arial" w:cs="Arial"/>
          <w:lang w:val="ru-RU"/>
        </w:rPr>
        <w:t xml:space="preserve"> за невыполнение или ненадлежащее выполнение обязательств по настоящему ДОГОВОРУ с </w:t>
      </w:r>
      <w:r w:rsidR="001C2E0D" w:rsidRPr="000735B2">
        <w:rPr>
          <w:rFonts w:ascii="Arial" w:hAnsi="Arial" w:cs="Arial"/>
          <w:lang w:val="ru-RU"/>
        </w:rPr>
        <w:t>ИСПОЛНИТЕЛЯ</w:t>
      </w:r>
      <w:r w:rsidRPr="000735B2">
        <w:rPr>
          <w:rFonts w:ascii="Arial" w:hAnsi="Arial" w:cs="Arial"/>
          <w:lang w:val="ru-RU"/>
        </w:rPr>
        <w:t xml:space="preserve"> не снимается</w:t>
      </w:r>
      <w:r w:rsidR="007B4BFF">
        <w:rPr>
          <w:rFonts w:ascii="Arial" w:hAnsi="Arial" w:cs="Arial"/>
          <w:lang w:val="ru-RU"/>
        </w:rPr>
        <w:t>.</w:t>
      </w:r>
    </w:p>
    <w:p w:rsidR="00180435" w:rsidRPr="000735B2" w:rsidRDefault="0098000B" w:rsidP="00166E7D">
      <w:pPr>
        <w:pStyle w:val="10"/>
        <w:widowControl w:val="0"/>
        <w:tabs>
          <w:tab w:val="left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12</w:t>
      </w:r>
      <w:r w:rsidR="00180435" w:rsidRPr="000735B2">
        <w:rPr>
          <w:rFonts w:ascii="Arial" w:hAnsi="Arial" w:cs="Arial"/>
          <w:color w:val="000000"/>
          <w:lang w:val="ru-RU"/>
        </w:rPr>
        <w:t>.3.2</w:t>
      </w:r>
      <w:r w:rsidR="00180435" w:rsidRPr="000735B2">
        <w:rPr>
          <w:rFonts w:ascii="Arial" w:hAnsi="Arial" w:cs="Arial"/>
          <w:color w:val="000000"/>
          <w:lang w:val="ru-RU"/>
        </w:rPr>
        <w:tab/>
      </w:r>
      <w:r w:rsidR="008B153F" w:rsidRPr="000735B2">
        <w:rPr>
          <w:rFonts w:ascii="Arial" w:hAnsi="Arial" w:cs="Arial"/>
          <w:color w:val="000000"/>
          <w:lang w:val="ru-RU"/>
        </w:rPr>
        <w:t>ИСПОЛНИТЕЛЬ</w:t>
      </w:r>
      <w:r w:rsidR="00180435" w:rsidRPr="000735B2">
        <w:rPr>
          <w:rFonts w:ascii="Arial" w:hAnsi="Arial" w:cs="Arial"/>
          <w:color w:val="000000"/>
          <w:lang w:val="ru-RU"/>
        </w:rPr>
        <w:t xml:space="preserve"> немедленно уведомляет </w:t>
      </w:r>
      <w:r>
        <w:rPr>
          <w:rFonts w:ascii="Arial" w:hAnsi="Arial" w:cs="Arial"/>
          <w:color w:val="000000"/>
          <w:lang w:val="ru-RU"/>
        </w:rPr>
        <w:t>ЗАКАЗЧИКА</w:t>
      </w:r>
      <w:r w:rsidRPr="000735B2">
        <w:rPr>
          <w:rFonts w:ascii="Arial" w:hAnsi="Arial" w:cs="Arial"/>
          <w:color w:val="000000"/>
          <w:lang w:val="ru-RU"/>
        </w:rPr>
        <w:t xml:space="preserve"> </w:t>
      </w:r>
      <w:r w:rsidR="00180435" w:rsidRPr="000735B2">
        <w:rPr>
          <w:rFonts w:ascii="Arial" w:hAnsi="Arial" w:cs="Arial"/>
          <w:color w:val="000000"/>
          <w:lang w:val="ru-RU"/>
        </w:rPr>
        <w:t xml:space="preserve">о любой предполагаемой или фактической остановке </w:t>
      </w:r>
      <w:r w:rsidR="00A15A83" w:rsidRPr="000735B2">
        <w:rPr>
          <w:rFonts w:ascii="Arial" w:hAnsi="Arial" w:cs="Arial"/>
          <w:color w:val="000000"/>
          <w:lang w:val="ru-RU"/>
        </w:rPr>
        <w:t xml:space="preserve">оказания </w:t>
      </w:r>
      <w:r w:rsidR="001657C9" w:rsidRPr="000735B2">
        <w:rPr>
          <w:rFonts w:ascii="Arial" w:hAnsi="Arial" w:cs="Arial"/>
          <w:color w:val="000000"/>
          <w:lang w:val="ru-RU"/>
        </w:rPr>
        <w:t>УСЛУГ</w:t>
      </w:r>
      <w:r w:rsidR="00180435" w:rsidRPr="000735B2">
        <w:rPr>
          <w:rFonts w:ascii="Arial" w:hAnsi="Arial" w:cs="Arial"/>
          <w:color w:val="000000"/>
          <w:lang w:val="ru-RU"/>
        </w:rPr>
        <w:t xml:space="preserve">, трудовых спорах или других факторах, которые влияют или могут негативно повлиять на </w:t>
      </w:r>
      <w:r w:rsidR="00A15A83" w:rsidRPr="000735B2">
        <w:rPr>
          <w:rFonts w:ascii="Arial" w:hAnsi="Arial" w:cs="Arial"/>
          <w:color w:val="000000"/>
          <w:lang w:val="ru-RU"/>
        </w:rPr>
        <w:t>оказание</w:t>
      </w:r>
      <w:r w:rsidR="00180435" w:rsidRPr="000735B2">
        <w:rPr>
          <w:rFonts w:ascii="Arial" w:hAnsi="Arial" w:cs="Arial"/>
          <w:color w:val="000000"/>
          <w:lang w:val="ru-RU"/>
        </w:rPr>
        <w:t xml:space="preserve"> </w:t>
      </w:r>
      <w:r w:rsidR="001657C9" w:rsidRPr="000735B2">
        <w:rPr>
          <w:rFonts w:ascii="Arial" w:hAnsi="Arial" w:cs="Arial"/>
          <w:color w:val="000000"/>
          <w:lang w:val="ru-RU"/>
        </w:rPr>
        <w:t>УСЛУГ</w:t>
      </w:r>
      <w:r w:rsidR="00180435" w:rsidRPr="000735B2">
        <w:rPr>
          <w:rFonts w:ascii="Arial" w:hAnsi="Arial" w:cs="Arial"/>
          <w:color w:val="000000"/>
          <w:lang w:val="ru-RU"/>
        </w:rPr>
        <w:t>.</w:t>
      </w:r>
    </w:p>
    <w:p w:rsidR="00180435" w:rsidRPr="000735B2" w:rsidRDefault="00180435" w:rsidP="00166E7D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color w:val="000000"/>
          <w:lang w:val="ru-RU"/>
        </w:rPr>
      </w:pPr>
      <w:r w:rsidRPr="000735B2">
        <w:rPr>
          <w:rFonts w:ascii="Arial" w:hAnsi="Arial" w:cs="Arial"/>
          <w:color w:val="000000"/>
          <w:lang w:val="ru-RU"/>
        </w:rPr>
        <w:t xml:space="preserve">По требованию </w:t>
      </w:r>
      <w:r w:rsidR="00CB67A1">
        <w:rPr>
          <w:rFonts w:ascii="Arial" w:hAnsi="Arial" w:cs="Arial"/>
          <w:lang w:val="ru-RU"/>
        </w:rPr>
        <w:t>ЗАКАЗЧИКА</w:t>
      </w:r>
      <w:r w:rsidRPr="000735B2">
        <w:rPr>
          <w:rFonts w:ascii="Arial" w:hAnsi="Arial" w:cs="Arial"/>
          <w:color w:val="000000"/>
          <w:lang w:val="ru-RU"/>
        </w:rPr>
        <w:t xml:space="preserve"> </w:t>
      </w:r>
      <w:r w:rsidR="008B153F" w:rsidRPr="000735B2">
        <w:rPr>
          <w:rFonts w:ascii="Arial" w:hAnsi="Arial" w:cs="Arial"/>
          <w:color w:val="000000"/>
          <w:lang w:val="ru-RU"/>
        </w:rPr>
        <w:t>ИСПОЛНИТЕЛЬ</w:t>
      </w:r>
      <w:r w:rsidRPr="000735B2">
        <w:rPr>
          <w:rFonts w:ascii="Arial" w:hAnsi="Arial" w:cs="Arial"/>
          <w:color w:val="000000"/>
          <w:lang w:val="ru-RU"/>
        </w:rPr>
        <w:t xml:space="preserve"> также предоставляет </w:t>
      </w:r>
      <w:r w:rsidR="00CB67A1">
        <w:rPr>
          <w:rFonts w:ascii="Arial" w:hAnsi="Arial" w:cs="Arial"/>
          <w:color w:val="000000"/>
          <w:lang w:val="ru-RU"/>
        </w:rPr>
        <w:t>ЗАКАЗЧИК</w:t>
      </w:r>
      <w:r w:rsidR="0098000B">
        <w:rPr>
          <w:rFonts w:ascii="Arial" w:hAnsi="Arial" w:cs="Arial"/>
          <w:color w:val="000000"/>
          <w:lang w:val="ru-RU"/>
        </w:rPr>
        <w:t>У</w:t>
      </w:r>
      <w:r w:rsidRPr="000735B2">
        <w:rPr>
          <w:rFonts w:ascii="Arial" w:hAnsi="Arial" w:cs="Arial"/>
          <w:color w:val="000000"/>
          <w:lang w:val="ru-RU"/>
        </w:rPr>
        <w:t xml:space="preserve"> информацию, связанную с </w:t>
      </w:r>
      <w:r w:rsidR="00A15A83" w:rsidRPr="000735B2">
        <w:rPr>
          <w:rFonts w:ascii="Arial" w:hAnsi="Arial" w:cs="Arial"/>
          <w:color w:val="000000"/>
          <w:lang w:val="ru-RU"/>
        </w:rPr>
        <w:t>оказанием</w:t>
      </w:r>
      <w:r w:rsidRPr="000735B2">
        <w:rPr>
          <w:rFonts w:ascii="Arial" w:hAnsi="Arial" w:cs="Arial"/>
          <w:color w:val="000000"/>
          <w:lang w:val="ru-RU"/>
        </w:rPr>
        <w:t xml:space="preserve"> </w:t>
      </w:r>
      <w:r w:rsidR="001657C9" w:rsidRPr="000735B2">
        <w:rPr>
          <w:rFonts w:ascii="Arial" w:hAnsi="Arial" w:cs="Arial"/>
          <w:color w:val="000000"/>
          <w:lang w:val="ru-RU"/>
        </w:rPr>
        <w:t>УСЛУГ</w:t>
      </w:r>
      <w:r w:rsidRPr="000735B2">
        <w:rPr>
          <w:rFonts w:ascii="Arial" w:hAnsi="Arial" w:cs="Arial"/>
          <w:color w:val="000000"/>
          <w:lang w:val="ru-RU"/>
        </w:rPr>
        <w:t xml:space="preserve"> по ДОГОВОРУ</w:t>
      </w:r>
      <w:r w:rsidR="00B87E0E" w:rsidRPr="000735B2">
        <w:rPr>
          <w:rFonts w:ascii="Arial" w:hAnsi="Arial" w:cs="Arial"/>
          <w:color w:val="000000"/>
          <w:lang w:val="ru-RU"/>
        </w:rPr>
        <w:t xml:space="preserve"> за исключением информации, которая является коммерческой тайной </w:t>
      </w:r>
      <w:r w:rsidR="00A0316F" w:rsidRPr="000735B2">
        <w:rPr>
          <w:rFonts w:ascii="Arial" w:hAnsi="Arial" w:cs="Arial"/>
          <w:color w:val="000000"/>
          <w:lang w:val="ru-RU"/>
        </w:rPr>
        <w:t>ИСПОЛНИТЕЛЯ</w:t>
      </w:r>
      <w:r w:rsidRPr="000735B2">
        <w:rPr>
          <w:rFonts w:ascii="Arial" w:hAnsi="Arial" w:cs="Arial"/>
          <w:color w:val="000000"/>
          <w:lang w:val="ru-RU"/>
        </w:rPr>
        <w:t>.</w:t>
      </w:r>
    </w:p>
    <w:p w:rsidR="00521053" w:rsidRDefault="00180435">
      <w:pPr>
        <w:pStyle w:val="10"/>
        <w:widowControl w:val="0"/>
        <w:numPr>
          <w:ilvl w:val="0"/>
          <w:numId w:val="24"/>
        </w:numPr>
        <w:spacing w:after="120" w:line="240" w:lineRule="auto"/>
        <w:ind w:left="567" w:hanging="567"/>
        <w:rPr>
          <w:rFonts w:ascii="Arial" w:hAnsi="Arial" w:cs="Arial"/>
          <w:b/>
          <w:bCs/>
          <w:color w:val="000000"/>
          <w:lang w:val="ru-RU"/>
        </w:rPr>
      </w:pPr>
      <w:r w:rsidRPr="00506656">
        <w:rPr>
          <w:rFonts w:ascii="Arial" w:hAnsi="Arial" w:cs="Arial"/>
          <w:b/>
          <w:bCs/>
          <w:color w:val="000000"/>
          <w:lang w:val="ru-RU"/>
        </w:rPr>
        <w:t xml:space="preserve">ОБЯЗАННОСТИ </w:t>
      </w:r>
      <w:r w:rsidR="00CB67A1">
        <w:rPr>
          <w:rFonts w:ascii="Arial" w:hAnsi="Arial" w:cs="Arial"/>
          <w:b/>
          <w:bCs/>
          <w:color w:val="000000"/>
          <w:lang w:val="ru-RU"/>
        </w:rPr>
        <w:t>ЗАКАЗЧИКА</w:t>
      </w:r>
    </w:p>
    <w:p w:rsidR="00521053" w:rsidRDefault="00CB67A1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ЗАКАЗЧИК</w:t>
      </w:r>
      <w:r w:rsidR="00180435" w:rsidRPr="00506656">
        <w:rPr>
          <w:rFonts w:ascii="Arial" w:hAnsi="Arial" w:cs="Arial"/>
          <w:lang w:val="ru-RU"/>
        </w:rPr>
        <w:t xml:space="preserve"> не позднее </w:t>
      </w:r>
      <w:bookmarkStart w:id="26" w:name="ТекстовоеПоле862"/>
      <w:r w:rsidR="00E14F8F" w:rsidRPr="00506656">
        <w:rPr>
          <w:rFonts w:ascii="Arial" w:hAnsi="Arial" w:cs="Arial"/>
          <w:highlight w:val="lightGray"/>
          <w:lang w:val="ru-RU"/>
        </w:rPr>
        <w:fldChar w:fldCharType="begin">
          <w:ffData>
            <w:name w:val="ТекстовоеПоле862"/>
            <w:enabled/>
            <w:calcOnExit w:val="0"/>
            <w:textInput>
              <w:default w:val="3 (трёх) дней"/>
            </w:textInput>
          </w:ffData>
        </w:fldChar>
      </w:r>
      <w:r w:rsidR="001F223F" w:rsidRPr="00506656">
        <w:rPr>
          <w:rFonts w:ascii="Arial" w:hAnsi="Arial" w:cs="Arial"/>
          <w:highlight w:val="lightGray"/>
          <w:lang w:val="ru-RU"/>
        </w:rPr>
        <w:instrText xml:space="preserve"> FORMTEXT </w:instrText>
      </w:r>
      <w:r w:rsidR="00E14F8F" w:rsidRPr="00506656">
        <w:rPr>
          <w:rFonts w:ascii="Arial" w:hAnsi="Arial" w:cs="Arial"/>
          <w:highlight w:val="lightGray"/>
          <w:lang w:val="ru-RU"/>
        </w:rPr>
      </w:r>
      <w:r w:rsidR="00E14F8F" w:rsidRPr="00506656">
        <w:rPr>
          <w:rFonts w:ascii="Arial" w:hAnsi="Arial" w:cs="Arial"/>
          <w:highlight w:val="lightGray"/>
          <w:lang w:val="ru-RU"/>
        </w:rPr>
        <w:fldChar w:fldCharType="separate"/>
      </w:r>
      <w:r w:rsidR="004A0030">
        <w:rPr>
          <w:rFonts w:ascii="Arial" w:hAnsi="Arial" w:cs="Arial"/>
          <w:noProof/>
          <w:highlight w:val="lightGray"/>
          <w:lang w:val="ru-RU"/>
        </w:rPr>
        <w:t>3 (трёх) дней</w:t>
      </w:r>
      <w:r w:rsidR="00E14F8F" w:rsidRPr="00506656">
        <w:rPr>
          <w:rFonts w:ascii="Arial" w:hAnsi="Arial" w:cs="Arial"/>
          <w:highlight w:val="lightGray"/>
          <w:lang w:val="ru-RU"/>
        </w:rPr>
        <w:fldChar w:fldCharType="end"/>
      </w:r>
      <w:bookmarkEnd w:id="26"/>
      <w:r w:rsidR="00180435" w:rsidRPr="00506656">
        <w:rPr>
          <w:rFonts w:ascii="Arial" w:hAnsi="Arial" w:cs="Arial"/>
          <w:lang w:val="ru-RU"/>
        </w:rPr>
        <w:t xml:space="preserve"> до начала </w:t>
      </w:r>
      <w:r w:rsidR="001657C9" w:rsidRPr="00506656">
        <w:rPr>
          <w:rFonts w:ascii="Arial" w:hAnsi="Arial" w:cs="Arial"/>
          <w:lang w:val="ru-RU"/>
        </w:rPr>
        <w:t>оказания УСЛУГ</w:t>
      </w:r>
      <w:r w:rsidR="00180435" w:rsidRPr="00506656">
        <w:rPr>
          <w:rFonts w:ascii="Arial" w:hAnsi="Arial" w:cs="Arial"/>
          <w:lang w:val="ru-RU"/>
        </w:rPr>
        <w:t xml:space="preserve"> </w:t>
      </w:r>
      <w:r w:rsidR="00180435" w:rsidRPr="00506656">
        <w:rPr>
          <w:rFonts w:ascii="Arial" w:hAnsi="Arial" w:cs="Arial"/>
          <w:color w:val="000000"/>
          <w:lang w:val="ru-RU"/>
        </w:rPr>
        <w:t>предоставляет</w:t>
      </w:r>
      <w:r w:rsidR="00180435" w:rsidRPr="00506656">
        <w:rPr>
          <w:rFonts w:ascii="Arial" w:hAnsi="Arial" w:cs="Arial"/>
          <w:lang w:val="ru-RU"/>
        </w:rPr>
        <w:t xml:space="preserve"> </w:t>
      </w:r>
      <w:r w:rsidR="001657C9" w:rsidRPr="00506656">
        <w:rPr>
          <w:rFonts w:ascii="Arial" w:hAnsi="Arial" w:cs="Arial"/>
          <w:lang w:val="ru-RU"/>
        </w:rPr>
        <w:t>ИСПОЛНИТЕЛЮ</w:t>
      </w:r>
      <w:r w:rsidR="00180435" w:rsidRPr="00506656">
        <w:rPr>
          <w:rFonts w:ascii="Arial" w:hAnsi="Arial" w:cs="Arial"/>
          <w:lang w:val="ru-RU"/>
        </w:rPr>
        <w:t xml:space="preserve"> информацию, влияющую на </w:t>
      </w:r>
      <w:r w:rsidR="001657C9" w:rsidRPr="00506656">
        <w:rPr>
          <w:rFonts w:ascii="Arial" w:hAnsi="Arial" w:cs="Arial"/>
          <w:lang w:val="ru-RU"/>
        </w:rPr>
        <w:t>УСЛУГИ</w:t>
      </w:r>
      <w:r w:rsidR="00180435" w:rsidRPr="00506656">
        <w:rPr>
          <w:rFonts w:ascii="Arial" w:hAnsi="Arial" w:cs="Arial"/>
          <w:lang w:val="ru-RU"/>
        </w:rPr>
        <w:t xml:space="preserve">. </w:t>
      </w:r>
      <w:r w:rsidR="00180435" w:rsidRPr="00506656">
        <w:rPr>
          <w:rFonts w:ascii="Arial" w:hAnsi="Arial" w:cs="Arial"/>
          <w:color w:val="000000"/>
          <w:lang w:val="ru-RU"/>
        </w:rPr>
        <w:t>Перечень такой информации содержится в РАЗДЕЛЕ 3 настоящего ДОГОВОРА.</w:t>
      </w:r>
    </w:p>
    <w:p w:rsidR="00521053" w:rsidRDefault="00CB67A1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ЗАКАЗЧИК</w:t>
      </w:r>
      <w:r w:rsidR="00180435" w:rsidRPr="00506656">
        <w:rPr>
          <w:rFonts w:ascii="Arial" w:hAnsi="Arial" w:cs="Arial"/>
          <w:color w:val="000000"/>
          <w:lang w:val="ru-RU"/>
        </w:rPr>
        <w:t xml:space="preserve"> обеспечит </w:t>
      </w:r>
      <w:r w:rsidR="001657C9" w:rsidRPr="00506656">
        <w:rPr>
          <w:rFonts w:ascii="Arial" w:hAnsi="Arial" w:cs="Arial"/>
          <w:color w:val="000000"/>
          <w:lang w:val="ru-RU"/>
        </w:rPr>
        <w:t>ИСПОЛНИТЕЛЮ</w:t>
      </w:r>
      <w:r w:rsidR="00180435" w:rsidRPr="00506656">
        <w:rPr>
          <w:rFonts w:ascii="Arial" w:hAnsi="Arial" w:cs="Arial"/>
          <w:color w:val="000000"/>
          <w:lang w:val="ru-RU"/>
        </w:rPr>
        <w:t xml:space="preserve"> и его СУБ</w:t>
      </w:r>
      <w:r w:rsidR="001657C9" w:rsidRPr="00506656">
        <w:rPr>
          <w:rFonts w:ascii="Arial" w:hAnsi="Arial" w:cs="Arial"/>
          <w:color w:val="000000"/>
          <w:lang w:val="ru-RU"/>
        </w:rPr>
        <w:t>ИСПОЛНИТЕЛЯ</w:t>
      </w:r>
      <w:r w:rsidR="00180435" w:rsidRPr="00506656">
        <w:rPr>
          <w:rFonts w:ascii="Arial" w:hAnsi="Arial" w:cs="Arial"/>
          <w:color w:val="000000"/>
          <w:lang w:val="ru-RU"/>
        </w:rPr>
        <w:t xml:space="preserve">М право доступа и выезда с МЕСТА </w:t>
      </w:r>
      <w:r w:rsidR="001657C9" w:rsidRPr="00506656">
        <w:rPr>
          <w:rFonts w:ascii="Arial" w:hAnsi="Arial" w:cs="Arial"/>
          <w:color w:val="000000"/>
          <w:lang w:val="ru-RU"/>
        </w:rPr>
        <w:t>ОКАЗАНИЯ УСЛУГ</w:t>
      </w:r>
      <w:r w:rsidR="00180435" w:rsidRPr="00506656">
        <w:rPr>
          <w:rFonts w:ascii="Arial" w:hAnsi="Arial" w:cs="Arial"/>
          <w:color w:val="000000"/>
          <w:lang w:val="ru-RU"/>
        </w:rPr>
        <w:t>.</w:t>
      </w:r>
    </w:p>
    <w:p w:rsidR="00180435" w:rsidRPr="00506656" w:rsidRDefault="00CB67A1" w:rsidP="00166E7D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ЗАКАЗЧИК</w:t>
      </w:r>
      <w:r w:rsidR="00180435" w:rsidRPr="00506656">
        <w:rPr>
          <w:rFonts w:ascii="Arial" w:hAnsi="Arial" w:cs="Arial"/>
          <w:color w:val="000000"/>
          <w:lang w:val="ru-RU"/>
        </w:rPr>
        <w:t xml:space="preserve"> примет все необходимые меры, чтобы уведомить </w:t>
      </w:r>
      <w:r w:rsidR="001657C9" w:rsidRPr="00506656">
        <w:rPr>
          <w:rFonts w:ascii="Arial" w:hAnsi="Arial" w:cs="Arial"/>
          <w:color w:val="000000"/>
          <w:lang w:val="ru-RU"/>
        </w:rPr>
        <w:t>ИСПОЛНИТЕЛЯ</w:t>
      </w:r>
      <w:r w:rsidR="00180435" w:rsidRPr="00506656">
        <w:rPr>
          <w:rFonts w:ascii="Arial" w:hAnsi="Arial" w:cs="Arial"/>
          <w:color w:val="000000"/>
          <w:lang w:val="ru-RU"/>
        </w:rPr>
        <w:t xml:space="preserve"> обо всех ограничениях и условиях, которые могут повлиять на доступ к МЕСТУ </w:t>
      </w:r>
      <w:r w:rsidR="001657C9" w:rsidRPr="00506656">
        <w:rPr>
          <w:rFonts w:ascii="Arial" w:hAnsi="Arial" w:cs="Arial"/>
          <w:color w:val="000000"/>
          <w:lang w:val="ru-RU"/>
        </w:rPr>
        <w:t>ОКАЗАНИЯ УСЛУГ</w:t>
      </w:r>
      <w:r w:rsidR="00180435" w:rsidRPr="00506656">
        <w:rPr>
          <w:rFonts w:ascii="Arial" w:hAnsi="Arial" w:cs="Arial"/>
          <w:color w:val="000000"/>
          <w:lang w:val="ru-RU"/>
        </w:rPr>
        <w:t xml:space="preserve">, а </w:t>
      </w:r>
      <w:r w:rsidR="008B153F" w:rsidRPr="00506656">
        <w:rPr>
          <w:rFonts w:ascii="Arial" w:hAnsi="Arial" w:cs="Arial"/>
          <w:color w:val="000000"/>
          <w:lang w:val="ru-RU"/>
        </w:rPr>
        <w:t>ИСПОЛНИТЕЛЬ</w:t>
      </w:r>
      <w:r w:rsidR="00180435" w:rsidRPr="00506656">
        <w:rPr>
          <w:rFonts w:ascii="Arial" w:hAnsi="Arial" w:cs="Arial"/>
          <w:color w:val="000000"/>
          <w:lang w:val="ru-RU"/>
        </w:rPr>
        <w:t xml:space="preserve"> со своей стороны обязуется соблюдать любые такие ограничения и условия.</w:t>
      </w:r>
    </w:p>
    <w:p w:rsidR="00521053" w:rsidRDefault="00CB67A1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lang w:val="ru-RU"/>
        </w:rPr>
        <w:t>ЗАКАЗЧИК</w:t>
      </w:r>
      <w:r w:rsidR="00180435" w:rsidRPr="00506656">
        <w:rPr>
          <w:rFonts w:ascii="Arial" w:hAnsi="Arial" w:cs="Arial"/>
          <w:lang w:val="ru-RU"/>
        </w:rPr>
        <w:t xml:space="preserve"> </w:t>
      </w:r>
      <w:r w:rsidR="00180435" w:rsidRPr="00506656">
        <w:rPr>
          <w:rFonts w:ascii="Arial" w:hAnsi="Arial" w:cs="Arial"/>
          <w:color w:val="000000"/>
          <w:lang w:val="ru-RU"/>
        </w:rPr>
        <w:t>обязуется</w:t>
      </w:r>
      <w:r w:rsidR="00180435" w:rsidRPr="00506656">
        <w:rPr>
          <w:rFonts w:ascii="Arial" w:hAnsi="Arial" w:cs="Arial"/>
          <w:lang w:val="ru-RU"/>
        </w:rPr>
        <w:t xml:space="preserve"> принять надлежащим образом </w:t>
      </w:r>
      <w:r w:rsidR="00664279" w:rsidRPr="00506656">
        <w:rPr>
          <w:rFonts w:ascii="Arial" w:hAnsi="Arial" w:cs="Arial"/>
          <w:lang w:val="ru-RU"/>
        </w:rPr>
        <w:t>оказанные</w:t>
      </w:r>
      <w:r w:rsidR="00180435" w:rsidRPr="00506656">
        <w:rPr>
          <w:rFonts w:ascii="Arial" w:hAnsi="Arial" w:cs="Arial"/>
          <w:lang w:val="ru-RU"/>
        </w:rPr>
        <w:t xml:space="preserve"> </w:t>
      </w:r>
      <w:r w:rsidR="001657C9" w:rsidRPr="00506656">
        <w:rPr>
          <w:rFonts w:ascii="Arial" w:hAnsi="Arial" w:cs="Arial"/>
          <w:lang w:val="ru-RU"/>
        </w:rPr>
        <w:t>УСЛУГИ</w:t>
      </w:r>
      <w:r w:rsidR="00180435" w:rsidRPr="00506656">
        <w:rPr>
          <w:rFonts w:ascii="Arial" w:hAnsi="Arial" w:cs="Arial"/>
          <w:lang w:val="ru-RU"/>
        </w:rPr>
        <w:t xml:space="preserve"> и оплатить их в соответствии с РАЗДЕЛОМ 4 настоящего ДОГОВОРА.</w:t>
      </w:r>
    </w:p>
    <w:p w:rsidR="00521053" w:rsidRDefault="00D52CC5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lang w:val="ru-RU"/>
        </w:rPr>
      </w:pPr>
      <w:r w:rsidRPr="006F5961">
        <w:rPr>
          <w:rFonts w:ascii="Arial" w:hAnsi="Arial" w:cs="Arial"/>
          <w:lang w:val="ru-RU"/>
        </w:rPr>
        <w:t xml:space="preserve">В случае невозможности </w:t>
      </w:r>
      <w:r w:rsidR="00B326AB">
        <w:rPr>
          <w:rFonts w:ascii="Arial" w:hAnsi="Arial" w:cs="Arial"/>
          <w:lang w:val="ru-RU"/>
        </w:rPr>
        <w:t>доступа</w:t>
      </w:r>
      <w:r w:rsidRPr="006F5961">
        <w:rPr>
          <w:rFonts w:ascii="Arial" w:hAnsi="Arial" w:cs="Arial"/>
          <w:lang w:val="ru-RU"/>
        </w:rPr>
        <w:t xml:space="preserve"> </w:t>
      </w:r>
      <w:r w:rsidR="00196014" w:rsidRPr="006F5961">
        <w:rPr>
          <w:rFonts w:ascii="Arial" w:hAnsi="Arial" w:cs="Arial"/>
          <w:lang w:val="ru-RU"/>
        </w:rPr>
        <w:t xml:space="preserve">МАТЕРИАЛОВ, ОБОРУДОВАНИЯ и ПЕРСОНАЛА ИСПОЛНИТЕЛЯ </w:t>
      </w:r>
      <w:r w:rsidRPr="006F5961">
        <w:rPr>
          <w:rFonts w:ascii="Arial" w:hAnsi="Arial" w:cs="Arial"/>
          <w:lang w:val="ru-RU"/>
        </w:rPr>
        <w:t xml:space="preserve">к МЕСТУ </w:t>
      </w:r>
      <w:r w:rsidR="00BF6AB8" w:rsidRPr="006F5961">
        <w:rPr>
          <w:rFonts w:ascii="Arial" w:hAnsi="Arial" w:cs="Arial"/>
          <w:lang w:val="ru-RU"/>
        </w:rPr>
        <w:t>ОКАЗАНИЯ УСЛУГ</w:t>
      </w:r>
      <w:r w:rsidRPr="006F5961">
        <w:rPr>
          <w:rFonts w:ascii="Arial" w:hAnsi="Arial" w:cs="Arial"/>
          <w:lang w:val="ru-RU"/>
        </w:rPr>
        <w:t xml:space="preserve"> с использованием наземного </w:t>
      </w:r>
      <w:bookmarkStart w:id="27" w:name="ТекстовоеПоле927"/>
      <w:r w:rsidR="00E14F8F" w:rsidRPr="006F5961">
        <w:rPr>
          <w:rFonts w:ascii="Arial" w:hAnsi="Arial" w:cs="Arial"/>
          <w:lang w:val="ru-RU"/>
        </w:rPr>
        <w:fldChar w:fldCharType="begin">
          <w:ffData>
            <w:name w:val="ТекстовоеПоле927"/>
            <w:enabled/>
            <w:calcOnExit w:val="0"/>
            <w:textInput>
              <w:default w:val="и/или водного"/>
            </w:textInput>
          </w:ffData>
        </w:fldChar>
      </w:r>
      <w:r w:rsidR="00E9578C" w:rsidRPr="006F5961">
        <w:rPr>
          <w:rFonts w:ascii="Arial" w:hAnsi="Arial" w:cs="Arial"/>
          <w:lang w:val="ru-RU"/>
        </w:rPr>
        <w:instrText xml:space="preserve"> FORMTEXT </w:instrText>
      </w:r>
      <w:r w:rsidR="00E14F8F" w:rsidRPr="006F5961">
        <w:rPr>
          <w:rFonts w:ascii="Arial" w:hAnsi="Arial" w:cs="Arial"/>
          <w:lang w:val="ru-RU"/>
        </w:rPr>
      </w:r>
      <w:r w:rsidR="00E14F8F" w:rsidRPr="006F5961">
        <w:rPr>
          <w:rFonts w:ascii="Arial" w:hAnsi="Arial" w:cs="Arial"/>
          <w:lang w:val="ru-RU"/>
        </w:rPr>
        <w:fldChar w:fldCharType="separate"/>
      </w:r>
      <w:r w:rsidR="004A0030">
        <w:rPr>
          <w:rFonts w:ascii="Arial" w:hAnsi="Arial" w:cs="Arial"/>
          <w:noProof/>
          <w:lang w:val="ru-RU"/>
        </w:rPr>
        <w:t>и/или водного</w:t>
      </w:r>
      <w:r w:rsidR="00E14F8F" w:rsidRPr="006F5961">
        <w:rPr>
          <w:rFonts w:ascii="Arial" w:hAnsi="Arial" w:cs="Arial"/>
          <w:lang w:val="ru-RU"/>
        </w:rPr>
        <w:fldChar w:fldCharType="end"/>
      </w:r>
      <w:bookmarkEnd w:id="27"/>
      <w:r w:rsidR="00E9578C" w:rsidRPr="006F5961">
        <w:rPr>
          <w:rFonts w:ascii="Arial" w:hAnsi="Arial" w:cs="Arial"/>
          <w:lang w:val="ru-RU"/>
        </w:rPr>
        <w:t xml:space="preserve"> </w:t>
      </w:r>
      <w:r w:rsidRPr="009F513C">
        <w:rPr>
          <w:rFonts w:ascii="Arial" w:hAnsi="Arial" w:cs="Arial"/>
          <w:lang w:val="ru-RU"/>
        </w:rPr>
        <w:t>транспорта</w:t>
      </w:r>
      <w:r w:rsidR="00A65B10" w:rsidRPr="009F513C">
        <w:rPr>
          <w:rFonts w:ascii="Arial" w:hAnsi="Arial" w:cs="Arial"/>
          <w:lang w:val="ru-RU"/>
        </w:rPr>
        <w:t xml:space="preserve"> по вине ЗАКАЗЧИКА</w:t>
      </w:r>
      <w:r w:rsidR="00180435" w:rsidRPr="009F513C">
        <w:rPr>
          <w:rFonts w:ascii="Arial" w:hAnsi="Arial" w:cs="Arial"/>
          <w:lang w:val="ru-RU"/>
        </w:rPr>
        <w:t xml:space="preserve">, </w:t>
      </w:r>
      <w:r w:rsidR="00CB67A1" w:rsidRPr="009F513C">
        <w:rPr>
          <w:rFonts w:ascii="Arial" w:hAnsi="Arial" w:cs="Arial"/>
          <w:lang w:val="ru-RU"/>
        </w:rPr>
        <w:t>ЗАКАЗЧИК</w:t>
      </w:r>
      <w:r w:rsidR="00180435" w:rsidRPr="009F513C">
        <w:rPr>
          <w:rFonts w:ascii="Arial" w:hAnsi="Arial" w:cs="Arial"/>
          <w:lang w:val="ru-RU"/>
        </w:rPr>
        <w:t xml:space="preserve"> предоставляет за свой счет</w:t>
      </w:r>
      <w:r w:rsidR="0098000B" w:rsidRPr="009F513C">
        <w:rPr>
          <w:rFonts w:ascii="Arial" w:hAnsi="Arial" w:cs="Arial"/>
          <w:lang w:val="ru-RU"/>
        </w:rPr>
        <w:t xml:space="preserve"> </w:t>
      </w:r>
      <w:r w:rsidR="00180435" w:rsidRPr="009F513C">
        <w:rPr>
          <w:rFonts w:ascii="Arial" w:hAnsi="Arial" w:cs="Arial"/>
          <w:lang w:val="ru-RU"/>
        </w:rPr>
        <w:t xml:space="preserve">транспорт для </w:t>
      </w:r>
      <w:r w:rsidR="00180435" w:rsidRPr="006F5961">
        <w:rPr>
          <w:rFonts w:ascii="Arial" w:hAnsi="Arial" w:cs="Arial"/>
          <w:lang w:val="ru-RU"/>
        </w:rPr>
        <w:t xml:space="preserve">перевозки </w:t>
      </w:r>
      <w:r w:rsidR="00B411C3" w:rsidRPr="006F5961">
        <w:rPr>
          <w:rFonts w:ascii="Arial" w:hAnsi="Arial" w:cs="Arial"/>
          <w:lang w:val="ru-RU"/>
        </w:rPr>
        <w:t>МАТЕРИАЛОВ, ОБОРУДОВАНИЯ</w:t>
      </w:r>
      <w:r w:rsidR="00180435" w:rsidRPr="006F5961">
        <w:rPr>
          <w:rFonts w:ascii="Arial" w:hAnsi="Arial" w:cs="Arial"/>
          <w:lang w:val="ru-RU"/>
        </w:rPr>
        <w:t xml:space="preserve"> </w:t>
      </w:r>
      <w:r w:rsidR="00B411C3" w:rsidRPr="006F5961">
        <w:rPr>
          <w:rFonts w:ascii="Arial" w:hAnsi="Arial" w:cs="Arial"/>
          <w:lang w:val="ru-RU"/>
        </w:rPr>
        <w:t xml:space="preserve">и </w:t>
      </w:r>
      <w:r w:rsidR="00180435" w:rsidRPr="006F5961">
        <w:rPr>
          <w:rFonts w:ascii="Arial" w:hAnsi="Arial" w:cs="Arial"/>
          <w:lang w:val="ru-RU"/>
        </w:rPr>
        <w:t xml:space="preserve">ПЕРСОНАЛА </w:t>
      </w:r>
      <w:r w:rsidR="001657C9" w:rsidRPr="006F5961">
        <w:rPr>
          <w:rFonts w:ascii="Arial" w:hAnsi="Arial" w:cs="Arial"/>
          <w:lang w:val="ru-RU"/>
        </w:rPr>
        <w:t>ИСПОЛНИТЕЛЯ</w:t>
      </w:r>
      <w:r w:rsidR="00180435" w:rsidRPr="006F5961">
        <w:rPr>
          <w:rFonts w:ascii="Arial" w:hAnsi="Arial" w:cs="Arial"/>
          <w:lang w:val="ru-RU"/>
        </w:rPr>
        <w:t xml:space="preserve"> от указанного </w:t>
      </w:r>
      <w:r w:rsidR="0098000B">
        <w:rPr>
          <w:rFonts w:ascii="Arial" w:hAnsi="Arial" w:cs="Arial"/>
          <w:lang w:val="ru-RU"/>
        </w:rPr>
        <w:t>ЗАКАЗЧИКОМ</w:t>
      </w:r>
      <w:r w:rsidR="0098000B" w:rsidRPr="006F5961">
        <w:rPr>
          <w:rFonts w:ascii="Arial" w:hAnsi="Arial" w:cs="Arial"/>
          <w:lang w:val="ru-RU"/>
        </w:rPr>
        <w:t xml:space="preserve"> </w:t>
      </w:r>
      <w:r w:rsidR="00180435" w:rsidRPr="006F5961">
        <w:rPr>
          <w:rFonts w:ascii="Arial" w:hAnsi="Arial" w:cs="Arial"/>
          <w:lang w:val="ru-RU"/>
        </w:rPr>
        <w:t xml:space="preserve">пункта сбора до МЕСТА </w:t>
      </w:r>
      <w:r w:rsidR="001657C9" w:rsidRPr="006F5961">
        <w:rPr>
          <w:rFonts w:ascii="Arial" w:hAnsi="Arial" w:cs="Arial"/>
          <w:lang w:val="ru-RU"/>
        </w:rPr>
        <w:t>ОКАЗАНИЯ УСЛУГ</w:t>
      </w:r>
      <w:r w:rsidR="00180435" w:rsidRPr="006F5961">
        <w:rPr>
          <w:rFonts w:ascii="Arial" w:hAnsi="Arial" w:cs="Arial"/>
          <w:lang w:val="ru-RU"/>
        </w:rPr>
        <w:t xml:space="preserve"> и обратно.</w:t>
      </w:r>
    </w:p>
    <w:p w:rsidR="00521053" w:rsidRDefault="006D70B4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bCs/>
          <w:color w:val="000000"/>
          <w:lang w:val="ru-RU"/>
        </w:rPr>
      </w:pPr>
      <w:r>
        <w:rPr>
          <w:rFonts w:ascii="Arial" w:hAnsi="Arial" w:cs="Arial"/>
          <w:lang w:val="ru-RU"/>
        </w:rPr>
        <w:t xml:space="preserve">Вне зависимости от причины </w:t>
      </w:r>
      <w:r>
        <w:rPr>
          <w:rFonts w:ascii="Arial" w:hAnsi="Arial" w:cs="Arial"/>
          <w:color w:val="000000"/>
          <w:lang w:val="ru-RU"/>
        </w:rPr>
        <w:t>возникновения</w:t>
      </w:r>
      <w:r>
        <w:rPr>
          <w:rFonts w:ascii="Arial" w:hAnsi="Arial" w:cs="Arial"/>
          <w:lang w:val="ru-RU"/>
        </w:rPr>
        <w:t xml:space="preserve"> необходимости произвести указанные ниже действия ЗАКАЗЧИК осуществляет:</w:t>
      </w:r>
    </w:p>
    <w:p w:rsidR="00521053" w:rsidRDefault="00B0288D">
      <w:pPr>
        <w:pStyle w:val="10"/>
        <w:widowControl w:val="0"/>
        <w:numPr>
          <w:ilvl w:val="0"/>
          <w:numId w:val="17"/>
        </w:numPr>
        <w:tabs>
          <w:tab w:val="left" w:pos="993"/>
        </w:tabs>
        <w:spacing w:after="120"/>
        <w:ind w:left="993" w:hanging="426"/>
        <w:rPr>
          <w:rFonts w:ascii="Arial" w:hAnsi="Arial" w:cs="Arial"/>
          <w:color w:val="000000"/>
          <w:lang w:val="ru-RU"/>
        </w:rPr>
      </w:pPr>
      <w:r w:rsidRPr="00506656">
        <w:rPr>
          <w:rFonts w:ascii="Arial" w:hAnsi="Arial" w:cs="Arial"/>
          <w:color w:val="000000"/>
          <w:lang w:val="ru-RU"/>
        </w:rPr>
        <w:t>ликвидацию последствий радиа</w:t>
      </w:r>
      <w:r w:rsidR="00144E7F" w:rsidRPr="00506656">
        <w:rPr>
          <w:rFonts w:ascii="Arial" w:hAnsi="Arial" w:cs="Arial"/>
          <w:color w:val="000000"/>
          <w:lang w:val="ru-RU"/>
        </w:rPr>
        <w:t xml:space="preserve">ционного заражения, в том числе </w:t>
      </w:r>
      <w:r w:rsidRPr="00506656">
        <w:rPr>
          <w:rFonts w:ascii="Arial" w:hAnsi="Arial" w:cs="Arial"/>
          <w:color w:val="000000"/>
          <w:lang w:val="ru-RU"/>
        </w:rPr>
        <w:t>очистку, удаление и утилизацию загрязняющих веществ;</w:t>
      </w:r>
    </w:p>
    <w:p w:rsidR="00521053" w:rsidRDefault="00B0288D">
      <w:pPr>
        <w:pStyle w:val="10"/>
        <w:widowControl w:val="0"/>
        <w:numPr>
          <w:ilvl w:val="0"/>
          <w:numId w:val="17"/>
        </w:numPr>
        <w:tabs>
          <w:tab w:val="left" w:pos="993"/>
        </w:tabs>
        <w:spacing w:after="120"/>
        <w:ind w:left="993" w:hanging="426"/>
        <w:rPr>
          <w:rFonts w:ascii="Arial" w:hAnsi="Arial" w:cs="Arial"/>
          <w:color w:val="000000"/>
          <w:lang w:val="ru-RU"/>
        </w:rPr>
      </w:pPr>
      <w:r w:rsidRPr="00506656">
        <w:rPr>
          <w:rFonts w:ascii="Arial" w:hAnsi="Arial" w:cs="Arial"/>
          <w:color w:val="000000"/>
          <w:lang w:val="ru-RU"/>
        </w:rPr>
        <w:t>глушение неуправляемой СКВАЖИНЫ или восстановление нормального режима ее работы;</w:t>
      </w:r>
    </w:p>
    <w:p w:rsidR="00521053" w:rsidRDefault="00B0288D">
      <w:pPr>
        <w:pStyle w:val="10"/>
        <w:widowControl w:val="0"/>
        <w:numPr>
          <w:ilvl w:val="0"/>
          <w:numId w:val="17"/>
        </w:numPr>
        <w:tabs>
          <w:tab w:val="left" w:pos="993"/>
        </w:tabs>
        <w:spacing w:after="120"/>
        <w:ind w:left="993" w:hanging="426"/>
        <w:rPr>
          <w:rFonts w:ascii="Arial" w:hAnsi="Arial" w:cs="Arial"/>
          <w:color w:val="000000"/>
          <w:lang w:val="ru-RU"/>
        </w:rPr>
      </w:pPr>
      <w:proofErr w:type="spellStart"/>
      <w:r w:rsidRPr="00506656">
        <w:rPr>
          <w:rFonts w:ascii="Arial" w:hAnsi="Arial" w:cs="Arial"/>
          <w:color w:val="000000"/>
          <w:lang w:val="ru-RU"/>
        </w:rPr>
        <w:t>перебуривание</w:t>
      </w:r>
      <w:proofErr w:type="spellEnd"/>
      <w:r w:rsidRPr="00506656">
        <w:rPr>
          <w:rFonts w:ascii="Arial" w:hAnsi="Arial" w:cs="Arial"/>
          <w:color w:val="000000"/>
          <w:lang w:val="ru-RU"/>
        </w:rPr>
        <w:t xml:space="preserve"> и восстановление СКВАЖИНЫ;</w:t>
      </w:r>
    </w:p>
    <w:p w:rsidR="00521053" w:rsidRDefault="00B0288D">
      <w:pPr>
        <w:pStyle w:val="10"/>
        <w:widowControl w:val="0"/>
        <w:numPr>
          <w:ilvl w:val="0"/>
          <w:numId w:val="17"/>
        </w:numPr>
        <w:tabs>
          <w:tab w:val="left" w:pos="993"/>
        </w:tabs>
        <w:spacing w:after="120"/>
        <w:ind w:left="993" w:hanging="426"/>
        <w:rPr>
          <w:rFonts w:ascii="Arial" w:hAnsi="Arial" w:cs="Arial"/>
          <w:color w:val="000000"/>
          <w:lang w:val="ru-RU"/>
        </w:rPr>
      </w:pPr>
      <w:r w:rsidRPr="00506656">
        <w:rPr>
          <w:rFonts w:ascii="Arial" w:hAnsi="Arial" w:cs="Arial"/>
          <w:color w:val="000000"/>
          <w:lang w:val="ru-RU"/>
        </w:rPr>
        <w:t>ликвидацию СКВАЖИНЫ, если такая необходимость возникла вследствие утери радиоактивного источника в СКВАЖИНЕ.</w:t>
      </w:r>
    </w:p>
    <w:p w:rsidR="00B0288D" w:rsidRPr="00506656" w:rsidRDefault="00B0288D" w:rsidP="00166E7D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lang w:val="ru-RU"/>
        </w:rPr>
      </w:pPr>
      <w:r w:rsidRPr="00506656">
        <w:rPr>
          <w:rFonts w:ascii="Arial" w:hAnsi="Arial" w:cs="Arial"/>
          <w:lang w:val="ru-RU"/>
        </w:rPr>
        <w:t xml:space="preserve">При этом </w:t>
      </w:r>
      <w:r w:rsidRPr="00506656">
        <w:rPr>
          <w:rFonts w:ascii="Arial" w:hAnsi="Arial" w:cs="Arial"/>
          <w:color w:val="000000"/>
          <w:lang w:val="ru-RU"/>
        </w:rPr>
        <w:t>ответственность</w:t>
      </w:r>
      <w:r w:rsidRPr="00506656">
        <w:rPr>
          <w:rFonts w:ascii="Arial" w:hAnsi="Arial" w:cs="Arial"/>
          <w:lang w:val="ru-RU"/>
        </w:rPr>
        <w:t xml:space="preserve"> за расходы, понесенные на осуществление указанных действий, распределяются в соответствии с условиями Статьи </w:t>
      </w:r>
      <w:r w:rsidR="0098000B">
        <w:rPr>
          <w:rFonts w:ascii="Arial" w:hAnsi="Arial" w:cs="Arial"/>
          <w:lang w:val="ru-RU"/>
        </w:rPr>
        <w:t>16</w:t>
      </w:r>
      <w:r w:rsidRPr="00506656">
        <w:rPr>
          <w:rFonts w:ascii="Arial" w:hAnsi="Arial" w:cs="Arial"/>
          <w:lang w:val="ru-RU"/>
        </w:rPr>
        <w:t xml:space="preserve"> РАЗДЕЛА 2 ДОГОВОРА. </w:t>
      </w:r>
    </w:p>
    <w:p w:rsidR="00521053" w:rsidRDefault="006D70B4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bCs/>
          <w:color w:val="000000"/>
          <w:lang w:val="ru-RU"/>
        </w:rPr>
      </w:pPr>
      <w:r>
        <w:rPr>
          <w:rFonts w:ascii="Arial" w:hAnsi="Arial" w:cs="Arial"/>
          <w:lang w:val="ru-RU"/>
        </w:rPr>
        <w:t xml:space="preserve">ЗАКАЗЧИК </w:t>
      </w:r>
      <w:r>
        <w:rPr>
          <w:rFonts w:ascii="Arial" w:hAnsi="Arial" w:cs="Arial"/>
          <w:color w:val="000000"/>
          <w:lang w:val="ru-RU"/>
        </w:rPr>
        <w:t>выполняет</w:t>
      </w:r>
      <w:r>
        <w:rPr>
          <w:rFonts w:ascii="Arial" w:hAnsi="Arial" w:cs="Arial"/>
          <w:lang w:val="ru-RU"/>
        </w:rPr>
        <w:t xml:space="preserve"> иные обязанности, прямо предусмотренные настоящим</w:t>
      </w:r>
      <w:r>
        <w:rPr>
          <w:rFonts w:ascii="Arial" w:hAnsi="Arial" w:cs="Arial"/>
          <w:color w:val="000000"/>
          <w:lang w:val="ru-RU"/>
        </w:rPr>
        <w:t xml:space="preserve"> ДОГОВОРОМ.</w:t>
      </w:r>
    </w:p>
    <w:p w:rsidR="00521053" w:rsidRDefault="00180435">
      <w:pPr>
        <w:pStyle w:val="10"/>
        <w:widowControl w:val="0"/>
        <w:numPr>
          <w:ilvl w:val="0"/>
          <w:numId w:val="24"/>
        </w:numPr>
        <w:spacing w:after="120" w:line="240" w:lineRule="auto"/>
        <w:ind w:left="567" w:hanging="567"/>
        <w:rPr>
          <w:rFonts w:ascii="Arial" w:hAnsi="Arial" w:cs="Arial"/>
          <w:b/>
          <w:bCs/>
          <w:color w:val="000000"/>
          <w:lang w:val="ru-RU"/>
        </w:rPr>
      </w:pPr>
      <w:r w:rsidRPr="00DF5C92">
        <w:rPr>
          <w:rFonts w:ascii="Arial" w:hAnsi="Arial" w:cs="Arial"/>
          <w:b/>
          <w:bCs/>
          <w:color w:val="000000"/>
          <w:lang w:val="ru-RU"/>
        </w:rPr>
        <w:t xml:space="preserve">ВОЗМОЖНОСТЬ УСТУПКИ ПРАВ </w:t>
      </w:r>
      <w:r w:rsidR="007C210C">
        <w:rPr>
          <w:rFonts w:ascii="Arial" w:hAnsi="Arial" w:cs="Arial"/>
          <w:b/>
          <w:bCs/>
          <w:color w:val="000000"/>
          <w:lang w:val="ru-RU"/>
        </w:rPr>
        <w:t>ПО ДОГОВОРУ</w:t>
      </w:r>
      <w:r w:rsidR="0098000B">
        <w:rPr>
          <w:rFonts w:ascii="Arial" w:hAnsi="Arial" w:cs="Arial"/>
          <w:b/>
          <w:bCs/>
          <w:color w:val="000000"/>
          <w:lang w:val="ru-RU"/>
        </w:rPr>
        <w:t xml:space="preserve"> И ЗАКЛЮЧЕНИЕ ДОГОВОРОВ СУБИСПОЛНИТЕЛЯ</w:t>
      </w:r>
      <w:r w:rsidR="007C210C">
        <w:rPr>
          <w:rFonts w:ascii="Arial" w:hAnsi="Arial" w:cs="Arial"/>
          <w:b/>
          <w:bCs/>
          <w:color w:val="000000"/>
          <w:lang w:val="ru-RU"/>
        </w:rPr>
        <w:t xml:space="preserve"> </w:t>
      </w:r>
    </w:p>
    <w:p w:rsidR="00521053" w:rsidRDefault="00180435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180435">
        <w:rPr>
          <w:rFonts w:ascii="Arial" w:hAnsi="Arial" w:cs="Arial"/>
          <w:color w:val="000000"/>
          <w:lang w:val="ru-RU"/>
        </w:rPr>
        <w:t>У</w:t>
      </w:r>
      <w:r w:rsidRPr="00DF5C92">
        <w:rPr>
          <w:rFonts w:ascii="Arial" w:hAnsi="Arial" w:cs="Arial"/>
          <w:color w:val="000000"/>
          <w:lang w:val="ru-RU"/>
        </w:rPr>
        <w:t>СТУПКА ПРАВ</w:t>
      </w:r>
    </w:p>
    <w:p w:rsidR="00180435" w:rsidRPr="002204E7" w:rsidRDefault="00180435" w:rsidP="00166E7D">
      <w:pPr>
        <w:pStyle w:val="10"/>
        <w:widowControl w:val="0"/>
        <w:tabs>
          <w:tab w:val="left" w:pos="567"/>
        </w:tabs>
        <w:spacing w:after="120" w:line="240" w:lineRule="auto"/>
        <w:ind w:left="567" w:hanging="567"/>
        <w:rPr>
          <w:rFonts w:ascii="Arial" w:hAnsi="Arial" w:cs="Arial"/>
          <w:lang w:val="ru-RU" w:eastAsia="ru-RU"/>
        </w:rPr>
      </w:pPr>
      <w:r>
        <w:rPr>
          <w:rFonts w:ascii="Arial" w:hAnsi="Arial" w:cs="Arial"/>
          <w:color w:val="000000"/>
          <w:lang w:val="ru-RU"/>
        </w:rPr>
        <w:t>(а)</w:t>
      </w:r>
      <w:r>
        <w:rPr>
          <w:rFonts w:ascii="Arial" w:hAnsi="Arial" w:cs="Arial"/>
          <w:color w:val="000000"/>
          <w:lang w:val="ru-RU"/>
        </w:rPr>
        <w:tab/>
      </w:r>
      <w:r w:rsidR="00CB67A1">
        <w:rPr>
          <w:rFonts w:ascii="Arial" w:hAnsi="Arial" w:cs="Arial"/>
          <w:color w:val="000000"/>
          <w:lang w:val="ru-RU"/>
        </w:rPr>
        <w:t>ЗАКАЗЧИК</w:t>
      </w:r>
      <w:r w:rsidRPr="002204E7">
        <w:rPr>
          <w:rFonts w:ascii="Arial" w:hAnsi="Arial" w:cs="Arial"/>
          <w:color w:val="000000"/>
          <w:lang w:val="ru-RU"/>
        </w:rPr>
        <w:t xml:space="preserve"> не имеет прав</w:t>
      </w:r>
      <w:r>
        <w:rPr>
          <w:rFonts w:ascii="Arial" w:hAnsi="Arial" w:cs="Arial"/>
          <w:color w:val="000000"/>
          <w:lang w:val="ru-RU"/>
        </w:rPr>
        <w:t>а</w:t>
      </w:r>
      <w:r w:rsidRPr="002204E7">
        <w:rPr>
          <w:rFonts w:ascii="Arial" w:hAnsi="Arial" w:cs="Arial"/>
          <w:color w:val="000000"/>
          <w:lang w:val="ru-RU"/>
        </w:rPr>
        <w:t xml:space="preserve"> уступать </w:t>
      </w:r>
      <w:r w:rsidR="00DE614D">
        <w:rPr>
          <w:rFonts w:ascii="Arial" w:hAnsi="Arial" w:cs="Arial"/>
          <w:color w:val="000000"/>
          <w:lang w:val="ru-RU"/>
        </w:rPr>
        <w:t xml:space="preserve">права и </w:t>
      </w:r>
      <w:r>
        <w:rPr>
          <w:rFonts w:ascii="Arial" w:hAnsi="Arial" w:cs="Arial"/>
          <w:color w:val="000000"/>
          <w:lang w:val="ru-RU"/>
        </w:rPr>
        <w:t>о</w:t>
      </w:r>
      <w:r w:rsidRPr="002204E7">
        <w:rPr>
          <w:rFonts w:ascii="Arial" w:hAnsi="Arial" w:cs="Arial"/>
          <w:color w:val="000000"/>
          <w:lang w:val="ru-RU"/>
        </w:rPr>
        <w:t>бязанности по настоящему ДОГОВОРУ</w:t>
      </w:r>
      <w:r>
        <w:rPr>
          <w:rFonts w:ascii="Arial" w:hAnsi="Arial" w:cs="Arial"/>
          <w:color w:val="000000"/>
          <w:lang w:val="ru-RU"/>
        </w:rPr>
        <w:t xml:space="preserve"> </w:t>
      </w:r>
      <w:r w:rsidRPr="002204E7">
        <w:rPr>
          <w:rFonts w:ascii="Arial" w:hAnsi="Arial" w:cs="Arial"/>
          <w:color w:val="000000"/>
          <w:lang w:val="ru-RU"/>
        </w:rPr>
        <w:t xml:space="preserve">без </w:t>
      </w:r>
      <w:r w:rsidRPr="002204E7">
        <w:rPr>
          <w:rFonts w:ascii="Arial" w:hAnsi="Arial" w:cs="Arial"/>
          <w:color w:val="000000"/>
          <w:lang w:val="ru-RU"/>
        </w:rPr>
        <w:lastRenderedPageBreak/>
        <w:t xml:space="preserve">предварительного письменного согласия </w:t>
      </w:r>
      <w:r w:rsidR="001657C9">
        <w:rPr>
          <w:rFonts w:ascii="Arial" w:hAnsi="Arial" w:cs="Arial"/>
          <w:color w:val="000000"/>
          <w:lang w:val="ru-RU"/>
        </w:rPr>
        <w:t>ИСПОЛНИТЕЛЯ</w:t>
      </w:r>
      <w:r>
        <w:rPr>
          <w:rFonts w:ascii="Arial" w:hAnsi="Arial" w:cs="Arial"/>
          <w:color w:val="000000"/>
          <w:lang w:val="ru-RU"/>
        </w:rPr>
        <w:t xml:space="preserve"> за исключением уступки</w:t>
      </w:r>
      <w:r w:rsidR="00F46DDE">
        <w:rPr>
          <w:rFonts w:ascii="Arial" w:hAnsi="Arial" w:cs="Arial"/>
          <w:color w:val="000000"/>
          <w:lang w:val="ru-RU"/>
        </w:rPr>
        <w:t xml:space="preserve"> своих прав и обязанностей по ДОГОВОРУ</w:t>
      </w:r>
      <w:r>
        <w:rPr>
          <w:rFonts w:ascii="Arial" w:hAnsi="Arial" w:cs="Arial"/>
          <w:color w:val="000000"/>
          <w:lang w:val="ru-RU"/>
        </w:rPr>
        <w:t xml:space="preserve"> АФФИЛИРОВАННЫМ ЛИЦАМ </w:t>
      </w:r>
      <w:r w:rsidR="00CB67A1">
        <w:rPr>
          <w:rFonts w:ascii="Arial" w:hAnsi="Arial" w:cs="Arial"/>
          <w:color w:val="000000"/>
          <w:lang w:val="ru-RU"/>
        </w:rPr>
        <w:t>ЗАКАЗЧИКА</w:t>
      </w:r>
      <w:r w:rsidRPr="002204E7">
        <w:rPr>
          <w:rFonts w:ascii="Arial" w:hAnsi="Arial" w:cs="Arial"/>
          <w:color w:val="000000"/>
          <w:lang w:val="ru-RU"/>
        </w:rPr>
        <w:t>.</w:t>
      </w:r>
    </w:p>
    <w:p w:rsidR="00180435" w:rsidRPr="009F513C" w:rsidRDefault="00180435" w:rsidP="00166E7D">
      <w:pPr>
        <w:pStyle w:val="10"/>
        <w:widowControl w:val="0"/>
        <w:tabs>
          <w:tab w:val="left" w:pos="567"/>
        </w:tabs>
        <w:spacing w:after="120" w:line="240" w:lineRule="auto"/>
        <w:ind w:left="567" w:hanging="567"/>
        <w:rPr>
          <w:rFonts w:ascii="Arial" w:hAnsi="Arial" w:cs="Arial"/>
          <w:lang w:val="ru-RU"/>
        </w:rPr>
      </w:pPr>
      <w:r w:rsidRPr="002204E7">
        <w:rPr>
          <w:rFonts w:ascii="Arial" w:hAnsi="Arial" w:cs="Arial"/>
          <w:color w:val="000000"/>
          <w:lang w:val="ru-RU"/>
        </w:rPr>
        <w:t>(</w:t>
      </w:r>
      <w:r w:rsidRPr="002204E7">
        <w:rPr>
          <w:rFonts w:ascii="Arial" w:hAnsi="Arial" w:cs="Arial"/>
          <w:color w:val="000000"/>
        </w:rPr>
        <w:t>b</w:t>
      </w:r>
      <w:r w:rsidRPr="002204E7">
        <w:rPr>
          <w:rFonts w:ascii="Arial" w:hAnsi="Arial" w:cs="Arial"/>
          <w:color w:val="000000"/>
          <w:lang w:val="ru-RU"/>
        </w:rPr>
        <w:t>)</w:t>
      </w:r>
      <w:r w:rsidRPr="002204E7">
        <w:rPr>
          <w:rFonts w:ascii="Arial" w:hAnsi="Arial" w:cs="Arial"/>
          <w:color w:val="000000"/>
          <w:lang w:val="ru-RU"/>
        </w:rPr>
        <w:tab/>
      </w:r>
      <w:r w:rsidR="008B153F">
        <w:rPr>
          <w:rFonts w:ascii="Arial" w:hAnsi="Arial" w:cs="Arial"/>
          <w:color w:val="000000"/>
          <w:lang w:val="ru-RU"/>
        </w:rPr>
        <w:t>ИСПОЛНИТЕЛЬ</w:t>
      </w:r>
      <w:r w:rsidRPr="002204E7">
        <w:rPr>
          <w:rFonts w:ascii="Arial" w:hAnsi="Arial" w:cs="Arial"/>
          <w:color w:val="000000"/>
          <w:lang w:val="ru-RU"/>
        </w:rPr>
        <w:t xml:space="preserve"> не имеет права уступать права и обязанности по настоящему ДОГОВОРУ без </w:t>
      </w:r>
      <w:r w:rsidRPr="009F513C">
        <w:rPr>
          <w:rFonts w:ascii="Arial" w:hAnsi="Arial" w:cs="Arial"/>
          <w:lang w:val="ru-RU"/>
        </w:rPr>
        <w:t xml:space="preserve">предварительного письменного согласия </w:t>
      </w:r>
      <w:r w:rsidR="00CB67A1" w:rsidRPr="009F513C">
        <w:rPr>
          <w:rFonts w:ascii="Arial" w:hAnsi="Arial" w:cs="Arial"/>
          <w:lang w:val="ru-RU"/>
        </w:rPr>
        <w:t>ЗАКАЗЧИКА</w:t>
      </w:r>
      <w:r w:rsidRPr="009F513C">
        <w:rPr>
          <w:rFonts w:ascii="Arial" w:hAnsi="Arial" w:cs="Arial"/>
          <w:lang w:val="ru-RU"/>
        </w:rPr>
        <w:t>.</w:t>
      </w:r>
    </w:p>
    <w:p w:rsidR="00B15118" w:rsidRPr="009F513C" w:rsidRDefault="00B15118" w:rsidP="00B15118">
      <w:pPr>
        <w:pStyle w:val="10"/>
        <w:tabs>
          <w:tab w:val="left" w:pos="456"/>
        </w:tabs>
        <w:spacing w:after="120" w:line="240" w:lineRule="auto"/>
        <w:ind w:left="456" w:hanging="513"/>
        <w:rPr>
          <w:rFonts w:ascii="Arial" w:hAnsi="Arial" w:cs="Arial"/>
          <w:lang w:val="ru-RU"/>
        </w:rPr>
      </w:pPr>
      <w:r w:rsidRPr="009F513C">
        <w:rPr>
          <w:rFonts w:ascii="Arial" w:hAnsi="Arial" w:cs="Arial"/>
          <w:lang w:val="ru-RU"/>
        </w:rPr>
        <w:tab/>
        <w:t>СТОРОНЫ соглашаются, что только заключение дополнительного соглашения является письменным согласием и надлежащим уведомлением ЗАКАЗЧИКА о произошедшей замене кредитора в денежном обязательстве по договору. За нарушение данного условия ЗАКАЗЧИК вправе потребовать от ИСПОЛНИТЕЛЯ уплаты штрафа в размере переуступленного в ином порядке права требования.</w:t>
      </w:r>
    </w:p>
    <w:p w:rsidR="00B15118" w:rsidRDefault="00B15118" w:rsidP="00166E7D">
      <w:pPr>
        <w:pStyle w:val="10"/>
        <w:widowControl w:val="0"/>
        <w:tabs>
          <w:tab w:val="left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</w:p>
    <w:p w:rsidR="00521053" w:rsidRDefault="0098000B">
      <w:pPr>
        <w:pStyle w:val="1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ЗАКЛЮЧЕНИЕ ДОГОВОРОВ СУБИСПОЛНИТЕЛЯ</w:t>
      </w:r>
    </w:p>
    <w:p w:rsidR="00B15118" w:rsidRPr="009F513C" w:rsidRDefault="00B15118" w:rsidP="00B15118">
      <w:pPr>
        <w:pStyle w:val="10"/>
        <w:numPr>
          <w:ilvl w:val="2"/>
          <w:numId w:val="24"/>
        </w:numPr>
        <w:spacing w:after="120" w:line="240" w:lineRule="auto"/>
        <w:ind w:left="426" w:hanging="568"/>
        <w:rPr>
          <w:rFonts w:ascii="Arial" w:hAnsi="Arial" w:cs="Arial"/>
          <w:lang w:val="ru-RU"/>
        </w:rPr>
      </w:pPr>
      <w:r w:rsidRPr="009F513C">
        <w:rPr>
          <w:lang w:val="ru-RU"/>
        </w:rPr>
        <w:t xml:space="preserve"> </w:t>
      </w:r>
      <w:r w:rsidRPr="009F513C">
        <w:rPr>
          <w:rFonts w:ascii="Arial" w:hAnsi="Arial" w:cs="Arial"/>
          <w:lang w:val="ru-RU"/>
        </w:rPr>
        <w:t>В случае необходимости привлечения СУБИСПОЛНИТЕЛЯ (СУБПОДРЯДЧИКА) для выполнения работ по Договору или Дополнительному соглашению ИСПОЛНИТЕЛЬ направляет ЗАКАЗЧИКУ на имя Генерального директора запрос на разрешение о привлечении СУБИСПОЛНИТЕЛЯ (СУБПОДРЯДЧИКА). К запросу ИСПОЛНИТЕЛЬ прикладывает заверенные копии следующих документов СУБИСПОЛНИТЕЛЯ (СУБПОДРЯДЧИКА): учредительных документов; документов, подтверждающих полномочия единоличного исполнительного органа; выписку из ЕГРЮЛ; свидетельство о допуске к определенному виду или видам работ; справка о выполненных и заключенных договорах за последние 3 года; справка о наличии кадровых ресурсов; справка о наличии производственных мощностей; справка о наличии юридически оформленных претензий со стороны Заказчиков; бухгалтерский баланс и отчет о прибылях и убытках (за прошедший год и за последний отчетный период). Привлечение СУБИСПОЛНИТЕЛЕМ (СУБПОДРЯДЧИКОМ) третьих лиц для выполнения работ по Договору или Дополнительному соглашению не допускается.</w:t>
      </w:r>
    </w:p>
    <w:p w:rsidR="00B15118" w:rsidRPr="009F513C" w:rsidRDefault="00B15118" w:rsidP="00B15118">
      <w:pPr>
        <w:pStyle w:val="10"/>
        <w:numPr>
          <w:ilvl w:val="2"/>
          <w:numId w:val="24"/>
        </w:numPr>
        <w:spacing w:after="120" w:line="240" w:lineRule="auto"/>
        <w:ind w:left="426"/>
        <w:rPr>
          <w:rFonts w:ascii="Arial" w:hAnsi="Arial" w:cs="Arial"/>
          <w:lang w:val="ru-RU"/>
        </w:rPr>
      </w:pPr>
      <w:r w:rsidRPr="009F513C">
        <w:rPr>
          <w:rFonts w:ascii="Arial" w:hAnsi="Arial" w:cs="Arial"/>
          <w:lang w:val="ru-RU"/>
        </w:rPr>
        <w:t>ЗАКАЗЧИК обязан рассмотреть запрос на привлечение СУБИСПОЛНИТЕЛЯ (СУБПОДРЯДЧКИКА) и выдать решение о согласовании/отказе в согласовании СУБИСПОЛНИТЕЛЯ (СУБПОДРЯЧИКА) в срок не более 10 рабочих дней со дня получения запроса.</w:t>
      </w:r>
    </w:p>
    <w:p w:rsidR="00B15118" w:rsidRPr="009F513C" w:rsidRDefault="00B15118" w:rsidP="00B15118">
      <w:pPr>
        <w:pStyle w:val="10"/>
        <w:numPr>
          <w:ilvl w:val="2"/>
          <w:numId w:val="24"/>
        </w:numPr>
        <w:spacing w:after="120" w:line="240" w:lineRule="auto"/>
        <w:ind w:left="426"/>
        <w:rPr>
          <w:rFonts w:ascii="Arial" w:hAnsi="Arial" w:cs="Arial"/>
          <w:lang w:val="ru-RU"/>
        </w:rPr>
      </w:pPr>
      <w:r w:rsidRPr="009F513C">
        <w:rPr>
          <w:rFonts w:ascii="Arial" w:hAnsi="Arial" w:cs="Arial"/>
          <w:lang w:val="ru-RU"/>
        </w:rPr>
        <w:t>В случае привлечения СУБИСПОЛНИТЕЛЯ (СУБПОДРЯДЧИКА) ИСПОЛНИТЕЛЬ обязан включить в заключаемые с ними Договоры условия, предусмотренные настоящим Договором, и осуществлять контроль их исполнения. По требованию ЗАКАЗЧИКА ИСПОЛНИТЕЛЬ обязан предоставить копии Договоров, заключенных им с СУБИСПОЛНИТЕЛЯМИ (СУБПОДРЯДЧИКАМИ), в случае наличия у ЗАКАЗЧИКА замечаний, обеспечить внесение в Договор соответствующих изменений.</w:t>
      </w:r>
    </w:p>
    <w:p w:rsidR="00B15118" w:rsidRPr="009F513C" w:rsidRDefault="00B15118" w:rsidP="00B15118">
      <w:pPr>
        <w:pStyle w:val="10"/>
        <w:numPr>
          <w:ilvl w:val="2"/>
          <w:numId w:val="24"/>
        </w:numPr>
        <w:spacing w:after="120" w:line="240" w:lineRule="auto"/>
        <w:ind w:left="426"/>
        <w:rPr>
          <w:rFonts w:ascii="Arial" w:hAnsi="Arial" w:cs="Arial"/>
          <w:lang w:val="ru-RU"/>
        </w:rPr>
      </w:pPr>
      <w:r w:rsidRPr="009F513C">
        <w:rPr>
          <w:rFonts w:ascii="Arial" w:hAnsi="Arial" w:cs="Arial"/>
          <w:lang w:val="ru-RU"/>
        </w:rPr>
        <w:t>В случае установления факта привлечения ИСПОЛНИТЕЛЕМ для выполнения работ (оказания услуг) по Договору не согласованного ЗАКАЗЧИКОМ СУБИСПОЛНИТЕЛЯ (СУБПОДРЯДЧИКА), ИСПОЛНИТЕЛЬ обязан по требованию ЗАКАЗЧИКУ уплатить штраф в размере 1% от стоимости работ по настоящему Договору, за каждого привлеченного СУБИСПОЛНИТЕЛЯ (СУБПОДРЯДЧИКА).</w:t>
      </w:r>
    </w:p>
    <w:p w:rsidR="0098000B" w:rsidRPr="009F513C" w:rsidRDefault="0098000B" w:rsidP="00B15118">
      <w:pPr>
        <w:pStyle w:val="10"/>
        <w:widowControl w:val="0"/>
        <w:spacing w:after="120" w:line="240" w:lineRule="auto"/>
        <w:ind w:left="426" w:hanging="426"/>
        <w:rPr>
          <w:rFonts w:ascii="Arial" w:hAnsi="Arial" w:cs="Arial"/>
          <w:lang w:val="ru-RU"/>
        </w:rPr>
      </w:pPr>
    </w:p>
    <w:p w:rsidR="00521053" w:rsidRDefault="00180435">
      <w:pPr>
        <w:pStyle w:val="10"/>
        <w:widowControl w:val="0"/>
        <w:numPr>
          <w:ilvl w:val="0"/>
          <w:numId w:val="24"/>
        </w:numPr>
        <w:spacing w:after="120" w:line="240" w:lineRule="auto"/>
        <w:ind w:left="567" w:hanging="567"/>
        <w:rPr>
          <w:rFonts w:ascii="Arial" w:hAnsi="Arial" w:cs="Arial"/>
          <w:b/>
          <w:bCs/>
          <w:color w:val="000000"/>
          <w:lang w:val="ru-RU"/>
        </w:rPr>
      </w:pPr>
      <w:r w:rsidRPr="00DF5C92">
        <w:rPr>
          <w:rFonts w:ascii="Arial" w:hAnsi="Arial" w:cs="Arial"/>
          <w:b/>
          <w:bCs/>
          <w:color w:val="000000"/>
          <w:lang w:val="ru-RU"/>
        </w:rPr>
        <w:t xml:space="preserve">ПЕРСОНАЛ </w:t>
      </w:r>
      <w:r w:rsidR="001657C9">
        <w:rPr>
          <w:rFonts w:ascii="Arial" w:hAnsi="Arial" w:cs="Arial"/>
          <w:b/>
          <w:bCs/>
          <w:color w:val="000000"/>
          <w:lang w:val="ru-RU"/>
        </w:rPr>
        <w:t>ИСПОЛНИТЕЛЯ</w:t>
      </w:r>
    </w:p>
    <w:p w:rsidR="00521053" w:rsidRDefault="008B153F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ИСПОЛНИТЕЛЬ</w:t>
      </w:r>
      <w:r w:rsidR="00180435" w:rsidRPr="00DF5C92">
        <w:rPr>
          <w:rFonts w:ascii="Arial" w:hAnsi="Arial" w:cs="Arial"/>
          <w:color w:val="000000"/>
          <w:lang w:val="ru-RU"/>
        </w:rPr>
        <w:t xml:space="preserve"> обязуется обеспечивать постоянное наличие количества ПЕРСОНАЛА, достаточного для </w:t>
      </w:r>
      <w:r w:rsidR="009A64AB">
        <w:rPr>
          <w:rFonts w:ascii="Arial" w:hAnsi="Arial" w:cs="Arial"/>
          <w:color w:val="000000"/>
          <w:lang w:val="ru-RU"/>
        </w:rPr>
        <w:t>оказания</w:t>
      </w:r>
      <w:r w:rsidR="00180435" w:rsidRPr="00DF5C92">
        <w:rPr>
          <w:rFonts w:ascii="Arial" w:hAnsi="Arial" w:cs="Arial"/>
          <w:color w:val="000000"/>
          <w:lang w:val="ru-RU"/>
        </w:rPr>
        <w:t xml:space="preserve"> и завершения </w:t>
      </w:r>
      <w:r w:rsidR="001657C9">
        <w:rPr>
          <w:rFonts w:ascii="Arial" w:hAnsi="Arial" w:cs="Arial"/>
          <w:color w:val="000000"/>
          <w:lang w:val="ru-RU"/>
        </w:rPr>
        <w:t>УСЛУГ</w:t>
      </w:r>
      <w:r w:rsidR="00180435" w:rsidRPr="00DF5C92">
        <w:rPr>
          <w:rFonts w:ascii="Arial" w:hAnsi="Arial" w:cs="Arial"/>
          <w:color w:val="000000"/>
          <w:lang w:val="ru-RU"/>
        </w:rPr>
        <w:t xml:space="preserve"> в соответствии с положениями ДОГОВОРА.</w:t>
      </w:r>
    </w:p>
    <w:p w:rsidR="00521053" w:rsidRDefault="00180435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Весь ПЕРСОНАЛ, с привлечением которого </w:t>
      </w:r>
      <w:r w:rsidR="009A64AB">
        <w:rPr>
          <w:rFonts w:ascii="Arial" w:hAnsi="Arial" w:cs="Arial"/>
          <w:color w:val="000000"/>
          <w:lang w:val="ru-RU"/>
        </w:rPr>
        <w:t>оказываются</w:t>
      </w:r>
      <w:r w:rsidRPr="00DF5C92">
        <w:rPr>
          <w:rFonts w:ascii="Arial" w:hAnsi="Arial" w:cs="Arial"/>
          <w:color w:val="000000"/>
          <w:lang w:val="ru-RU"/>
        </w:rPr>
        <w:t xml:space="preserve"> </w:t>
      </w:r>
      <w:r w:rsidR="001657C9">
        <w:rPr>
          <w:rFonts w:ascii="Arial" w:hAnsi="Arial" w:cs="Arial"/>
          <w:color w:val="000000"/>
          <w:lang w:val="ru-RU"/>
        </w:rPr>
        <w:t>УСЛУГИ</w:t>
      </w:r>
      <w:r w:rsidRPr="00DF5C92">
        <w:rPr>
          <w:rFonts w:ascii="Arial" w:hAnsi="Arial" w:cs="Arial"/>
          <w:color w:val="000000"/>
          <w:lang w:val="ru-RU"/>
        </w:rPr>
        <w:t xml:space="preserve">, должен быть компетентным, достаточно квалифицированным, подготовленным и опытным в степени, необходимой для выполнения закрепленных за соответствующим ПЕРСОНАЛОМ </w:t>
      </w:r>
      <w:r w:rsidR="001657C9">
        <w:rPr>
          <w:rFonts w:ascii="Arial" w:hAnsi="Arial" w:cs="Arial"/>
          <w:color w:val="000000"/>
          <w:lang w:val="ru-RU"/>
        </w:rPr>
        <w:t>УСЛУГ</w:t>
      </w:r>
      <w:r w:rsidRPr="00DF5C92">
        <w:rPr>
          <w:rFonts w:ascii="Arial" w:hAnsi="Arial" w:cs="Arial"/>
          <w:color w:val="000000"/>
          <w:lang w:val="ru-RU"/>
        </w:rPr>
        <w:t xml:space="preserve"> в соответствии с требованиями настоящего ДОГОВОРА и НАДЛЕЖАЩИМИ СТАНДАРТА</w:t>
      </w:r>
      <w:r>
        <w:rPr>
          <w:rFonts w:ascii="Arial" w:hAnsi="Arial" w:cs="Arial"/>
          <w:color w:val="000000"/>
          <w:lang w:val="ru-RU"/>
        </w:rPr>
        <w:t>МИ ДЕЯТЕЛЬНОСТИ НЕФТЕПРОМЫСЛОВ.</w:t>
      </w:r>
    </w:p>
    <w:p w:rsidR="00180435" w:rsidRPr="00DF5C92" w:rsidRDefault="008B153F" w:rsidP="00166E7D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ИСПОЛНИТЕЛЬ</w:t>
      </w:r>
      <w:r w:rsidR="00180435" w:rsidRPr="00DF5C92">
        <w:rPr>
          <w:rFonts w:ascii="Arial" w:hAnsi="Arial" w:cs="Arial"/>
          <w:color w:val="000000"/>
          <w:lang w:val="ru-RU"/>
        </w:rPr>
        <w:t xml:space="preserve"> проверяет наличие необходимой квалификации такого ПЕРСОНАЛА.</w:t>
      </w:r>
    </w:p>
    <w:p w:rsidR="00521053" w:rsidRDefault="00107F41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 xml:space="preserve">Если применимо, </w:t>
      </w:r>
      <w:r w:rsidR="00180435" w:rsidRPr="00DF5C92">
        <w:rPr>
          <w:rFonts w:ascii="Arial" w:hAnsi="Arial" w:cs="Arial"/>
          <w:color w:val="000000"/>
          <w:lang w:val="ru-RU"/>
        </w:rPr>
        <w:t xml:space="preserve">Ключевой ПЕРСОНАЛ </w:t>
      </w:r>
      <w:r w:rsidR="001657C9">
        <w:rPr>
          <w:rFonts w:ascii="Arial" w:hAnsi="Arial" w:cs="Arial"/>
          <w:color w:val="000000"/>
          <w:lang w:val="ru-RU"/>
        </w:rPr>
        <w:t>ИСПОЛНИТЕЛЯ</w:t>
      </w:r>
      <w:r w:rsidR="00180435" w:rsidRPr="00DF5C92">
        <w:rPr>
          <w:rFonts w:ascii="Arial" w:hAnsi="Arial" w:cs="Arial"/>
          <w:color w:val="000000"/>
          <w:lang w:val="ru-RU"/>
        </w:rPr>
        <w:t xml:space="preserve"> указан в </w:t>
      </w:r>
      <w:bookmarkStart w:id="28" w:name="ТекстовоеПоле920"/>
      <w:r w:rsidR="00E14F8F">
        <w:rPr>
          <w:rFonts w:ascii="Arial" w:hAnsi="Arial" w:cs="Arial"/>
          <w:color w:val="000000"/>
          <w:lang w:val="ru-RU"/>
        </w:rPr>
        <w:fldChar w:fldCharType="begin">
          <w:ffData>
            <w:name w:val="ТекстовоеПоле920"/>
            <w:enabled/>
            <w:calcOnExit w:val="0"/>
            <w:textInput>
              <w:default w:val="РАЗДЕЛЕ 3"/>
            </w:textInput>
          </w:ffData>
        </w:fldChar>
      </w:r>
      <w:r>
        <w:rPr>
          <w:rFonts w:ascii="Arial" w:hAnsi="Arial" w:cs="Arial"/>
          <w:color w:val="000000"/>
          <w:lang w:val="ru-RU"/>
        </w:rPr>
        <w:instrText xml:space="preserve"> FORMTEXT </w:instrText>
      </w:r>
      <w:r w:rsidR="00E14F8F">
        <w:rPr>
          <w:rFonts w:ascii="Arial" w:hAnsi="Arial" w:cs="Arial"/>
          <w:color w:val="000000"/>
          <w:lang w:val="ru-RU"/>
        </w:rPr>
      </w:r>
      <w:r w:rsidR="00E14F8F">
        <w:rPr>
          <w:rFonts w:ascii="Arial" w:hAnsi="Arial" w:cs="Arial"/>
          <w:color w:val="000000"/>
          <w:lang w:val="ru-RU"/>
        </w:rPr>
        <w:fldChar w:fldCharType="separate"/>
      </w:r>
      <w:r w:rsidR="004A0030">
        <w:rPr>
          <w:rFonts w:ascii="Arial" w:hAnsi="Arial" w:cs="Arial"/>
          <w:noProof/>
          <w:color w:val="000000"/>
          <w:lang w:val="ru-RU"/>
        </w:rPr>
        <w:t>РАЗДЕЛЕ 3</w:t>
      </w:r>
      <w:r w:rsidR="00E14F8F">
        <w:rPr>
          <w:rFonts w:ascii="Arial" w:hAnsi="Arial" w:cs="Arial"/>
          <w:color w:val="000000"/>
          <w:lang w:val="ru-RU"/>
        </w:rPr>
        <w:fldChar w:fldCharType="end"/>
      </w:r>
      <w:bookmarkEnd w:id="28"/>
      <w:r w:rsidR="00180435" w:rsidRPr="00DF5C92">
        <w:rPr>
          <w:rFonts w:ascii="Arial" w:hAnsi="Arial" w:cs="Arial"/>
          <w:color w:val="000000"/>
          <w:lang w:val="ru-RU"/>
        </w:rPr>
        <w:t xml:space="preserve">. </w:t>
      </w:r>
      <w:r w:rsidR="00180435" w:rsidRPr="00316AAB">
        <w:rPr>
          <w:rFonts w:ascii="Arial" w:hAnsi="Arial" w:cs="Arial"/>
          <w:color w:val="000000"/>
          <w:lang w:val="ru-RU"/>
        </w:rPr>
        <w:t xml:space="preserve">Он может быть заменен, о чем </w:t>
      </w:r>
      <w:r w:rsidR="008B153F">
        <w:rPr>
          <w:rFonts w:ascii="Arial" w:hAnsi="Arial" w:cs="Arial"/>
          <w:color w:val="000000"/>
          <w:lang w:val="ru-RU"/>
        </w:rPr>
        <w:t>ИСПОЛНИТЕЛЬ</w:t>
      </w:r>
      <w:r w:rsidR="00180435" w:rsidRPr="00316AAB">
        <w:rPr>
          <w:rFonts w:ascii="Arial" w:hAnsi="Arial" w:cs="Arial"/>
          <w:color w:val="000000"/>
          <w:lang w:val="ru-RU"/>
        </w:rPr>
        <w:t xml:space="preserve"> письменно уведомляет </w:t>
      </w:r>
      <w:r w:rsidR="00496E06">
        <w:rPr>
          <w:rFonts w:ascii="Arial" w:hAnsi="Arial" w:cs="Arial"/>
          <w:color w:val="000000"/>
          <w:lang w:val="ru-RU"/>
        </w:rPr>
        <w:t>ЗАКАЗЧИКА</w:t>
      </w:r>
      <w:r w:rsidR="00180435" w:rsidRPr="00316AAB">
        <w:rPr>
          <w:rFonts w:ascii="Arial" w:hAnsi="Arial" w:cs="Arial"/>
          <w:color w:val="000000"/>
          <w:lang w:val="ru-RU"/>
        </w:rPr>
        <w:t xml:space="preserve">. Вновь назначаемый </w:t>
      </w:r>
      <w:r w:rsidR="009A64AB">
        <w:rPr>
          <w:rFonts w:ascii="Arial" w:hAnsi="Arial" w:cs="Arial"/>
          <w:color w:val="000000"/>
          <w:lang w:val="ru-RU"/>
        </w:rPr>
        <w:t>работ</w:t>
      </w:r>
      <w:r w:rsidR="00180435" w:rsidRPr="00316AAB">
        <w:rPr>
          <w:rFonts w:ascii="Arial" w:hAnsi="Arial" w:cs="Arial"/>
          <w:color w:val="000000"/>
          <w:lang w:val="ru-RU"/>
        </w:rPr>
        <w:t xml:space="preserve">ник должен быть квалифицированным и соответствовать </w:t>
      </w:r>
      <w:r w:rsidR="00180435">
        <w:rPr>
          <w:rFonts w:ascii="Arial" w:hAnsi="Arial" w:cs="Arial"/>
          <w:color w:val="000000"/>
          <w:lang w:val="ru-RU"/>
        </w:rPr>
        <w:t xml:space="preserve">всем </w:t>
      </w:r>
      <w:r w:rsidR="00180435" w:rsidRPr="00316AAB">
        <w:rPr>
          <w:rFonts w:ascii="Arial" w:hAnsi="Arial" w:cs="Arial"/>
          <w:color w:val="000000"/>
          <w:lang w:val="ru-RU"/>
        </w:rPr>
        <w:t xml:space="preserve">требованиям, предъявляемым к </w:t>
      </w:r>
      <w:r w:rsidR="00180435">
        <w:rPr>
          <w:rFonts w:ascii="Arial" w:hAnsi="Arial" w:cs="Arial"/>
          <w:color w:val="000000"/>
          <w:lang w:val="ru-RU"/>
        </w:rPr>
        <w:t>ПЕРСОНАЛУ</w:t>
      </w:r>
      <w:r w:rsidR="00180435" w:rsidRPr="00316AAB">
        <w:rPr>
          <w:rFonts w:ascii="Arial" w:hAnsi="Arial" w:cs="Arial"/>
          <w:color w:val="000000"/>
          <w:lang w:val="ru-RU"/>
        </w:rPr>
        <w:t xml:space="preserve"> </w:t>
      </w:r>
      <w:r w:rsidR="001657C9">
        <w:rPr>
          <w:rFonts w:ascii="Arial" w:hAnsi="Arial" w:cs="Arial"/>
          <w:color w:val="000000"/>
          <w:lang w:val="ru-RU"/>
        </w:rPr>
        <w:t>ИСПОЛНИТЕЛЯ</w:t>
      </w:r>
      <w:r w:rsidR="00180435" w:rsidRPr="00316AAB">
        <w:rPr>
          <w:rFonts w:ascii="Arial" w:hAnsi="Arial" w:cs="Arial"/>
          <w:color w:val="000000"/>
          <w:lang w:val="ru-RU"/>
        </w:rPr>
        <w:t>.</w:t>
      </w:r>
    </w:p>
    <w:p w:rsidR="00521053" w:rsidRDefault="00180435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 xml:space="preserve">Если ДОГОВОРОМ прямо не предусмотрено иное, </w:t>
      </w:r>
      <w:r w:rsidR="008B153F">
        <w:rPr>
          <w:rFonts w:ascii="Arial" w:hAnsi="Arial" w:cs="Arial"/>
          <w:color w:val="000000"/>
          <w:lang w:val="ru-RU"/>
        </w:rPr>
        <w:t>ИСПОЛНИТЕЛЬ</w:t>
      </w:r>
      <w:r w:rsidRPr="00DF5C92">
        <w:rPr>
          <w:rFonts w:ascii="Arial" w:hAnsi="Arial" w:cs="Arial"/>
          <w:color w:val="000000"/>
          <w:lang w:val="ru-RU"/>
        </w:rPr>
        <w:t xml:space="preserve"> несет единоличную ответственность за все затраты, связанные с трудоустройством и администрированием своего ПЕРСОНАЛА, включая (но не ограничиваясь) все экстренные и обычные медицинские услуги, предоставляемые ПЕРСОНАЛУ, и все прочие вопросы, относящиеся к ПЕРСОНАЛУ, включая организацию поездок (бронирование билетов, авиа</w:t>
      </w:r>
      <w:r w:rsidR="004276CF">
        <w:rPr>
          <w:rFonts w:ascii="Arial" w:hAnsi="Arial" w:cs="Arial"/>
          <w:color w:val="000000"/>
          <w:lang w:val="ru-RU"/>
        </w:rPr>
        <w:t>,</w:t>
      </w:r>
      <w:r w:rsidRPr="00DF5C92">
        <w:rPr>
          <w:rFonts w:ascii="Arial" w:hAnsi="Arial" w:cs="Arial"/>
          <w:color w:val="000000"/>
          <w:lang w:val="ru-RU"/>
        </w:rPr>
        <w:t xml:space="preserve"> наземный</w:t>
      </w:r>
      <w:r w:rsidR="004276CF">
        <w:rPr>
          <w:rFonts w:ascii="Arial" w:hAnsi="Arial" w:cs="Arial"/>
          <w:color w:val="000000"/>
          <w:lang w:val="ru-RU"/>
        </w:rPr>
        <w:t xml:space="preserve"> и водный</w:t>
      </w:r>
      <w:r w:rsidRPr="00DF5C92">
        <w:rPr>
          <w:rFonts w:ascii="Arial" w:hAnsi="Arial" w:cs="Arial"/>
          <w:color w:val="000000"/>
          <w:lang w:val="ru-RU"/>
        </w:rPr>
        <w:t xml:space="preserve"> транспорт, проживание, </w:t>
      </w:r>
      <w:r w:rsidR="004276CF">
        <w:rPr>
          <w:rFonts w:ascii="Arial" w:hAnsi="Arial" w:cs="Arial"/>
          <w:color w:val="000000"/>
          <w:lang w:val="ru-RU"/>
        </w:rPr>
        <w:t xml:space="preserve">питание, </w:t>
      </w:r>
      <w:r w:rsidRPr="00DF5C92">
        <w:rPr>
          <w:rFonts w:ascii="Arial" w:hAnsi="Arial" w:cs="Arial"/>
          <w:color w:val="000000"/>
          <w:lang w:val="ru-RU"/>
        </w:rPr>
        <w:t xml:space="preserve">содержание и т.д.), получение всех необходимых паспортов и виз (и продление </w:t>
      </w:r>
      <w:r w:rsidRPr="00DF5C92">
        <w:rPr>
          <w:rFonts w:ascii="Arial" w:hAnsi="Arial" w:cs="Arial"/>
          <w:color w:val="000000"/>
          <w:lang w:val="ru-RU"/>
        </w:rPr>
        <w:lastRenderedPageBreak/>
        <w:t xml:space="preserve">таковых).  </w:t>
      </w:r>
      <w:r w:rsidR="008B153F">
        <w:rPr>
          <w:rFonts w:ascii="Arial" w:hAnsi="Arial" w:cs="Arial"/>
          <w:color w:val="000000"/>
          <w:lang w:val="ru-RU"/>
        </w:rPr>
        <w:t>ИСПОЛНИТЕЛЬ</w:t>
      </w:r>
      <w:r w:rsidRPr="00DF5C92">
        <w:rPr>
          <w:rFonts w:ascii="Arial" w:hAnsi="Arial" w:cs="Arial"/>
          <w:color w:val="000000"/>
          <w:lang w:val="ru-RU"/>
        </w:rPr>
        <w:t xml:space="preserve"> также обеспечивает соответствие своих </w:t>
      </w:r>
      <w:r w:rsidR="001657C9">
        <w:rPr>
          <w:rFonts w:ascii="Arial" w:hAnsi="Arial" w:cs="Arial"/>
          <w:color w:val="000000"/>
          <w:lang w:val="ru-RU"/>
        </w:rPr>
        <w:t>УСЛУГ</w:t>
      </w:r>
      <w:r w:rsidRPr="00DF5C92">
        <w:rPr>
          <w:rFonts w:ascii="Arial" w:hAnsi="Arial" w:cs="Arial"/>
          <w:color w:val="000000"/>
          <w:lang w:val="ru-RU"/>
        </w:rPr>
        <w:t xml:space="preserve"> требованиям ПРИМЕНИМОГО ПРАВА, </w:t>
      </w:r>
      <w:r w:rsidR="00C5010D">
        <w:rPr>
          <w:rFonts w:ascii="Arial" w:hAnsi="Arial" w:cs="Arial"/>
          <w:color w:val="000000"/>
          <w:lang w:val="ru-RU"/>
        </w:rPr>
        <w:t xml:space="preserve">связанным с ПЕРСОНАЛОМ </w:t>
      </w:r>
      <w:r w:rsidR="009829A3">
        <w:rPr>
          <w:rFonts w:ascii="Arial" w:hAnsi="Arial" w:cs="Arial"/>
          <w:color w:val="000000"/>
          <w:lang w:val="ru-RU"/>
        </w:rPr>
        <w:t>ИСПОЛНИТЕЛЯ</w:t>
      </w:r>
      <w:r w:rsidR="00C5010D">
        <w:rPr>
          <w:rFonts w:ascii="Arial" w:hAnsi="Arial" w:cs="Arial"/>
          <w:color w:val="000000"/>
          <w:lang w:val="ru-RU"/>
        </w:rPr>
        <w:t>,</w:t>
      </w:r>
      <w:r w:rsidR="00C5010D" w:rsidRPr="00DF5C92">
        <w:rPr>
          <w:rFonts w:ascii="Arial" w:hAnsi="Arial" w:cs="Arial"/>
          <w:color w:val="000000"/>
          <w:lang w:val="ru-RU"/>
        </w:rPr>
        <w:t xml:space="preserve"> </w:t>
      </w:r>
      <w:r w:rsidRPr="00DF5C92">
        <w:rPr>
          <w:rFonts w:ascii="Arial" w:hAnsi="Arial" w:cs="Arial"/>
          <w:color w:val="000000"/>
          <w:lang w:val="ru-RU"/>
        </w:rPr>
        <w:t xml:space="preserve">в том числе </w:t>
      </w:r>
      <w:r w:rsidR="00C5010D">
        <w:rPr>
          <w:rFonts w:ascii="Arial" w:hAnsi="Arial" w:cs="Arial"/>
          <w:color w:val="000000"/>
          <w:lang w:val="ru-RU"/>
        </w:rPr>
        <w:t xml:space="preserve">несёт ответственность </w:t>
      </w:r>
      <w:r w:rsidRPr="00DF5C92">
        <w:rPr>
          <w:rFonts w:ascii="Arial" w:hAnsi="Arial" w:cs="Arial"/>
          <w:color w:val="000000"/>
          <w:lang w:val="ru-RU"/>
        </w:rPr>
        <w:t xml:space="preserve">за наличие, когда это требуется, у всего ПЕРСОНАЛА необходимых разрешений на </w:t>
      </w:r>
      <w:r w:rsidR="001D04E2">
        <w:rPr>
          <w:rFonts w:ascii="Arial" w:hAnsi="Arial" w:cs="Arial"/>
          <w:color w:val="000000"/>
          <w:lang w:val="ru-RU"/>
        </w:rPr>
        <w:t>работ</w:t>
      </w:r>
      <w:r w:rsidRPr="00DF5C92">
        <w:rPr>
          <w:rFonts w:ascii="Arial" w:hAnsi="Arial" w:cs="Arial"/>
          <w:color w:val="000000"/>
          <w:lang w:val="ru-RU"/>
        </w:rPr>
        <w:t xml:space="preserve">у и перемещение, действительных в течение всего срока действия ДОГОВОРА. По запросу </w:t>
      </w:r>
      <w:r w:rsidR="00CB67A1">
        <w:rPr>
          <w:rFonts w:ascii="Arial" w:hAnsi="Arial" w:cs="Arial"/>
          <w:color w:val="000000"/>
          <w:lang w:val="ru-RU"/>
        </w:rPr>
        <w:t>ЗАКАЗЧИКА</w:t>
      </w:r>
      <w:r w:rsidRPr="00DF5C92">
        <w:rPr>
          <w:rFonts w:ascii="Arial" w:hAnsi="Arial" w:cs="Arial"/>
          <w:color w:val="000000"/>
          <w:lang w:val="ru-RU"/>
        </w:rPr>
        <w:t xml:space="preserve">, сведения о таких разрешениях на </w:t>
      </w:r>
      <w:r w:rsidR="001D04E2">
        <w:rPr>
          <w:rFonts w:ascii="Arial" w:hAnsi="Arial" w:cs="Arial"/>
          <w:color w:val="000000"/>
          <w:lang w:val="ru-RU"/>
        </w:rPr>
        <w:t>работ</w:t>
      </w:r>
      <w:r w:rsidRPr="00DF5C92">
        <w:rPr>
          <w:rFonts w:ascii="Arial" w:hAnsi="Arial" w:cs="Arial"/>
          <w:color w:val="000000"/>
          <w:lang w:val="ru-RU"/>
        </w:rPr>
        <w:t xml:space="preserve">у должны быть представлены </w:t>
      </w:r>
      <w:r w:rsidR="00CB67A1">
        <w:rPr>
          <w:rFonts w:ascii="Arial" w:hAnsi="Arial" w:cs="Arial"/>
          <w:color w:val="000000"/>
          <w:lang w:val="ru-RU"/>
        </w:rPr>
        <w:t>ЗАКАЗЧИК</w:t>
      </w:r>
      <w:r w:rsidR="00496E06">
        <w:rPr>
          <w:rFonts w:ascii="Arial" w:hAnsi="Arial" w:cs="Arial"/>
          <w:color w:val="000000"/>
          <w:lang w:val="ru-RU"/>
        </w:rPr>
        <w:t>У</w:t>
      </w:r>
      <w:r w:rsidRPr="00DF5C92">
        <w:rPr>
          <w:rFonts w:ascii="Arial" w:hAnsi="Arial" w:cs="Arial"/>
          <w:color w:val="000000"/>
          <w:lang w:val="ru-RU"/>
        </w:rPr>
        <w:t>.</w:t>
      </w:r>
    </w:p>
    <w:p w:rsidR="00521053" w:rsidRDefault="00180435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При исполнении своих обязательств по настоящему ДОГОВОРУ </w:t>
      </w:r>
      <w:r w:rsidR="008B153F">
        <w:rPr>
          <w:rFonts w:ascii="Arial" w:hAnsi="Arial" w:cs="Arial"/>
          <w:color w:val="000000"/>
          <w:lang w:val="ru-RU"/>
        </w:rPr>
        <w:t>ИСПОЛНИТЕЛЬ</w:t>
      </w:r>
      <w:r w:rsidRPr="00DF5C92">
        <w:rPr>
          <w:rFonts w:ascii="Arial" w:hAnsi="Arial" w:cs="Arial"/>
          <w:color w:val="000000"/>
          <w:lang w:val="ru-RU"/>
        </w:rPr>
        <w:t xml:space="preserve"> обязуется неукоснительно соблюдать все требования миграционного законодательства, а также обеспечить их соблюдение лицами, привлекаемыми </w:t>
      </w:r>
      <w:r w:rsidR="001657C9">
        <w:rPr>
          <w:rFonts w:ascii="Arial" w:hAnsi="Arial" w:cs="Arial"/>
          <w:color w:val="000000"/>
          <w:lang w:val="ru-RU"/>
        </w:rPr>
        <w:t>ИСПОЛНИТЕЛЕМ</w:t>
      </w:r>
      <w:r w:rsidRPr="00DF5C92">
        <w:rPr>
          <w:rFonts w:ascii="Arial" w:hAnsi="Arial" w:cs="Arial"/>
          <w:color w:val="000000"/>
          <w:lang w:val="ru-RU"/>
        </w:rPr>
        <w:t xml:space="preserve"> для </w:t>
      </w:r>
      <w:r w:rsidR="001657C9">
        <w:rPr>
          <w:rFonts w:ascii="Arial" w:hAnsi="Arial" w:cs="Arial"/>
          <w:color w:val="000000"/>
          <w:lang w:val="ru-RU"/>
        </w:rPr>
        <w:t>оказания УСЛУГ</w:t>
      </w:r>
      <w:r w:rsidRPr="00DF5C92">
        <w:rPr>
          <w:rFonts w:ascii="Arial" w:hAnsi="Arial" w:cs="Arial"/>
          <w:color w:val="000000"/>
          <w:lang w:val="ru-RU"/>
        </w:rPr>
        <w:t xml:space="preserve"> по настоящему ДОГОВОРУ (в том числе, в случаях, предусмотренных законодательством РФ, получать разрешения на привлечение и использование иностранных </w:t>
      </w:r>
      <w:r w:rsidR="001D04E2">
        <w:rPr>
          <w:rFonts w:ascii="Arial" w:hAnsi="Arial" w:cs="Arial"/>
          <w:color w:val="000000"/>
          <w:lang w:val="ru-RU"/>
        </w:rPr>
        <w:t>работ</w:t>
      </w:r>
      <w:r w:rsidRPr="00DF5C92">
        <w:rPr>
          <w:rFonts w:ascii="Arial" w:hAnsi="Arial" w:cs="Arial"/>
          <w:color w:val="000000"/>
          <w:lang w:val="ru-RU"/>
        </w:rPr>
        <w:t xml:space="preserve">ников, рабочие визы, разрешения на </w:t>
      </w:r>
      <w:r w:rsidR="001D04E2">
        <w:rPr>
          <w:rFonts w:ascii="Arial" w:hAnsi="Arial" w:cs="Arial"/>
          <w:color w:val="000000"/>
          <w:lang w:val="ru-RU"/>
        </w:rPr>
        <w:t>работ</w:t>
      </w:r>
      <w:r w:rsidRPr="00DF5C92">
        <w:rPr>
          <w:rFonts w:ascii="Arial" w:hAnsi="Arial" w:cs="Arial"/>
          <w:color w:val="000000"/>
          <w:lang w:val="ru-RU"/>
        </w:rPr>
        <w:t>у и т.д.).</w:t>
      </w:r>
    </w:p>
    <w:p w:rsidR="00AD5371" w:rsidRDefault="00AD5371" w:rsidP="00166E7D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color w:val="000000"/>
          <w:lang w:val="ru-RU"/>
        </w:rPr>
      </w:pPr>
      <w:r w:rsidRPr="0074460D">
        <w:rPr>
          <w:rFonts w:ascii="Arial" w:hAnsi="Arial" w:cs="Arial"/>
          <w:color w:val="000000"/>
          <w:lang w:val="ru-RU"/>
        </w:rPr>
        <w:t xml:space="preserve">В случае если </w:t>
      </w:r>
      <w:r w:rsidR="00CB67A1">
        <w:rPr>
          <w:rFonts w:ascii="Arial" w:hAnsi="Arial" w:cs="Arial"/>
          <w:color w:val="000000"/>
          <w:lang w:val="ru-RU"/>
        </w:rPr>
        <w:t>ЗАКАЗЧИК</w:t>
      </w:r>
      <w:r w:rsidRPr="0074460D">
        <w:rPr>
          <w:rFonts w:ascii="Arial" w:hAnsi="Arial" w:cs="Arial"/>
          <w:color w:val="000000"/>
          <w:lang w:val="ru-RU"/>
        </w:rPr>
        <w:t xml:space="preserve"> будет привлечен к административной ответственности за нарушение установленных настоящим пунктом обязательств </w:t>
      </w:r>
      <w:r w:rsidR="005A6D96">
        <w:rPr>
          <w:rFonts w:ascii="Arial" w:hAnsi="Arial" w:cs="Arial"/>
          <w:color w:val="000000"/>
          <w:lang w:val="ru-RU"/>
        </w:rPr>
        <w:t>ИСПОЛНИТЕЛЕМ</w:t>
      </w:r>
      <w:r w:rsidRPr="0074460D">
        <w:rPr>
          <w:rFonts w:ascii="Arial" w:hAnsi="Arial" w:cs="Arial"/>
          <w:color w:val="000000"/>
          <w:lang w:val="ru-RU"/>
        </w:rPr>
        <w:t xml:space="preserve">, </w:t>
      </w:r>
      <w:r w:rsidR="00CB67A1">
        <w:rPr>
          <w:rFonts w:ascii="Arial" w:hAnsi="Arial" w:cs="Arial"/>
          <w:color w:val="000000"/>
          <w:lang w:val="ru-RU"/>
        </w:rPr>
        <w:t>ЗАКАЗЧИК</w:t>
      </w:r>
      <w:r w:rsidRPr="0074460D">
        <w:rPr>
          <w:rFonts w:ascii="Arial" w:hAnsi="Arial" w:cs="Arial"/>
          <w:color w:val="000000"/>
          <w:lang w:val="ru-RU"/>
        </w:rPr>
        <w:t xml:space="preserve"> незамедлительно уведомляет об этом </w:t>
      </w:r>
      <w:r w:rsidR="00D856BE">
        <w:rPr>
          <w:rFonts w:ascii="Arial" w:hAnsi="Arial" w:cs="Arial"/>
          <w:color w:val="000000"/>
          <w:lang w:val="ru-RU"/>
        </w:rPr>
        <w:t>ИСПОЛНИТЕЛЯ</w:t>
      </w:r>
      <w:r w:rsidRPr="0074460D">
        <w:rPr>
          <w:rFonts w:ascii="Arial" w:hAnsi="Arial" w:cs="Arial"/>
          <w:color w:val="000000"/>
          <w:lang w:val="ru-RU"/>
        </w:rPr>
        <w:t xml:space="preserve">. </w:t>
      </w:r>
      <w:r w:rsidR="00D16C3A">
        <w:rPr>
          <w:rFonts w:ascii="Arial" w:hAnsi="Arial" w:cs="Arial"/>
          <w:color w:val="000000"/>
          <w:lang w:val="ru-RU"/>
        </w:rPr>
        <w:t>ИСПОЛНИТЕЛЬ</w:t>
      </w:r>
      <w:r w:rsidRPr="0074460D">
        <w:rPr>
          <w:rFonts w:ascii="Arial" w:hAnsi="Arial" w:cs="Arial"/>
          <w:color w:val="000000"/>
          <w:lang w:val="ru-RU"/>
        </w:rPr>
        <w:t xml:space="preserve"> обязуется возместить </w:t>
      </w:r>
      <w:r w:rsidR="00CB67A1" w:rsidRPr="009F513C">
        <w:rPr>
          <w:rFonts w:ascii="Arial" w:hAnsi="Arial" w:cs="Arial"/>
          <w:lang w:val="ru-RU"/>
        </w:rPr>
        <w:t>ЗАКАЗЧИК</w:t>
      </w:r>
      <w:r w:rsidR="00496E06" w:rsidRPr="009F513C">
        <w:rPr>
          <w:rFonts w:ascii="Arial" w:hAnsi="Arial" w:cs="Arial"/>
          <w:lang w:val="ru-RU"/>
        </w:rPr>
        <w:t>У</w:t>
      </w:r>
      <w:r w:rsidRPr="009F513C">
        <w:rPr>
          <w:rFonts w:ascii="Arial" w:hAnsi="Arial" w:cs="Arial"/>
          <w:lang w:val="ru-RU"/>
        </w:rPr>
        <w:t xml:space="preserve"> уплаченные </w:t>
      </w:r>
      <w:r w:rsidR="00496E06" w:rsidRPr="009F513C">
        <w:rPr>
          <w:rFonts w:ascii="Arial" w:hAnsi="Arial" w:cs="Arial"/>
          <w:lang w:val="ru-RU"/>
        </w:rPr>
        <w:t>им</w:t>
      </w:r>
      <w:r w:rsidR="00106572" w:rsidRPr="009F513C">
        <w:rPr>
          <w:rFonts w:ascii="Arial" w:hAnsi="Arial" w:cs="Arial"/>
          <w:lang w:val="ru-RU"/>
        </w:rPr>
        <w:t xml:space="preserve"> суммы штрафов в течение 3</w:t>
      </w:r>
      <w:r w:rsidRPr="009F513C">
        <w:rPr>
          <w:rFonts w:ascii="Arial" w:hAnsi="Arial" w:cs="Arial"/>
          <w:lang w:val="ru-RU"/>
        </w:rPr>
        <w:t>0 (</w:t>
      </w:r>
      <w:r w:rsidR="00106572" w:rsidRPr="009F513C">
        <w:rPr>
          <w:rFonts w:ascii="Arial" w:hAnsi="Arial" w:cs="Arial"/>
          <w:lang w:val="ru-RU"/>
        </w:rPr>
        <w:t>тридцати</w:t>
      </w:r>
      <w:r w:rsidRPr="009F513C">
        <w:rPr>
          <w:rFonts w:ascii="Arial" w:hAnsi="Arial" w:cs="Arial"/>
          <w:lang w:val="ru-RU"/>
        </w:rPr>
        <w:t>)</w:t>
      </w:r>
      <w:r w:rsidR="009438E3" w:rsidRPr="009F513C">
        <w:rPr>
          <w:rFonts w:ascii="Arial" w:hAnsi="Arial" w:cs="Arial"/>
          <w:lang w:val="ru-RU"/>
        </w:rPr>
        <w:t xml:space="preserve"> календарных</w:t>
      </w:r>
      <w:r w:rsidRPr="009F513C">
        <w:rPr>
          <w:rFonts w:ascii="Arial" w:hAnsi="Arial" w:cs="Arial"/>
          <w:lang w:val="ru-RU"/>
        </w:rPr>
        <w:t xml:space="preserve"> дней с момента получения </w:t>
      </w:r>
      <w:r w:rsidR="009325C2" w:rsidRPr="009F513C">
        <w:rPr>
          <w:rFonts w:ascii="Arial" w:hAnsi="Arial" w:cs="Arial"/>
          <w:lang w:val="ru-RU"/>
        </w:rPr>
        <w:t>счета</w:t>
      </w:r>
      <w:r w:rsidRPr="009F513C">
        <w:rPr>
          <w:rFonts w:ascii="Arial" w:hAnsi="Arial" w:cs="Arial"/>
          <w:lang w:val="ru-RU"/>
        </w:rPr>
        <w:t xml:space="preserve"> </w:t>
      </w:r>
      <w:r w:rsidR="00CB67A1" w:rsidRPr="009F513C">
        <w:rPr>
          <w:rFonts w:ascii="Arial" w:hAnsi="Arial" w:cs="Arial"/>
          <w:lang w:val="ru-RU"/>
        </w:rPr>
        <w:t>ЗАКАЗЧИКА</w:t>
      </w:r>
      <w:r w:rsidRPr="009F513C">
        <w:rPr>
          <w:rFonts w:ascii="Arial" w:hAnsi="Arial" w:cs="Arial"/>
          <w:lang w:val="ru-RU"/>
        </w:rPr>
        <w:t xml:space="preserve">, с приложением выписки из решения </w:t>
      </w:r>
      <w:r w:rsidR="002E01E5" w:rsidRPr="009F513C">
        <w:rPr>
          <w:rFonts w:ascii="Arial" w:hAnsi="Arial" w:cs="Arial"/>
          <w:lang w:val="ru-RU"/>
        </w:rPr>
        <w:t xml:space="preserve">(копии решения) </w:t>
      </w:r>
      <w:r w:rsidRPr="0074460D">
        <w:rPr>
          <w:rFonts w:ascii="Arial" w:hAnsi="Arial" w:cs="Arial"/>
          <w:color w:val="000000"/>
          <w:lang w:val="ru-RU"/>
        </w:rPr>
        <w:t xml:space="preserve">соответствующего государственного органа о привлечении </w:t>
      </w:r>
      <w:r w:rsidR="00CB67A1">
        <w:rPr>
          <w:rFonts w:ascii="Arial" w:hAnsi="Arial" w:cs="Arial"/>
          <w:color w:val="000000"/>
          <w:lang w:val="ru-RU"/>
        </w:rPr>
        <w:t>ЗАКАЗЧИКА</w:t>
      </w:r>
      <w:r w:rsidRPr="0074460D">
        <w:rPr>
          <w:rFonts w:ascii="Arial" w:hAnsi="Arial" w:cs="Arial"/>
          <w:color w:val="000000"/>
          <w:lang w:val="ru-RU"/>
        </w:rPr>
        <w:t xml:space="preserve"> к административной ответственности в отношении </w:t>
      </w:r>
      <w:r w:rsidRPr="00E07DAF">
        <w:rPr>
          <w:rFonts w:ascii="Arial" w:hAnsi="Arial" w:cs="Arial"/>
          <w:caps/>
          <w:color w:val="000000"/>
          <w:lang w:val="ru-RU"/>
        </w:rPr>
        <w:t>персонала</w:t>
      </w:r>
      <w:r w:rsidRPr="0074460D">
        <w:rPr>
          <w:rFonts w:ascii="Arial" w:hAnsi="Arial" w:cs="Arial"/>
          <w:color w:val="000000"/>
          <w:lang w:val="ru-RU"/>
        </w:rPr>
        <w:t xml:space="preserve"> </w:t>
      </w:r>
      <w:r w:rsidR="004A49B0">
        <w:rPr>
          <w:rFonts w:ascii="Arial" w:hAnsi="Arial" w:cs="Arial"/>
          <w:color w:val="000000"/>
          <w:lang w:val="ru-RU"/>
        </w:rPr>
        <w:t>ИСПОЛНИТЕЛЯ</w:t>
      </w:r>
      <w:r w:rsidRPr="0074460D">
        <w:rPr>
          <w:rFonts w:ascii="Arial" w:hAnsi="Arial" w:cs="Arial"/>
          <w:color w:val="000000"/>
          <w:lang w:val="ru-RU"/>
        </w:rPr>
        <w:t>.</w:t>
      </w:r>
    </w:p>
    <w:p w:rsidR="00180435" w:rsidRPr="00DF5C92" w:rsidRDefault="00CB67A1" w:rsidP="00166E7D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ЗАКАЗЧИК</w:t>
      </w:r>
      <w:r w:rsidR="00180435" w:rsidRPr="00DF5C92">
        <w:rPr>
          <w:rFonts w:ascii="Arial" w:hAnsi="Arial" w:cs="Arial"/>
          <w:color w:val="000000"/>
          <w:lang w:val="ru-RU"/>
        </w:rPr>
        <w:t xml:space="preserve"> вправе запретить доступ на территорию объектов, принадлежащих </w:t>
      </w:r>
      <w:r>
        <w:rPr>
          <w:rFonts w:ascii="Arial" w:hAnsi="Arial" w:cs="Arial"/>
          <w:color w:val="000000"/>
          <w:lang w:val="ru-RU"/>
        </w:rPr>
        <w:t>ЗАКАЗЧИК</w:t>
      </w:r>
      <w:r w:rsidR="00496E06">
        <w:rPr>
          <w:rFonts w:ascii="Arial" w:hAnsi="Arial" w:cs="Arial"/>
          <w:color w:val="000000"/>
          <w:lang w:val="ru-RU"/>
        </w:rPr>
        <w:t>У</w:t>
      </w:r>
      <w:r w:rsidR="00180435" w:rsidRPr="00DF5C92">
        <w:rPr>
          <w:rFonts w:ascii="Arial" w:hAnsi="Arial" w:cs="Arial"/>
          <w:color w:val="000000"/>
          <w:lang w:val="ru-RU"/>
        </w:rPr>
        <w:t xml:space="preserve"> либо находящихся под контролем </w:t>
      </w:r>
      <w:r>
        <w:rPr>
          <w:rFonts w:ascii="Arial" w:hAnsi="Arial" w:cs="Arial"/>
          <w:color w:val="000000"/>
          <w:lang w:val="ru-RU"/>
        </w:rPr>
        <w:t>ЗАКАЗЧИКА</w:t>
      </w:r>
      <w:r w:rsidR="00180435" w:rsidRPr="00DF5C92">
        <w:rPr>
          <w:rFonts w:ascii="Arial" w:hAnsi="Arial" w:cs="Arial"/>
          <w:color w:val="000000"/>
          <w:lang w:val="ru-RU"/>
        </w:rPr>
        <w:t xml:space="preserve">, иностранным гражданам и лицам без гражданства, привлекаемым </w:t>
      </w:r>
      <w:r w:rsidR="001657C9">
        <w:rPr>
          <w:rFonts w:ascii="Arial" w:hAnsi="Arial" w:cs="Arial"/>
          <w:color w:val="000000"/>
          <w:lang w:val="ru-RU"/>
        </w:rPr>
        <w:t>ИСПОЛНИТЕЛЕМ</w:t>
      </w:r>
      <w:r w:rsidR="00180435" w:rsidRPr="00DF5C92">
        <w:rPr>
          <w:rFonts w:ascii="Arial" w:hAnsi="Arial" w:cs="Arial"/>
          <w:color w:val="000000"/>
          <w:lang w:val="ru-RU"/>
        </w:rPr>
        <w:t xml:space="preserve"> для </w:t>
      </w:r>
      <w:r w:rsidR="001657C9">
        <w:rPr>
          <w:rFonts w:ascii="Arial" w:hAnsi="Arial" w:cs="Arial"/>
          <w:color w:val="000000"/>
          <w:lang w:val="ru-RU"/>
        </w:rPr>
        <w:t>оказания УСЛУГ</w:t>
      </w:r>
      <w:r w:rsidR="00180435" w:rsidRPr="00DF5C92">
        <w:rPr>
          <w:rFonts w:ascii="Arial" w:hAnsi="Arial" w:cs="Arial"/>
          <w:color w:val="000000"/>
          <w:lang w:val="ru-RU"/>
        </w:rPr>
        <w:t xml:space="preserve"> по настоящему ДОГОВОРУ, если </w:t>
      </w:r>
      <w:r w:rsidR="00FE1769">
        <w:rPr>
          <w:rFonts w:ascii="Arial" w:hAnsi="Arial" w:cs="Arial"/>
          <w:color w:val="000000"/>
          <w:lang w:val="ru-RU"/>
        </w:rPr>
        <w:t>ЗАКАЗЧИКОМ</w:t>
      </w:r>
      <w:r w:rsidR="00FE1769" w:rsidRPr="00DF5C92">
        <w:rPr>
          <w:rFonts w:ascii="Arial" w:hAnsi="Arial" w:cs="Arial"/>
          <w:color w:val="000000"/>
          <w:lang w:val="ru-RU"/>
        </w:rPr>
        <w:t xml:space="preserve"> </w:t>
      </w:r>
      <w:r w:rsidR="00180435" w:rsidRPr="00DF5C92">
        <w:rPr>
          <w:rFonts w:ascii="Arial" w:hAnsi="Arial" w:cs="Arial"/>
          <w:color w:val="000000"/>
          <w:lang w:val="ru-RU"/>
        </w:rPr>
        <w:t xml:space="preserve">будет выявлено, что использование </w:t>
      </w:r>
      <w:r w:rsidR="001657C9">
        <w:rPr>
          <w:rFonts w:ascii="Arial" w:hAnsi="Arial" w:cs="Arial"/>
          <w:color w:val="000000"/>
          <w:lang w:val="ru-RU"/>
        </w:rPr>
        <w:t>ИСПОЛНИТЕЛЕМ</w:t>
      </w:r>
      <w:r w:rsidR="00180435" w:rsidRPr="00DF5C92">
        <w:rPr>
          <w:rFonts w:ascii="Arial" w:hAnsi="Arial" w:cs="Arial"/>
          <w:color w:val="000000"/>
          <w:lang w:val="ru-RU"/>
        </w:rPr>
        <w:t xml:space="preserve"> труда указанных лиц нарушает миграционное законодательство. При этом указанный запрет не освобождает </w:t>
      </w:r>
      <w:r w:rsidR="001657C9">
        <w:rPr>
          <w:rFonts w:ascii="Arial" w:hAnsi="Arial" w:cs="Arial"/>
          <w:color w:val="000000"/>
          <w:lang w:val="ru-RU"/>
        </w:rPr>
        <w:t>ИСПОЛНИТЕЛЯ</w:t>
      </w:r>
      <w:r w:rsidR="00180435" w:rsidRPr="00DF5C92">
        <w:rPr>
          <w:rFonts w:ascii="Arial" w:hAnsi="Arial" w:cs="Arial"/>
          <w:color w:val="000000"/>
          <w:lang w:val="ru-RU"/>
        </w:rPr>
        <w:t xml:space="preserve"> от исполнения своих обязательств по настоящему ДОГОВОРУ и не продлевает сроки исполнения обязательств </w:t>
      </w:r>
      <w:r w:rsidR="001657C9">
        <w:rPr>
          <w:rFonts w:ascii="Arial" w:hAnsi="Arial" w:cs="Arial"/>
          <w:color w:val="000000"/>
          <w:lang w:val="ru-RU"/>
        </w:rPr>
        <w:t>ИСПОЛНИТЕЛЕМ</w:t>
      </w:r>
      <w:r w:rsidR="00180435" w:rsidRPr="00DF5C92">
        <w:rPr>
          <w:rFonts w:ascii="Arial" w:hAnsi="Arial" w:cs="Arial"/>
          <w:color w:val="000000"/>
          <w:lang w:val="ru-RU"/>
        </w:rPr>
        <w:t xml:space="preserve">.  В этом случае </w:t>
      </w:r>
      <w:r w:rsidR="008B153F">
        <w:rPr>
          <w:rFonts w:ascii="Arial" w:hAnsi="Arial" w:cs="Arial"/>
          <w:color w:val="000000"/>
          <w:lang w:val="ru-RU"/>
        </w:rPr>
        <w:t>ИСПОЛНИТЕЛЬ</w:t>
      </w:r>
      <w:r w:rsidR="00180435" w:rsidRPr="00DF5C92">
        <w:rPr>
          <w:rFonts w:ascii="Arial" w:hAnsi="Arial" w:cs="Arial"/>
          <w:color w:val="000000"/>
          <w:lang w:val="ru-RU"/>
        </w:rPr>
        <w:t xml:space="preserve"> обязан незамедлительно своими силами и за свой счет устранить обстоятельства, препятствующие </w:t>
      </w:r>
      <w:r w:rsidR="00304C6B">
        <w:rPr>
          <w:rFonts w:ascii="Arial" w:hAnsi="Arial" w:cs="Arial"/>
          <w:color w:val="000000"/>
          <w:lang w:val="ru-RU"/>
        </w:rPr>
        <w:t>оказанию</w:t>
      </w:r>
      <w:r w:rsidR="00180435" w:rsidRPr="00DF5C92">
        <w:rPr>
          <w:rFonts w:ascii="Arial" w:hAnsi="Arial" w:cs="Arial"/>
          <w:color w:val="000000"/>
          <w:lang w:val="ru-RU"/>
        </w:rPr>
        <w:t xml:space="preserve"> </w:t>
      </w:r>
      <w:r w:rsidR="001657C9">
        <w:rPr>
          <w:rFonts w:ascii="Arial" w:hAnsi="Arial" w:cs="Arial"/>
          <w:color w:val="000000"/>
          <w:lang w:val="ru-RU"/>
        </w:rPr>
        <w:t>УСЛУГ</w:t>
      </w:r>
      <w:r w:rsidR="00180435" w:rsidRPr="00DF5C92">
        <w:rPr>
          <w:rFonts w:ascii="Arial" w:hAnsi="Arial" w:cs="Arial"/>
          <w:color w:val="000000"/>
          <w:lang w:val="ru-RU"/>
        </w:rPr>
        <w:t xml:space="preserve"> по настоящему ДОГОВОРУ.</w:t>
      </w:r>
    </w:p>
    <w:p w:rsidR="00521053" w:rsidRDefault="008B153F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ИСПОЛНИТЕЛЬ</w:t>
      </w:r>
      <w:r w:rsidR="00180435" w:rsidRPr="00DF5C92">
        <w:rPr>
          <w:rFonts w:ascii="Arial" w:hAnsi="Arial" w:cs="Arial"/>
          <w:color w:val="000000"/>
          <w:lang w:val="ru-RU"/>
        </w:rPr>
        <w:t xml:space="preserve"> также несет единоличную ответственность за своевременную выплату за</w:t>
      </w:r>
      <w:r w:rsidR="00304C6B">
        <w:rPr>
          <w:rFonts w:ascii="Arial" w:hAnsi="Arial" w:cs="Arial"/>
          <w:color w:val="000000"/>
          <w:lang w:val="ru-RU"/>
        </w:rPr>
        <w:t>работ</w:t>
      </w:r>
      <w:r w:rsidR="00180435" w:rsidRPr="00DF5C92">
        <w:rPr>
          <w:rFonts w:ascii="Arial" w:hAnsi="Arial" w:cs="Arial"/>
          <w:color w:val="000000"/>
          <w:lang w:val="ru-RU"/>
        </w:rPr>
        <w:t>ной платы и пособий ПЕРСОНАЛУ, включая удержание налогов в соответствии с положениями ПРИМЕНИМОГО ПРАВА.</w:t>
      </w:r>
    </w:p>
    <w:p w:rsidR="00521053" w:rsidRDefault="008B153F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506656">
        <w:rPr>
          <w:rFonts w:ascii="Arial" w:hAnsi="Arial" w:cs="Arial"/>
          <w:color w:val="000000"/>
          <w:lang w:val="ru-RU"/>
        </w:rPr>
        <w:t>ИСПОЛНИТЕЛЬ</w:t>
      </w:r>
      <w:r w:rsidR="00180435" w:rsidRPr="00506656">
        <w:rPr>
          <w:rFonts w:ascii="Arial" w:hAnsi="Arial" w:cs="Arial"/>
          <w:color w:val="000000"/>
          <w:lang w:val="ru-RU"/>
        </w:rPr>
        <w:t xml:space="preserve"> обеспечивает ПЕРСОНАЛ необходимой защитной одеждой и оборудованием, соответствующими рабочим условиям. </w:t>
      </w:r>
    </w:p>
    <w:p w:rsidR="00521053" w:rsidRDefault="00CB67A1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lang w:val="ru-RU" w:eastAsia="ru-RU"/>
        </w:rPr>
      </w:pPr>
      <w:r>
        <w:rPr>
          <w:rFonts w:ascii="Arial" w:hAnsi="Arial" w:cs="Arial"/>
          <w:lang w:val="ru-RU" w:eastAsia="ru-RU"/>
        </w:rPr>
        <w:t>ЗАКАЗЧИК</w:t>
      </w:r>
      <w:r w:rsidR="00F55FA5" w:rsidRPr="00506656">
        <w:rPr>
          <w:rFonts w:ascii="Arial" w:hAnsi="Arial" w:cs="Arial"/>
          <w:lang w:val="ru-RU" w:eastAsia="ru-RU"/>
        </w:rPr>
        <w:t xml:space="preserve"> может дать </w:t>
      </w:r>
      <w:r w:rsidR="004A49B0" w:rsidRPr="00506656">
        <w:rPr>
          <w:rFonts w:ascii="Arial" w:hAnsi="Arial" w:cs="Arial"/>
          <w:lang w:val="ru-RU" w:eastAsia="ru-RU"/>
        </w:rPr>
        <w:t>ИСПОЛНИТЕЛЮ</w:t>
      </w:r>
      <w:r w:rsidR="00F55FA5" w:rsidRPr="00506656">
        <w:rPr>
          <w:rFonts w:ascii="Arial" w:hAnsi="Arial" w:cs="Arial"/>
          <w:lang w:val="ru-RU" w:eastAsia="ru-RU"/>
        </w:rPr>
        <w:t xml:space="preserve"> письменные указания удалить/заменить любой ПЕРСОНАЛ </w:t>
      </w:r>
      <w:r w:rsidR="004A49B0" w:rsidRPr="00506656">
        <w:rPr>
          <w:rFonts w:ascii="Arial" w:hAnsi="Arial" w:cs="Arial"/>
          <w:color w:val="000000"/>
          <w:lang w:val="ru-RU"/>
        </w:rPr>
        <w:t>ИСПОЛНИТЕЛЯ</w:t>
      </w:r>
      <w:r w:rsidR="00F55FA5" w:rsidRPr="00506656">
        <w:rPr>
          <w:rFonts w:ascii="Arial" w:hAnsi="Arial" w:cs="Arial"/>
          <w:lang w:val="ru-RU" w:eastAsia="ru-RU"/>
        </w:rPr>
        <w:t xml:space="preserve">, участвующий в </w:t>
      </w:r>
      <w:r w:rsidR="00BF6AB8" w:rsidRPr="00506656">
        <w:rPr>
          <w:rFonts w:ascii="Arial" w:hAnsi="Arial" w:cs="Arial"/>
          <w:lang w:val="ru-RU" w:eastAsia="ru-RU"/>
        </w:rPr>
        <w:t>оказании</w:t>
      </w:r>
      <w:r w:rsidR="00F55FA5" w:rsidRPr="00506656">
        <w:rPr>
          <w:rFonts w:ascii="Arial" w:hAnsi="Arial" w:cs="Arial"/>
          <w:lang w:val="ru-RU" w:eastAsia="ru-RU"/>
        </w:rPr>
        <w:t xml:space="preserve"> </w:t>
      </w:r>
      <w:r w:rsidR="00BF6AB8" w:rsidRPr="00506656">
        <w:rPr>
          <w:rFonts w:ascii="Arial" w:hAnsi="Arial" w:cs="Arial"/>
          <w:lang w:val="ru-RU" w:eastAsia="ru-RU"/>
        </w:rPr>
        <w:t>УСЛУГ</w:t>
      </w:r>
      <w:r w:rsidR="00F55FA5" w:rsidRPr="00506656">
        <w:rPr>
          <w:rFonts w:ascii="Arial" w:hAnsi="Arial" w:cs="Arial"/>
          <w:lang w:val="ru-RU" w:eastAsia="ru-RU"/>
        </w:rPr>
        <w:t>, который:</w:t>
      </w:r>
    </w:p>
    <w:p w:rsidR="00521053" w:rsidRDefault="00F55FA5">
      <w:pPr>
        <w:widowControl w:val="0"/>
        <w:numPr>
          <w:ilvl w:val="1"/>
          <w:numId w:val="18"/>
        </w:numPr>
        <w:overflowPunct w:val="0"/>
        <w:autoSpaceDE w:val="0"/>
        <w:autoSpaceDN w:val="0"/>
        <w:spacing w:after="120"/>
        <w:ind w:left="993" w:hanging="426"/>
        <w:jc w:val="both"/>
        <w:rPr>
          <w:rFonts w:ascii="Arial" w:hAnsi="Arial" w:cs="Arial"/>
          <w:color w:val="000000"/>
          <w:sz w:val="20"/>
          <w:szCs w:val="20"/>
          <w:lang w:val="ru-RU" w:eastAsia="ru-RU"/>
        </w:rPr>
      </w:pPr>
      <w:r w:rsidRPr="00506656">
        <w:rPr>
          <w:rFonts w:ascii="Arial" w:hAnsi="Arial" w:cs="Arial"/>
          <w:color w:val="000000"/>
          <w:sz w:val="20"/>
          <w:szCs w:val="20"/>
          <w:lang w:val="ru-RU" w:eastAsia="ru-RU"/>
        </w:rPr>
        <w:t>проявил некомпетентность или небрежность при исполнении своих обязанностей; или</w:t>
      </w:r>
    </w:p>
    <w:p w:rsidR="00521053" w:rsidRDefault="00F55FA5">
      <w:pPr>
        <w:widowControl w:val="0"/>
        <w:numPr>
          <w:ilvl w:val="1"/>
          <w:numId w:val="18"/>
        </w:numPr>
        <w:overflowPunct w:val="0"/>
        <w:autoSpaceDE w:val="0"/>
        <w:autoSpaceDN w:val="0"/>
        <w:spacing w:after="120"/>
        <w:ind w:left="993" w:hanging="426"/>
        <w:jc w:val="both"/>
        <w:rPr>
          <w:rFonts w:ascii="Arial" w:hAnsi="Arial" w:cs="Arial"/>
          <w:color w:val="000000"/>
          <w:sz w:val="20"/>
          <w:szCs w:val="20"/>
          <w:lang w:val="ru-RU" w:eastAsia="ru-RU"/>
        </w:rPr>
      </w:pPr>
      <w:r w:rsidRPr="00506656">
        <w:rPr>
          <w:rFonts w:ascii="Arial" w:hAnsi="Arial" w:cs="Arial"/>
          <w:color w:val="000000"/>
          <w:sz w:val="20"/>
          <w:szCs w:val="20"/>
          <w:lang w:val="ru-RU" w:eastAsia="ru-RU"/>
        </w:rPr>
        <w:t xml:space="preserve">участвует в деятельности, противоречащей или наносящей вред интересам </w:t>
      </w:r>
      <w:r w:rsidR="00CB67A1">
        <w:rPr>
          <w:rFonts w:ascii="Arial" w:hAnsi="Arial" w:cs="Arial"/>
          <w:color w:val="000000"/>
          <w:sz w:val="20"/>
          <w:szCs w:val="20"/>
          <w:lang w:val="ru-RU" w:eastAsia="ru-RU"/>
        </w:rPr>
        <w:t>ЗАКАЗЧИКА</w:t>
      </w:r>
      <w:r w:rsidRPr="00506656">
        <w:rPr>
          <w:rFonts w:ascii="Arial" w:hAnsi="Arial" w:cs="Arial"/>
          <w:color w:val="000000"/>
          <w:sz w:val="20"/>
          <w:szCs w:val="20"/>
          <w:lang w:val="ru-RU" w:eastAsia="ru-RU"/>
        </w:rPr>
        <w:t>; или</w:t>
      </w:r>
    </w:p>
    <w:p w:rsidR="00521053" w:rsidRDefault="00F55FA5">
      <w:pPr>
        <w:widowControl w:val="0"/>
        <w:numPr>
          <w:ilvl w:val="1"/>
          <w:numId w:val="18"/>
        </w:numPr>
        <w:overflowPunct w:val="0"/>
        <w:autoSpaceDE w:val="0"/>
        <w:autoSpaceDN w:val="0"/>
        <w:spacing w:after="120"/>
        <w:ind w:left="993" w:hanging="426"/>
        <w:jc w:val="both"/>
        <w:rPr>
          <w:rFonts w:ascii="Arial" w:hAnsi="Arial" w:cs="Arial"/>
          <w:color w:val="000000"/>
          <w:sz w:val="20"/>
          <w:szCs w:val="20"/>
          <w:lang w:val="ru-RU" w:eastAsia="ru-RU"/>
        </w:rPr>
      </w:pPr>
      <w:r w:rsidRPr="00506656">
        <w:rPr>
          <w:rFonts w:ascii="Arial" w:hAnsi="Arial" w:cs="Arial"/>
          <w:color w:val="000000"/>
          <w:sz w:val="20"/>
          <w:szCs w:val="20"/>
          <w:lang w:val="ru-RU" w:eastAsia="ru-RU"/>
        </w:rPr>
        <w:t>не соблюдает соответствующие правила техники безопасности, предусмотренные ПРИМЕНИМЫМ ПРАВОМ и/или изложенные в РАЗДЕЛЕ 6.</w:t>
      </w:r>
    </w:p>
    <w:p w:rsidR="00F55FA5" w:rsidRPr="00506656" w:rsidRDefault="00CB67A1" w:rsidP="00166E7D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color w:val="000000"/>
          <w:lang w:val="ru-RU" w:eastAsia="ru-RU"/>
        </w:rPr>
      </w:pPr>
      <w:r>
        <w:rPr>
          <w:rFonts w:ascii="Arial" w:hAnsi="Arial" w:cs="Arial"/>
          <w:color w:val="000000"/>
          <w:lang w:val="ru-RU" w:eastAsia="ru-RU"/>
        </w:rPr>
        <w:t>ЗАКАЗЧИК</w:t>
      </w:r>
      <w:r w:rsidR="00F55FA5" w:rsidRPr="00506656">
        <w:rPr>
          <w:rFonts w:ascii="Arial" w:hAnsi="Arial" w:cs="Arial"/>
          <w:color w:val="000000"/>
          <w:lang w:val="ru-RU" w:eastAsia="ru-RU"/>
        </w:rPr>
        <w:t xml:space="preserve"> </w:t>
      </w:r>
      <w:r w:rsidR="00F55FA5" w:rsidRPr="00506656">
        <w:rPr>
          <w:rFonts w:ascii="Arial" w:hAnsi="Arial" w:cs="Arial"/>
          <w:color w:val="000000"/>
          <w:lang w:val="ru-RU"/>
        </w:rPr>
        <w:t>указывает</w:t>
      </w:r>
      <w:r w:rsidR="00F55FA5" w:rsidRPr="00506656">
        <w:rPr>
          <w:rFonts w:ascii="Arial" w:hAnsi="Arial" w:cs="Arial"/>
          <w:color w:val="000000"/>
          <w:lang w:val="ru-RU" w:eastAsia="ru-RU"/>
        </w:rPr>
        <w:t xml:space="preserve"> причину удаления в письменном указании, и </w:t>
      </w:r>
      <w:r w:rsidR="004A49B0" w:rsidRPr="00506656">
        <w:rPr>
          <w:rFonts w:ascii="Arial" w:hAnsi="Arial" w:cs="Arial"/>
          <w:color w:val="000000"/>
          <w:lang w:val="ru-RU" w:eastAsia="ru-RU"/>
        </w:rPr>
        <w:t>ИСПОЛНИТЕЛЬ</w:t>
      </w:r>
      <w:r w:rsidR="00F55FA5" w:rsidRPr="00506656">
        <w:rPr>
          <w:rFonts w:ascii="Arial" w:hAnsi="Arial" w:cs="Arial"/>
          <w:color w:val="000000"/>
          <w:lang w:val="ru-RU" w:eastAsia="ru-RU"/>
        </w:rPr>
        <w:t xml:space="preserve"> немедленно отстраняет любого такого работника от </w:t>
      </w:r>
      <w:r w:rsidR="008569CA" w:rsidRPr="00506656">
        <w:rPr>
          <w:rFonts w:ascii="Arial" w:hAnsi="Arial" w:cs="Arial"/>
          <w:color w:val="000000"/>
          <w:lang w:val="ru-RU" w:eastAsia="ru-RU"/>
        </w:rPr>
        <w:t>оказания</w:t>
      </w:r>
      <w:r w:rsidR="00F55FA5" w:rsidRPr="00506656">
        <w:rPr>
          <w:rFonts w:ascii="Arial" w:hAnsi="Arial" w:cs="Arial"/>
          <w:color w:val="000000"/>
          <w:lang w:val="ru-RU" w:eastAsia="ru-RU"/>
        </w:rPr>
        <w:t xml:space="preserve"> </w:t>
      </w:r>
      <w:r w:rsidR="008569CA" w:rsidRPr="00506656">
        <w:rPr>
          <w:rFonts w:ascii="Arial" w:hAnsi="Arial" w:cs="Arial"/>
          <w:color w:val="000000"/>
          <w:lang w:val="ru-RU" w:eastAsia="ru-RU"/>
        </w:rPr>
        <w:t>УСЛУГ</w:t>
      </w:r>
      <w:r w:rsidR="00F55FA5" w:rsidRPr="00506656">
        <w:rPr>
          <w:rFonts w:ascii="Arial" w:hAnsi="Arial" w:cs="Arial"/>
          <w:color w:val="000000"/>
          <w:lang w:val="ru-RU" w:eastAsia="ru-RU"/>
        </w:rPr>
        <w:t xml:space="preserve"> и удаляет его из перечня ПЕРСОНАЛА </w:t>
      </w:r>
      <w:r w:rsidR="004A49B0" w:rsidRPr="00506656">
        <w:rPr>
          <w:rFonts w:ascii="Arial" w:hAnsi="Arial" w:cs="Arial"/>
          <w:color w:val="000000"/>
          <w:lang w:val="ru-RU" w:eastAsia="ru-RU"/>
        </w:rPr>
        <w:t>ИСПОЛНИТЕЛЯ</w:t>
      </w:r>
      <w:r w:rsidR="00F55FA5" w:rsidRPr="00506656">
        <w:rPr>
          <w:rFonts w:ascii="Arial" w:hAnsi="Arial" w:cs="Arial"/>
          <w:color w:val="000000"/>
          <w:lang w:val="ru-RU" w:eastAsia="ru-RU"/>
        </w:rPr>
        <w:t>.</w:t>
      </w:r>
    </w:p>
    <w:p w:rsidR="00F55FA5" w:rsidRPr="00506656" w:rsidRDefault="006633C6" w:rsidP="00166E7D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color w:val="000000"/>
          <w:lang w:val="ru-RU" w:eastAsia="ru-RU"/>
        </w:rPr>
      </w:pPr>
      <w:r w:rsidRPr="00506656">
        <w:rPr>
          <w:rFonts w:ascii="Arial" w:hAnsi="Arial" w:cs="Arial"/>
          <w:color w:val="000000"/>
          <w:lang w:val="ru-RU" w:eastAsia="ru-RU"/>
        </w:rPr>
        <w:t>ИСПОЛНИТЕЛЬ</w:t>
      </w:r>
      <w:r w:rsidR="00F55FA5" w:rsidRPr="00506656">
        <w:rPr>
          <w:rFonts w:ascii="Arial" w:hAnsi="Arial" w:cs="Arial"/>
          <w:color w:val="000000"/>
          <w:lang w:val="ru-RU" w:eastAsia="ru-RU"/>
        </w:rPr>
        <w:t xml:space="preserve"> за свой счет заменяет удаленного работника в течение </w:t>
      </w:r>
      <w:bookmarkStart w:id="29" w:name="ТекстовоеПоле922"/>
      <w:r w:rsidR="00B411C3" w:rsidRPr="00B411C3">
        <w:rPr>
          <w:rFonts w:ascii="Arial" w:hAnsi="Arial" w:cs="Arial"/>
          <w:color w:val="000000"/>
          <w:lang w:val="ru-RU" w:eastAsia="ru-RU"/>
        </w:rPr>
        <w:t xml:space="preserve">трёх (3) дней </w:t>
      </w:r>
      <w:bookmarkEnd w:id="29"/>
      <w:r w:rsidR="00F55FA5" w:rsidRPr="00506656">
        <w:rPr>
          <w:rFonts w:ascii="Arial" w:hAnsi="Arial" w:cs="Arial"/>
          <w:color w:val="000000"/>
          <w:lang w:val="ru-RU" w:eastAsia="ru-RU"/>
        </w:rPr>
        <w:t xml:space="preserve">или позднее по согласованию с </w:t>
      </w:r>
      <w:r w:rsidR="00FE1769">
        <w:rPr>
          <w:rFonts w:ascii="Arial" w:hAnsi="Arial" w:cs="Arial"/>
          <w:color w:val="000000"/>
          <w:lang w:val="ru-RU" w:eastAsia="ru-RU"/>
        </w:rPr>
        <w:t>ЗАКАЗЧИКОМ</w:t>
      </w:r>
      <w:r w:rsidR="00F55FA5" w:rsidRPr="00506656">
        <w:rPr>
          <w:rFonts w:ascii="Arial" w:hAnsi="Arial" w:cs="Arial"/>
          <w:color w:val="000000"/>
          <w:lang w:val="ru-RU" w:eastAsia="ru-RU"/>
        </w:rPr>
        <w:t>. Замещающий работник должен обладать квалификацией не ниже заменяемого и быть способным эффективно выполнять свои обязанности.</w:t>
      </w:r>
    </w:p>
    <w:p w:rsidR="00F55FA5" w:rsidRPr="00506656" w:rsidRDefault="00F55FA5" w:rsidP="00166E7D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color w:val="000000"/>
          <w:lang w:val="ru-RU" w:eastAsia="ru-RU"/>
        </w:rPr>
      </w:pPr>
      <w:r w:rsidRPr="00506656">
        <w:rPr>
          <w:rFonts w:ascii="Arial" w:hAnsi="Arial" w:cs="Arial"/>
          <w:color w:val="000000"/>
          <w:lang w:val="ru-RU" w:eastAsia="ru-RU"/>
        </w:rPr>
        <w:t xml:space="preserve">Работник, удаленный по любой из вышеуказанных причин, не может быть привлечен повторно для </w:t>
      </w:r>
      <w:r w:rsidR="00911AB3" w:rsidRPr="00506656">
        <w:rPr>
          <w:rFonts w:ascii="Arial" w:hAnsi="Arial" w:cs="Arial"/>
          <w:color w:val="000000"/>
          <w:lang w:val="ru-RU" w:eastAsia="ru-RU"/>
        </w:rPr>
        <w:t>оказания УСЛУГ</w:t>
      </w:r>
      <w:r w:rsidRPr="00506656">
        <w:rPr>
          <w:rFonts w:ascii="Arial" w:hAnsi="Arial" w:cs="Arial"/>
          <w:color w:val="000000"/>
          <w:lang w:val="ru-RU" w:eastAsia="ru-RU"/>
        </w:rPr>
        <w:t xml:space="preserve"> по ДОГОВОРУ, или к каким-либо другим работам </w:t>
      </w:r>
      <w:r w:rsidR="00CB67A1">
        <w:rPr>
          <w:rFonts w:ascii="Arial" w:hAnsi="Arial" w:cs="Arial"/>
          <w:color w:val="000000"/>
          <w:lang w:val="ru-RU" w:eastAsia="ru-RU"/>
        </w:rPr>
        <w:t>ЗАКАЗЧИКА</w:t>
      </w:r>
      <w:r w:rsidRPr="00506656">
        <w:rPr>
          <w:rFonts w:ascii="Arial" w:hAnsi="Arial" w:cs="Arial"/>
          <w:color w:val="000000"/>
          <w:lang w:val="ru-RU" w:eastAsia="ru-RU"/>
        </w:rPr>
        <w:t xml:space="preserve">, без предварительного письменного согласия </w:t>
      </w:r>
      <w:r w:rsidR="00CB67A1">
        <w:rPr>
          <w:rFonts w:ascii="Arial" w:hAnsi="Arial" w:cs="Arial"/>
          <w:color w:val="000000"/>
          <w:lang w:val="ru-RU" w:eastAsia="ru-RU"/>
        </w:rPr>
        <w:t>ЗАКАЗЧИКА</w:t>
      </w:r>
      <w:r w:rsidRPr="00506656">
        <w:rPr>
          <w:rFonts w:ascii="Arial" w:hAnsi="Arial" w:cs="Arial"/>
          <w:color w:val="000000"/>
          <w:lang w:val="ru-RU" w:eastAsia="ru-RU"/>
        </w:rPr>
        <w:t>.</w:t>
      </w:r>
    </w:p>
    <w:p w:rsidR="00F55FA5" w:rsidRPr="00506656" w:rsidRDefault="00F55FA5" w:rsidP="00166E7D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color w:val="000000"/>
          <w:lang w:val="ru-RU" w:eastAsia="ru-RU"/>
        </w:rPr>
      </w:pPr>
      <w:r w:rsidRPr="00506656">
        <w:rPr>
          <w:rFonts w:ascii="Arial" w:hAnsi="Arial" w:cs="Arial"/>
          <w:color w:val="000000"/>
          <w:lang w:val="ru-RU" w:eastAsia="ru-RU"/>
        </w:rPr>
        <w:t xml:space="preserve">В случае, если </w:t>
      </w:r>
      <w:r w:rsidR="006633C6" w:rsidRPr="00506656">
        <w:rPr>
          <w:rFonts w:ascii="Arial" w:hAnsi="Arial" w:cs="Arial"/>
          <w:color w:val="000000"/>
          <w:lang w:val="ru-RU" w:eastAsia="ru-RU"/>
        </w:rPr>
        <w:t>ИСПОЛНИТЕЛЬ</w:t>
      </w:r>
      <w:r w:rsidRPr="00506656">
        <w:rPr>
          <w:rFonts w:ascii="Arial" w:hAnsi="Arial" w:cs="Arial"/>
          <w:color w:val="000000"/>
          <w:lang w:val="ru-RU" w:eastAsia="ru-RU"/>
        </w:rPr>
        <w:t xml:space="preserve"> </w:t>
      </w:r>
      <w:r w:rsidRPr="00506656">
        <w:rPr>
          <w:rFonts w:ascii="Arial" w:hAnsi="Arial" w:cs="Arial"/>
          <w:color w:val="000000"/>
          <w:lang w:val="ru-RU"/>
        </w:rPr>
        <w:t>сомневается</w:t>
      </w:r>
      <w:r w:rsidRPr="00506656">
        <w:rPr>
          <w:rFonts w:ascii="Arial" w:hAnsi="Arial" w:cs="Arial"/>
          <w:color w:val="000000"/>
          <w:lang w:val="ru-RU" w:eastAsia="ru-RU"/>
        </w:rPr>
        <w:t xml:space="preserve"> в обоснованности требования о замене ПЕРСОНАЛА </w:t>
      </w:r>
      <w:r w:rsidR="006633C6" w:rsidRPr="00506656">
        <w:rPr>
          <w:rFonts w:ascii="Arial" w:hAnsi="Arial" w:cs="Arial"/>
          <w:color w:val="000000"/>
          <w:lang w:val="ru-RU" w:eastAsia="ru-RU"/>
        </w:rPr>
        <w:t>ИСПОЛНИТЕЛЯ</w:t>
      </w:r>
      <w:r w:rsidRPr="00506656">
        <w:rPr>
          <w:rFonts w:ascii="Arial" w:hAnsi="Arial" w:cs="Arial"/>
          <w:color w:val="000000"/>
          <w:lang w:val="ru-RU" w:eastAsia="ru-RU"/>
        </w:rPr>
        <w:t xml:space="preserve">, </w:t>
      </w:r>
      <w:r w:rsidR="006633C6" w:rsidRPr="00506656">
        <w:rPr>
          <w:rFonts w:ascii="Arial" w:hAnsi="Arial" w:cs="Arial"/>
          <w:color w:val="000000"/>
          <w:lang w:val="ru-RU" w:eastAsia="ru-RU"/>
        </w:rPr>
        <w:t>ИСПОЛНИТЕЛЬ</w:t>
      </w:r>
      <w:r w:rsidRPr="00506656">
        <w:rPr>
          <w:rFonts w:ascii="Arial" w:hAnsi="Arial" w:cs="Arial"/>
          <w:color w:val="000000"/>
          <w:lang w:val="ru-RU" w:eastAsia="ru-RU"/>
        </w:rPr>
        <w:t xml:space="preserve"> имеет право инициировать и провести служебное расследование в течение 3 (трех) дней с даты получения письменного указания </w:t>
      </w:r>
      <w:r w:rsidR="00CB67A1">
        <w:rPr>
          <w:rFonts w:ascii="Arial" w:hAnsi="Arial" w:cs="Arial"/>
          <w:color w:val="000000"/>
          <w:lang w:val="ru-RU" w:eastAsia="ru-RU"/>
        </w:rPr>
        <w:t>ЗАКАЗЧИКА</w:t>
      </w:r>
      <w:r w:rsidRPr="00506656">
        <w:rPr>
          <w:rFonts w:ascii="Arial" w:hAnsi="Arial" w:cs="Arial"/>
          <w:color w:val="000000"/>
          <w:lang w:val="ru-RU" w:eastAsia="ru-RU"/>
        </w:rPr>
        <w:t xml:space="preserve"> (несмотря на это </w:t>
      </w:r>
      <w:r w:rsidR="00B34D1D" w:rsidRPr="00506656">
        <w:rPr>
          <w:rFonts w:ascii="Arial" w:hAnsi="Arial" w:cs="Arial"/>
          <w:color w:val="000000"/>
          <w:lang w:val="ru-RU" w:eastAsia="ru-RU"/>
        </w:rPr>
        <w:t>ИСПОЛНИТЕЛЬ</w:t>
      </w:r>
      <w:r w:rsidRPr="00506656">
        <w:rPr>
          <w:rFonts w:ascii="Arial" w:hAnsi="Arial" w:cs="Arial"/>
          <w:color w:val="000000"/>
          <w:lang w:val="ru-RU" w:eastAsia="ru-RU"/>
        </w:rPr>
        <w:t xml:space="preserve"> должен немедленно отстранить такого работника от </w:t>
      </w:r>
      <w:r w:rsidR="00216486" w:rsidRPr="00506656">
        <w:rPr>
          <w:rFonts w:ascii="Arial" w:hAnsi="Arial" w:cs="Arial"/>
          <w:color w:val="000000"/>
          <w:lang w:val="ru-RU" w:eastAsia="ru-RU"/>
        </w:rPr>
        <w:t>оказания УСЛУГ</w:t>
      </w:r>
      <w:r w:rsidRPr="00506656">
        <w:rPr>
          <w:rFonts w:ascii="Arial" w:hAnsi="Arial" w:cs="Arial"/>
          <w:color w:val="000000"/>
          <w:lang w:val="ru-RU" w:eastAsia="ru-RU"/>
        </w:rPr>
        <w:t xml:space="preserve"> вплоть до окончания служебного расследования). В случае если по итогам расследования </w:t>
      </w:r>
      <w:r w:rsidR="00B34D1D" w:rsidRPr="00506656">
        <w:rPr>
          <w:rFonts w:ascii="Arial" w:hAnsi="Arial" w:cs="Arial"/>
          <w:color w:val="000000"/>
          <w:lang w:val="ru-RU" w:eastAsia="ru-RU"/>
        </w:rPr>
        <w:t xml:space="preserve">ИСПОЛНИТЕЛЬ </w:t>
      </w:r>
      <w:r w:rsidRPr="00506656">
        <w:rPr>
          <w:rFonts w:ascii="Arial" w:hAnsi="Arial" w:cs="Arial"/>
          <w:color w:val="000000"/>
          <w:lang w:val="ru-RU" w:eastAsia="ru-RU"/>
        </w:rPr>
        <w:t xml:space="preserve">представит достаточные доказательства отсутствия оснований для удаления/замены ПЕРСОНАЛА, </w:t>
      </w:r>
      <w:r w:rsidR="00CB67A1">
        <w:rPr>
          <w:rFonts w:ascii="Arial" w:hAnsi="Arial" w:cs="Arial"/>
          <w:color w:val="000000"/>
          <w:lang w:val="ru-RU" w:eastAsia="ru-RU"/>
        </w:rPr>
        <w:t>ЗАКАЗЧИК</w:t>
      </w:r>
      <w:r w:rsidRPr="00506656">
        <w:rPr>
          <w:rFonts w:ascii="Arial" w:hAnsi="Arial" w:cs="Arial"/>
          <w:color w:val="000000"/>
          <w:lang w:val="ru-RU" w:eastAsia="ru-RU"/>
        </w:rPr>
        <w:t xml:space="preserve"> отзывает указание об удалении/замене ПЕРСОНАЛА </w:t>
      </w:r>
      <w:r w:rsidR="00B34D1D" w:rsidRPr="00506656">
        <w:rPr>
          <w:rFonts w:ascii="Arial" w:hAnsi="Arial" w:cs="Arial"/>
          <w:color w:val="000000"/>
          <w:lang w:val="ru-RU" w:eastAsia="ru-RU"/>
        </w:rPr>
        <w:t>ИСПОЛНИТЕЛЯ</w:t>
      </w:r>
      <w:r w:rsidRPr="00506656">
        <w:rPr>
          <w:rFonts w:ascii="Arial" w:hAnsi="Arial" w:cs="Arial"/>
          <w:color w:val="000000"/>
          <w:lang w:val="ru-RU" w:eastAsia="ru-RU"/>
        </w:rPr>
        <w:t>.</w:t>
      </w:r>
    </w:p>
    <w:p w:rsidR="00521053" w:rsidRDefault="008B153F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506656">
        <w:rPr>
          <w:rFonts w:ascii="Arial" w:hAnsi="Arial" w:cs="Arial"/>
          <w:color w:val="000000"/>
          <w:lang w:val="ru-RU"/>
        </w:rPr>
        <w:t>ИСПОЛНИТЕЛЬ</w:t>
      </w:r>
      <w:r w:rsidR="00180435" w:rsidRPr="00506656">
        <w:rPr>
          <w:rFonts w:ascii="Arial" w:hAnsi="Arial" w:cs="Arial"/>
          <w:color w:val="000000"/>
          <w:lang w:val="ru-RU"/>
        </w:rPr>
        <w:t xml:space="preserve"> принимает все необходимые меры предосторожности и делает все возможное </w:t>
      </w:r>
      <w:r w:rsidR="00180435" w:rsidRPr="00506656">
        <w:rPr>
          <w:rFonts w:ascii="Arial" w:hAnsi="Arial" w:cs="Arial"/>
          <w:color w:val="000000"/>
          <w:lang w:val="ru-RU"/>
        </w:rPr>
        <w:lastRenderedPageBreak/>
        <w:t xml:space="preserve">для предотвращения любого противоправного поведения и беспорядков среди ПЕРСОНАЛА </w:t>
      </w:r>
      <w:r w:rsidR="001657C9" w:rsidRPr="00506656">
        <w:rPr>
          <w:rFonts w:ascii="Arial" w:hAnsi="Arial" w:cs="Arial"/>
          <w:color w:val="000000"/>
          <w:lang w:val="ru-RU"/>
        </w:rPr>
        <w:t>ИСПОЛНИТЕЛЯ</w:t>
      </w:r>
      <w:r w:rsidR="00180435" w:rsidRPr="00506656">
        <w:rPr>
          <w:rFonts w:ascii="Arial" w:hAnsi="Arial" w:cs="Arial"/>
          <w:color w:val="000000"/>
          <w:lang w:val="ru-RU"/>
        </w:rPr>
        <w:t>.</w:t>
      </w:r>
    </w:p>
    <w:p w:rsidR="00521053" w:rsidRDefault="00180435">
      <w:pPr>
        <w:pStyle w:val="10"/>
        <w:widowControl w:val="0"/>
        <w:numPr>
          <w:ilvl w:val="0"/>
          <w:numId w:val="24"/>
        </w:numPr>
        <w:spacing w:after="120" w:line="240" w:lineRule="auto"/>
        <w:ind w:left="567" w:hanging="567"/>
        <w:rPr>
          <w:rFonts w:ascii="Arial" w:hAnsi="Arial" w:cs="Arial"/>
          <w:b/>
          <w:bCs/>
          <w:color w:val="000000"/>
          <w:lang w:val="ru-RU"/>
        </w:rPr>
      </w:pPr>
      <w:r w:rsidRPr="00506656">
        <w:rPr>
          <w:rFonts w:ascii="Arial" w:hAnsi="Arial" w:cs="Arial"/>
          <w:b/>
          <w:bCs/>
          <w:color w:val="000000"/>
          <w:lang w:val="ru-RU"/>
        </w:rPr>
        <w:t xml:space="preserve">ОТВЕТСТВЕННОСТЬ </w:t>
      </w:r>
    </w:p>
    <w:p w:rsidR="00521053" w:rsidRDefault="00180435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506656">
        <w:rPr>
          <w:rFonts w:ascii="Arial" w:hAnsi="Arial" w:cs="Arial"/>
          <w:color w:val="000000"/>
          <w:lang w:val="ru-RU"/>
        </w:rPr>
        <w:t>ОБЩИЕ ПОЛОЖЕНИЯ ОБ ОТВЕТСТВЕННОСТИ</w:t>
      </w:r>
    </w:p>
    <w:p w:rsidR="00521053" w:rsidRDefault="00180435">
      <w:pPr>
        <w:pStyle w:val="10"/>
        <w:widowControl w:val="0"/>
        <w:numPr>
          <w:ilvl w:val="2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506656">
        <w:rPr>
          <w:rFonts w:ascii="Arial" w:hAnsi="Arial" w:cs="Arial"/>
          <w:color w:val="000000"/>
          <w:lang w:val="ru-RU"/>
        </w:rPr>
        <w:t xml:space="preserve">За неисполнение или ненадлежащее исполнение своих обязательств СТОРОНЫ несут ответственность в соответствии с ПРИМЕНИМЫМ ПРАВОМ и положениями ДОГОВОРА. </w:t>
      </w:r>
    </w:p>
    <w:p w:rsidR="00180435" w:rsidRPr="00506656" w:rsidRDefault="00CB67A1" w:rsidP="00166E7D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ЗАКАЗЧИК</w:t>
      </w:r>
      <w:r w:rsidR="00180435" w:rsidRPr="00506656">
        <w:rPr>
          <w:rFonts w:ascii="Arial" w:hAnsi="Arial" w:cs="Arial"/>
          <w:lang w:val="ru-RU"/>
        </w:rPr>
        <w:t xml:space="preserve"> и </w:t>
      </w:r>
      <w:r w:rsidR="008B153F" w:rsidRPr="00506656">
        <w:rPr>
          <w:rFonts w:ascii="Arial" w:hAnsi="Arial" w:cs="Arial"/>
          <w:lang w:val="ru-RU"/>
        </w:rPr>
        <w:t>ИСПОЛНИТЕЛЬ</w:t>
      </w:r>
      <w:r w:rsidR="00180435" w:rsidRPr="00506656">
        <w:rPr>
          <w:rFonts w:ascii="Arial" w:hAnsi="Arial" w:cs="Arial"/>
          <w:lang w:val="ru-RU"/>
        </w:rPr>
        <w:t xml:space="preserve"> примут все разумные меры для снижения размера любых убытков, возникших в результате любого нарушения настоящего ДОГОВОРА любой из СТОРОН.</w:t>
      </w:r>
    </w:p>
    <w:p w:rsidR="00521053" w:rsidRDefault="00180435">
      <w:pPr>
        <w:pStyle w:val="10"/>
        <w:widowControl w:val="0"/>
        <w:numPr>
          <w:ilvl w:val="2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506656">
        <w:rPr>
          <w:rFonts w:ascii="Arial" w:hAnsi="Arial" w:cs="Arial"/>
          <w:bCs/>
          <w:color w:val="000000"/>
          <w:lang w:val="ru-RU"/>
        </w:rPr>
        <w:t xml:space="preserve">За </w:t>
      </w:r>
      <w:r w:rsidRPr="00506656">
        <w:rPr>
          <w:rFonts w:ascii="Arial" w:hAnsi="Arial" w:cs="Arial"/>
          <w:color w:val="000000"/>
          <w:lang w:val="ru-RU"/>
        </w:rPr>
        <w:t>ущерб</w:t>
      </w:r>
      <w:r w:rsidRPr="00506656">
        <w:rPr>
          <w:rFonts w:ascii="Arial" w:hAnsi="Arial" w:cs="Arial"/>
          <w:bCs/>
          <w:color w:val="000000"/>
          <w:lang w:val="ru-RU"/>
        </w:rPr>
        <w:t xml:space="preserve">, </w:t>
      </w:r>
      <w:r w:rsidRPr="00506656">
        <w:rPr>
          <w:rFonts w:ascii="Arial" w:hAnsi="Arial" w:cs="Arial"/>
          <w:color w:val="000000"/>
          <w:lang w:val="ru-RU"/>
        </w:rPr>
        <w:t>причиненный</w:t>
      </w:r>
      <w:r w:rsidRPr="00506656">
        <w:rPr>
          <w:rFonts w:ascii="Arial" w:hAnsi="Arial" w:cs="Arial"/>
          <w:bCs/>
          <w:color w:val="000000"/>
          <w:lang w:val="ru-RU"/>
        </w:rPr>
        <w:t xml:space="preserve"> имуществу ГРУППЫ </w:t>
      </w:r>
      <w:r w:rsidR="001657C9" w:rsidRPr="00506656">
        <w:rPr>
          <w:rFonts w:ascii="Arial" w:hAnsi="Arial" w:cs="Arial"/>
          <w:bCs/>
          <w:color w:val="000000"/>
          <w:lang w:val="ru-RU"/>
        </w:rPr>
        <w:t>ИСПОЛНИТЕЛЯ</w:t>
      </w:r>
      <w:r w:rsidRPr="00506656">
        <w:rPr>
          <w:rFonts w:ascii="Arial" w:hAnsi="Arial" w:cs="Arial"/>
          <w:bCs/>
          <w:color w:val="000000"/>
          <w:lang w:val="ru-RU"/>
        </w:rPr>
        <w:t xml:space="preserve">, </w:t>
      </w:r>
      <w:r w:rsidR="00CB67A1">
        <w:rPr>
          <w:rFonts w:ascii="Arial" w:hAnsi="Arial" w:cs="Arial"/>
          <w:bCs/>
          <w:color w:val="000000"/>
          <w:lang w:val="ru-RU"/>
        </w:rPr>
        <w:t>ЗАКАЗЧИК</w:t>
      </w:r>
      <w:r w:rsidRPr="00506656">
        <w:rPr>
          <w:rFonts w:ascii="Arial" w:hAnsi="Arial" w:cs="Arial"/>
          <w:bCs/>
          <w:color w:val="000000"/>
          <w:lang w:val="ru-RU"/>
        </w:rPr>
        <w:t xml:space="preserve"> несет ответственность в соответствии с ПРИМЕНИМЫМ ПРАВОМ и положениями ДОГОВОРА.</w:t>
      </w:r>
    </w:p>
    <w:p w:rsidR="00521053" w:rsidRDefault="00180435">
      <w:pPr>
        <w:pStyle w:val="10"/>
        <w:widowControl w:val="0"/>
        <w:numPr>
          <w:ilvl w:val="2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506656">
        <w:rPr>
          <w:rFonts w:ascii="Arial" w:hAnsi="Arial" w:cs="Arial"/>
          <w:bCs/>
          <w:color w:val="000000"/>
          <w:lang w:val="ru-RU"/>
        </w:rPr>
        <w:t xml:space="preserve">За ущерб, </w:t>
      </w:r>
      <w:r w:rsidRPr="00506656">
        <w:rPr>
          <w:rFonts w:ascii="Arial" w:hAnsi="Arial" w:cs="Arial"/>
          <w:color w:val="000000"/>
          <w:lang w:val="ru-RU"/>
        </w:rPr>
        <w:t>причиненный</w:t>
      </w:r>
      <w:r w:rsidRPr="00506656">
        <w:rPr>
          <w:rFonts w:ascii="Arial" w:hAnsi="Arial" w:cs="Arial"/>
          <w:bCs/>
          <w:color w:val="000000"/>
          <w:lang w:val="ru-RU"/>
        </w:rPr>
        <w:t xml:space="preserve"> имуществу ГРУППЫ </w:t>
      </w:r>
      <w:r w:rsidR="00CB67A1">
        <w:rPr>
          <w:rFonts w:ascii="Arial" w:hAnsi="Arial" w:cs="Arial"/>
          <w:bCs/>
          <w:color w:val="000000"/>
          <w:lang w:val="ru-RU"/>
        </w:rPr>
        <w:t>ЗАКАЗЧИКА</w:t>
      </w:r>
      <w:r w:rsidRPr="00506656">
        <w:rPr>
          <w:rFonts w:ascii="Arial" w:hAnsi="Arial" w:cs="Arial"/>
          <w:bCs/>
          <w:color w:val="000000"/>
          <w:lang w:val="ru-RU"/>
        </w:rPr>
        <w:t xml:space="preserve">, </w:t>
      </w:r>
      <w:r w:rsidR="008B153F" w:rsidRPr="00506656">
        <w:rPr>
          <w:rFonts w:ascii="Arial" w:hAnsi="Arial" w:cs="Arial"/>
          <w:bCs/>
          <w:color w:val="000000"/>
          <w:lang w:val="ru-RU"/>
        </w:rPr>
        <w:t>ИСПОЛНИТЕЛЬ</w:t>
      </w:r>
      <w:r w:rsidRPr="00506656">
        <w:rPr>
          <w:rFonts w:ascii="Arial" w:hAnsi="Arial" w:cs="Arial"/>
          <w:bCs/>
          <w:color w:val="000000"/>
          <w:lang w:val="ru-RU"/>
        </w:rPr>
        <w:t xml:space="preserve"> несет </w:t>
      </w:r>
      <w:r w:rsidRPr="00506656">
        <w:rPr>
          <w:rFonts w:ascii="Arial" w:hAnsi="Arial" w:cs="Arial"/>
          <w:color w:val="000000"/>
          <w:lang w:val="ru-RU"/>
        </w:rPr>
        <w:t>ответственность</w:t>
      </w:r>
      <w:r w:rsidRPr="00506656">
        <w:rPr>
          <w:rFonts w:ascii="Arial" w:hAnsi="Arial" w:cs="Arial"/>
          <w:bCs/>
          <w:color w:val="000000"/>
          <w:lang w:val="ru-RU"/>
        </w:rPr>
        <w:t xml:space="preserve"> в соответствии с ПРИМЕНИМЫМ ПРАВОМ  и положениями ДОГОВОРА.</w:t>
      </w:r>
    </w:p>
    <w:p w:rsidR="00521053" w:rsidRDefault="00180435">
      <w:pPr>
        <w:pStyle w:val="10"/>
        <w:widowControl w:val="0"/>
        <w:numPr>
          <w:ilvl w:val="2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506656">
        <w:rPr>
          <w:rFonts w:ascii="Arial" w:hAnsi="Arial" w:cs="Arial"/>
          <w:color w:val="000000"/>
          <w:lang w:val="ru-RU"/>
        </w:rPr>
        <w:t>За</w:t>
      </w:r>
      <w:r w:rsidRPr="00506656">
        <w:rPr>
          <w:rFonts w:ascii="Arial" w:hAnsi="Arial" w:cs="Arial"/>
          <w:bCs/>
          <w:color w:val="000000"/>
          <w:lang w:val="ru-RU"/>
        </w:rPr>
        <w:t xml:space="preserve"> причинение вреда здоровью и в случае смерти </w:t>
      </w:r>
      <w:r w:rsidR="00481743" w:rsidRPr="00506656">
        <w:rPr>
          <w:rFonts w:ascii="Arial" w:hAnsi="Arial" w:cs="Arial"/>
          <w:color w:val="000000"/>
          <w:lang w:val="ru-RU"/>
        </w:rPr>
        <w:t>работ</w:t>
      </w:r>
      <w:r w:rsidRPr="00506656">
        <w:rPr>
          <w:rFonts w:ascii="Arial" w:hAnsi="Arial" w:cs="Arial"/>
          <w:bCs/>
          <w:color w:val="000000"/>
          <w:lang w:val="ru-RU"/>
        </w:rPr>
        <w:t xml:space="preserve">ников СТОРОН, СТОРОНЫ несут </w:t>
      </w:r>
      <w:r w:rsidRPr="00506656">
        <w:rPr>
          <w:rFonts w:ascii="Arial" w:hAnsi="Arial" w:cs="Arial"/>
          <w:color w:val="000000"/>
          <w:lang w:val="ru-RU"/>
        </w:rPr>
        <w:t>ответственность</w:t>
      </w:r>
      <w:r w:rsidRPr="00506656">
        <w:rPr>
          <w:rFonts w:ascii="Arial" w:hAnsi="Arial" w:cs="Arial"/>
          <w:bCs/>
          <w:color w:val="000000"/>
          <w:lang w:val="ru-RU"/>
        </w:rPr>
        <w:t xml:space="preserve"> в соответствии с ПРИМЕНИМЫМ ПРАВОМ  и положениями ДОГОВОРА.</w:t>
      </w:r>
    </w:p>
    <w:p w:rsidR="00521053" w:rsidRDefault="00180435">
      <w:pPr>
        <w:pStyle w:val="10"/>
        <w:widowControl w:val="0"/>
        <w:numPr>
          <w:ilvl w:val="2"/>
          <w:numId w:val="24"/>
        </w:numPr>
        <w:spacing w:after="120" w:line="240" w:lineRule="auto"/>
        <w:ind w:left="567" w:hanging="567"/>
        <w:rPr>
          <w:rFonts w:ascii="Arial" w:hAnsi="Arial" w:cs="Arial"/>
          <w:bCs/>
          <w:color w:val="000000"/>
          <w:lang w:val="ru-RU"/>
        </w:rPr>
      </w:pPr>
      <w:r w:rsidRPr="00506656">
        <w:rPr>
          <w:rFonts w:ascii="Arial" w:hAnsi="Arial" w:cs="Arial"/>
          <w:bCs/>
          <w:color w:val="000000"/>
          <w:lang w:val="ru-RU"/>
        </w:rPr>
        <w:t xml:space="preserve">В </w:t>
      </w:r>
      <w:r w:rsidRPr="00506656">
        <w:rPr>
          <w:rFonts w:ascii="Arial" w:hAnsi="Arial" w:cs="Arial"/>
          <w:color w:val="000000"/>
          <w:lang w:val="ru-RU"/>
        </w:rPr>
        <w:t>случае</w:t>
      </w:r>
      <w:r w:rsidRPr="00506656">
        <w:rPr>
          <w:rFonts w:ascii="Arial" w:hAnsi="Arial" w:cs="Arial"/>
          <w:bCs/>
          <w:color w:val="000000"/>
          <w:lang w:val="ru-RU"/>
        </w:rPr>
        <w:t xml:space="preserve">, </w:t>
      </w:r>
      <w:r w:rsidRPr="00506656">
        <w:rPr>
          <w:rFonts w:ascii="Arial" w:hAnsi="Arial" w:cs="Arial"/>
          <w:color w:val="000000"/>
          <w:lang w:val="ru-RU"/>
        </w:rPr>
        <w:t>если</w:t>
      </w:r>
      <w:r w:rsidRPr="00506656">
        <w:rPr>
          <w:rFonts w:ascii="Arial" w:hAnsi="Arial" w:cs="Arial"/>
          <w:bCs/>
          <w:color w:val="000000"/>
          <w:lang w:val="ru-RU"/>
        </w:rPr>
        <w:t xml:space="preserve"> </w:t>
      </w:r>
      <w:r w:rsidR="00CB67A1">
        <w:rPr>
          <w:rFonts w:ascii="Arial" w:hAnsi="Arial" w:cs="Arial"/>
          <w:bCs/>
          <w:color w:val="000000"/>
          <w:lang w:val="ru-RU"/>
        </w:rPr>
        <w:t>ЗАКАЗЧИК</w:t>
      </w:r>
      <w:r w:rsidRPr="00506656">
        <w:rPr>
          <w:rFonts w:ascii="Arial" w:hAnsi="Arial" w:cs="Arial"/>
          <w:bCs/>
          <w:color w:val="000000"/>
          <w:lang w:val="ru-RU"/>
        </w:rPr>
        <w:t xml:space="preserve"> понесёт убытки вследствие причинения </w:t>
      </w:r>
      <w:r w:rsidR="001657C9" w:rsidRPr="00506656">
        <w:rPr>
          <w:rFonts w:ascii="Arial" w:hAnsi="Arial" w:cs="Arial"/>
          <w:bCs/>
          <w:color w:val="000000"/>
          <w:lang w:val="ru-RU"/>
        </w:rPr>
        <w:t>ИСПОЛНИТЕЛЕМ</w:t>
      </w:r>
      <w:r w:rsidRPr="00506656">
        <w:rPr>
          <w:rFonts w:ascii="Arial" w:hAnsi="Arial" w:cs="Arial"/>
          <w:bCs/>
          <w:color w:val="000000"/>
          <w:lang w:val="ru-RU"/>
        </w:rPr>
        <w:t xml:space="preserve"> ущерба имуществу СЕРВИСНЫХ КОМПАНИЙ, </w:t>
      </w:r>
      <w:r w:rsidR="008B153F" w:rsidRPr="00506656">
        <w:rPr>
          <w:rFonts w:ascii="Arial" w:hAnsi="Arial" w:cs="Arial"/>
          <w:bCs/>
          <w:color w:val="000000"/>
          <w:lang w:val="ru-RU"/>
        </w:rPr>
        <w:t>ИСПОЛНИТЕЛЬ</w:t>
      </w:r>
      <w:r w:rsidRPr="00506656">
        <w:rPr>
          <w:rFonts w:ascii="Arial" w:hAnsi="Arial" w:cs="Arial"/>
          <w:bCs/>
          <w:color w:val="000000"/>
          <w:lang w:val="ru-RU"/>
        </w:rPr>
        <w:t xml:space="preserve"> компенсирует </w:t>
      </w:r>
      <w:r w:rsidR="00CB67A1">
        <w:rPr>
          <w:rFonts w:ascii="Arial" w:hAnsi="Arial" w:cs="Arial"/>
          <w:bCs/>
          <w:color w:val="000000"/>
          <w:lang w:val="ru-RU"/>
        </w:rPr>
        <w:t>ЗАКАЗЧИК</w:t>
      </w:r>
      <w:r w:rsidR="00FE1769">
        <w:rPr>
          <w:rFonts w:ascii="Arial" w:hAnsi="Arial" w:cs="Arial"/>
          <w:bCs/>
          <w:color w:val="000000"/>
          <w:lang w:val="ru-RU"/>
        </w:rPr>
        <w:t>У</w:t>
      </w:r>
      <w:r w:rsidRPr="00506656">
        <w:rPr>
          <w:rFonts w:ascii="Arial" w:hAnsi="Arial" w:cs="Arial"/>
          <w:bCs/>
          <w:color w:val="000000"/>
          <w:lang w:val="ru-RU"/>
        </w:rPr>
        <w:t xml:space="preserve"> такие убытки.</w:t>
      </w:r>
    </w:p>
    <w:p w:rsidR="00521053" w:rsidRDefault="008B5BDC">
      <w:pPr>
        <w:pStyle w:val="10"/>
        <w:widowControl w:val="0"/>
        <w:numPr>
          <w:ilvl w:val="2"/>
          <w:numId w:val="24"/>
        </w:numPr>
        <w:spacing w:after="120" w:line="240" w:lineRule="auto"/>
        <w:ind w:left="567" w:hanging="567"/>
        <w:rPr>
          <w:rFonts w:ascii="Arial" w:hAnsi="Arial" w:cs="Arial"/>
          <w:bCs/>
          <w:color w:val="000000"/>
          <w:lang w:val="ru-RU"/>
        </w:rPr>
      </w:pPr>
      <w:r w:rsidRPr="00DF5C92">
        <w:rPr>
          <w:rFonts w:ascii="Arial" w:hAnsi="Arial" w:cs="Arial"/>
          <w:bCs/>
          <w:color w:val="000000"/>
          <w:lang w:val="ru-RU"/>
        </w:rPr>
        <w:t xml:space="preserve">В случае </w:t>
      </w:r>
      <w:r w:rsidRPr="00B55D56">
        <w:rPr>
          <w:rFonts w:ascii="Arial" w:hAnsi="Arial" w:cs="Arial"/>
          <w:color w:val="000000"/>
          <w:lang w:val="ru-RU"/>
        </w:rPr>
        <w:t>обнаружения</w:t>
      </w:r>
      <w:r w:rsidRPr="00DF5C92">
        <w:rPr>
          <w:rFonts w:ascii="Arial" w:hAnsi="Arial" w:cs="Arial"/>
          <w:bCs/>
          <w:color w:val="000000"/>
          <w:lang w:val="ru-RU"/>
        </w:rPr>
        <w:t xml:space="preserve"> </w:t>
      </w:r>
      <w:r w:rsidRPr="00056725">
        <w:rPr>
          <w:rFonts w:ascii="Arial" w:hAnsi="Arial" w:cs="Arial"/>
          <w:bCs/>
          <w:color w:val="000000"/>
          <w:lang w:val="ru-RU"/>
        </w:rPr>
        <w:t xml:space="preserve">фактов невыполнения или ненадлежащего </w:t>
      </w:r>
      <w:r w:rsidR="00D93C1E">
        <w:rPr>
          <w:rFonts w:ascii="Arial" w:hAnsi="Arial" w:cs="Arial"/>
          <w:bCs/>
          <w:color w:val="000000"/>
          <w:lang w:val="ru-RU"/>
        </w:rPr>
        <w:t>оказания УСЛУГ</w:t>
      </w:r>
      <w:r w:rsidRPr="00056725">
        <w:rPr>
          <w:rFonts w:ascii="Arial" w:hAnsi="Arial" w:cs="Arial"/>
          <w:bCs/>
          <w:color w:val="000000"/>
          <w:lang w:val="ru-RU"/>
        </w:rPr>
        <w:t xml:space="preserve"> (в том числе </w:t>
      </w:r>
      <w:r w:rsidRPr="00DF5C92">
        <w:rPr>
          <w:rFonts w:ascii="Arial" w:hAnsi="Arial" w:cs="Arial"/>
          <w:bCs/>
          <w:color w:val="000000"/>
          <w:lang w:val="ru-RU"/>
        </w:rPr>
        <w:t>НЕДОСТАТКОВ</w:t>
      </w:r>
      <w:r>
        <w:rPr>
          <w:rFonts w:ascii="Arial" w:hAnsi="Arial" w:cs="Arial"/>
          <w:bCs/>
          <w:color w:val="000000"/>
          <w:lang w:val="ru-RU"/>
        </w:rPr>
        <w:t>)</w:t>
      </w:r>
      <w:r w:rsidRPr="00DF5C92">
        <w:rPr>
          <w:rFonts w:ascii="Arial" w:hAnsi="Arial" w:cs="Arial"/>
          <w:bCs/>
          <w:color w:val="000000"/>
          <w:lang w:val="ru-RU"/>
        </w:rPr>
        <w:t xml:space="preserve"> и/или факта причинения ущерба имуществу </w:t>
      </w:r>
      <w:r w:rsidR="00CB67A1">
        <w:rPr>
          <w:rFonts w:ascii="Arial" w:hAnsi="Arial" w:cs="Arial"/>
          <w:bCs/>
          <w:color w:val="000000"/>
          <w:lang w:val="ru-RU"/>
        </w:rPr>
        <w:t>ЗАКАЗЧИКА</w:t>
      </w:r>
      <w:r w:rsidR="00FE1769">
        <w:rPr>
          <w:rFonts w:ascii="Arial" w:hAnsi="Arial" w:cs="Arial"/>
          <w:bCs/>
          <w:color w:val="000000"/>
          <w:lang w:val="ru-RU"/>
        </w:rPr>
        <w:t>,</w:t>
      </w:r>
      <w:r w:rsidRPr="00DF5C92">
        <w:rPr>
          <w:rFonts w:ascii="Arial" w:hAnsi="Arial" w:cs="Arial"/>
          <w:bCs/>
          <w:color w:val="000000"/>
          <w:lang w:val="ru-RU"/>
        </w:rPr>
        <w:t xml:space="preserve"> </w:t>
      </w:r>
      <w:r w:rsidR="00CB67A1">
        <w:rPr>
          <w:rFonts w:ascii="Arial" w:hAnsi="Arial" w:cs="Arial"/>
          <w:bCs/>
          <w:color w:val="000000"/>
          <w:lang w:val="ru-RU"/>
        </w:rPr>
        <w:t>ЗАКАЗЧИК</w:t>
      </w:r>
      <w:r w:rsidRPr="00DF5C92">
        <w:rPr>
          <w:rFonts w:ascii="Arial" w:hAnsi="Arial" w:cs="Arial"/>
          <w:bCs/>
          <w:color w:val="000000"/>
          <w:lang w:val="ru-RU"/>
        </w:rPr>
        <w:t xml:space="preserve"> обязан направить соответствующее уведомление о таком факте </w:t>
      </w:r>
      <w:r w:rsidR="00572363">
        <w:rPr>
          <w:rFonts w:ascii="Arial" w:hAnsi="Arial" w:cs="Arial"/>
          <w:bCs/>
          <w:color w:val="000000"/>
          <w:lang w:val="ru-RU"/>
        </w:rPr>
        <w:t>ИСПОЛНИТЕЛЮ</w:t>
      </w:r>
      <w:r w:rsidRPr="00DF5C92">
        <w:rPr>
          <w:rFonts w:ascii="Arial" w:hAnsi="Arial" w:cs="Arial"/>
          <w:bCs/>
          <w:color w:val="000000"/>
          <w:lang w:val="ru-RU"/>
        </w:rPr>
        <w:t xml:space="preserve"> в соответствии со Статьёй 6 РАЗДЕЛА 1 ДОГОВОРА (далее УВЕДОМЛЕНИЕ О НЕДОСТАТКАХ).</w:t>
      </w:r>
    </w:p>
    <w:p w:rsidR="008B5BDC" w:rsidRPr="008B5BDC" w:rsidRDefault="008B5BDC" w:rsidP="00166E7D">
      <w:pPr>
        <w:pStyle w:val="10"/>
        <w:widowControl w:val="0"/>
        <w:spacing w:after="120" w:line="240" w:lineRule="auto"/>
        <w:ind w:left="567" w:firstLine="0"/>
        <w:rPr>
          <w:rFonts w:ascii="Times New Roman" w:hAnsi="Times New Roman" w:cs="Arial"/>
          <w:bCs/>
          <w:color w:val="000000"/>
          <w:lang w:val="ru-RU"/>
        </w:rPr>
      </w:pPr>
      <w:r w:rsidRPr="00A94F3D">
        <w:rPr>
          <w:rFonts w:ascii="Arial" w:hAnsi="Arial" w:cs="Arial"/>
          <w:color w:val="000000"/>
          <w:lang w:val="ru-RU" w:eastAsia="ru-RU"/>
        </w:rPr>
        <w:t>Представитель</w:t>
      </w:r>
      <w:r w:rsidRPr="00DF5C92">
        <w:rPr>
          <w:rFonts w:ascii="Arial" w:hAnsi="Arial" w:cs="Arial"/>
          <w:bCs/>
          <w:color w:val="000000"/>
          <w:lang w:val="ru-RU"/>
        </w:rPr>
        <w:t xml:space="preserve"> </w:t>
      </w:r>
      <w:r w:rsidR="00572363">
        <w:rPr>
          <w:rFonts w:ascii="Arial" w:hAnsi="Arial" w:cs="Arial"/>
          <w:bCs/>
          <w:color w:val="000000"/>
          <w:lang w:val="ru-RU"/>
        </w:rPr>
        <w:t>ИСПОЛНИТЕЛЯ</w:t>
      </w:r>
      <w:r w:rsidRPr="00DF5C92">
        <w:rPr>
          <w:rFonts w:ascii="Arial" w:hAnsi="Arial" w:cs="Arial"/>
          <w:bCs/>
          <w:color w:val="000000"/>
          <w:lang w:val="ru-RU"/>
        </w:rPr>
        <w:t xml:space="preserve"> обязан принять участие в </w:t>
      </w:r>
      <w:r>
        <w:rPr>
          <w:rFonts w:ascii="Arial" w:hAnsi="Arial" w:cs="Arial"/>
          <w:bCs/>
          <w:color w:val="000000"/>
          <w:lang w:val="ru-RU"/>
        </w:rPr>
        <w:t>расследовании причин возникновения НЕДОСТАТКОВ и/или факта причинения ущерба и в составлении акта</w:t>
      </w:r>
      <w:r w:rsidRPr="00DF5C92">
        <w:rPr>
          <w:rFonts w:ascii="Arial" w:hAnsi="Arial" w:cs="Arial"/>
          <w:bCs/>
          <w:color w:val="000000"/>
          <w:lang w:val="ru-RU"/>
        </w:rPr>
        <w:t xml:space="preserve"> о выявленных </w:t>
      </w:r>
      <w:r w:rsidRPr="00DF5C92">
        <w:rPr>
          <w:rFonts w:ascii="Arial" w:hAnsi="Arial" w:cs="Arial"/>
          <w:color w:val="000000"/>
          <w:lang w:val="ru-RU"/>
        </w:rPr>
        <w:t>недостатках</w:t>
      </w:r>
      <w:r w:rsidRPr="00DF5C92">
        <w:rPr>
          <w:rFonts w:ascii="Arial" w:hAnsi="Arial" w:cs="Arial"/>
          <w:bCs/>
          <w:color w:val="000000"/>
          <w:lang w:val="ru-RU"/>
        </w:rPr>
        <w:t xml:space="preserve">/причиненном ущербе не позднее </w:t>
      </w:r>
      <w:r w:rsidR="00E14F8F" w:rsidRPr="00DF5C92">
        <w:rPr>
          <w:rFonts w:ascii="Arial" w:hAnsi="Arial" w:cs="Arial"/>
          <w:bCs/>
          <w:color w:val="000000"/>
          <w:lang w:val="ru-RU"/>
        </w:rPr>
        <w:fldChar w:fldCharType="begin">
          <w:ffData>
            <w:name w:val=""/>
            <w:enabled/>
            <w:calcOnExit w:val="0"/>
            <w:textInput>
              <w:default w:val="5 (пяти) дней"/>
            </w:textInput>
          </w:ffData>
        </w:fldChar>
      </w:r>
      <w:r w:rsidRPr="00DF5C92">
        <w:rPr>
          <w:rFonts w:ascii="Arial" w:hAnsi="Arial" w:cs="Arial"/>
          <w:bCs/>
          <w:color w:val="000000"/>
          <w:lang w:val="ru-RU"/>
        </w:rPr>
        <w:instrText xml:space="preserve"> FORMTEXT </w:instrText>
      </w:r>
      <w:r w:rsidR="00E14F8F" w:rsidRPr="00DF5C92">
        <w:rPr>
          <w:rFonts w:ascii="Arial" w:hAnsi="Arial" w:cs="Arial"/>
          <w:bCs/>
          <w:color w:val="000000"/>
          <w:lang w:val="ru-RU"/>
        </w:rPr>
      </w:r>
      <w:r w:rsidR="00E14F8F" w:rsidRPr="00DF5C92">
        <w:rPr>
          <w:rFonts w:ascii="Arial" w:hAnsi="Arial" w:cs="Arial"/>
          <w:bCs/>
          <w:color w:val="000000"/>
          <w:lang w:val="ru-RU"/>
        </w:rPr>
        <w:fldChar w:fldCharType="separate"/>
      </w:r>
      <w:r w:rsidR="004A0030">
        <w:rPr>
          <w:rFonts w:ascii="Arial" w:hAnsi="Arial" w:cs="Arial"/>
          <w:bCs/>
          <w:noProof/>
          <w:color w:val="000000"/>
          <w:lang w:val="ru-RU"/>
        </w:rPr>
        <w:t>5 (пяти) дней</w:t>
      </w:r>
      <w:r w:rsidR="00E14F8F" w:rsidRPr="00DF5C92">
        <w:rPr>
          <w:rFonts w:ascii="Arial" w:hAnsi="Arial" w:cs="Arial"/>
          <w:bCs/>
          <w:color w:val="000000"/>
          <w:lang w:val="ru-RU"/>
        </w:rPr>
        <w:fldChar w:fldCharType="end"/>
      </w:r>
      <w:r w:rsidRPr="00DF5C92">
        <w:rPr>
          <w:rFonts w:ascii="Arial" w:hAnsi="Arial" w:cs="Arial"/>
          <w:bCs/>
          <w:color w:val="000000"/>
          <w:lang w:val="ru-RU"/>
        </w:rPr>
        <w:t xml:space="preserve"> с даты получения </w:t>
      </w:r>
      <w:r w:rsidRPr="006207C4">
        <w:rPr>
          <w:rFonts w:ascii="Arial" w:hAnsi="Arial" w:cs="Arial"/>
          <w:color w:val="000000"/>
          <w:lang w:val="ru-RU"/>
        </w:rPr>
        <w:t>УВЕДОМЛЕНИЯ</w:t>
      </w:r>
      <w:r w:rsidRPr="00DF5C92">
        <w:rPr>
          <w:rFonts w:ascii="Arial" w:hAnsi="Arial" w:cs="Arial"/>
          <w:bCs/>
          <w:color w:val="000000"/>
          <w:lang w:val="ru-RU"/>
        </w:rPr>
        <w:t xml:space="preserve"> О НЕДОСТАТКАХ, если иной срок не согласован СТОРОНАМИ.</w:t>
      </w:r>
    </w:p>
    <w:p w:rsidR="008B5BDC" w:rsidRPr="00DF5C92" w:rsidRDefault="008B5BDC" w:rsidP="00166E7D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bCs/>
          <w:color w:val="000000"/>
          <w:lang w:val="ru-RU"/>
        </w:rPr>
      </w:pPr>
      <w:r>
        <w:rPr>
          <w:rFonts w:ascii="Arial" w:hAnsi="Arial" w:cs="Arial"/>
          <w:bCs/>
          <w:color w:val="000000"/>
          <w:lang w:val="ru-RU"/>
        </w:rPr>
        <w:t xml:space="preserve">В случае </w:t>
      </w:r>
      <w:r w:rsidRPr="00A94F3D">
        <w:rPr>
          <w:rFonts w:ascii="Arial" w:hAnsi="Arial" w:cs="Arial"/>
          <w:color w:val="000000"/>
          <w:lang w:val="ru-RU" w:eastAsia="ru-RU"/>
        </w:rPr>
        <w:t>необходимости</w:t>
      </w:r>
      <w:r>
        <w:rPr>
          <w:rFonts w:ascii="Arial" w:hAnsi="Arial" w:cs="Arial"/>
          <w:bCs/>
          <w:color w:val="000000"/>
          <w:lang w:val="ru-RU"/>
        </w:rPr>
        <w:t xml:space="preserve"> </w:t>
      </w:r>
      <w:r w:rsidR="00CB67A1">
        <w:rPr>
          <w:rFonts w:ascii="Arial" w:hAnsi="Arial" w:cs="Arial"/>
          <w:bCs/>
          <w:color w:val="000000"/>
          <w:lang w:val="ru-RU"/>
        </w:rPr>
        <w:t>ЗАКАЗЧИК</w:t>
      </w:r>
      <w:r>
        <w:rPr>
          <w:rFonts w:ascii="Arial" w:hAnsi="Arial" w:cs="Arial"/>
          <w:bCs/>
          <w:color w:val="000000"/>
          <w:lang w:val="ru-RU"/>
        </w:rPr>
        <w:t xml:space="preserve"> обязуется обеспечить участие в расследовании и </w:t>
      </w:r>
      <w:r w:rsidRPr="006207C4">
        <w:rPr>
          <w:rFonts w:ascii="Arial" w:hAnsi="Arial" w:cs="Arial"/>
          <w:color w:val="000000"/>
          <w:lang w:val="ru-RU"/>
        </w:rPr>
        <w:t>составлении</w:t>
      </w:r>
      <w:r>
        <w:rPr>
          <w:rFonts w:ascii="Arial" w:hAnsi="Arial" w:cs="Arial"/>
          <w:bCs/>
          <w:color w:val="000000"/>
          <w:lang w:val="ru-RU"/>
        </w:rPr>
        <w:t xml:space="preserve"> акта уполномоченных представителей СЕРВИСНЫХ КОМПАНИЙ и заинтересованных ТРЕТЬИХ ЛИЦ.</w:t>
      </w:r>
    </w:p>
    <w:p w:rsidR="008B5BDC" w:rsidRDefault="008B5BDC" w:rsidP="00166E7D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bCs/>
          <w:color w:val="000000"/>
          <w:lang w:val="ru-RU"/>
        </w:rPr>
      </w:pPr>
      <w:r w:rsidRPr="00DF5C92">
        <w:rPr>
          <w:rFonts w:ascii="Arial" w:hAnsi="Arial" w:cs="Arial"/>
          <w:bCs/>
          <w:color w:val="000000"/>
          <w:lang w:val="ru-RU"/>
        </w:rPr>
        <w:t xml:space="preserve">В случае </w:t>
      </w:r>
      <w:r w:rsidRPr="002061FC">
        <w:rPr>
          <w:rFonts w:ascii="Arial" w:hAnsi="Arial" w:cs="Arial"/>
          <w:color w:val="000000"/>
          <w:lang w:val="ru-RU" w:eastAsia="ru-RU"/>
        </w:rPr>
        <w:t>неявки</w:t>
      </w:r>
      <w:r w:rsidRPr="00DF5C92">
        <w:rPr>
          <w:rFonts w:ascii="Arial" w:hAnsi="Arial" w:cs="Arial"/>
          <w:bCs/>
          <w:color w:val="000000"/>
          <w:lang w:val="ru-RU"/>
        </w:rPr>
        <w:t xml:space="preserve"> представителя </w:t>
      </w:r>
      <w:r w:rsidR="00E7661B">
        <w:rPr>
          <w:rFonts w:ascii="Arial" w:hAnsi="Arial" w:cs="Arial"/>
          <w:bCs/>
          <w:color w:val="000000"/>
          <w:lang w:val="ru-RU"/>
        </w:rPr>
        <w:t>ИСПОЛНИТЕЛЯ</w:t>
      </w:r>
      <w:r w:rsidRPr="00DF5C92">
        <w:rPr>
          <w:rFonts w:ascii="Arial" w:hAnsi="Arial" w:cs="Arial"/>
          <w:bCs/>
          <w:color w:val="000000"/>
          <w:lang w:val="ru-RU"/>
        </w:rPr>
        <w:t xml:space="preserve"> в срок, указанный выше, </w:t>
      </w:r>
      <w:r w:rsidR="00CB67A1">
        <w:rPr>
          <w:rFonts w:ascii="Arial" w:hAnsi="Arial" w:cs="Arial"/>
          <w:bCs/>
          <w:color w:val="000000"/>
          <w:lang w:val="ru-RU"/>
        </w:rPr>
        <w:t>ЗАКАЗЧИК</w:t>
      </w:r>
      <w:r w:rsidRPr="00DF5C92">
        <w:rPr>
          <w:rFonts w:ascii="Arial" w:hAnsi="Arial" w:cs="Arial"/>
          <w:bCs/>
          <w:color w:val="000000"/>
          <w:lang w:val="ru-RU"/>
        </w:rPr>
        <w:t xml:space="preserve"> вправе составить Акт о выявленных недостатках/причиненном ущербе без участия </w:t>
      </w:r>
      <w:r w:rsidR="00E7661B">
        <w:rPr>
          <w:rFonts w:ascii="Arial" w:hAnsi="Arial" w:cs="Arial"/>
          <w:color w:val="000000"/>
          <w:lang w:val="ru-RU" w:eastAsia="ru-RU"/>
        </w:rPr>
        <w:t>ИСПОЛНИТЕЛЯ</w:t>
      </w:r>
      <w:r w:rsidRPr="00DF5C92">
        <w:rPr>
          <w:rFonts w:ascii="Arial" w:hAnsi="Arial" w:cs="Arial"/>
          <w:bCs/>
          <w:color w:val="000000"/>
          <w:lang w:val="ru-RU"/>
        </w:rPr>
        <w:t xml:space="preserve"> в одностороннем порядке.</w:t>
      </w:r>
    </w:p>
    <w:p w:rsidR="008B5BDC" w:rsidRPr="00DF5C92" w:rsidRDefault="008B5BDC" w:rsidP="00166E7D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bCs/>
          <w:color w:val="000000"/>
          <w:lang w:val="ru-RU"/>
        </w:rPr>
      </w:pPr>
      <w:r w:rsidRPr="00056725">
        <w:rPr>
          <w:rFonts w:ascii="Arial" w:hAnsi="Arial" w:cs="Arial"/>
          <w:bCs/>
          <w:color w:val="000000"/>
          <w:lang w:val="ru-RU"/>
        </w:rPr>
        <w:t xml:space="preserve">В Акте о выявленных недостатках/причиненном ущербе должны быть зафиксированы факты </w:t>
      </w:r>
      <w:r w:rsidR="008D1A22" w:rsidRPr="00A94F3D">
        <w:rPr>
          <w:rFonts w:ascii="Arial" w:hAnsi="Arial" w:cs="Arial"/>
          <w:color w:val="000000"/>
          <w:lang w:val="ru-RU" w:eastAsia="ru-RU"/>
        </w:rPr>
        <w:t>неоказания</w:t>
      </w:r>
      <w:r w:rsidRPr="00056725">
        <w:rPr>
          <w:rFonts w:ascii="Arial" w:hAnsi="Arial" w:cs="Arial"/>
          <w:bCs/>
          <w:color w:val="000000"/>
          <w:lang w:val="ru-RU"/>
        </w:rPr>
        <w:t xml:space="preserve"> или ненадлежащего </w:t>
      </w:r>
      <w:r w:rsidR="004C03CF">
        <w:rPr>
          <w:rFonts w:ascii="Arial" w:hAnsi="Arial" w:cs="Arial"/>
          <w:bCs/>
          <w:color w:val="000000"/>
          <w:lang w:val="ru-RU"/>
        </w:rPr>
        <w:t>оказания УСЛУГ</w:t>
      </w:r>
      <w:r w:rsidRPr="00056725">
        <w:rPr>
          <w:rFonts w:ascii="Arial" w:hAnsi="Arial" w:cs="Arial"/>
          <w:bCs/>
          <w:color w:val="000000"/>
          <w:lang w:val="ru-RU"/>
        </w:rPr>
        <w:t xml:space="preserve"> (в том числе НЕДОСТАТКОВ), и/или факты причинения ущерба, причины указанных фактов, а также указано</w:t>
      </w:r>
      <w:r w:rsidR="00321865">
        <w:rPr>
          <w:rFonts w:ascii="Arial" w:hAnsi="Arial" w:cs="Arial"/>
          <w:bCs/>
          <w:color w:val="000000"/>
          <w:lang w:val="ru-RU"/>
        </w:rPr>
        <w:t>,</w:t>
      </w:r>
      <w:r w:rsidRPr="00056725">
        <w:rPr>
          <w:rFonts w:ascii="Arial" w:hAnsi="Arial" w:cs="Arial"/>
          <w:bCs/>
          <w:color w:val="000000"/>
          <w:lang w:val="ru-RU"/>
        </w:rPr>
        <w:t xml:space="preserve"> какая из СТОРОН несет ответственность за указанные факты в соответствии с условиями ДОГОВОРА.</w:t>
      </w:r>
    </w:p>
    <w:p w:rsidR="008B5BDC" w:rsidRPr="00DF5C92" w:rsidRDefault="008B5BDC" w:rsidP="00166E7D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bCs/>
          <w:color w:val="000000"/>
          <w:lang w:val="ru-RU"/>
        </w:rPr>
      </w:pPr>
      <w:r w:rsidRPr="00DF5C92">
        <w:rPr>
          <w:rFonts w:ascii="Arial" w:hAnsi="Arial" w:cs="Arial"/>
          <w:bCs/>
          <w:color w:val="000000"/>
          <w:lang w:val="ru-RU"/>
        </w:rPr>
        <w:t xml:space="preserve">Согласованный в </w:t>
      </w:r>
      <w:r w:rsidRPr="00A94F3D">
        <w:rPr>
          <w:rFonts w:ascii="Arial" w:hAnsi="Arial" w:cs="Arial"/>
          <w:color w:val="000000"/>
          <w:lang w:val="ru-RU" w:eastAsia="ru-RU"/>
        </w:rPr>
        <w:t>настоящем</w:t>
      </w:r>
      <w:r w:rsidRPr="00DF5C92">
        <w:rPr>
          <w:rFonts w:ascii="Arial" w:hAnsi="Arial" w:cs="Arial"/>
          <w:bCs/>
          <w:color w:val="000000"/>
          <w:lang w:val="ru-RU"/>
        </w:rPr>
        <w:t xml:space="preserve"> пункте порядок применяется во всех случаях выявления </w:t>
      </w:r>
      <w:r w:rsidRPr="009B3521">
        <w:rPr>
          <w:rFonts w:ascii="Arial" w:hAnsi="Arial" w:cs="Arial"/>
          <w:bCs/>
          <w:color w:val="000000"/>
          <w:lang w:val="ru-RU"/>
        </w:rPr>
        <w:t xml:space="preserve">фактов </w:t>
      </w:r>
      <w:r w:rsidR="00B929DA">
        <w:rPr>
          <w:rFonts w:ascii="Arial" w:hAnsi="Arial" w:cs="Arial"/>
          <w:bCs/>
          <w:color w:val="000000"/>
          <w:lang w:val="ru-RU"/>
        </w:rPr>
        <w:t>неоказания</w:t>
      </w:r>
      <w:r w:rsidRPr="009B3521">
        <w:rPr>
          <w:rFonts w:ascii="Arial" w:hAnsi="Arial" w:cs="Arial"/>
          <w:bCs/>
          <w:color w:val="000000"/>
          <w:lang w:val="ru-RU"/>
        </w:rPr>
        <w:t xml:space="preserve"> или ненадлежащего </w:t>
      </w:r>
      <w:r w:rsidR="004C03CF">
        <w:rPr>
          <w:rFonts w:ascii="Arial" w:hAnsi="Arial" w:cs="Arial"/>
          <w:bCs/>
          <w:color w:val="000000"/>
          <w:lang w:val="ru-RU"/>
        </w:rPr>
        <w:t>оказания УСЛУГ</w:t>
      </w:r>
      <w:r w:rsidRPr="009B3521">
        <w:rPr>
          <w:rFonts w:ascii="Arial" w:hAnsi="Arial" w:cs="Arial"/>
          <w:bCs/>
          <w:color w:val="000000"/>
          <w:lang w:val="ru-RU"/>
        </w:rPr>
        <w:t xml:space="preserve"> (в том числе </w:t>
      </w:r>
      <w:r w:rsidRPr="00DF5C92">
        <w:rPr>
          <w:rFonts w:ascii="Arial" w:hAnsi="Arial" w:cs="Arial"/>
          <w:color w:val="000000"/>
          <w:lang w:val="ru-RU"/>
        </w:rPr>
        <w:t>НЕДОСТАТКОВ</w:t>
      </w:r>
      <w:r>
        <w:rPr>
          <w:rFonts w:ascii="Arial" w:hAnsi="Arial" w:cs="Arial"/>
          <w:color w:val="000000"/>
          <w:lang w:val="ru-RU"/>
        </w:rPr>
        <w:t>)</w:t>
      </w:r>
      <w:r w:rsidRPr="00DF5C92">
        <w:rPr>
          <w:rFonts w:ascii="Arial" w:hAnsi="Arial" w:cs="Arial"/>
          <w:bCs/>
          <w:color w:val="000000"/>
          <w:lang w:val="ru-RU"/>
        </w:rPr>
        <w:t xml:space="preserve">/причинения ущерба имуществу </w:t>
      </w:r>
      <w:r w:rsidR="00CB67A1">
        <w:rPr>
          <w:rFonts w:ascii="Arial" w:hAnsi="Arial" w:cs="Arial"/>
          <w:bCs/>
          <w:color w:val="000000"/>
          <w:lang w:val="ru-RU"/>
        </w:rPr>
        <w:t>ЗАКАЗЧИКА</w:t>
      </w:r>
      <w:r w:rsidRPr="00DF5C92">
        <w:rPr>
          <w:rFonts w:ascii="Arial" w:hAnsi="Arial" w:cs="Arial"/>
          <w:bCs/>
          <w:color w:val="000000"/>
          <w:lang w:val="ru-RU"/>
        </w:rPr>
        <w:t>.</w:t>
      </w:r>
    </w:p>
    <w:p w:rsidR="00521053" w:rsidRDefault="00180435">
      <w:pPr>
        <w:pStyle w:val="10"/>
        <w:widowControl w:val="0"/>
        <w:numPr>
          <w:ilvl w:val="2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Размеры </w:t>
      </w:r>
      <w:r>
        <w:rPr>
          <w:rFonts w:ascii="Arial" w:hAnsi="Arial" w:cs="Arial"/>
          <w:color w:val="000000"/>
          <w:lang w:val="ru-RU"/>
        </w:rPr>
        <w:t>неустоек</w:t>
      </w:r>
      <w:r w:rsidRPr="00DF5C92">
        <w:rPr>
          <w:rFonts w:ascii="Arial" w:hAnsi="Arial" w:cs="Arial"/>
          <w:color w:val="000000"/>
          <w:lang w:val="ru-RU"/>
        </w:rPr>
        <w:t xml:space="preserve"> устанавливаются в </w:t>
      </w:r>
      <w:r w:rsidR="00681D13" w:rsidRPr="00681D13">
        <w:rPr>
          <w:rFonts w:ascii="Arial" w:hAnsi="Arial" w:cs="Arial"/>
          <w:color w:val="000000"/>
          <w:lang w:val="ru-RU"/>
        </w:rPr>
        <w:t>Приложении</w:t>
      </w:r>
      <w:bookmarkStart w:id="30" w:name="ТекстовоеПоле919"/>
      <w:r w:rsidR="00681D13" w:rsidRPr="00681D13">
        <w:rPr>
          <w:rFonts w:ascii="Arial" w:hAnsi="Arial" w:cs="Arial"/>
          <w:color w:val="000000"/>
          <w:lang w:val="ru-RU"/>
        </w:rPr>
        <w:t xml:space="preserve"> 10 к настоящему ДОГОВОРУ</w:t>
      </w:r>
      <w:bookmarkEnd w:id="30"/>
      <w:r w:rsidR="00681D13" w:rsidRPr="00681D13">
        <w:rPr>
          <w:rFonts w:ascii="Arial" w:hAnsi="Arial" w:cs="Arial"/>
          <w:color w:val="000000"/>
          <w:lang w:val="ru-RU"/>
        </w:rPr>
        <w:t>.</w:t>
      </w:r>
    </w:p>
    <w:p w:rsidR="00E77115" w:rsidRPr="00F148F0" w:rsidRDefault="00E77115">
      <w:pPr>
        <w:pStyle w:val="10"/>
        <w:widowControl w:val="0"/>
        <w:numPr>
          <w:ilvl w:val="2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 xml:space="preserve">В случае нарушения ИСПОЛНИТЕЛЕМ сроков предоставления первичных документов, а также актов сверки взаимных расчетов, указанных в </w:t>
      </w:r>
      <w:proofErr w:type="spellStart"/>
      <w:r>
        <w:rPr>
          <w:rFonts w:ascii="Arial" w:hAnsi="Arial" w:cs="Arial"/>
          <w:color w:val="000000"/>
          <w:lang w:val="ru-RU"/>
        </w:rPr>
        <w:t>п.п</w:t>
      </w:r>
      <w:proofErr w:type="spellEnd"/>
      <w:r>
        <w:rPr>
          <w:rFonts w:ascii="Arial" w:hAnsi="Arial" w:cs="Arial"/>
          <w:color w:val="000000"/>
          <w:lang w:val="ru-RU"/>
        </w:rPr>
        <w:t xml:space="preserve">. </w:t>
      </w:r>
      <w:proofErr w:type="gramStart"/>
      <w:r>
        <w:rPr>
          <w:rFonts w:ascii="Arial" w:hAnsi="Arial" w:cs="Arial"/>
          <w:color w:val="000000"/>
          <w:lang w:val="ru-RU"/>
        </w:rPr>
        <w:t>39.14.,</w:t>
      </w:r>
      <w:proofErr w:type="gramEnd"/>
      <w:r>
        <w:rPr>
          <w:rFonts w:ascii="Arial" w:hAnsi="Arial" w:cs="Arial"/>
          <w:color w:val="000000"/>
          <w:lang w:val="ru-RU"/>
        </w:rPr>
        <w:t xml:space="preserve"> 43.1.1 </w:t>
      </w:r>
      <w:r w:rsidR="00B326AB">
        <w:rPr>
          <w:rFonts w:ascii="Arial" w:hAnsi="Arial" w:cs="Arial"/>
          <w:color w:val="000000"/>
          <w:lang w:val="ru-RU"/>
        </w:rPr>
        <w:t>РАЗДЕЛА</w:t>
      </w:r>
      <w:r>
        <w:rPr>
          <w:rFonts w:ascii="Arial" w:hAnsi="Arial" w:cs="Arial"/>
          <w:color w:val="000000"/>
          <w:lang w:val="ru-RU"/>
        </w:rPr>
        <w:t xml:space="preserve"> 4, ЗАКАЗЧИК вправе </w:t>
      </w:r>
      <w:r w:rsidRPr="009F513C">
        <w:rPr>
          <w:rFonts w:ascii="Arial" w:hAnsi="Arial" w:cs="Arial"/>
          <w:lang w:val="ru-RU"/>
        </w:rPr>
        <w:t>взыскать</w:t>
      </w:r>
      <w:r w:rsidR="00A65B10" w:rsidRPr="009F513C">
        <w:rPr>
          <w:rFonts w:ascii="Arial" w:hAnsi="Arial" w:cs="Arial"/>
          <w:lang w:val="ru-RU"/>
        </w:rPr>
        <w:t xml:space="preserve"> с ИСПОЛНИТЕЛЯ пени в размере 0,01</w:t>
      </w:r>
      <w:r w:rsidRPr="009F513C">
        <w:rPr>
          <w:rFonts w:ascii="Arial" w:hAnsi="Arial" w:cs="Arial"/>
          <w:lang w:val="ru-RU"/>
        </w:rPr>
        <w:t xml:space="preserve">% от стоимости соответствующего объема </w:t>
      </w:r>
      <w:r>
        <w:rPr>
          <w:rFonts w:ascii="Arial" w:hAnsi="Arial" w:cs="Arial"/>
          <w:color w:val="000000"/>
          <w:lang w:val="ru-RU"/>
        </w:rPr>
        <w:t>УСЛУГ за каждый день просрочки.</w:t>
      </w:r>
    </w:p>
    <w:p w:rsidR="00521053" w:rsidRDefault="00180435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ОТВЕТСТВЕННОСТЬ ЗА </w:t>
      </w:r>
      <w:r w:rsidR="00B631DC">
        <w:rPr>
          <w:rFonts w:ascii="Arial" w:hAnsi="Arial" w:cs="Arial"/>
          <w:color w:val="000000"/>
          <w:lang w:val="ru-RU"/>
        </w:rPr>
        <w:t>НЕОКАЗАНИЕ</w:t>
      </w:r>
      <w:r w:rsidRPr="00DF5C92">
        <w:rPr>
          <w:rFonts w:ascii="Arial" w:hAnsi="Arial" w:cs="Arial"/>
          <w:color w:val="000000"/>
          <w:lang w:val="ru-RU"/>
        </w:rPr>
        <w:t xml:space="preserve"> ИЛИ НЕНАДЛЕЖАЩЕЕ </w:t>
      </w:r>
      <w:r w:rsidR="00B631DC">
        <w:rPr>
          <w:rFonts w:ascii="Arial" w:hAnsi="Arial" w:cs="Arial"/>
          <w:color w:val="000000"/>
          <w:lang w:val="ru-RU"/>
        </w:rPr>
        <w:t>ОКАЗАНИЕ</w:t>
      </w:r>
      <w:r w:rsidRPr="00DF5C92">
        <w:rPr>
          <w:rFonts w:ascii="Arial" w:hAnsi="Arial" w:cs="Arial"/>
          <w:color w:val="000000"/>
          <w:lang w:val="ru-RU"/>
        </w:rPr>
        <w:t xml:space="preserve"> </w:t>
      </w:r>
      <w:r w:rsidR="001657C9">
        <w:rPr>
          <w:rFonts w:ascii="Arial" w:hAnsi="Arial" w:cs="Arial"/>
          <w:color w:val="000000"/>
          <w:lang w:val="ru-RU"/>
        </w:rPr>
        <w:t>УСЛУГ</w:t>
      </w:r>
    </w:p>
    <w:p w:rsidR="000E37B7" w:rsidRPr="00DF5C92" w:rsidRDefault="001D41D4" w:rsidP="00166E7D">
      <w:pPr>
        <w:pStyle w:val="10"/>
        <w:widowControl w:val="0"/>
        <w:tabs>
          <w:tab w:val="left" w:pos="567"/>
        </w:tabs>
        <w:spacing w:after="120" w:line="240" w:lineRule="auto"/>
        <w:ind w:left="567" w:hanging="567"/>
        <w:rPr>
          <w:rFonts w:ascii="Arial" w:hAnsi="Arial" w:cs="Arial"/>
          <w:lang w:val="ru-RU"/>
        </w:rPr>
      </w:pPr>
      <w:r>
        <w:rPr>
          <w:rFonts w:ascii="Arial" w:hAnsi="Arial" w:cs="Arial"/>
          <w:color w:val="000000"/>
          <w:lang w:val="ru-RU"/>
        </w:rPr>
        <w:t>16</w:t>
      </w:r>
      <w:r w:rsidR="00180435" w:rsidRPr="00DF5C92">
        <w:rPr>
          <w:rFonts w:ascii="Arial" w:hAnsi="Arial" w:cs="Arial"/>
          <w:color w:val="000000"/>
          <w:lang w:val="ru-RU"/>
        </w:rPr>
        <w:t>.2.1</w:t>
      </w:r>
      <w:r w:rsidR="00180435" w:rsidRPr="00DF5C92">
        <w:rPr>
          <w:rFonts w:ascii="Arial" w:hAnsi="Arial" w:cs="Arial"/>
          <w:color w:val="000000"/>
          <w:lang w:val="ru-RU"/>
        </w:rPr>
        <w:tab/>
      </w:r>
      <w:r w:rsidR="005B40C3">
        <w:rPr>
          <w:rFonts w:ascii="Arial" w:hAnsi="Arial" w:cs="Arial"/>
          <w:color w:val="000000"/>
          <w:lang w:val="ru-RU"/>
        </w:rPr>
        <w:t>Неоказанием</w:t>
      </w:r>
      <w:r w:rsidR="000E37B7" w:rsidRPr="00DF5C92">
        <w:rPr>
          <w:rFonts w:ascii="Arial" w:hAnsi="Arial" w:cs="Arial"/>
          <w:color w:val="000000"/>
          <w:lang w:val="ru-RU"/>
        </w:rPr>
        <w:t xml:space="preserve"> или ненадлежащим </w:t>
      </w:r>
      <w:r w:rsidR="004C03CF">
        <w:rPr>
          <w:rFonts w:ascii="Arial" w:hAnsi="Arial" w:cs="Arial"/>
          <w:color w:val="000000"/>
          <w:lang w:val="ru-RU"/>
        </w:rPr>
        <w:t>оказанием</w:t>
      </w:r>
      <w:r w:rsidR="000E37B7" w:rsidRPr="00DF5C92">
        <w:rPr>
          <w:rFonts w:ascii="Arial" w:hAnsi="Arial" w:cs="Arial"/>
          <w:color w:val="000000"/>
          <w:lang w:val="ru-RU"/>
        </w:rPr>
        <w:t xml:space="preserve"> </w:t>
      </w:r>
      <w:r w:rsidR="004C03CF">
        <w:rPr>
          <w:rFonts w:ascii="Arial" w:hAnsi="Arial" w:cs="Arial"/>
          <w:color w:val="000000"/>
          <w:lang w:val="ru-RU"/>
        </w:rPr>
        <w:t>УСЛУГ</w:t>
      </w:r>
      <w:r w:rsidR="000E37B7" w:rsidRPr="00DF5C92">
        <w:rPr>
          <w:rFonts w:ascii="Arial" w:hAnsi="Arial" w:cs="Arial"/>
          <w:color w:val="000000"/>
          <w:lang w:val="ru-RU"/>
        </w:rPr>
        <w:t xml:space="preserve"> </w:t>
      </w:r>
      <w:r w:rsidR="00E7661B">
        <w:rPr>
          <w:rFonts w:ascii="Arial" w:hAnsi="Arial" w:cs="Arial"/>
          <w:color w:val="000000"/>
          <w:lang w:val="ru-RU"/>
        </w:rPr>
        <w:t>ИСПОЛНИТЕЛЕМ</w:t>
      </w:r>
      <w:r w:rsidR="000E37B7">
        <w:rPr>
          <w:rFonts w:ascii="Arial" w:hAnsi="Arial" w:cs="Arial"/>
          <w:color w:val="000000"/>
          <w:lang w:val="ru-RU"/>
        </w:rPr>
        <w:t xml:space="preserve"> </w:t>
      </w:r>
      <w:r w:rsidR="000E37B7" w:rsidRPr="00DF5C92">
        <w:rPr>
          <w:rFonts w:ascii="Arial" w:hAnsi="Arial" w:cs="Arial"/>
          <w:color w:val="000000"/>
          <w:lang w:val="ru-RU"/>
        </w:rPr>
        <w:t>явля</w:t>
      </w:r>
      <w:r w:rsidR="000E37B7">
        <w:rPr>
          <w:rFonts w:ascii="Arial" w:hAnsi="Arial" w:cs="Arial"/>
          <w:lang w:val="ru-RU"/>
        </w:rPr>
        <w:t xml:space="preserve">ются следующие факты/действия/бездействия </w:t>
      </w:r>
      <w:r w:rsidR="00EC716A">
        <w:rPr>
          <w:rFonts w:ascii="Arial" w:hAnsi="Arial" w:cs="Arial"/>
          <w:color w:val="000000"/>
          <w:lang w:val="ru-RU" w:eastAsia="ru-RU"/>
        </w:rPr>
        <w:t>ИСПОЛНИТЕЛЯ</w:t>
      </w:r>
      <w:r w:rsidR="000E37B7" w:rsidRPr="00DF5C92">
        <w:rPr>
          <w:rFonts w:ascii="Arial" w:hAnsi="Arial" w:cs="Arial"/>
          <w:lang w:val="ru-RU"/>
        </w:rPr>
        <w:t>:</w:t>
      </w:r>
    </w:p>
    <w:p w:rsidR="00521053" w:rsidRDefault="000E37B7">
      <w:pPr>
        <w:pStyle w:val="10"/>
        <w:widowControl w:val="0"/>
        <w:numPr>
          <w:ilvl w:val="0"/>
          <w:numId w:val="4"/>
        </w:numPr>
        <w:tabs>
          <w:tab w:val="clear" w:pos="1182"/>
          <w:tab w:val="left" w:pos="567"/>
          <w:tab w:val="num" w:pos="993"/>
        </w:tabs>
        <w:spacing w:after="120" w:line="240" w:lineRule="auto"/>
        <w:ind w:left="993" w:hanging="426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не </w:t>
      </w:r>
      <w:proofErr w:type="spellStart"/>
      <w:r>
        <w:rPr>
          <w:rFonts w:ascii="Arial" w:hAnsi="Arial" w:cs="Arial"/>
          <w:lang w:val="ru-RU"/>
        </w:rPr>
        <w:t>приступление</w:t>
      </w:r>
      <w:proofErr w:type="spellEnd"/>
      <w:r>
        <w:rPr>
          <w:rFonts w:ascii="Arial" w:hAnsi="Arial" w:cs="Arial"/>
          <w:lang w:val="ru-RU"/>
        </w:rPr>
        <w:t xml:space="preserve"> к </w:t>
      </w:r>
      <w:r w:rsidR="004C03CF">
        <w:rPr>
          <w:rFonts w:ascii="Arial" w:hAnsi="Arial" w:cs="Arial"/>
          <w:lang w:val="ru-RU"/>
        </w:rPr>
        <w:t>оказанию УСЛУГ</w:t>
      </w:r>
      <w:r>
        <w:rPr>
          <w:rFonts w:ascii="Arial" w:hAnsi="Arial" w:cs="Arial"/>
          <w:lang w:val="ru-RU"/>
        </w:rPr>
        <w:t xml:space="preserve"> в сроки, установленные ДОГОВОРОМ</w:t>
      </w:r>
      <w:r w:rsidRPr="00DF5C92">
        <w:rPr>
          <w:rFonts w:ascii="Arial" w:hAnsi="Arial" w:cs="Arial"/>
          <w:lang w:val="ru-RU"/>
        </w:rPr>
        <w:t>;</w:t>
      </w:r>
    </w:p>
    <w:p w:rsidR="00521053" w:rsidRDefault="004C03CF">
      <w:pPr>
        <w:pStyle w:val="10"/>
        <w:widowControl w:val="0"/>
        <w:numPr>
          <w:ilvl w:val="0"/>
          <w:numId w:val="4"/>
        </w:numPr>
        <w:tabs>
          <w:tab w:val="clear" w:pos="1182"/>
          <w:tab w:val="left" w:pos="567"/>
          <w:tab w:val="num" w:pos="969"/>
        </w:tabs>
        <w:spacing w:after="120" w:line="240" w:lineRule="auto"/>
        <w:ind w:left="993" w:hanging="426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оказание УСЛУГ</w:t>
      </w:r>
      <w:r w:rsidR="000E37B7" w:rsidRPr="00DF5C92">
        <w:rPr>
          <w:rFonts w:ascii="Arial" w:hAnsi="Arial" w:cs="Arial"/>
          <w:lang w:val="ru-RU"/>
        </w:rPr>
        <w:t xml:space="preserve"> с нарушением сроков, установленных ДОГОВОРОМ;</w:t>
      </w:r>
    </w:p>
    <w:p w:rsidR="00521053" w:rsidRDefault="004C03CF">
      <w:pPr>
        <w:pStyle w:val="10"/>
        <w:widowControl w:val="0"/>
        <w:numPr>
          <w:ilvl w:val="0"/>
          <w:numId w:val="4"/>
        </w:numPr>
        <w:tabs>
          <w:tab w:val="clear" w:pos="1182"/>
          <w:tab w:val="left" w:pos="567"/>
          <w:tab w:val="num" w:pos="969"/>
        </w:tabs>
        <w:spacing w:after="120" w:line="240" w:lineRule="auto"/>
        <w:ind w:left="993" w:hanging="426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оказание УСЛУГ</w:t>
      </w:r>
      <w:r w:rsidR="000E37B7" w:rsidRPr="00DF5C92">
        <w:rPr>
          <w:rFonts w:ascii="Arial" w:hAnsi="Arial" w:cs="Arial"/>
          <w:lang w:val="ru-RU"/>
        </w:rPr>
        <w:t xml:space="preserve"> не в соответствии с нормативами эффективности, предусмотренными в РАЗДЕЛЕ 5 настоящего ДОГОВОРА</w:t>
      </w:r>
      <w:r w:rsidR="000E37B7">
        <w:rPr>
          <w:rFonts w:ascii="Arial" w:hAnsi="Arial" w:cs="Arial"/>
          <w:lang w:val="ru-RU"/>
        </w:rPr>
        <w:t>;</w:t>
      </w:r>
    </w:p>
    <w:p w:rsidR="00521053" w:rsidRDefault="004C03CF">
      <w:pPr>
        <w:pStyle w:val="10"/>
        <w:widowControl w:val="0"/>
        <w:numPr>
          <w:ilvl w:val="0"/>
          <w:numId w:val="4"/>
        </w:numPr>
        <w:tabs>
          <w:tab w:val="clear" w:pos="1182"/>
          <w:tab w:val="left" w:pos="567"/>
          <w:tab w:val="num" w:pos="969"/>
        </w:tabs>
        <w:spacing w:after="120" w:line="240" w:lineRule="auto"/>
        <w:ind w:left="993" w:hanging="426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оказание УСЛУГ</w:t>
      </w:r>
      <w:r w:rsidR="000E37B7" w:rsidRPr="003157FB">
        <w:rPr>
          <w:rFonts w:ascii="Arial" w:hAnsi="Arial" w:cs="Arial"/>
          <w:lang w:val="ru-RU"/>
        </w:rPr>
        <w:t xml:space="preserve"> с НЕДОСТАТКАМИ</w:t>
      </w:r>
      <w:r w:rsidR="001D41D4">
        <w:rPr>
          <w:rFonts w:ascii="Arial" w:hAnsi="Arial" w:cs="Arial"/>
          <w:lang w:val="ru-RU"/>
        </w:rPr>
        <w:t>.</w:t>
      </w:r>
    </w:p>
    <w:p w:rsidR="00180435" w:rsidRPr="00DF5C92" w:rsidRDefault="000E37B7" w:rsidP="00166E7D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за исключением </w:t>
      </w:r>
      <w:r w:rsidRPr="00A94F3D">
        <w:rPr>
          <w:rFonts w:ascii="Arial" w:hAnsi="Arial" w:cs="Arial"/>
          <w:color w:val="000000"/>
          <w:lang w:val="ru-RU" w:eastAsia="ru-RU"/>
        </w:rPr>
        <w:t>случаев</w:t>
      </w:r>
      <w:r>
        <w:rPr>
          <w:rFonts w:ascii="Arial" w:hAnsi="Arial" w:cs="Arial"/>
          <w:lang w:val="ru-RU"/>
        </w:rPr>
        <w:t xml:space="preserve">, когда указанное произошло в результате действий/бездействий  (вины) </w:t>
      </w:r>
      <w:r w:rsidR="00CB67A1">
        <w:rPr>
          <w:rFonts w:ascii="Arial" w:hAnsi="Arial" w:cs="Arial"/>
          <w:lang w:val="ru-RU"/>
        </w:rPr>
        <w:t>ЗАКАЗЧИКА</w:t>
      </w:r>
      <w:r w:rsidR="00F821AB">
        <w:rPr>
          <w:rFonts w:ascii="Arial" w:hAnsi="Arial" w:cs="Arial"/>
          <w:lang w:val="ru-RU"/>
        </w:rPr>
        <w:t xml:space="preserve"> и/или СЕРВИСНЫХ КОМПАНИЙ</w:t>
      </w:r>
      <w:r w:rsidR="00BF0D96">
        <w:rPr>
          <w:rFonts w:ascii="Arial" w:hAnsi="Arial" w:cs="Arial"/>
          <w:lang w:val="ru-RU"/>
        </w:rPr>
        <w:t xml:space="preserve"> или геологических осложнений</w:t>
      </w:r>
      <w:r w:rsidR="00F821AB">
        <w:rPr>
          <w:rFonts w:ascii="Arial" w:hAnsi="Arial" w:cs="Arial"/>
          <w:lang w:val="ru-RU"/>
        </w:rPr>
        <w:t>.</w:t>
      </w:r>
    </w:p>
    <w:p w:rsidR="00180435" w:rsidRPr="00DF5C92" w:rsidRDefault="001D41D4" w:rsidP="00166E7D">
      <w:pPr>
        <w:pStyle w:val="10"/>
        <w:widowControl w:val="0"/>
        <w:tabs>
          <w:tab w:val="left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16</w:t>
      </w:r>
      <w:r w:rsidR="00180435" w:rsidRPr="00DF5C92">
        <w:rPr>
          <w:rFonts w:ascii="Arial" w:hAnsi="Arial" w:cs="Arial"/>
          <w:color w:val="000000"/>
          <w:lang w:val="ru-RU"/>
        </w:rPr>
        <w:t>.2.2</w:t>
      </w:r>
      <w:r w:rsidR="00180435" w:rsidRPr="00DF5C92">
        <w:rPr>
          <w:rFonts w:ascii="Arial" w:hAnsi="Arial" w:cs="Arial"/>
          <w:color w:val="000000"/>
          <w:lang w:val="ru-RU"/>
        </w:rPr>
        <w:tab/>
        <w:t xml:space="preserve">В случае </w:t>
      </w:r>
      <w:r w:rsidR="00F248AB">
        <w:rPr>
          <w:rFonts w:ascii="Arial" w:hAnsi="Arial" w:cs="Arial"/>
          <w:color w:val="000000"/>
          <w:lang w:val="ru-RU"/>
        </w:rPr>
        <w:t>неоказания</w:t>
      </w:r>
      <w:r w:rsidR="00180435">
        <w:rPr>
          <w:rFonts w:ascii="Arial" w:hAnsi="Arial" w:cs="Arial"/>
          <w:color w:val="000000"/>
          <w:lang w:val="ru-RU"/>
        </w:rPr>
        <w:t xml:space="preserve"> </w:t>
      </w:r>
      <w:r w:rsidR="00180435" w:rsidRPr="00DF5C92">
        <w:rPr>
          <w:rFonts w:ascii="Arial" w:hAnsi="Arial" w:cs="Arial"/>
          <w:color w:val="000000"/>
          <w:lang w:val="ru-RU"/>
        </w:rPr>
        <w:t xml:space="preserve">или ненадлежащего </w:t>
      </w:r>
      <w:r w:rsidR="001657C9">
        <w:rPr>
          <w:rFonts w:ascii="Arial" w:hAnsi="Arial" w:cs="Arial"/>
          <w:color w:val="000000"/>
          <w:lang w:val="ru-RU"/>
        </w:rPr>
        <w:t>оказания УСЛУГ</w:t>
      </w:r>
      <w:r w:rsidR="00180435" w:rsidRPr="00DF5C92">
        <w:rPr>
          <w:rFonts w:ascii="Arial" w:hAnsi="Arial" w:cs="Arial"/>
          <w:color w:val="000000"/>
          <w:lang w:val="ru-RU"/>
        </w:rPr>
        <w:t xml:space="preserve">, </w:t>
      </w:r>
      <w:r w:rsidR="00CB67A1">
        <w:rPr>
          <w:rFonts w:ascii="Arial" w:hAnsi="Arial" w:cs="Arial"/>
          <w:color w:val="000000"/>
          <w:lang w:val="ru-RU"/>
        </w:rPr>
        <w:t>ЗАКАЗЧИК</w:t>
      </w:r>
      <w:r w:rsidR="00180435" w:rsidRPr="00DF5C92">
        <w:rPr>
          <w:rFonts w:ascii="Arial" w:hAnsi="Arial" w:cs="Arial"/>
          <w:color w:val="000000"/>
          <w:lang w:val="ru-RU"/>
        </w:rPr>
        <w:t xml:space="preserve"> имеет право применить любую или несколько из следующих мер:</w:t>
      </w:r>
    </w:p>
    <w:p w:rsidR="00521053" w:rsidRDefault="00180435">
      <w:pPr>
        <w:pStyle w:val="10"/>
        <w:widowControl w:val="0"/>
        <w:numPr>
          <w:ilvl w:val="0"/>
          <w:numId w:val="16"/>
        </w:numPr>
        <w:tabs>
          <w:tab w:val="clear" w:pos="1563"/>
          <w:tab w:val="num" w:pos="567"/>
        </w:tabs>
        <w:spacing w:after="120" w:line="240" w:lineRule="auto"/>
        <w:ind w:left="567" w:hanging="567"/>
        <w:rPr>
          <w:rFonts w:ascii="Arial" w:hAnsi="Arial" w:cs="Arial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lastRenderedPageBreak/>
        <w:t>Потребовать</w:t>
      </w:r>
      <w:r w:rsidRPr="00DF5C92">
        <w:rPr>
          <w:rFonts w:ascii="Arial" w:hAnsi="Arial" w:cs="Arial"/>
          <w:lang w:val="ru-RU"/>
        </w:rPr>
        <w:t xml:space="preserve"> от </w:t>
      </w:r>
      <w:r w:rsidR="001657C9">
        <w:rPr>
          <w:rFonts w:ascii="Arial" w:hAnsi="Arial" w:cs="Arial"/>
          <w:lang w:val="ru-RU"/>
        </w:rPr>
        <w:t>ИСПОЛНИТЕЛЯ</w:t>
      </w:r>
      <w:r w:rsidRPr="00DF5C92">
        <w:rPr>
          <w:rFonts w:ascii="Arial" w:hAnsi="Arial" w:cs="Arial"/>
          <w:lang w:val="ru-RU"/>
        </w:rPr>
        <w:t xml:space="preserve"> устранения</w:t>
      </w:r>
      <w:r w:rsidR="001D41D4">
        <w:rPr>
          <w:rFonts w:ascii="Arial" w:hAnsi="Arial" w:cs="Arial"/>
          <w:lang w:val="ru-RU"/>
        </w:rPr>
        <w:t xml:space="preserve"> за свой счет</w:t>
      </w:r>
      <w:r w:rsidRPr="00DF5C92">
        <w:rPr>
          <w:rFonts w:ascii="Arial" w:hAnsi="Arial" w:cs="Arial"/>
          <w:lang w:val="ru-RU"/>
        </w:rPr>
        <w:t xml:space="preserve"> НЕДОСТАТКОВ в установленный </w:t>
      </w:r>
      <w:r w:rsidR="001D41D4">
        <w:rPr>
          <w:rFonts w:ascii="Arial" w:hAnsi="Arial" w:cs="Arial"/>
          <w:lang w:val="ru-RU"/>
        </w:rPr>
        <w:t xml:space="preserve">ЗАКАЗЧИКОМ </w:t>
      </w:r>
      <w:r>
        <w:rPr>
          <w:rFonts w:ascii="Arial" w:hAnsi="Arial" w:cs="Arial"/>
          <w:lang w:val="ru-RU"/>
        </w:rPr>
        <w:t>разумный</w:t>
      </w:r>
      <w:r w:rsidRPr="00DF5C92">
        <w:rPr>
          <w:rFonts w:ascii="Arial" w:hAnsi="Arial" w:cs="Arial"/>
          <w:lang w:val="ru-RU"/>
        </w:rPr>
        <w:t xml:space="preserve"> срок.</w:t>
      </w:r>
    </w:p>
    <w:p w:rsidR="00521053" w:rsidRDefault="00180435">
      <w:pPr>
        <w:pStyle w:val="10"/>
        <w:widowControl w:val="0"/>
        <w:numPr>
          <w:ilvl w:val="0"/>
          <w:numId w:val="4"/>
        </w:numPr>
        <w:tabs>
          <w:tab w:val="clear" w:pos="1182"/>
          <w:tab w:val="left" w:pos="567"/>
          <w:tab w:val="num" w:pos="969"/>
        </w:tabs>
        <w:spacing w:after="120" w:line="240" w:lineRule="auto"/>
        <w:ind w:left="993" w:hanging="426"/>
        <w:rPr>
          <w:rFonts w:ascii="Arial" w:hAnsi="Arial" w:cs="Arial"/>
          <w:lang w:val="ru-RU"/>
        </w:rPr>
      </w:pPr>
      <w:r w:rsidRPr="009D2A07">
        <w:rPr>
          <w:rFonts w:ascii="Arial" w:hAnsi="Arial" w:cs="Arial"/>
          <w:color w:val="000000"/>
          <w:lang w:val="ru-RU"/>
        </w:rPr>
        <w:t>на</w:t>
      </w:r>
      <w:r w:rsidRPr="00DF5C92">
        <w:rPr>
          <w:rFonts w:ascii="Arial" w:hAnsi="Arial" w:cs="Arial"/>
          <w:lang w:val="ru-RU"/>
        </w:rPr>
        <w:t xml:space="preserve"> основании письменного требования </w:t>
      </w:r>
      <w:r w:rsidR="00CB67A1">
        <w:rPr>
          <w:rFonts w:ascii="Arial" w:hAnsi="Arial" w:cs="Arial"/>
          <w:lang w:val="ru-RU"/>
        </w:rPr>
        <w:t>ЗАКАЗЧИКА</w:t>
      </w:r>
      <w:r w:rsidRPr="00DF5C92">
        <w:rPr>
          <w:rFonts w:ascii="Arial" w:hAnsi="Arial" w:cs="Arial"/>
          <w:lang w:val="ru-RU"/>
        </w:rPr>
        <w:t xml:space="preserve"> </w:t>
      </w:r>
      <w:r w:rsidR="008B153F">
        <w:rPr>
          <w:rFonts w:ascii="Arial" w:hAnsi="Arial" w:cs="Arial"/>
          <w:lang w:val="ru-RU"/>
        </w:rPr>
        <w:t>ИСПОЛНИТЕЛЬ</w:t>
      </w:r>
      <w:r w:rsidRPr="00DF5C92">
        <w:rPr>
          <w:rFonts w:ascii="Arial" w:hAnsi="Arial" w:cs="Arial"/>
          <w:lang w:val="ru-RU"/>
        </w:rPr>
        <w:t xml:space="preserve"> в </w:t>
      </w:r>
      <w:r>
        <w:rPr>
          <w:rFonts w:ascii="Arial" w:hAnsi="Arial" w:cs="Arial"/>
          <w:lang w:val="ru-RU"/>
        </w:rPr>
        <w:t xml:space="preserve">разумный </w:t>
      </w:r>
      <w:r w:rsidRPr="00DF5C92">
        <w:rPr>
          <w:rFonts w:ascii="Arial" w:hAnsi="Arial" w:cs="Arial"/>
          <w:lang w:val="ru-RU"/>
        </w:rPr>
        <w:t xml:space="preserve">срок, установленный </w:t>
      </w:r>
      <w:r w:rsidR="001D41D4">
        <w:rPr>
          <w:rFonts w:ascii="Arial" w:hAnsi="Arial" w:cs="Arial"/>
          <w:lang w:val="ru-RU"/>
        </w:rPr>
        <w:t>ЗАКАЗЧИКОМ</w:t>
      </w:r>
      <w:r w:rsidRPr="00DF5C92">
        <w:rPr>
          <w:rFonts w:ascii="Arial" w:hAnsi="Arial" w:cs="Arial"/>
          <w:lang w:val="ru-RU"/>
        </w:rPr>
        <w:t xml:space="preserve">, должен представить </w:t>
      </w:r>
      <w:r w:rsidR="00CB67A1">
        <w:rPr>
          <w:rFonts w:ascii="Arial" w:hAnsi="Arial" w:cs="Arial"/>
          <w:lang w:val="ru-RU"/>
        </w:rPr>
        <w:t>ЗАКАЗЧИК</w:t>
      </w:r>
      <w:r w:rsidR="001D41D4">
        <w:rPr>
          <w:rFonts w:ascii="Arial" w:hAnsi="Arial" w:cs="Arial"/>
          <w:lang w:val="ru-RU"/>
        </w:rPr>
        <w:t>У</w:t>
      </w:r>
      <w:r w:rsidRPr="00DF5C92">
        <w:rPr>
          <w:rFonts w:ascii="Arial" w:hAnsi="Arial" w:cs="Arial"/>
          <w:lang w:val="ru-RU"/>
        </w:rPr>
        <w:t xml:space="preserve"> План корректирующих мероприятий по устранению НЕДОСТАТКОВ.</w:t>
      </w:r>
    </w:p>
    <w:p w:rsidR="00521053" w:rsidRDefault="00CB67A1">
      <w:pPr>
        <w:pStyle w:val="10"/>
        <w:widowControl w:val="0"/>
        <w:numPr>
          <w:ilvl w:val="0"/>
          <w:numId w:val="4"/>
        </w:numPr>
        <w:tabs>
          <w:tab w:val="clear" w:pos="1182"/>
          <w:tab w:val="left" w:pos="567"/>
          <w:tab w:val="num" w:pos="969"/>
        </w:tabs>
        <w:spacing w:after="120" w:line="240" w:lineRule="auto"/>
        <w:ind w:left="993" w:hanging="426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ЗАКАЗЧИК</w:t>
      </w:r>
      <w:r w:rsidR="00180435" w:rsidRPr="00DF5C92">
        <w:rPr>
          <w:rFonts w:ascii="Arial" w:hAnsi="Arial" w:cs="Arial"/>
          <w:lang w:val="ru-RU"/>
        </w:rPr>
        <w:t xml:space="preserve"> долж</w:t>
      </w:r>
      <w:r w:rsidR="001D41D4">
        <w:rPr>
          <w:rFonts w:ascii="Arial" w:hAnsi="Arial" w:cs="Arial"/>
          <w:lang w:val="ru-RU"/>
        </w:rPr>
        <w:t>е</w:t>
      </w:r>
      <w:r w:rsidR="00180435" w:rsidRPr="00DF5C92">
        <w:rPr>
          <w:rFonts w:ascii="Arial" w:hAnsi="Arial" w:cs="Arial"/>
          <w:lang w:val="ru-RU"/>
        </w:rPr>
        <w:t>н в течение 5 (пяти)</w:t>
      </w:r>
      <w:r w:rsidR="00180435" w:rsidRPr="00DF5C92">
        <w:rPr>
          <w:rFonts w:ascii="Arial" w:hAnsi="Arial" w:cs="Arial"/>
        </w:rPr>
        <w:t> </w:t>
      </w:r>
      <w:r w:rsidR="00180435" w:rsidRPr="00DF5C92">
        <w:rPr>
          <w:rFonts w:ascii="Arial" w:hAnsi="Arial" w:cs="Arial"/>
          <w:lang w:val="ru-RU"/>
        </w:rPr>
        <w:t xml:space="preserve"> дней с момента получения Плана корректирующих мероприятий сообщить </w:t>
      </w:r>
      <w:r w:rsidR="001657C9">
        <w:rPr>
          <w:rFonts w:ascii="Arial" w:hAnsi="Arial" w:cs="Arial"/>
          <w:lang w:val="ru-RU"/>
        </w:rPr>
        <w:t>ИСПОЛНИТЕЛЮ</w:t>
      </w:r>
      <w:r w:rsidR="00180435" w:rsidRPr="00DF5C92">
        <w:rPr>
          <w:rFonts w:ascii="Arial" w:hAnsi="Arial" w:cs="Arial"/>
          <w:lang w:val="ru-RU"/>
        </w:rPr>
        <w:t xml:space="preserve"> о его</w:t>
      </w:r>
      <w:r w:rsidR="00180435" w:rsidRPr="00DF5C92">
        <w:rPr>
          <w:rFonts w:ascii="Arial" w:hAnsi="Arial" w:cs="Arial"/>
        </w:rPr>
        <w:t> </w:t>
      </w:r>
      <w:r w:rsidR="00180435" w:rsidRPr="00DF5C92">
        <w:rPr>
          <w:rFonts w:ascii="Arial" w:hAnsi="Arial" w:cs="Arial"/>
          <w:lang w:val="ru-RU"/>
        </w:rPr>
        <w:t xml:space="preserve"> одобрении или дать рекомендации по внесению в него изменений.</w:t>
      </w:r>
    </w:p>
    <w:p w:rsidR="00521053" w:rsidRDefault="008B153F">
      <w:pPr>
        <w:pStyle w:val="10"/>
        <w:widowControl w:val="0"/>
        <w:numPr>
          <w:ilvl w:val="0"/>
          <w:numId w:val="4"/>
        </w:numPr>
        <w:tabs>
          <w:tab w:val="clear" w:pos="1182"/>
          <w:tab w:val="left" w:pos="567"/>
          <w:tab w:val="num" w:pos="969"/>
        </w:tabs>
        <w:spacing w:after="120" w:line="240" w:lineRule="auto"/>
        <w:ind w:left="993" w:hanging="426"/>
        <w:rPr>
          <w:rFonts w:ascii="Arial" w:hAnsi="Arial" w:cs="Arial"/>
          <w:lang w:val="ru-RU"/>
        </w:rPr>
      </w:pPr>
      <w:r>
        <w:rPr>
          <w:rFonts w:ascii="Arial" w:hAnsi="Arial" w:cs="Arial"/>
          <w:color w:val="000000"/>
          <w:lang w:val="ru-RU"/>
        </w:rPr>
        <w:t>ИСПОЛНИТЕЛЬ</w:t>
      </w:r>
      <w:r w:rsidR="00180435" w:rsidRPr="00DF5C92">
        <w:rPr>
          <w:rFonts w:ascii="Arial" w:hAnsi="Arial" w:cs="Arial"/>
          <w:lang w:val="ru-RU"/>
        </w:rPr>
        <w:t xml:space="preserve"> должен, за свой счет, </w:t>
      </w:r>
      <w:r w:rsidR="00180435" w:rsidRPr="00DF5C92">
        <w:rPr>
          <w:rFonts w:ascii="Arial" w:hAnsi="Arial" w:cs="Arial"/>
        </w:rPr>
        <w:t> </w:t>
      </w:r>
      <w:r w:rsidR="00180435" w:rsidRPr="00DF5C92">
        <w:rPr>
          <w:rFonts w:ascii="Arial" w:hAnsi="Arial" w:cs="Arial"/>
          <w:lang w:val="ru-RU"/>
        </w:rPr>
        <w:t>в указанный в Плане корректирующих мероприятий срок исправить НЕДОСТАТКИ.</w:t>
      </w:r>
    </w:p>
    <w:p w:rsidR="00521053" w:rsidRDefault="00A12B10">
      <w:pPr>
        <w:pStyle w:val="10"/>
        <w:widowControl w:val="0"/>
        <w:numPr>
          <w:ilvl w:val="0"/>
          <w:numId w:val="16"/>
        </w:numPr>
        <w:tabs>
          <w:tab w:val="clear" w:pos="1563"/>
          <w:tab w:val="num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>Поручить</w:t>
      </w:r>
      <w:r w:rsidRPr="00DF5C92">
        <w:rPr>
          <w:rFonts w:ascii="Arial" w:hAnsi="Arial" w:cs="Arial"/>
          <w:lang w:val="ru-RU"/>
        </w:rPr>
        <w:t xml:space="preserve"> </w:t>
      </w:r>
      <w:r w:rsidR="008368BB">
        <w:rPr>
          <w:rFonts w:ascii="Arial" w:hAnsi="Arial" w:cs="Arial"/>
          <w:lang w:val="ru-RU"/>
        </w:rPr>
        <w:t>оказание</w:t>
      </w:r>
      <w:r w:rsidR="00180435" w:rsidRPr="00DF5C92">
        <w:rPr>
          <w:rFonts w:ascii="Arial" w:hAnsi="Arial" w:cs="Arial"/>
          <w:lang w:val="ru-RU"/>
        </w:rPr>
        <w:t xml:space="preserve"> </w:t>
      </w:r>
      <w:r w:rsidR="001657C9">
        <w:rPr>
          <w:rFonts w:ascii="Arial" w:hAnsi="Arial" w:cs="Arial"/>
          <w:lang w:val="ru-RU"/>
        </w:rPr>
        <w:t>УСЛУГ</w:t>
      </w:r>
      <w:r w:rsidR="00180435" w:rsidRPr="00DF5C92">
        <w:rPr>
          <w:rFonts w:ascii="Arial" w:hAnsi="Arial" w:cs="Arial"/>
          <w:lang w:val="ru-RU"/>
        </w:rPr>
        <w:t xml:space="preserve"> ТРЕТЬИМ ЛИЦАМ либо выполнить их своими силами и </w:t>
      </w:r>
      <w:r w:rsidR="00180435" w:rsidRPr="00A12B10">
        <w:rPr>
          <w:rFonts w:ascii="Arial" w:hAnsi="Arial" w:cs="Arial"/>
          <w:color w:val="000000"/>
          <w:lang w:val="ru-RU"/>
        </w:rPr>
        <w:t>потребовать</w:t>
      </w:r>
      <w:r w:rsidR="00180435" w:rsidRPr="00DF5C92">
        <w:rPr>
          <w:rFonts w:ascii="Arial" w:hAnsi="Arial" w:cs="Arial"/>
          <w:lang w:val="ru-RU"/>
        </w:rPr>
        <w:t xml:space="preserve"> от </w:t>
      </w:r>
      <w:r w:rsidR="001657C9">
        <w:rPr>
          <w:rFonts w:ascii="Arial" w:hAnsi="Arial" w:cs="Arial"/>
          <w:lang w:val="ru-RU"/>
        </w:rPr>
        <w:t>ИСПОЛНИТЕЛЯ</w:t>
      </w:r>
      <w:r w:rsidR="00180435" w:rsidRPr="00DF5C92">
        <w:rPr>
          <w:rFonts w:ascii="Arial" w:hAnsi="Arial" w:cs="Arial"/>
          <w:lang w:val="ru-RU"/>
        </w:rPr>
        <w:t xml:space="preserve"> возмещения своих расходов на устранение НЕДОСТАТКОВ и других убытков</w:t>
      </w:r>
      <w:r w:rsidR="00180435">
        <w:rPr>
          <w:rFonts w:ascii="Arial" w:hAnsi="Arial" w:cs="Arial"/>
          <w:lang w:val="ru-RU"/>
        </w:rPr>
        <w:t xml:space="preserve"> в случае невыполнения </w:t>
      </w:r>
      <w:r w:rsidR="001657C9">
        <w:rPr>
          <w:rFonts w:ascii="Arial" w:hAnsi="Arial" w:cs="Arial"/>
          <w:lang w:val="ru-RU"/>
        </w:rPr>
        <w:t>ИСПОЛНИТЕЛЕМ</w:t>
      </w:r>
      <w:r w:rsidR="00180435">
        <w:rPr>
          <w:rFonts w:ascii="Arial" w:hAnsi="Arial" w:cs="Arial"/>
          <w:lang w:val="ru-RU"/>
        </w:rPr>
        <w:t xml:space="preserve"> обязательства по устранению НЕДОСТАТКОВ</w:t>
      </w:r>
      <w:r w:rsidR="001D41D4">
        <w:rPr>
          <w:rFonts w:ascii="Arial" w:hAnsi="Arial" w:cs="Arial"/>
          <w:lang w:val="ru-RU"/>
        </w:rPr>
        <w:t xml:space="preserve"> за свой счет</w:t>
      </w:r>
      <w:r w:rsidR="00180435">
        <w:rPr>
          <w:rFonts w:ascii="Arial" w:hAnsi="Arial" w:cs="Arial"/>
          <w:lang w:val="ru-RU"/>
        </w:rPr>
        <w:t xml:space="preserve"> в соответствии с </w:t>
      </w:r>
      <w:proofErr w:type="spellStart"/>
      <w:r w:rsidR="00180435">
        <w:rPr>
          <w:rFonts w:ascii="Arial" w:hAnsi="Arial" w:cs="Arial"/>
          <w:lang w:val="ru-RU"/>
        </w:rPr>
        <w:t>пп</w:t>
      </w:r>
      <w:proofErr w:type="spellEnd"/>
      <w:r w:rsidR="00180435">
        <w:rPr>
          <w:rFonts w:ascii="Arial" w:hAnsi="Arial" w:cs="Arial"/>
          <w:lang w:val="ru-RU"/>
        </w:rPr>
        <w:t xml:space="preserve">. </w:t>
      </w:r>
      <w:r w:rsidR="001D41D4">
        <w:rPr>
          <w:rFonts w:ascii="Arial" w:hAnsi="Arial" w:cs="Arial"/>
          <w:lang w:val="ru-RU"/>
        </w:rPr>
        <w:t>16</w:t>
      </w:r>
      <w:r w:rsidR="00180435">
        <w:rPr>
          <w:rFonts w:ascii="Arial" w:hAnsi="Arial" w:cs="Arial"/>
          <w:lang w:val="ru-RU"/>
        </w:rPr>
        <w:t>.2.2 а)</w:t>
      </w:r>
      <w:r w:rsidR="00180435" w:rsidRPr="00DF5C92">
        <w:rPr>
          <w:rFonts w:ascii="Arial" w:hAnsi="Arial" w:cs="Arial"/>
          <w:lang w:val="ru-RU"/>
        </w:rPr>
        <w:t>.</w:t>
      </w:r>
    </w:p>
    <w:p w:rsidR="00521053" w:rsidRPr="00F148F0" w:rsidRDefault="00180435">
      <w:pPr>
        <w:pStyle w:val="10"/>
        <w:widowControl w:val="0"/>
        <w:numPr>
          <w:ilvl w:val="0"/>
          <w:numId w:val="16"/>
        </w:numPr>
        <w:tabs>
          <w:tab w:val="clear" w:pos="1563"/>
          <w:tab w:val="num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837F03">
        <w:rPr>
          <w:rFonts w:ascii="Arial" w:hAnsi="Arial" w:cs="Arial"/>
          <w:color w:val="000000"/>
          <w:lang w:val="ru-RU"/>
        </w:rPr>
        <w:t>Соразмерно</w:t>
      </w:r>
      <w:r w:rsidRPr="00837F03">
        <w:rPr>
          <w:rFonts w:ascii="Arial" w:hAnsi="Arial" w:cs="Arial"/>
          <w:lang w:val="ru-RU"/>
        </w:rPr>
        <w:t xml:space="preserve"> </w:t>
      </w:r>
      <w:r w:rsidRPr="00837F03">
        <w:rPr>
          <w:rFonts w:ascii="Arial" w:hAnsi="Arial" w:cs="Arial"/>
          <w:color w:val="000000"/>
          <w:lang w:val="ru-RU"/>
        </w:rPr>
        <w:t>уменьшить</w:t>
      </w:r>
      <w:r w:rsidRPr="00837F03">
        <w:rPr>
          <w:rFonts w:ascii="Arial" w:hAnsi="Arial" w:cs="Arial"/>
          <w:lang w:val="ru-RU"/>
        </w:rPr>
        <w:t xml:space="preserve"> стоимость </w:t>
      </w:r>
      <w:r w:rsidR="00F248AB" w:rsidRPr="00837F03">
        <w:rPr>
          <w:rFonts w:ascii="Arial" w:hAnsi="Arial" w:cs="Arial"/>
          <w:lang w:val="ru-RU"/>
        </w:rPr>
        <w:t>оказанных</w:t>
      </w:r>
      <w:r w:rsidRPr="00837F03">
        <w:rPr>
          <w:rFonts w:ascii="Arial" w:hAnsi="Arial" w:cs="Arial"/>
          <w:lang w:val="ru-RU"/>
        </w:rPr>
        <w:t xml:space="preserve"> </w:t>
      </w:r>
      <w:r w:rsidR="001657C9" w:rsidRPr="00837F03">
        <w:rPr>
          <w:rFonts w:ascii="Arial" w:hAnsi="Arial" w:cs="Arial"/>
          <w:lang w:val="ru-RU"/>
        </w:rPr>
        <w:t>УСЛУГ</w:t>
      </w:r>
      <w:r w:rsidR="00837F03" w:rsidRPr="006F5961">
        <w:rPr>
          <w:lang w:val="ru-RU"/>
        </w:rPr>
        <w:t xml:space="preserve"> </w:t>
      </w:r>
      <w:r w:rsidR="00837F03" w:rsidRPr="00837F03">
        <w:rPr>
          <w:rFonts w:ascii="Arial" w:hAnsi="Arial" w:cs="Arial"/>
          <w:color w:val="000000"/>
          <w:lang w:val="ru-RU"/>
        </w:rPr>
        <w:t xml:space="preserve">на основании шкалы оценки качества, приведенной в </w:t>
      </w:r>
      <w:r w:rsidR="00681D13" w:rsidRPr="00681D13">
        <w:rPr>
          <w:rFonts w:ascii="Arial" w:hAnsi="Arial" w:cs="Arial"/>
          <w:color w:val="000000"/>
          <w:lang w:val="ru-RU"/>
        </w:rPr>
        <w:t>Приложении 9 к ДОГОВОРУ</w:t>
      </w:r>
      <w:r w:rsidR="00681D13">
        <w:rPr>
          <w:rFonts w:ascii="Arial" w:hAnsi="Arial" w:cs="Arial"/>
          <w:color w:val="000000"/>
          <w:lang w:val="ru-RU"/>
        </w:rPr>
        <w:t>;</w:t>
      </w:r>
    </w:p>
    <w:p w:rsidR="00521053" w:rsidRDefault="00180435">
      <w:pPr>
        <w:pStyle w:val="10"/>
        <w:widowControl w:val="0"/>
        <w:numPr>
          <w:ilvl w:val="0"/>
          <w:numId w:val="16"/>
        </w:numPr>
        <w:tabs>
          <w:tab w:val="clear" w:pos="1563"/>
          <w:tab w:val="num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A12B10">
        <w:rPr>
          <w:rFonts w:ascii="Arial" w:hAnsi="Arial" w:cs="Arial"/>
          <w:color w:val="000000"/>
          <w:lang w:val="ru-RU"/>
        </w:rPr>
        <w:t>Уменьшить</w:t>
      </w:r>
      <w:r w:rsidRPr="00DF5C92">
        <w:rPr>
          <w:rFonts w:ascii="Arial" w:hAnsi="Arial" w:cs="Arial"/>
          <w:lang w:val="ru-RU"/>
        </w:rPr>
        <w:t xml:space="preserve"> </w:t>
      </w:r>
      <w:r w:rsidRPr="00A94F3D">
        <w:rPr>
          <w:rFonts w:ascii="Arial" w:hAnsi="Arial" w:cs="Arial"/>
          <w:color w:val="000000"/>
          <w:lang w:val="ru-RU"/>
        </w:rPr>
        <w:t>объемы</w:t>
      </w:r>
      <w:r w:rsidRPr="00DF5C92">
        <w:rPr>
          <w:rFonts w:ascii="Arial" w:hAnsi="Arial" w:cs="Arial"/>
          <w:lang w:val="ru-RU"/>
        </w:rPr>
        <w:t xml:space="preserve"> </w:t>
      </w:r>
      <w:r w:rsidR="001657C9">
        <w:rPr>
          <w:rFonts w:ascii="Arial" w:hAnsi="Arial" w:cs="Arial"/>
          <w:lang w:val="ru-RU"/>
        </w:rPr>
        <w:t>УСЛУГ</w:t>
      </w:r>
      <w:r w:rsidRPr="00DF5C92">
        <w:rPr>
          <w:rFonts w:ascii="Arial" w:hAnsi="Arial" w:cs="Arial"/>
          <w:lang w:val="ru-RU"/>
        </w:rPr>
        <w:t xml:space="preserve"> по выданному НАРЯД-ЗАКАЗУ; </w:t>
      </w:r>
    </w:p>
    <w:p w:rsidR="00521053" w:rsidRDefault="00180435">
      <w:pPr>
        <w:pStyle w:val="10"/>
        <w:widowControl w:val="0"/>
        <w:numPr>
          <w:ilvl w:val="0"/>
          <w:numId w:val="16"/>
        </w:numPr>
        <w:tabs>
          <w:tab w:val="clear" w:pos="1563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>Потребовать уплаты неустойки, определенной ДОГОВОРОМ</w:t>
      </w:r>
      <w:bookmarkStart w:id="31" w:name="ТекстовоеПоле925"/>
      <w:bookmarkStart w:id="32" w:name="ТекстовоеПоле926"/>
      <w:r w:rsidR="00837F03" w:rsidRPr="006F5961">
        <w:rPr>
          <w:lang w:val="ru-RU"/>
        </w:rPr>
        <w:t xml:space="preserve"> </w:t>
      </w:r>
      <w:r w:rsidR="00837F03" w:rsidRPr="00837F03">
        <w:rPr>
          <w:rFonts w:ascii="Arial" w:hAnsi="Arial" w:cs="Arial"/>
          <w:color w:val="000000"/>
          <w:lang w:val="ru-RU"/>
        </w:rPr>
        <w:t xml:space="preserve">(кроме случаев, когда за тот же самый факт неисполнения/ненадлежащего оказания УСЛУГ была соразмерно уменьшена стоимость УСЛУГ </w:t>
      </w:r>
      <w:r w:rsidR="00A55CFF" w:rsidRPr="004F45ED">
        <w:rPr>
          <w:rFonts w:ascii="Arial" w:hAnsi="Arial" w:cs="Arial"/>
          <w:color w:val="000000"/>
          <w:lang w:val="ru-RU"/>
        </w:rPr>
        <w:t xml:space="preserve"> </w:t>
      </w:r>
      <w:bookmarkEnd w:id="31"/>
      <w:r w:rsidR="00E14F8F">
        <w:rPr>
          <w:rFonts w:ascii="Arial" w:hAnsi="Arial" w:cs="Arial"/>
          <w:color w:val="000000"/>
          <w:lang w:val="ru-RU"/>
        </w:rPr>
        <w:fldChar w:fldCharType="begin">
          <w:ffData>
            <w:name w:val="ТекстовоеПоле926"/>
            <w:enabled/>
            <w:calcOnExit w:val="0"/>
            <w:textInput>
              <w:default w:val="на основании шкалы оценки качества в порядке, предусмотренном ДОГОВОРОМ)"/>
            </w:textInput>
          </w:ffData>
        </w:fldChar>
      </w:r>
      <w:r w:rsidR="00A55CFF">
        <w:rPr>
          <w:rFonts w:ascii="Arial" w:hAnsi="Arial" w:cs="Arial"/>
          <w:color w:val="000000"/>
          <w:lang w:val="ru-RU"/>
        </w:rPr>
        <w:instrText xml:space="preserve"> FORMTEXT </w:instrText>
      </w:r>
      <w:r w:rsidR="00E14F8F">
        <w:rPr>
          <w:rFonts w:ascii="Arial" w:hAnsi="Arial" w:cs="Arial"/>
          <w:color w:val="000000"/>
          <w:lang w:val="ru-RU"/>
        </w:rPr>
      </w:r>
      <w:r w:rsidR="00E14F8F">
        <w:rPr>
          <w:rFonts w:ascii="Arial" w:hAnsi="Arial" w:cs="Arial"/>
          <w:color w:val="000000"/>
          <w:lang w:val="ru-RU"/>
        </w:rPr>
        <w:fldChar w:fldCharType="separate"/>
      </w:r>
      <w:r w:rsidR="004A0030">
        <w:rPr>
          <w:rFonts w:ascii="Arial" w:hAnsi="Arial" w:cs="Arial"/>
          <w:noProof/>
          <w:color w:val="000000"/>
          <w:lang w:val="ru-RU"/>
        </w:rPr>
        <w:t>на основании шкалы оценки качества в порядке, предусмотренном ДОГОВОРОМ)</w:t>
      </w:r>
      <w:r w:rsidR="00E14F8F">
        <w:rPr>
          <w:rFonts w:ascii="Arial" w:hAnsi="Arial" w:cs="Arial"/>
          <w:color w:val="000000"/>
          <w:lang w:val="ru-RU"/>
        </w:rPr>
        <w:fldChar w:fldCharType="end"/>
      </w:r>
      <w:bookmarkEnd w:id="32"/>
      <w:r w:rsidRPr="00DF5C92">
        <w:rPr>
          <w:rFonts w:ascii="Arial" w:hAnsi="Arial" w:cs="Arial"/>
          <w:color w:val="000000"/>
          <w:lang w:val="ru-RU"/>
        </w:rPr>
        <w:t>;</w:t>
      </w:r>
    </w:p>
    <w:p w:rsidR="00521053" w:rsidRDefault="00180435">
      <w:pPr>
        <w:pStyle w:val="10"/>
        <w:widowControl w:val="0"/>
        <w:numPr>
          <w:ilvl w:val="0"/>
          <w:numId w:val="16"/>
        </w:numPr>
        <w:tabs>
          <w:tab w:val="clear" w:pos="1563"/>
          <w:tab w:val="num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Приостановить </w:t>
      </w:r>
      <w:r w:rsidR="00F248AB">
        <w:rPr>
          <w:rFonts w:ascii="Arial" w:hAnsi="Arial" w:cs="Arial"/>
          <w:color w:val="000000"/>
          <w:lang w:val="ru-RU"/>
        </w:rPr>
        <w:t>оказание УСЛУГ</w:t>
      </w:r>
      <w:r w:rsidRPr="00DF5C92">
        <w:rPr>
          <w:rFonts w:ascii="Arial" w:hAnsi="Arial" w:cs="Arial"/>
          <w:color w:val="000000"/>
          <w:lang w:val="ru-RU"/>
        </w:rPr>
        <w:t xml:space="preserve"> вплоть до устранения НЕДОСТАТКОВ в соответствии со Статьей </w:t>
      </w:r>
      <w:r w:rsidR="001D41D4">
        <w:rPr>
          <w:rFonts w:ascii="Arial" w:hAnsi="Arial" w:cs="Arial"/>
          <w:color w:val="000000"/>
          <w:lang w:val="ru-RU"/>
        </w:rPr>
        <w:t>18</w:t>
      </w:r>
      <w:r w:rsidR="001D41D4" w:rsidRPr="00DF5C92">
        <w:rPr>
          <w:rFonts w:ascii="Arial" w:hAnsi="Arial" w:cs="Arial"/>
          <w:color w:val="000000"/>
          <w:lang w:val="ru-RU"/>
        </w:rPr>
        <w:t xml:space="preserve"> </w:t>
      </w:r>
      <w:r w:rsidRPr="00DF5C92">
        <w:rPr>
          <w:rFonts w:ascii="Arial" w:hAnsi="Arial" w:cs="Arial"/>
          <w:color w:val="000000"/>
          <w:lang w:val="ru-RU"/>
        </w:rPr>
        <w:t xml:space="preserve">«ПРИОСТАНОВКА </w:t>
      </w:r>
      <w:r w:rsidR="00D574A5">
        <w:rPr>
          <w:rFonts w:ascii="Arial" w:hAnsi="Arial" w:cs="Arial"/>
          <w:color w:val="000000"/>
          <w:lang w:val="ru-RU"/>
        </w:rPr>
        <w:t xml:space="preserve">ОКАЗАНИЯ </w:t>
      </w:r>
      <w:r w:rsidR="001657C9">
        <w:rPr>
          <w:rFonts w:ascii="Arial" w:hAnsi="Arial" w:cs="Arial"/>
          <w:color w:val="000000"/>
          <w:lang w:val="ru-RU"/>
        </w:rPr>
        <w:t>УСЛУГ</w:t>
      </w:r>
      <w:r w:rsidRPr="00DF5C92">
        <w:rPr>
          <w:rFonts w:ascii="Arial" w:hAnsi="Arial" w:cs="Arial"/>
          <w:color w:val="000000"/>
          <w:lang w:val="ru-RU"/>
        </w:rPr>
        <w:t>» РАЗДЕЛА 2 ДОГОВОРА</w:t>
      </w:r>
      <w:r w:rsidR="00912302">
        <w:rPr>
          <w:rFonts w:ascii="Arial" w:hAnsi="Arial" w:cs="Arial"/>
          <w:color w:val="000000"/>
          <w:lang w:val="ru-RU"/>
        </w:rPr>
        <w:t>.</w:t>
      </w:r>
    </w:p>
    <w:p w:rsidR="00521053" w:rsidRDefault="00180435">
      <w:pPr>
        <w:pStyle w:val="10"/>
        <w:widowControl w:val="0"/>
        <w:numPr>
          <w:ilvl w:val="0"/>
          <w:numId w:val="16"/>
        </w:numPr>
        <w:tabs>
          <w:tab w:val="clear" w:pos="1563"/>
          <w:tab w:val="num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lang w:val="ru-RU"/>
        </w:rPr>
        <w:t xml:space="preserve">Досрочно </w:t>
      </w:r>
      <w:r w:rsidRPr="00A94F3D">
        <w:rPr>
          <w:rFonts w:ascii="Arial" w:hAnsi="Arial" w:cs="Arial"/>
          <w:color w:val="000000"/>
          <w:lang w:val="ru-RU"/>
        </w:rPr>
        <w:t>расторгнуть</w:t>
      </w:r>
      <w:r w:rsidRPr="00DF5C92">
        <w:rPr>
          <w:rFonts w:ascii="Arial" w:hAnsi="Arial" w:cs="Arial"/>
          <w:lang w:val="ru-RU"/>
        </w:rPr>
        <w:t xml:space="preserve"> ДОГОВОР и/или конкретный НАРЯД-ЗАКАЗ в порядке, </w:t>
      </w:r>
      <w:r w:rsidRPr="00A12B10">
        <w:rPr>
          <w:rFonts w:ascii="Arial" w:hAnsi="Arial" w:cs="Arial"/>
          <w:color w:val="000000"/>
          <w:lang w:val="ru-RU"/>
        </w:rPr>
        <w:t>предусмотренном</w:t>
      </w:r>
      <w:r w:rsidRPr="00DF5C92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Статьёй </w:t>
      </w:r>
      <w:r w:rsidR="001D41D4">
        <w:rPr>
          <w:rFonts w:ascii="Arial" w:hAnsi="Arial" w:cs="Arial"/>
          <w:lang w:val="ru-RU"/>
        </w:rPr>
        <w:t xml:space="preserve">22 </w:t>
      </w:r>
      <w:r>
        <w:rPr>
          <w:rFonts w:ascii="Arial" w:hAnsi="Arial" w:cs="Arial"/>
          <w:lang w:val="ru-RU"/>
        </w:rPr>
        <w:t>РАЗДЕЛА 2 ДОГОВОРА</w:t>
      </w:r>
      <w:r w:rsidRPr="00DF5C92">
        <w:rPr>
          <w:rFonts w:ascii="Arial" w:hAnsi="Arial" w:cs="Arial"/>
          <w:lang w:val="ru-RU"/>
        </w:rPr>
        <w:t>;</w:t>
      </w:r>
    </w:p>
    <w:p w:rsidR="00521053" w:rsidRDefault="00180435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ОТВЕТСТВЕННОСТЬ ЗА НЕСООТВЕСТВИЕ ОБОРУДОВАНИЯ </w:t>
      </w:r>
      <w:r w:rsidR="001657C9">
        <w:rPr>
          <w:rFonts w:ascii="Arial" w:hAnsi="Arial" w:cs="Arial"/>
          <w:color w:val="000000"/>
          <w:lang w:val="ru-RU"/>
        </w:rPr>
        <w:t>ИСПОЛНИТЕЛЯ</w:t>
      </w:r>
      <w:r w:rsidRPr="00DF5C92">
        <w:rPr>
          <w:rFonts w:ascii="Arial" w:hAnsi="Arial" w:cs="Arial"/>
          <w:color w:val="000000"/>
          <w:lang w:val="ru-RU"/>
        </w:rPr>
        <w:t xml:space="preserve"> ТРЕБОВАНИЯМ ДОГОВОРА</w:t>
      </w:r>
    </w:p>
    <w:p w:rsidR="00180435" w:rsidRPr="00DF5C92" w:rsidRDefault="001D41D4" w:rsidP="00166E7D">
      <w:pPr>
        <w:pStyle w:val="10"/>
        <w:widowControl w:val="0"/>
        <w:tabs>
          <w:tab w:val="left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16</w:t>
      </w:r>
      <w:r w:rsidR="00180435" w:rsidRPr="00DF5C92">
        <w:rPr>
          <w:rFonts w:ascii="Arial" w:hAnsi="Arial" w:cs="Arial"/>
          <w:color w:val="000000"/>
          <w:lang w:val="ru-RU"/>
        </w:rPr>
        <w:t>.</w:t>
      </w:r>
      <w:r w:rsidR="007B5F1B">
        <w:rPr>
          <w:rFonts w:ascii="Arial" w:hAnsi="Arial" w:cs="Arial"/>
          <w:color w:val="000000"/>
          <w:lang w:val="ru-RU"/>
        </w:rPr>
        <w:t>3</w:t>
      </w:r>
      <w:r w:rsidR="00180435" w:rsidRPr="00DF5C92">
        <w:rPr>
          <w:rFonts w:ascii="Arial" w:hAnsi="Arial" w:cs="Arial"/>
          <w:color w:val="000000"/>
          <w:lang w:val="ru-RU"/>
        </w:rPr>
        <w:t>.1</w:t>
      </w:r>
      <w:r w:rsidR="00180435" w:rsidRPr="00DF5C92">
        <w:rPr>
          <w:rFonts w:ascii="Arial" w:hAnsi="Arial" w:cs="Arial"/>
          <w:color w:val="000000"/>
          <w:lang w:val="ru-RU"/>
        </w:rPr>
        <w:tab/>
        <w:t xml:space="preserve">Несоответствием ОБОРУДОВАНИЯ </w:t>
      </w:r>
      <w:r w:rsidR="001657C9">
        <w:rPr>
          <w:rFonts w:ascii="Arial" w:hAnsi="Arial" w:cs="Arial"/>
          <w:color w:val="000000"/>
          <w:lang w:val="ru-RU"/>
        </w:rPr>
        <w:t>ИСПОЛНИТЕЛЯ</w:t>
      </w:r>
      <w:r w:rsidR="00180435" w:rsidRPr="00DF5C92">
        <w:rPr>
          <w:rFonts w:ascii="Arial" w:hAnsi="Arial" w:cs="Arial"/>
          <w:color w:val="000000"/>
          <w:lang w:val="ru-RU"/>
        </w:rPr>
        <w:t xml:space="preserve"> требованиям ДОГОВОРА является:</w:t>
      </w:r>
    </w:p>
    <w:p w:rsidR="00521053" w:rsidRDefault="00180435">
      <w:pPr>
        <w:pStyle w:val="10"/>
        <w:widowControl w:val="0"/>
        <w:numPr>
          <w:ilvl w:val="0"/>
          <w:numId w:val="4"/>
        </w:numPr>
        <w:tabs>
          <w:tab w:val="clear" w:pos="1182"/>
          <w:tab w:val="left" w:pos="567"/>
          <w:tab w:val="num" w:pos="969"/>
        </w:tabs>
        <w:spacing w:after="120" w:line="240" w:lineRule="auto"/>
        <w:ind w:left="993" w:hanging="426"/>
        <w:rPr>
          <w:rFonts w:ascii="Arial" w:hAnsi="Arial" w:cs="Arial"/>
          <w:color w:val="000000"/>
          <w:lang w:val="ru-RU"/>
        </w:rPr>
      </w:pPr>
      <w:r w:rsidRPr="002D2A1B">
        <w:rPr>
          <w:rFonts w:ascii="Arial" w:hAnsi="Arial" w:cs="Arial"/>
          <w:lang w:val="ru-RU"/>
        </w:rPr>
        <w:t>некомплектность</w:t>
      </w:r>
      <w:r w:rsidRPr="00DF5C92">
        <w:rPr>
          <w:rFonts w:ascii="Arial" w:hAnsi="Arial" w:cs="Arial"/>
          <w:color w:val="000000"/>
          <w:lang w:val="ru-RU"/>
        </w:rPr>
        <w:t xml:space="preserve"> ОБОРУДОВАНИЯ </w:t>
      </w:r>
      <w:r w:rsidR="001657C9">
        <w:rPr>
          <w:rFonts w:ascii="Arial" w:hAnsi="Arial" w:cs="Arial"/>
          <w:color w:val="000000"/>
          <w:lang w:val="ru-RU"/>
        </w:rPr>
        <w:t>ИСПОЛНИТЕЛЯ</w:t>
      </w:r>
      <w:r w:rsidRPr="00DF5C92">
        <w:rPr>
          <w:rFonts w:ascii="Arial" w:hAnsi="Arial" w:cs="Arial"/>
          <w:color w:val="000000"/>
          <w:lang w:val="ru-RU"/>
        </w:rPr>
        <w:t xml:space="preserve"> и/или;</w:t>
      </w:r>
    </w:p>
    <w:p w:rsidR="00521053" w:rsidRDefault="005C58AE">
      <w:pPr>
        <w:pStyle w:val="10"/>
        <w:widowControl w:val="0"/>
        <w:numPr>
          <w:ilvl w:val="0"/>
          <w:numId w:val="4"/>
        </w:numPr>
        <w:tabs>
          <w:tab w:val="clear" w:pos="1182"/>
          <w:tab w:val="left" w:pos="567"/>
          <w:tab w:val="num" w:pos="969"/>
        </w:tabs>
        <w:spacing w:after="120" w:line="240" w:lineRule="auto"/>
        <w:ind w:left="993" w:hanging="426"/>
        <w:rPr>
          <w:rFonts w:ascii="Arial" w:hAnsi="Arial" w:cs="Arial"/>
          <w:color w:val="000000"/>
          <w:lang w:val="ru-RU"/>
        </w:rPr>
      </w:pPr>
      <w:r w:rsidRPr="002D2A1B">
        <w:rPr>
          <w:rFonts w:ascii="Arial" w:hAnsi="Arial" w:cs="Arial"/>
          <w:lang w:val="ru-RU"/>
        </w:rPr>
        <w:t>невозможность</w:t>
      </w:r>
      <w:r w:rsidRPr="00DF5C92">
        <w:rPr>
          <w:rFonts w:ascii="Arial" w:hAnsi="Arial" w:cs="Arial"/>
          <w:color w:val="000000"/>
          <w:lang w:val="ru-RU"/>
        </w:rPr>
        <w:t xml:space="preserve"> ОБОРУДОВАНИЯ </w:t>
      </w:r>
      <w:r w:rsidR="00EC716A">
        <w:rPr>
          <w:rFonts w:ascii="Arial" w:hAnsi="Arial" w:cs="Arial"/>
          <w:color w:val="000000"/>
          <w:lang w:val="ru-RU" w:eastAsia="ru-RU"/>
        </w:rPr>
        <w:t>ИСПОЛНИТЕЛЯ</w:t>
      </w:r>
      <w:r w:rsidRPr="00DF5C92">
        <w:rPr>
          <w:rFonts w:ascii="Arial" w:hAnsi="Arial" w:cs="Arial"/>
          <w:color w:val="000000"/>
          <w:lang w:val="ru-RU"/>
        </w:rPr>
        <w:t xml:space="preserve"> функционировать в соответствии с расчетными параметрами</w:t>
      </w:r>
      <w:r w:rsidRPr="008D073E">
        <w:rPr>
          <w:rFonts w:ascii="Arial" w:hAnsi="Arial" w:cs="Arial"/>
          <w:color w:val="000000"/>
          <w:lang w:val="ru-RU"/>
        </w:rPr>
        <w:t>, указанными в ДОГОВОРЕ, а при их отсутствии в соответствии с</w:t>
      </w:r>
      <w:r>
        <w:rPr>
          <w:rFonts w:ascii="Arial" w:hAnsi="Arial" w:cs="Arial"/>
          <w:color w:val="000000"/>
          <w:lang w:val="ru-RU"/>
        </w:rPr>
        <w:t xml:space="preserve"> расчетными параметрами </w:t>
      </w:r>
      <w:r w:rsidRPr="00DF5C92">
        <w:rPr>
          <w:rFonts w:ascii="Arial" w:hAnsi="Arial" w:cs="Arial"/>
          <w:color w:val="000000"/>
          <w:lang w:val="ru-RU"/>
        </w:rPr>
        <w:t>производителя для такого ОБОРУДОВАНИЯ и/или;</w:t>
      </w:r>
    </w:p>
    <w:p w:rsidR="00521053" w:rsidRDefault="00180435">
      <w:pPr>
        <w:pStyle w:val="10"/>
        <w:widowControl w:val="0"/>
        <w:numPr>
          <w:ilvl w:val="0"/>
          <w:numId w:val="4"/>
        </w:numPr>
        <w:tabs>
          <w:tab w:val="clear" w:pos="1182"/>
          <w:tab w:val="left" w:pos="567"/>
          <w:tab w:val="num" w:pos="969"/>
        </w:tabs>
        <w:spacing w:after="120" w:line="240" w:lineRule="auto"/>
        <w:ind w:left="993" w:hanging="426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иное </w:t>
      </w:r>
      <w:r w:rsidRPr="002D2A1B">
        <w:rPr>
          <w:rFonts w:ascii="Arial" w:hAnsi="Arial" w:cs="Arial"/>
          <w:lang w:val="ru-RU"/>
        </w:rPr>
        <w:t>несоответствие</w:t>
      </w:r>
      <w:r w:rsidRPr="00DF5C92">
        <w:rPr>
          <w:rFonts w:ascii="Arial" w:hAnsi="Arial" w:cs="Arial"/>
          <w:color w:val="000000"/>
          <w:lang w:val="ru-RU"/>
        </w:rPr>
        <w:t xml:space="preserve"> ОБОРУДОВАНИЯ </w:t>
      </w:r>
      <w:r w:rsidR="001657C9">
        <w:rPr>
          <w:rFonts w:ascii="Arial" w:hAnsi="Arial" w:cs="Arial"/>
          <w:color w:val="000000"/>
          <w:lang w:val="ru-RU"/>
        </w:rPr>
        <w:t>ИСПОЛНИТЕЛЯ</w:t>
      </w:r>
      <w:r w:rsidRPr="00DF5C92">
        <w:rPr>
          <w:rFonts w:ascii="Arial" w:hAnsi="Arial" w:cs="Arial"/>
          <w:color w:val="000000"/>
          <w:lang w:val="ru-RU"/>
        </w:rPr>
        <w:t xml:space="preserve"> ДОГОВОРУ. </w:t>
      </w:r>
    </w:p>
    <w:p w:rsidR="00180435" w:rsidRPr="00DF5C92" w:rsidRDefault="001D41D4" w:rsidP="00166E7D">
      <w:pPr>
        <w:pStyle w:val="10"/>
        <w:widowControl w:val="0"/>
        <w:tabs>
          <w:tab w:val="left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16</w:t>
      </w:r>
      <w:r w:rsidR="00180435" w:rsidRPr="00DF5C92">
        <w:rPr>
          <w:rFonts w:ascii="Arial" w:hAnsi="Arial" w:cs="Arial"/>
          <w:color w:val="000000"/>
          <w:lang w:val="ru-RU"/>
        </w:rPr>
        <w:t>.</w:t>
      </w:r>
      <w:r w:rsidR="007B5F1B">
        <w:rPr>
          <w:rFonts w:ascii="Arial" w:hAnsi="Arial" w:cs="Arial"/>
          <w:color w:val="000000"/>
          <w:lang w:val="ru-RU"/>
        </w:rPr>
        <w:t>3</w:t>
      </w:r>
      <w:r w:rsidR="00180435" w:rsidRPr="00DF5C92">
        <w:rPr>
          <w:rFonts w:ascii="Arial" w:hAnsi="Arial" w:cs="Arial"/>
          <w:color w:val="000000"/>
          <w:lang w:val="ru-RU"/>
        </w:rPr>
        <w:t>.2</w:t>
      </w:r>
      <w:r w:rsidR="00180435" w:rsidRPr="00DF5C92">
        <w:rPr>
          <w:rFonts w:ascii="Arial" w:hAnsi="Arial" w:cs="Arial"/>
          <w:color w:val="000000"/>
          <w:lang w:val="ru-RU"/>
        </w:rPr>
        <w:tab/>
        <w:t xml:space="preserve">В случае несоответствия ОБОРУДОВАНИЯ </w:t>
      </w:r>
      <w:r w:rsidR="001657C9">
        <w:rPr>
          <w:rFonts w:ascii="Arial" w:hAnsi="Arial" w:cs="Arial"/>
          <w:color w:val="000000"/>
          <w:lang w:val="ru-RU"/>
        </w:rPr>
        <w:t>ИСПОЛНИТЕЛЯ</w:t>
      </w:r>
      <w:r w:rsidR="00180435" w:rsidRPr="00DF5C92">
        <w:rPr>
          <w:rFonts w:ascii="Arial" w:hAnsi="Arial" w:cs="Arial"/>
          <w:color w:val="000000"/>
          <w:lang w:val="ru-RU"/>
        </w:rPr>
        <w:t xml:space="preserve"> требованиям ДОГОВОРА </w:t>
      </w:r>
      <w:r w:rsidR="00CB67A1">
        <w:rPr>
          <w:rFonts w:ascii="Arial" w:hAnsi="Arial" w:cs="Arial"/>
          <w:color w:val="000000"/>
          <w:lang w:val="ru-RU"/>
        </w:rPr>
        <w:t>ЗАКАЗЧИК</w:t>
      </w:r>
      <w:r w:rsidR="00180435" w:rsidRPr="00DF5C92">
        <w:rPr>
          <w:rFonts w:ascii="Arial" w:hAnsi="Arial" w:cs="Arial"/>
          <w:color w:val="000000"/>
          <w:lang w:val="ru-RU"/>
        </w:rPr>
        <w:t xml:space="preserve"> имеет право применить любую или несколько из следующих мер:     </w:t>
      </w:r>
    </w:p>
    <w:p w:rsidR="00521053" w:rsidRDefault="00180435">
      <w:pPr>
        <w:pStyle w:val="10"/>
        <w:widowControl w:val="0"/>
        <w:numPr>
          <w:ilvl w:val="0"/>
          <w:numId w:val="14"/>
        </w:numPr>
        <w:tabs>
          <w:tab w:val="clear" w:pos="759"/>
          <w:tab w:val="num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Приостановить </w:t>
      </w:r>
      <w:r w:rsidR="00F248AB">
        <w:rPr>
          <w:rFonts w:ascii="Arial" w:hAnsi="Arial" w:cs="Arial"/>
          <w:color w:val="000000"/>
          <w:lang w:val="ru-RU"/>
        </w:rPr>
        <w:t>оказание УСЛУГ</w:t>
      </w:r>
      <w:r w:rsidRPr="00DF5C92">
        <w:rPr>
          <w:rFonts w:ascii="Arial" w:hAnsi="Arial" w:cs="Arial"/>
          <w:color w:val="000000"/>
          <w:lang w:val="ru-RU"/>
        </w:rPr>
        <w:t xml:space="preserve"> вплоть до устранения НЕДОСТАТКОВ в соответствии со Статьей </w:t>
      </w:r>
      <w:r w:rsidR="001D41D4">
        <w:rPr>
          <w:rFonts w:ascii="Arial" w:hAnsi="Arial" w:cs="Arial"/>
          <w:color w:val="000000"/>
          <w:lang w:val="ru-RU"/>
        </w:rPr>
        <w:t>18</w:t>
      </w:r>
      <w:r w:rsidR="001D41D4" w:rsidRPr="00DF5C92">
        <w:rPr>
          <w:rFonts w:ascii="Arial" w:hAnsi="Arial" w:cs="Arial"/>
          <w:color w:val="000000"/>
          <w:lang w:val="ru-RU"/>
        </w:rPr>
        <w:t xml:space="preserve"> </w:t>
      </w:r>
      <w:r w:rsidRPr="00DF5C92">
        <w:rPr>
          <w:rFonts w:ascii="Arial" w:hAnsi="Arial" w:cs="Arial"/>
          <w:color w:val="000000"/>
          <w:lang w:val="ru-RU"/>
        </w:rPr>
        <w:t xml:space="preserve">РАЗДЕЛА 2. </w:t>
      </w:r>
    </w:p>
    <w:p w:rsidR="00521053" w:rsidRDefault="00180435">
      <w:pPr>
        <w:pStyle w:val="10"/>
        <w:widowControl w:val="0"/>
        <w:numPr>
          <w:ilvl w:val="0"/>
          <w:numId w:val="14"/>
        </w:numPr>
        <w:tabs>
          <w:tab w:val="clear" w:pos="759"/>
          <w:tab w:val="num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Осуществить иные права, предусмотренные п. </w:t>
      </w:r>
      <w:r w:rsidR="001D41D4">
        <w:rPr>
          <w:rFonts w:ascii="Arial" w:hAnsi="Arial" w:cs="Arial"/>
          <w:color w:val="000000"/>
          <w:lang w:val="ru-RU"/>
        </w:rPr>
        <w:t>16</w:t>
      </w:r>
      <w:r w:rsidRPr="00DF5C92">
        <w:rPr>
          <w:rFonts w:ascii="Arial" w:hAnsi="Arial" w:cs="Arial"/>
          <w:color w:val="000000"/>
          <w:lang w:val="ru-RU"/>
        </w:rPr>
        <w:t>.2.2 РАЗДЕЛА 2 настоящего ДОГОВОРА.</w:t>
      </w:r>
      <w:r w:rsidRPr="00DF5C92">
        <w:rPr>
          <w:rFonts w:ascii="Arial" w:hAnsi="Arial" w:cs="Arial"/>
          <w:bCs/>
          <w:color w:val="000000"/>
          <w:lang w:val="ru-RU"/>
        </w:rPr>
        <w:t xml:space="preserve"> </w:t>
      </w:r>
    </w:p>
    <w:p w:rsidR="00180435" w:rsidRPr="00DF5C92" w:rsidRDefault="001D41D4" w:rsidP="00166E7D">
      <w:pPr>
        <w:pStyle w:val="10"/>
        <w:widowControl w:val="0"/>
        <w:tabs>
          <w:tab w:val="left" w:pos="567"/>
        </w:tabs>
        <w:spacing w:after="120" w:line="240" w:lineRule="auto"/>
        <w:ind w:left="567" w:hanging="567"/>
        <w:rPr>
          <w:rFonts w:ascii="Arial" w:hAnsi="Arial" w:cs="Arial"/>
          <w:bCs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16</w:t>
      </w:r>
      <w:r w:rsidR="007A68E7">
        <w:rPr>
          <w:rFonts w:ascii="Arial" w:hAnsi="Arial" w:cs="Arial"/>
          <w:color w:val="000000"/>
          <w:lang w:val="ru-RU"/>
        </w:rPr>
        <w:t>.3</w:t>
      </w:r>
      <w:r w:rsidR="00180435" w:rsidRPr="00DF5C92">
        <w:rPr>
          <w:rFonts w:ascii="Arial" w:hAnsi="Arial" w:cs="Arial"/>
          <w:color w:val="000000"/>
          <w:lang w:val="ru-RU"/>
        </w:rPr>
        <w:t>.3</w:t>
      </w:r>
      <w:r w:rsidR="00180435" w:rsidRPr="00DF5C92">
        <w:rPr>
          <w:rFonts w:ascii="Arial" w:hAnsi="Arial" w:cs="Arial"/>
          <w:color w:val="000000"/>
          <w:lang w:val="ru-RU"/>
        </w:rPr>
        <w:tab/>
        <w:t xml:space="preserve">В случае если </w:t>
      </w:r>
      <w:r w:rsidR="008B153F">
        <w:rPr>
          <w:rFonts w:ascii="Arial" w:hAnsi="Arial" w:cs="Arial"/>
          <w:color w:val="000000"/>
          <w:lang w:val="ru-RU"/>
        </w:rPr>
        <w:t>ИСПОЛНИТЕЛЬ</w:t>
      </w:r>
      <w:r w:rsidR="00180435" w:rsidRPr="00DF5C92">
        <w:rPr>
          <w:rFonts w:ascii="Arial" w:hAnsi="Arial" w:cs="Arial"/>
          <w:color w:val="000000"/>
          <w:lang w:val="ru-RU"/>
        </w:rPr>
        <w:t xml:space="preserve"> обоснует возможность безопасной эксплуатации ОБОРУДОВАНИЯ</w:t>
      </w:r>
      <w:r w:rsidR="00180435">
        <w:rPr>
          <w:rFonts w:ascii="Arial" w:hAnsi="Arial" w:cs="Arial"/>
          <w:color w:val="000000"/>
          <w:lang w:val="ru-RU"/>
        </w:rPr>
        <w:t>, не соответствующего условиям ДОГОВОРА,</w:t>
      </w:r>
      <w:r w:rsidR="00180435" w:rsidRPr="00DF5C92">
        <w:rPr>
          <w:rFonts w:ascii="Arial" w:hAnsi="Arial" w:cs="Arial"/>
          <w:color w:val="000000"/>
          <w:lang w:val="ru-RU"/>
        </w:rPr>
        <w:t xml:space="preserve"> с </w:t>
      </w:r>
      <w:r w:rsidR="00180435">
        <w:rPr>
          <w:rFonts w:ascii="Arial" w:hAnsi="Arial" w:cs="Arial"/>
          <w:color w:val="000000"/>
          <w:lang w:val="ru-RU"/>
        </w:rPr>
        <w:t>производительностью</w:t>
      </w:r>
      <w:r w:rsidR="00180435" w:rsidRPr="00DF5C92">
        <w:rPr>
          <w:rFonts w:ascii="Arial" w:hAnsi="Arial" w:cs="Arial"/>
          <w:color w:val="000000"/>
          <w:lang w:val="ru-RU"/>
        </w:rPr>
        <w:t xml:space="preserve">, предусмотренной ДОГОВОРОМ, и, соответственно, возможность качественного </w:t>
      </w:r>
      <w:r w:rsidR="001657C9">
        <w:rPr>
          <w:rFonts w:ascii="Arial" w:hAnsi="Arial" w:cs="Arial"/>
          <w:color w:val="000000"/>
          <w:lang w:val="ru-RU"/>
        </w:rPr>
        <w:t>оказания УСЛУГ</w:t>
      </w:r>
      <w:r w:rsidR="00180435" w:rsidRPr="00DF5C92">
        <w:rPr>
          <w:rFonts w:ascii="Arial" w:hAnsi="Arial" w:cs="Arial"/>
          <w:color w:val="000000"/>
          <w:lang w:val="ru-RU"/>
        </w:rPr>
        <w:t xml:space="preserve"> в сроки, установленные ДОГОВОРОМ </w:t>
      </w:r>
      <w:r w:rsidR="00180435" w:rsidRPr="00F248AB">
        <w:rPr>
          <w:rFonts w:ascii="Arial" w:hAnsi="Arial" w:cs="Arial"/>
          <w:color w:val="000000"/>
          <w:lang w:val="ru-RU"/>
        </w:rPr>
        <w:t>и НАРЯД-ЗАКАЗОМ,</w:t>
      </w:r>
      <w:r w:rsidR="00180435" w:rsidRPr="00DF5C92">
        <w:rPr>
          <w:rFonts w:ascii="Arial" w:hAnsi="Arial" w:cs="Arial"/>
          <w:color w:val="000000"/>
          <w:lang w:val="ru-RU"/>
        </w:rPr>
        <w:t xml:space="preserve"> </w:t>
      </w:r>
      <w:r w:rsidR="00CB67A1">
        <w:rPr>
          <w:rFonts w:ascii="Arial" w:hAnsi="Arial" w:cs="Arial"/>
          <w:color w:val="000000"/>
          <w:lang w:val="ru-RU"/>
        </w:rPr>
        <w:t>ЗАКАЗЧИК</w:t>
      </w:r>
      <w:r w:rsidR="00180435" w:rsidRPr="00DF5C92">
        <w:rPr>
          <w:rFonts w:ascii="Arial" w:hAnsi="Arial" w:cs="Arial"/>
          <w:color w:val="000000"/>
          <w:lang w:val="ru-RU"/>
        </w:rPr>
        <w:t xml:space="preserve"> имеет право</w:t>
      </w:r>
      <w:r w:rsidR="00180435">
        <w:rPr>
          <w:rFonts w:ascii="Arial" w:hAnsi="Arial" w:cs="Arial"/>
          <w:color w:val="000000"/>
          <w:lang w:val="ru-RU"/>
        </w:rPr>
        <w:t>, но не обязательство,</w:t>
      </w:r>
      <w:r w:rsidR="00180435" w:rsidRPr="00DF5C92">
        <w:rPr>
          <w:rFonts w:ascii="Arial" w:hAnsi="Arial" w:cs="Arial"/>
          <w:color w:val="000000"/>
          <w:lang w:val="ru-RU"/>
        </w:rPr>
        <w:t xml:space="preserve"> не рассматривать вышеуказанные обстоятельства как несоответствие ОБОРУДОВАНИЯ, о чем СТОРОНЫ подпишут соответствующий акт.</w:t>
      </w:r>
    </w:p>
    <w:p w:rsidR="00521053" w:rsidRDefault="00180435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>ОГРАНИЧЕНИЯ ОТВЕТСТВЕННОСТИ</w:t>
      </w:r>
    </w:p>
    <w:p w:rsidR="00180435" w:rsidRPr="00031F87" w:rsidRDefault="001D41D4" w:rsidP="00166E7D">
      <w:pPr>
        <w:pStyle w:val="10"/>
        <w:widowControl w:val="0"/>
        <w:tabs>
          <w:tab w:val="left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16</w:t>
      </w:r>
      <w:r w:rsidR="00180435" w:rsidRPr="00031F87">
        <w:rPr>
          <w:rFonts w:ascii="Arial" w:hAnsi="Arial" w:cs="Arial"/>
          <w:color w:val="000000"/>
          <w:lang w:val="ru-RU"/>
        </w:rPr>
        <w:t>.</w:t>
      </w:r>
      <w:r w:rsidR="007B5F1B">
        <w:rPr>
          <w:rFonts w:ascii="Arial" w:hAnsi="Arial" w:cs="Arial"/>
          <w:color w:val="000000"/>
          <w:lang w:val="ru-RU"/>
        </w:rPr>
        <w:t>4</w:t>
      </w:r>
      <w:r w:rsidR="00180435" w:rsidRPr="00031F87">
        <w:rPr>
          <w:rFonts w:ascii="Arial" w:hAnsi="Arial" w:cs="Arial"/>
          <w:color w:val="000000"/>
          <w:lang w:val="ru-RU"/>
        </w:rPr>
        <w:t>.</w:t>
      </w:r>
      <w:r w:rsidR="0071434A" w:rsidRPr="0071434A">
        <w:rPr>
          <w:rFonts w:ascii="Arial" w:hAnsi="Arial" w:cs="Arial"/>
          <w:color w:val="000000"/>
          <w:lang w:val="ru-RU"/>
        </w:rPr>
        <w:t>1</w:t>
      </w:r>
      <w:r w:rsidR="00180435" w:rsidRPr="00031F87">
        <w:rPr>
          <w:rFonts w:ascii="Arial" w:hAnsi="Arial" w:cs="Arial"/>
          <w:color w:val="000000"/>
          <w:lang w:val="ru-RU"/>
        </w:rPr>
        <w:tab/>
      </w:r>
      <w:r w:rsidR="00CB67A1">
        <w:rPr>
          <w:rFonts w:ascii="Arial" w:hAnsi="Arial" w:cs="Arial"/>
          <w:color w:val="000000"/>
          <w:lang w:val="ru-RU"/>
        </w:rPr>
        <w:t>ЗАКАЗЧИК</w:t>
      </w:r>
      <w:r w:rsidR="00180435" w:rsidRPr="00DF5C92">
        <w:rPr>
          <w:rFonts w:ascii="Arial" w:hAnsi="Arial" w:cs="Arial"/>
          <w:color w:val="000000"/>
          <w:lang w:val="ru-RU"/>
        </w:rPr>
        <w:t xml:space="preserve"> освобождает </w:t>
      </w:r>
      <w:r w:rsidR="001657C9">
        <w:rPr>
          <w:rFonts w:ascii="Arial" w:hAnsi="Arial" w:cs="Arial"/>
          <w:color w:val="000000"/>
          <w:lang w:val="ru-RU"/>
        </w:rPr>
        <w:t>ИСПОЛНИТЕЛЯ</w:t>
      </w:r>
      <w:r w:rsidR="00180435" w:rsidRPr="00DF5C92">
        <w:rPr>
          <w:rFonts w:ascii="Arial" w:hAnsi="Arial" w:cs="Arial"/>
          <w:color w:val="000000"/>
          <w:lang w:val="ru-RU"/>
        </w:rPr>
        <w:t xml:space="preserve"> от ответственности и гарантирует ему возмещение убытков в отношении утраты или порчи имущества, МАТЕРИАЛОВ или ОБОРУДОВАНИЯ (инструментов) или их составляющих (частей), принадлежащих ГРУППЕ </w:t>
      </w:r>
      <w:r w:rsidR="001657C9">
        <w:rPr>
          <w:rFonts w:ascii="Arial" w:hAnsi="Arial" w:cs="Arial"/>
          <w:color w:val="000000"/>
          <w:lang w:val="ru-RU"/>
        </w:rPr>
        <w:t>ИСПОЛНИТЕЛЯ</w:t>
      </w:r>
      <w:r w:rsidR="00180435" w:rsidRPr="00D92ACD">
        <w:rPr>
          <w:rFonts w:ascii="Arial" w:hAnsi="Arial" w:cs="Arial"/>
          <w:color w:val="000000"/>
          <w:lang w:val="ru-RU"/>
        </w:rPr>
        <w:t xml:space="preserve"> </w:t>
      </w:r>
      <w:r w:rsidR="00180435" w:rsidRPr="00031F87">
        <w:rPr>
          <w:rFonts w:ascii="Arial" w:hAnsi="Arial" w:cs="Arial"/>
          <w:color w:val="000000"/>
          <w:lang w:val="ru-RU"/>
        </w:rPr>
        <w:t xml:space="preserve">в момент </w:t>
      </w:r>
      <w:r w:rsidR="00180435">
        <w:rPr>
          <w:rFonts w:ascii="Arial" w:hAnsi="Arial" w:cs="Arial"/>
          <w:color w:val="000000"/>
          <w:lang w:val="ru-RU"/>
        </w:rPr>
        <w:t xml:space="preserve">их </w:t>
      </w:r>
      <w:r w:rsidR="00180435" w:rsidRPr="00031F87">
        <w:rPr>
          <w:rFonts w:ascii="Arial" w:hAnsi="Arial" w:cs="Arial"/>
          <w:color w:val="000000"/>
          <w:lang w:val="ru-RU"/>
        </w:rPr>
        <w:t xml:space="preserve">нахождения в распоряжении </w:t>
      </w:r>
      <w:r w:rsidR="00CB67A1">
        <w:rPr>
          <w:rFonts w:ascii="Arial" w:hAnsi="Arial" w:cs="Arial"/>
          <w:color w:val="000000"/>
          <w:lang w:val="ru-RU"/>
        </w:rPr>
        <w:t>ЗАКАЗЧИКА</w:t>
      </w:r>
      <w:r w:rsidR="00180435" w:rsidRPr="00031F87">
        <w:rPr>
          <w:rFonts w:ascii="Arial" w:hAnsi="Arial" w:cs="Arial"/>
          <w:color w:val="000000"/>
          <w:lang w:val="ru-RU"/>
        </w:rPr>
        <w:t xml:space="preserve"> или во время транспортировки, организованной или контролируемой </w:t>
      </w:r>
      <w:r w:rsidR="00180435">
        <w:rPr>
          <w:rFonts w:ascii="Arial" w:hAnsi="Arial" w:cs="Arial"/>
          <w:color w:val="000000"/>
          <w:lang w:val="ru-RU"/>
        </w:rPr>
        <w:t xml:space="preserve">ГРУППОЙ </w:t>
      </w:r>
      <w:r w:rsidR="00CB67A1">
        <w:rPr>
          <w:rFonts w:ascii="Arial" w:hAnsi="Arial" w:cs="Arial"/>
          <w:color w:val="000000"/>
          <w:lang w:val="ru-RU"/>
        </w:rPr>
        <w:t>ЗАКАЗЧИКА</w:t>
      </w:r>
      <w:r w:rsidR="00180435" w:rsidRPr="00031F87">
        <w:rPr>
          <w:rFonts w:ascii="Arial" w:hAnsi="Arial" w:cs="Arial"/>
          <w:color w:val="000000"/>
          <w:lang w:val="ru-RU"/>
        </w:rPr>
        <w:t>.</w:t>
      </w:r>
      <w:r w:rsidR="00180435">
        <w:rPr>
          <w:rFonts w:ascii="Arial" w:hAnsi="Arial" w:cs="Arial"/>
          <w:color w:val="000000"/>
          <w:lang w:val="ru-RU"/>
        </w:rPr>
        <w:t xml:space="preserve"> </w:t>
      </w:r>
    </w:p>
    <w:p w:rsidR="00180435" w:rsidRPr="00DF5C92" w:rsidRDefault="001D41D4" w:rsidP="00166E7D">
      <w:pPr>
        <w:pStyle w:val="10"/>
        <w:widowControl w:val="0"/>
        <w:tabs>
          <w:tab w:val="left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16</w:t>
      </w:r>
      <w:r w:rsidR="00180435">
        <w:rPr>
          <w:rFonts w:ascii="Arial" w:hAnsi="Arial" w:cs="Arial"/>
          <w:color w:val="000000"/>
          <w:lang w:val="ru-RU"/>
        </w:rPr>
        <w:t>.</w:t>
      </w:r>
      <w:r w:rsidR="007B5F1B">
        <w:rPr>
          <w:rFonts w:ascii="Arial" w:hAnsi="Arial" w:cs="Arial"/>
          <w:color w:val="000000"/>
          <w:lang w:val="ru-RU"/>
        </w:rPr>
        <w:t>4</w:t>
      </w:r>
      <w:r w:rsidR="0071434A">
        <w:rPr>
          <w:rFonts w:ascii="Arial" w:hAnsi="Arial" w:cs="Arial"/>
          <w:color w:val="000000"/>
          <w:lang w:val="ru-RU"/>
        </w:rPr>
        <w:t>.</w:t>
      </w:r>
      <w:r w:rsidR="0071434A" w:rsidRPr="0071434A">
        <w:rPr>
          <w:rFonts w:ascii="Arial" w:hAnsi="Arial" w:cs="Arial"/>
          <w:color w:val="000000"/>
          <w:lang w:val="ru-RU"/>
        </w:rPr>
        <w:t>2</w:t>
      </w:r>
      <w:r w:rsidR="00180435">
        <w:rPr>
          <w:rFonts w:ascii="Arial" w:hAnsi="Arial" w:cs="Arial"/>
          <w:color w:val="000000"/>
          <w:lang w:val="ru-RU"/>
        </w:rPr>
        <w:tab/>
        <w:t>Ответственность СТОРОН за возмещение причинённых убытков по настоящему ДОГОВОРУ ограничивается возмещением реального ущерба. Ни в коем случае упущенная выгода не подлежит возмещению.</w:t>
      </w:r>
    </w:p>
    <w:p w:rsidR="00A12B10" w:rsidRDefault="001D41D4" w:rsidP="00166E7D">
      <w:pPr>
        <w:pStyle w:val="10"/>
        <w:widowControl w:val="0"/>
        <w:tabs>
          <w:tab w:val="left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16</w:t>
      </w:r>
      <w:r w:rsidR="00180435" w:rsidRPr="00DF5C92">
        <w:rPr>
          <w:rFonts w:ascii="Arial" w:hAnsi="Arial" w:cs="Arial"/>
          <w:color w:val="000000"/>
          <w:lang w:val="ru-RU"/>
        </w:rPr>
        <w:t>.</w:t>
      </w:r>
      <w:r w:rsidR="007B5F1B">
        <w:rPr>
          <w:rFonts w:ascii="Arial" w:hAnsi="Arial" w:cs="Arial"/>
          <w:color w:val="000000"/>
          <w:lang w:val="ru-RU"/>
        </w:rPr>
        <w:t>4</w:t>
      </w:r>
      <w:r w:rsidR="00180435" w:rsidRPr="00DF5C92">
        <w:rPr>
          <w:rFonts w:ascii="Arial" w:hAnsi="Arial" w:cs="Arial"/>
          <w:color w:val="000000"/>
          <w:lang w:val="ru-RU"/>
        </w:rPr>
        <w:t>.</w:t>
      </w:r>
      <w:r w:rsidR="0071434A" w:rsidRPr="0071434A">
        <w:rPr>
          <w:rFonts w:ascii="Arial" w:hAnsi="Arial" w:cs="Arial"/>
          <w:color w:val="000000"/>
          <w:lang w:val="ru-RU"/>
        </w:rPr>
        <w:t>3</w:t>
      </w:r>
      <w:r w:rsidR="00180435" w:rsidRPr="00DF5C92">
        <w:rPr>
          <w:rFonts w:ascii="Arial" w:hAnsi="Arial" w:cs="Arial"/>
          <w:color w:val="000000"/>
          <w:lang w:val="ru-RU"/>
        </w:rPr>
        <w:t xml:space="preserve"> В случае, если до сведения любой из СТОРОН дойдет информация о том, что в связи с каким-либо инцидентом вероятно возникновение претензии, попадающей под действие </w:t>
      </w:r>
      <w:r w:rsidR="00180435" w:rsidRPr="00DF5C92">
        <w:rPr>
          <w:rFonts w:ascii="Arial" w:hAnsi="Arial" w:cs="Arial"/>
          <w:color w:val="000000"/>
          <w:lang w:val="ru-RU"/>
        </w:rPr>
        <w:lastRenderedPageBreak/>
        <w:t>вышеуказанного освобождения от ответственности, она уведомит об этом другую СТОРОНУ, и будет проведено расследование при полном сотрудничестве обеих СТОРОН.</w:t>
      </w:r>
    </w:p>
    <w:p w:rsidR="00180435" w:rsidRPr="00DF5C92" w:rsidRDefault="001D41D4" w:rsidP="00166E7D">
      <w:pPr>
        <w:pStyle w:val="10"/>
        <w:widowControl w:val="0"/>
        <w:tabs>
          <w:tab w:val="left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16</w:t>
      </w:r>
      <w:r w:rsidR="00180435" w:rsidRPr="00DF5C92">
        <w:rPr>
          <w:rFonts w:ascii="Arial" w:hAnsi="Arial" w:cs="Arial"/>
          <w:color w:val="000000"/>
          <w:lang w:val="ru-RU"/>
        </w:rPr>
        <w:t>.</w:t>
      </w:r>
      <w:r w:rsidR="007B5F1B">
        <w:rPr>
          <w:rFonts w:ascii="Arial" w:hAnsi="Arial" w:cs="Arial"/>
          <w:color w:val="000000"/>
          <w:lang w:val="ru-RU"/>
        </w:rPr>
        <w:t>4</w:t>
      </w:r>
      <w:r w:rsidR="00180435" w:rsidRPr="00DF5C92">
        <w:rPr>
          <w:rFonts w:ascii="Arial" w:hAnsi="Arial" w:cs="Arial"/>
          <w:color w:val="000000"/>
          <w:lang w:val="ru-RU"/>
        </w:rPr>
        <w:t>.</w:t>
      </w:r>
      <w:r w:rsidR="0071434A" w:rsidRPr="0071434A">
        <w:rPr>
          <w:rFonts w:ascii="Arial" w:hAnsi="Arial" w:cs="Arial"/>
          <w:color w:val="000000"/>
          <w:lang w:val="ru-RU"/>
        </w:rPr>
        <w:t>4</w:t>
      </w:r>
      <w:r w:rsidR="00180435" w:rsidRPr="00DF5C92">
        <w:rPr>
          <w:rFonts w:ascii="Arial" w:hAnsi="Arial" w:cs="Arial"/>
          <w:color w:val="000000"/>
          <w:lang w:val="ru-RU"/>
        </w:rPr>
        <w:t xml:space="preserve"> Несмотря на любые положения в ДОГОВОРЕ об обратном, ограничения ответственности и гарантии возмещения ущерба не применяются и не ожидаются СТОРОНОЙ, если претензии, убытки, ущерб, затраты или ответственность являются результатом ГРУБОЙ НЕОСТОРОЖНОСТИ или УМЫШЛЕННОГО НАРУШЕНИЯ.</w:t>
      </w:r>
    </w:p>
    <w:p w:rsidR="00521053" w:rsidRDefault="00344013">
      <w:pPr>
        <w:pStyle w:val="10"/>
        <w:widowControl w:val="0"/>
        <w:numPr>
          <w:ilvl w:val="0"/>
          <w:numId w:val="24"/>
        </w:numPr>
        <w:spacing w:after="120" w:line="240" w:lineRule="auto"/>
        <w:ind w:left="567" w:hanging="567"/>
        <w:rPr>
          <w:rFonts w:ascii="Arial" w:hAnsi="Arial" w:cs="Arial"/>
          <w:b/>
          <w:bCs/>
          <w:color w:val="000000"/>
          <w:lang w:val="ru-RU"/>
        </w:rPr>
      </w:pPr>
      <w:r w:rsidRPr="00DF5C92">
        <w:rPr>
          <w:rFonts w:ascii="Arial" w:hAnsi="Arial" w:cs="Arial"/>
          <w:b/>
          <w:bCs/>
          <w:color w:val="000000"/>
          <w:lang w:val="ru-RU"/>
        </w:rPr>
        <w:t>ОБСТОЯТЕЛЬСТВА НЕПРЕОДОЛИМОЙ СИЛЫ</w:t>
      </w:r>
    </w:p>
    <w:p w:rsidR="00521053" w:rsidRDefault="00344013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СТОРОНЫ не несут ответственности за неисполнение любого из своих обязательств по настоящему ДОГОВОРУ, за исключением обязательств по оплате </w:t>
      </w:r>
      <w:r w:rsidR="002056D0">
        <w:rPr>
          <w:rFonts w:ascii="Arial" w:hAnsi="Arial" w:cs="Arial"/>
          <w:color w:val="000000"/>
          <w:lang w:val="ru-RU"/>
        </w:rPr>
        <w:t>оказанных</w:t>
      </w:r>
      <w:r w:rsidRPr="00DF5C92">
        <w:rPr>
          <w:rFonts w:ascii="Arial" w:hAnsi="Arial" w:cs="Arial"/>
          <w:color w:val="000000"/>
          <w:lang w:val="ru-RU"/>
        </w:rPr>
        <w:t xml:space="preserve"> </w:t>
      </w:r>
      <w:r w:rsidR="001657C9">
        <w:rPr>
          <w:rFonts w:ascii="Arial" w:hAnsi="Arial" w:cs="Arial"/>
          <w:color w:val="000000"/>
          <w:lang w:val="ru-RU"/>
        </w:rPr>
        <w:t>УСЛУГ</w:t>
      </w:r>
      <w:r w:rsidRPr="00DF5C92">
        <w:rPr>
          <w:rFonts w:ascii="Arial" w:hAnsi="Arial" w:cs="Arial"/>
          <w:color w:val="000000"/>
          <w:lang w:val="ru-RU"/>
        </w:rPr>
        <w:t>, если</w:t>
      </w:r>
      <w:r w:rsidRPr="00DF5C92">
        <w:rPr>
          <w:rFonts w:ascii="Arial" w:hAnsi="Arial" w:cs="Arial"/>
          <w:color w:val="000000"/>
        </w:rPr>
        <w:t> </w:t>
      </w:r>
      <w:r w:rsidRPr="00DF5C92">
        <w:rPr>
          <w:rFonts w:ascii="Arial" w:hAnsi="Arial" w:cs="Arial"/>
          <w:color w:val="000000"/>
          <w:lang w:val="ru-RU"/>
        </w:rPr>
        <w:t xml:space="preserve"> докажут, что такое неисполнение было вызвано ОБСТОЯТЕЛЬСТВАМИ НЕПРЕОДОЛИМОЙ СИЛЫ, т.е.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К ОБСТОЯТЕЛЬСТВАМ НЕПРЕОДОЛИМОЙ СИЛЫ относятся, в частности: природные катаклизмы, забастовки (кроме забастовок </w:t>
      </w:r>
      <w:r w:rsidR="002056D0">
        <w:rPr>
          <w:rFonts w:ascii="Arial" w:hAnsi="Arial" w:cs="Arial"/>
          <w:color w:val="000000"/>
          <w:lang w:val="ru-RU"/>
        </w:rPr>
        <w:t>работ</w:t>
      </w:r>
      <w:r w:rsidRPr="00DF5C92">
        <w:rPr>
          <w:rFonts w:ascii="Arial" w:hAnsi="Arial" w:cs="Arial"/>
          <w:color w:val="000000"/>
          <w:lang w:val="ru-RU"/>
        </w:rPr>
        <w:t xml:space="preserve">ников СТОРОН), </w:t>
      </w:r>
      <w:r w:rsidR="000D71C9" w:rsidRPr="00DF5C92">
        <w:rPr>
          <w:rFonts w:ascii="Arial" w:hAnsi="Arial" w:cs="Arial"/>
          <w:color w:val="000000"/>
          <w:lang w:val="ru-RU"/>
        </w:rPr>
        <w:t>наводнения, пожары</w:t>
      </w:r>
      <w:r w:rsidR="000D71C9">
        <w:rPr>
          <w:rFonts w:ascii="Arial" w:hAnsi="Arial" w:cs="Arial"/>
          <w:color w:val="000000"/>
          <w:lang w:val="ru-RU"/>
        </w:rPr>
        <w:t>/</w:t>
      </w:r>
      <w:r w:rsidR="000D71C9" w:rsidRPr="00DF5C92">
        <w:rPr>
          <w:rFonts w:ascii="Arial" w:hAnsi="Arial" w:cs="Arial"/>
          <w:color w:val="000000"/>
          <w:lang w:val="ru-RU"/>
        </w:rPr>
        <w:t>взрывы</w:t>
      </w:r>
      <w:r w:rsidR="000D71C9">
        <w:rPr>
          <w:rFonts w:ascii="Arial" w:hAnsi="Arial" w:cs="Arial"/>
          <w:color w:val="000000"/>
          <w:lang w:val="ru-RU"/>
        </w:rPr>
        <w:t xml:space="preserve"> (</w:t>
      </w:r>
      <w:r w:rsidR="000D71C9" w:rsidRPr="003E0CC7">
        <w:rPr>
          <w:rFonts w:ascii="Arial" w:hAnsi="Arial" w:cs="Arial"/>
          <w:color w:val="000000"/>
          <w:lang w:val="ru-RU"/>
        </w:rPr>
        <w:t>возникшие не в результате действий/бездействий СТОРОН</w:t>
      </w:r>
      <w:r w:rsidR="000D71C9">
        <w:rPr>
          <w:rFonts w:ascii="Arial" w:hAnsi="Arial" w:cs="Arial"/>
          <w:color w:val="000000"/>
          <w:lang w:val="ru-RU"/>
        </w:rPr>
        <w:t>)</w:t>
      </w:r>
      <w:r w:rsidRPr="00DF5C92">
        <w:rPr>
          <w:rFonts w:ascii="Arial" w:hAnsi="Arial" w:cs="Arial"/>
          <w:color w:val="000000"/>
          <w:lang w:val="ru-RU"/>
        </w:rPr>
        <w:t>, войны (как объявленные, так и необъявленные), мятежи, опасност</w:t>
      </w:r>
      <w:r w:rsidR="005824EC">
        <w:rPr>
          <w:rFonts w:ascii="Arial" w:hAnsi="Arial" w:cs="Arial"/>
          <w:color w:val="000000"/>
          <w:lang w:val="ru-RU"/>
        </w:rPr>
        <w:t>и и случайности на море</w:t>
      </w:r>
      <w:r w:rsidRPr="00DF5C92">
        <w:rPr>
          <w:rFonts w:ascii="Arial" w:hAnsi="Arial" w:cs="Arial"/>
          <w:color w:val="000000"/>
          <w:lang w:val="ru-RU"/>
        </w:rPr>
        <w:t>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</w:t>
      </w:r>
    </w:p>
    <w:p w:rsidR="00521053" w:rsidRDefault="00344013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>Время, которое требуется СТОРОНАМ</w:t>
      </w:r>
      <w:r w:rsidRPr="00DF5C92">
        <w:rPr>
          <w:rFonts w:ascii="Arial" w:hAnsi="Arial" w:cs="Arial"/>
          <w:color w:val="000000"/>
        </w:rPr>
        <w:t> </w:t>
      </w:r>
      <w:r w:rsidRPr="00DF5C92">
        <w:rPr>
          <w:rFonts w:ascii="Arial" w:hAnsi="Arial" w:cs="Arial"/>
          <w:color w:val="000000"/>
          <w:lang w:val="ru-RU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</w:t>
      </w:r>
    </w:p>
    <w:p w:rsidR="00521053" w:rsidRDefault="00344013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В случае если продолжительность обстоятельств непреодолимой силы превышает </w:t>
      </w:r>
      <w:bookmarkStart w:id="33" w:name="ТекстовоеПоле854"/>
      <w:r w:rsidR="00E14F8F" w:rsidRPr="0022782A">
        <w:rPr>
          <w:rFonts w:ascii="Arial" w:hAnsi="Arial" w:cs="Arial"/>
          <w:color w:val="000000"/>
          <w:highlight w:val="lightGray"/>
          <w:lang w:val="ru-RU"/>
        </w:rPr>
        <w:fldChar w:fldCharType="begin">
          <w:ffData>
            <w:name w:val="ТекстовоеПоле854"/>
            <w:enabled/>
            <w:calcOnExit w:val="0"/>
            <w:textInput>
              <w:default w:val="30 (тридцать)"/>
            </w:textInput>
          </w:ffData>
        </w:fldChar>
      </w:r>
      <w:r w:rsidRPr="0022782A">
        <w:rPr>
          <w:rFonts w:ascii="Arial" w:hAnsi="Arial" w:cs="Arial"/>
          <w:color w:val="000000"/>
          <w:highlight w:val="lightGray"/>
          <w:lang w:val="ru-RU"/>
        </w:rPr>
        <w:instrText xml:space="preserve"> FORMTEXT </w:instrText>
      </w:r>
      <w:r w:rsidR="00E14F8F" w:rsidRPr="0022782A">
        <w:rPr>
          <w:rFonts w:ascii="Arial" w:hAnsi="Arial" w:cs="Arial"/>
          <w:color w:val="000000"/>
          <w:highlight w:val="lightGray"/>
          <w:lang w:val="ru-RU"/>
        </w:rPr>
      </w:r>
      <w:r w:rsidR="00E14F8F" w:rsidRPr="0022782A">
        <w:rPr>
          <w:rFonts w:ascii="Arial" w:hAnsi="Arial" w:cs="Arial"/>
          <w:color w:val="000000"/>
          <w:highlight w:val="lightGray"/>
          <w:lang w:val="ru-RU"/>
        </w:rPr>
        <w:fldChar w:fldCharType="separate"/>
      </w:r>
      <w:r w:rsidR="004A0030">
        <w:rPr>
          <w:rFonts w:ascii="Arial" w:hAnsi="Arial" w:cs="Arial"/>
          <w:noProof/>
          <w:color w:val="000000"/>
          <w:highlight w:val="lightGray"/>
          <w:lang w:val="ru-RU"/>
        </w:rPr>
        <w:t>30 (тридцать)</w:t>
      </w:r>
      <w:r w:rsidR="00E14F8F" w:rsidRPr="0022782A">
        <w:rPr>
          <w:rFonts w:ascii="Arial" w:hAnsi="Arial" w:cs="Arial"/>
          <w:color w:val="000000"/>
          <w:highlight w:val="lightGray"/>
          <w:lang w:val="ru-RU"/>
        </w:rPr>
        <w:fldChar w:fldCharType="end"/>
      </w:r>
      <w:bookmarkEnd w:id="33"/>
      <w:r w:rsidRPr="00DF5C92">
        <w:rPr>
          <w:rFonts w:ascii="Arial" w:hAnsi="Arial" w:cs="Arial"/>
          <w:color w:val="000000"/>
          <w:lang w:val="ru-RU"/>
        </w:rPr>
        <w:t xml:space="preserve"> дней, настоящий ДОГОВОР может быть расторгнут</w:t>
      </w:r>
      <w:r w:rsidRPr="00DF5C92">
        <w:rPr>
          <w:rFonts w:ascii="Arial" w:hAnsi="Arial" w:cs="Arial"/>
          <w:color w:val="000000"/>
        </w:rPr>
        <w:t> </w:t>
      </w:r>
      <w:r w:rsidRPr="00DF5C92">
        <w:rPr>
          <w:rFonts w:ascii="Arial" w:hAnsi="Arial" w:cs="Arial"/>
          <w:color w:val="000000"/>
          <w:lang w:val="ru-RU"/>
        </w:rPr>
        <w:t xml:space="preserve"> по письменному заявлению любой из СТОРОН.</w:t>
      </w:r>
    </w:p>
    <w:p w:rsidR="00521053" w:rsidRDefault="00344013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Несмотря на наступление ОБСТОЯТЕЛЬСТВ НЕПРЕОДОЛИМОЙ СИЛЫ, перед расторжением настоящего ДОГОВОРА вследствие ОБСТОЯТЕЛЬСТВ НЕПРЕОДОЛИМОЙ СИЛЫ СТОРОНЫ осуществляют окончательные взаиморасчеты. </w:t>
      </w:r>
    </w:p>
    <w:p w:rsidR="00521053" w:rsidRDefault="00344013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СТОРОНА, для которой стало невозможным исполнение обязательств по настоящему ДОГОВОРУ по причине наступления ОБСТОЯТЕЛЬСТВ НЕПРЕОДОЛИМОЙ СИЛЫ, должна незамедлительно информировать другую СТОРОНУ в письменном виде о возникновении </w:t>
      </w:r>
      <w:r w:rsidRPr="009F513C">
        <w:rPr>
          <w:rFonts w:ascii="Arial" w:hAnsi="Arial" w:cs="Arial"/>
          <w:lang w:val="ru-RU"/>
        </w:rPr>
        <w:t xml:space="preserve">вышеуказанных обстоятельств, а также в течение </w:t>
      </w:r>
      <w:r w:rsidR="00106572" w:rsidRPr="009F513C">
        <w:rPr>
          <w:rFonts w:ascii="Arial" w:hAnsi="Arial" w:cs="Arial"/>
          <w:lang w:val="ru-RU"/>
        </w:rPr>
        <w:t xml:space="preserve">10 (десять) дней </w:t>
      </w:r>
      <w:r w:rsidRPr="009F513C">
        <w:rPr>
          <w:rFonts w:ascii="Arial" w:hAnsi="Arial" w:cs="Arial"/>
          <w:lang w:val="ru-RU"/>
        </w:rPr>
        <w:t xml:space="preserve">предоставить другой </w:t>
      </w:r>
      <w:r w:rsidRPr="00DF5C92">
        <w:rPr>
          <w:rFonts w:ascii="Arial" w:hAnsi="Arial" w:cs="Arial"/>
          <w:color w:val="000000"/>
          <w:lang w:val="ru-RU"/>
        </w:rPr>
        <w:t>СТОРОНЕ подтверждение ОБСТОЯТЕЛЬСТВ НЕПРЕОДОЛИМОЙ СИЛЫ. Таким подтверждением будет являться справка, сертификат или иной соответствующий документ, выданный уполномоченн</w:t>
      </w:r>
      <w:r>
        <w:rPr>
          <w:rFonts w:ascii="Arial" w:hAnsi="Arial" w:cs="Arial"/>
          <w:color w:val="000000"/>
          <w:lang w:val="ru-RU"/>
        </w:rPr>
        <w:t>ой</w:t>
      </w:r>
      <w:r w:rsidRPr="00DF5C92">
        <w:rPr>
          <w:rFonts w:ascii="Arial" w:hAnsi="Arial" w:cs="Arial"/>
          <w:color w:val="000000"/>
          <w:lang w:val="ru-RU"/>
        </w:rPr>
        <w:t xml:space="preserve"> </w:t>
      </w:r>
      <w:r>
        <w:rPr>
          <w:rFonts w:ascii="Arial" w:hAnsi="Arial" w:cs="Arial"/>
          <w:color w:val="000000"/>
          <w:lang w:val="ru-RU"/>
        </w:rPr>
        <w:t>организацией</w:t>
      </w:r>
      <w:r w:rsidRPr="00DF5C92">
        <w:rPr>
          <w:rFonts w:ascii="Arial" w:hAnsi="Arial" w:cs="Arial"/>
          <w:color w:val="000000"/>
          <w:lang w:val="ru-RU"/>
        </w:rPr>
        <w:t>, расположенн</w:t>
      </w:r>
      <w:r>
        <w:rPr>
          <w:rFonts w:ascii="Arial" w:hAnsi="Arial" w:cs="Arial"/>
          <w:color w:val="000000"/>
          <w:lang w:val="ru-RU"/>
        </w:rPr>
        <w:t>ой</w:t>
      </w:r>
      <w:r w:rsidRPr="00DF5C92">
        <w:rPr>
          <w:rFonts w:ascii="Arial" w:hAnsi="Arial" w:cs="Arial"/>
          <w:color w:val="000000"/>
          <w:lang w:val="ru-RU"/>
        </w:rPr>
        <w:t xml:space="preserve"> по месту возникновения ОБСТОЯТЕЛЬСТВ НЕПРЕОДОЛИМОЙ СИЛЫ.</w:t>
      </w:r>
      <w:r w:rsidR="00D22AE1">
        <w:rPr>
          <w:rFonts w:ascii="Arial" w:hAnsi="Arial" w:cs="Arial"/>
          <w:color w:val="000000"/>
          <w:lang w:val="ru-RU"/>
        </w:rPr>
        <w:t xml:space="preserve"> </w:t>
      </w:r>
      <w:r w:rsidR="00D22AE1" w:rsidRPr="00583680">
        <w:rPr>
          <w:rFonts w:ascii="Arial" w:hAnsi="Arial" w:cs="Arial"/>
          <w:lang w:val="ru-RU"/>
        </w:rPr>
        <w:t>Не уведомление или несвоевременное уведомление о наступлении ОБСТОЯТЕЛЬСТВ НЕПРЕОДОЛИМОЙ СИЛЫ, а так же не</w:t>
      </w:r>
      <w:r w:rsidR="00D22AE1">
        <w:rPr>
          <w:rFonts w:ascii="Arial" w:hAnsi="Arial" w:cs="Arial"/>
          <w:lang w:val="ru-RU"/>
        </w:rPr>
        <w:t xml:space="preserve"> </w:t>
      </w:r>
      <w:r w:rsidR="00D22AE1" w:rsidRPr="00583680">
        <w:rPr>
          <w:rFonts w:ascii="Arial" w:hAnsi="Arial" w:cs="Arial"/>
          <w:lang w:val="ru-RU"/>
        </w:rPr>
        <w:t xml:space="preserve">представление или несвоевременное представление документа, подтверждающего факт возникновения ОБСТОЯТЕЛЬСТВ НЕПРЕОДОЛИМОЙ СИЛЫ, лишает СТОРОНУ, подвергшуюся действию </w:t>
      </w:r>
      <w:r w:rsidR="00D22AE1">
        <w:rPr>
          <w:rFonts w:ascii="Arial" w:hAnsi="Arial" w:cs="Arial"/>
        </w:rPr>
        <w:t xml:space="preserve">ОБСТОЯТЕЛЬСТВ НЕПРЕОДОЛИМОЙ СИЛЫ, </w:t>
      </w:r>
      <w:proofErr w:type="spellStart"/>
      <w:r w:rsidR="00D22AE1">
        <w:rPr>
          <w:rFonts w:ascii="Arial" w:hAnsi="Arial" w:cs="Arial"/>
        </w:rPr>
        <w:t>права</w:t>
      </w:r>
      <w:proofErr w:type="spellEnd"/>
      <w:r w:rsidR="00D22AE1">
        <w:rPr>
          <w:rFonts w:ascii="Arial" w:hAnsi="Arial" w:cs="Arial"/>
        </w:rPr>
        <w:t xml:space="preserve"> </w:t>
      </w:r>
      <w:proofErr w:type="spellStart"/>
      <w:r w:rsidR="00D22AE1">
        <w:rPr>
          <w:rFonts w:ascii="Arial" w:hAnsi="Arial" w:cs="Arial"/>
        </w:rPr>
        <w:t>ссылаться</w:t>
      </w:r>
      <w:proofErr w:type="spellEnd"/>
      <w:r w:rsidR="00D22AE1">
        <w:rPr>
          <w:rFonts w:ascii="Arial" w:hAnsi="Arial" w:cs="Arial"/>
        </w:rPr>
        <w:t xml:space="preserve"> </w:t>
      </w:r>
      <w:proofErr w:type="spellStart"/>
      <w:r w:rsidR="00D22AE1">
        <w:rPr>
          <w:rFonts w:ascii="Arial" w:hAnsi="Arial" w:cs="Arial"/>
        </w:rPr>
        <w:t>на</w:t>
      </w:r>
      <w:proofErr w:type="spellEnd"/>
      <w:r w:rsidR="00D22AE1">
        <w:rPr>
          <w:rFonts w:ascii="Arial" w:hAnsi="Arial" w:cs="Arial"/>
        </w:rPr>
        <w:t xml:space="preserve"> </w:t>
      </w:r>
      <w:proofErr w:type="spellStart"/>
      <w:r w:rsidR="00D22AE1">
        <w:rPr>
          <w:rFonts w:ascii="Arial" w:hAnsi="Arial" w:cs="Arial"/>
        </w:rPr>
        <w:t>наступление</w:t>
      </w:r>
      <w:proofErr w:type="spellEnd"/>
      <w:r w:rsidR="00D22AE1">
        <w:rPr>
          <w:rFonts w:ascii="Arial" w:hAnsi="Arial" w:cs="Arial"/>
        </w:rPr>
        <w:t xml:space="preserve"> </w:t>
      </w:r>
      <w:proofErr w:type="spellStart"/>
      <w:r w:rsidR="00D22AE1">
        <w:rPr>
          <w:rFonts w:ascii="Arial" w:hAnsi="Arial" w:cs="Arial"/>
        </w:rPr>
        <w:t>таких</w:t>
      </w:r>
      <w:proofErr w:type="spellEnd"/>
      <w:r w:rsidR="00D22AE1">
        <w:rPr>
          <w:rFonts w:ascii="Arial" w:hAnsi="Arial" w:cs="Arial"/>
        </w:rPr>
        <w:t xml:space="preserve"> ОБСТОЯТЕЛЬСТВ</w:t>
      </w:r>
      <w:r w:rsidR="00D22AE1">
        <w:rPr>
          <w:rFonts w:ascii="Arial" w:hAnsi="Arial" w:cs="Arial"/>
          <w:lang w:val="ru-RU"/>
        </w:rPr>
        <w:t>.</w:t>
      </w:r>
    </w:p>
    <w:p w:rsidR="00521053" w:rsidRDefault="00344013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В случае невозможности для </w:t>
      </w:r>
      <w:r w:rsidR="001657C9">
        <w:rPr>
          <w:rFonts w:ascii="Arial" w:hAnsi="Arial" w:cs="Arial"/>
          <w:color w:val="000000"/>
          <w:lang w:val="ru-RU"/>
        </w:rPr>
        <w:t>ИСПОЛНИТЕЛЯ</w:t>
      </w:r>
      <w:r w:rsidRPr="00DF5C92">
        <w:rPr>
          <w:rFonts w:ascii="Arial" w:hAnsi="Arial" w:cs="Arial"/>
          <w:color w:val="000000"/>
          <w:lang w:val="ru-RU"/>
        </w:rPr>
        <w:t xml:space="preserve"> осуществлять </w:t>
      </w:r>
      <w:r w:rsidR="0011286F">
        <w:rPr>
          <w:rFonts w:ascii="Arial" w:hAnsi="Arial" w:cs="Arial"/>
          <w:color w:val="000000"/>
          <w:lang w:val="ru-RU"/>
        </w:rPr>
        <w:t>оказание</w:t>
      </w:r>
      <w:r w:rsidRPr="00DF5C92">
        <w:rPr>
          <w:rFonts w:ascii="Arial" w:hAnsi="Arial" w:cs="Arial"/>
          <w:color w:val="000000"/>
          <w:lang w:val="ru-RU"/>
        </w:rPr>
        <w:t xml:space="preserve"> </w:t>
      </w:r>
      <w:r w:rsidR="001657C9">
        <w:rPr>
          <w:rFonts w:ascii="Arial" w:hAnsi="Arial" w:cs="Arial"/>
          <w:color w:val="000000"/>
          <w:lang w:val="ru-RU"/>
        </w:rPr>
        <w:t>УСЛУГ</w:t>
      </w:r>
      <w:r w:rsidRPr="00DF5C92">
        <w:rPr>
          <w:rFonts w:ascii="Arial" w:hAnsi="Arial" w:cs="Arial"/>
          <w:color w:val="000000"/>
          <w:lang w:val="ru-RU"/>
        </w:rPr>
        <w:t xml:space="preserve"> в силу возникновения ОБСТОЯТЕЛЬСТВ НЕПРЕОДОЛИМОЙ СИЛЫ </w:t>
      </w:r>
      <w:r w:rsidR="008B153F">
        <w:rPr>
          <w:rFonts w:ascii="Arial" w:hAnsi="Arial" w:cs="Arial"/>
          <w:color w:val="000000"/>
          <w:lang w:val="ru-RU"/>
        </w:rPr>
        <w:t>ИСПОЛНИТЕЛЬ</w:t>
      </w:r>
      <w:r w:rsidRPr="00DF5C92">
        <w:rPr>
          <w:rFonts w:ascii="Arial" w:hAnsi="Arial" w:cs="Arial"/>
          <w:color w:val="000000"/>
          <w:lang w:val="ru-RU"/>
        </w:rPr>
        <w:t xml:space="preserve"> </w:t>
      </w:r>
      <w:r>
        <w:rPr>
          <w:rFonts w:ascii="Arial" w:hAnsi="Arial" w:cs="Arial"/>
          <w:color w:val="000000"/>
          <w:lang w:val="ru-RU"/>
        </w:rPr>
        <w:t>по согласованию СТОРОН</w:t>
      </w:r>
      <w:r w:rsidRPr="00DF5C92">
        <w:rPr>
          <w:rFonts w:ascii="Arial" w:hAnsi="Arial" w:cs="Arial"/>
          <w:color w:val="000000"/>
          <w:lang w:val="ru-RU"/>
        </w:rPr>
        <w:t xml:space="preserve"> может остаться на МЕСТЕ </w:t>
      </w:r>
      <w:r w:rsidR="001657C9">
        <w:rPr>
          <w:rFonts w:ascii="Arial" w:hAnsi="Arial" w:cs="Arial"/>
          <w:color w:val="000000"/>
          <w:lang w:val="ru-RU"/>
        </w:rPr>
        <w:t>ОКАЗАНИЯ УСЛУГ</w:t>
      </w:r>
      <w:r w:rsidRPr="00DF5C92">
        <w:rPr>
          <w:rFonts w:ascii="Arial" w:hAnsi="Arial" w:cs="Arial"/>
          <w:color w:val="000000"/>
          <w:lang w:val="ru-RU"/>
        </w:rPr>
        <w:t xml:space="preserve">, перейти на другое МЕСТО </w:t>
      </w:r>
      <w:r w:rsidR="001657C9">
        <w:rPr>
          <w:rFonts w:ascii="Arial" w:hAnsi="Arial" w:cs="Arial"/>
          <w:color w:val="000000"/>
          <w:lang w:val="ru-RU"/>
        </w:rPr>
        <w:t>ОКАЗАНИЯ УСЛУГ</w:t>
      </w:r>
      <w:r w:rsidRPr="00DF5C92">
        <w:rPr>
          <w:rFonts w:ascii="Arial" w:hAnsi="Arial" w:cs="Arial"/>
          <w:color w:val="000000"/>
          <w:lang w:val="ru-RU"/>
        </w:rPr>
        <w:t xml:space="preserve">, указанное ему </w:t>
      </w:r>
      <w:r w:rsidR="001D41D4">
        <w:rPr>
          <w:rFonts w:ascii="Arial" w:hAnsi="Arial" w:cs="Arial"/>
          <w:color w:val="000000"/>
          <w:lang w:val="ru-RU"/>
        </w:rPr>
        <w:t>ЗАКАЗЧИКОМ</w:t>
      </w:r>
      <w:r w:rsidRPr="00DF5C92">
        <w:rPr>
          <w:rFonts w:ascii="Arial" w:hAnsi="Arial" w:cs="Arial"/>
          <w:color w:val="000000"/>
          <w:lang w:val="ru-RU"/>
        </w:rPr>
        <w:t xml:space="preserve">, </w:t>
      </w:r>
      <w:r>
        <w:rPr>
          <w:rFonts w:ascii="Arial" w:hAnsi="Arial" w:cs="Arial"/>
          <w:color w:val="000000"/>
          <w:lang w:val="ru-RU"/>
        </w:rPr>
        <w:t xml:space="preserve">или демобилизоваться </w:t>
      </w:r>
      <w:r w:rsidRPr="00DF5C92">
        <w:rPr>
          <w:rFonts w:ascii="Arial" w:hAnsi="Arial" w:cs="Arial"/>
          <w:color w:val="000000"/>
          <w:lang w:val="ru-RU"/>
        </w:rPr>
        <w:t xml:space="preserve">на весь срок действия ОБСТОЯТЕЛЬСТВ НЕПРЕОДОЛИМОЙ СИЛЫ или на срок, необходимый для </w:t>
      </w:r>
      <w:r w:rsidR="00CB67A1">
        <w:rPr>
          <w:rFonts w:ascii="Arial" w:hAnsi="Arial" w:cs="Arial"/>
          <w:color w:val="000000"/>
          <w:lang w:val="ru-RU"/>
        </w:rPr>
        <w:t>ЗАКАЗЧИКА</w:t>
      </w:r>
      <w:r w:rsidRPr="00DF5C92">
        <w:rPr>
          <w:rFonts w:ascii="Arial" w:hAnsi="Arial" w:cs="Arial"/>
          <w:color w:val="000000"/>
          <w:lang w:val="ru-RU"/>
        </w:rPr>
        <w:t xml:space="preserve">, после чего сможет продолжить </w:t>
      </w:r>
      <w:r w:rsidR="008368BB">
        <w:rPr>
          <w:rFonts w:ascii="Arial" w:hAnsi="Arial" w:cs="Arial"/>
          <w:color w:val="000000"/>
          <w:lang w:val="ru-RU"/>
        </w:rPr>
        <w:t>оказание</w:t>
      </w:r>
      <w:r w:rsidRPr="00DF5C92">
        <w:rPr>
          <w:rFonts w:ascii="Arial" w:hAnsi="Arial" w:cs="Arial"/>
          <w:color w:val="000000"/>
          <w:lang w:val="ru-RU"/>
        </w:rPr>
        <w:t xml:space="preserve"> </w:t>
      </w:r>
      <w:r w:rsidR="001657C9">
        <w:rPr>
          <w:rFonts w:ascii="Arial" w:hAnsi="Arial" w:cs="Arial"/>
          <w:color w:val="000000"/>
          <w:lang w:val="ru-RU"/>
        </w:rPr>
        <w:t>УСЛУГ</w:t>
      </w:r>
      <w:r w:rsidRPr="00DF5C92">
        <w:rPr>
          <w:rFonts w:ascii="Arial" w:hAnsi="Arial" w:cs="Arial"/>
          <w:color w:val="000000"/>
          <w:lang w:val="ru-RU"/>
        </w:rPr>
        <w:t xml:space="preserve"> в соответствии с указаниями </w:t>
      </w:r>
      <w:r w:rsidR="00CB67A1">
        <w:rPr>
          <w:rFonts w:ascii="Arial" w:hAnsi="Arial" w:cs="Arial"/>
          <w:color w:val="000000"/>
          <w:lang w:val="ru-RU"/>
        </w:rPr>
        <w:t>ЗАКАЗЧИКА</w:t>
      </w:r>
      <w:r w:rsidRPr="00DF5C92">
        <w:rPr>
          <w:rFonts w:ascii="Arial" w:hAnsi="Arial" w:cs="Arial"/>
          <w:color w:val="000000"/>
          <w:lang w:val="ru-RU"/>
        </w:rPr>
        <w:t>.</w:t>
      </w:r>
    </w:p>
    <w:p w:rsidR="00344013" w:rsidRPr="00DF5C92" w:rsidRDefault="00344013" w:rsidP="00166E7D">
      <w:pPr>
        <w:pStyle w:val="10"/>
        <w:widowControl w:val="0"/>
        <w:tabs>
          <w:tab w:val="left" w:pos="567"/>
        </w:tabs>
        <w:spacing w:after="120"/>
        <w:ind w:left="567" w:firstLine="0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На весь срок действия ОБСТОЯТЕЛЬСТВ НЕПРЕОДОЛИМОЙ СИЛЫ никакие ставки не выплачиваются, если иное не было согласовано СТОРОНАМИ </w:t>
      </w:r>
      <w:r>
        <w:rPr>
          <w:rFonts w:ascii="Arial" w:hAnsi="Arial" w:cs="Arial"/>
          <w:color w:val="000000"/>
          <w:lang w:val="ru-RU"/>
        </w:rPr>
        <w:t xml:space="preserve">в </w:t>
      </w:r>
      <w:r w:rsidR="00592FFE">
        <w:rPr>
          <w:rFonts w:ascii="Arial" w:hAnsi="Arial" w:cs="Arial"/>
          <w:color w:val="000000"/>
          <w:lang w:val="ru-RU"/>
        </w:rPr>
        <w:t>РАЗДЕЛЕ 4 ДОГОВОРА</w:t>
      </w:r>
      <w:r w:rsidRPr="00DF5C92">
        <w:rPr>
          <w:rFonts w:ascii="Arial" w:hAnsi="Arial" w:cs="Arial"/>
          <w:color w:val="000000"/>
          <w:lang w:val="ru-RU"/>
        </w:rPr>
        <w:t>.</w:t>
      </w:r>
    </w:p>
    <w:p w:rsidR="00521053" w:rsidRDefault="00344013">
      <w:pPr>
        <w:pStyle w:val="10"/>
        <w:widowControl w:val="0"/>
        <w:numPr>
          <w:ilvl w:val="0"/>
          <w:numId w:val="24"/>
        </w:numPr>
        <w:spacing w:after="120" w:line="240" w:lineRule="auto"/>
        <w:ind w:left="567" w:hanging="567"/>
        <w:rPr>
          <w:rFonts w:ascii="Arial" w:hAnsi="Arial" w:cs="Arial"/>
          <w:b/>
          <w:bCs/>
          <w:color w:val="000000"/>
          <w:lang w:val="ru-RU"/>
        </w:rPr>
      </w:pPr>
      <w:r w:rsidRPr="00180435">
        <w:rPr>
          <w:rFonts w:ascii="Arial" w:hAnsi="Arial" w:cs="Arial"/>
          <w:b/>
          <w:bCs/>
          <w:color w:val="000000"/>
          <w:lang w:val="ru-RU"/>
        </w:rPr>
        <w:t xml:space="preserve">ПРИОСТАНОВКА </w:t>
      </w:r>
      <w:r w:rsidR="00822C69">
        <w:rPr>
          <w:rFonts w:ascii="Arial" w:hAnsi="Arial" w:cs="Arial"/>
          <w:b/>
          <w:bCs/>
          <w:color w:val="000000"/>
          <w:lang w:val="ru-RU"/>
        </w:rPr>
        <w:t xml:space="preserve">ОКАЗАНИЯ </w:t>
      </w:r>
      <w:r w:rsidR="001657C9">
        <w:rPr>
          <w:rFonts w:ascii="Arial" w:hAnsi="Arial" w:cs="Arial"/>
          <w:b/>
          <w:bCs/>
          <w:color w:val="000000"/>
          <w:lang w:val="ru-RU"/>
        </w:rPr>
        <w:t>УСЛУГ</w:t>
      </w:r>
    </w:p>
    <w:p w:rsidR="00521053" w:rsidRDefault="00CB67A1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ЗАКАЗЧИК</w:t>
      </w:r>
      <w:r w:rsidR="00344013" w:rsidRPr="00DF5C92">
        <w:rPr>
          <w:rFonts w:ascii="Arial" w:hAnsi="Arial" w:cs="Arial"/>
          <w:color w:val="000000"/>
          <w:lang w:val="ru-RU"/>
        </w:rPr>
        <w:t xml:space="preserve"> имеет право, уведомив </w:t>
      </w:r>
      <w:r w:rsidR="001657C9">
        <w:rPr>
          <w:rFonts w:ascii="Arial" w:hAnsi="Arial" w:cs="Arial"/>
          <w:color w:val="000000"/>
          <w:lang w:val="ru-RU"/>
        </w:rPr>
        <w:t>ИСПОЛНИТЕЛЯ</w:t>
      </w:r>
      <w:r w:rsidR="00344013" w:rsidRPr="00DF5C92">
        <w:rPr>
          <w:rFonts w:ascii="Arial" w:hAnsi="Arial" w:cs="Arial"/>
          <w:color w:val="000000"/>
          <w:lang w:val="ru-RU"/>
        </w:rPr>
        <w:t xml:space="preserve">, приостановить </w:t>
      </w:r>
      <w:r w:rsidR="00822C69">
        <w:rPr>
          <w:rFonts w:ascii="Arial" w:hAnsi="Arial" w:cs="Arial"/>
          <w:color w:val="000000"/>
          <w:lang w:val="ru-RU"/>
        </w:rPr>
        <w:t>оказание УСЛУГ</w:t>
      </w:r>
      <w:r w:rsidR="00344013" w:rsidRPr="00DF5C92">
        <w:rPr>
          <w:rFonts w:ascii="Arial" w:hAnsi="Arial" w:cs="Arial"/>
          <w:color w:val="000000"/>
          <w:lang w:val="ru-RU"/>
        </w:rPr>
        <w:t xml:space="preserve"> или любую их часть в объеме, указанном в уведомлении, по любой причине c предварительным уведомлением за </w:t>
      </w:r>
      <w:bookmarkStart w:id="34" w:name="ТекстовоеПоле442"/>
      <w:r w:rsidR="00E14F8F">
        <w:rPr>
          <w:rFonts w:ascii="Arial" w:hAnsi="Arial" w:cs="Arial"/>
          <w:color w:val="000000"/>
          <w:highlight w:val="lightGray"/>
          <w:lang w:val="ru-RU"/>
        </w:rPr>
        <w:fldChar w:fldCharType="begin">
          <w:ffData>
            <w:name w:val="ТекстовоеПоле442"/>
            <w:enabled/>
            <w:calcOnExit w:val="0"/>
            <w:textInput>
              <w:default w:val="5 (пять) рабочих дней"/>
            </w:textInput>
          </w:ffData>
        </w:fldChar>
      </w:r>
      <w:r w:rsidR="00656A83">
        <w:rPr>
          <w:rFonts w:ascii="Arial" w:hAnsi="Arial" w:cs="Arial"/>
          <w:color w:val="000000"/>
          <w:highlight w:val="lightGray"/>
          <w:lang w:val="ru-RU"/>
        </w:rPr>
        <w:instrText xml:space="preserve"> FORMTEXT </w:instrText>
      </w:r>
      <w:r w:rsidR="00E14F8F">
        <w:rPr>
          <w:rFonts w:ascii="Arial" w:hAnsi="Arial" w:cs="Arial"/>
          <w:color w:val="000000"/>
          <w:highlight w:val="lightGray"/>
          <w:lang w:val="ru-RU"/>
        </w:rPr>
      </w:r>
      <w:r w:rsidR="00E14F8F">
        <w:rPr>
          <w:rFonts w:ascii="Arial" w:hAnsi="Arial" w:cs="Arial"/>
          <w:color w:val="000000"/>
          <w:highlight w:val="lightGray"/>
          <w:lang w:val="ru-RU"/>
        </w:rPr>
        <w:fldChar w:fldCharType="separate"/>
      </w:r>
      <w:r w:rsidR="004A0030">
        <w:rPr>
          <w:rFonts w:ascii="Arial" w:hAnsi="Arial" w:cs="Arial"/>
          <w:noProof/>
          <w:color w:val="000000"/>
          <w:highlight w:val="lightGray"/>
          <w:lang w:val="ru-RU"/>
        </w:rPr>
        <w:t>5 (пять) рабочих дней</w:t>
      </w:r>
      <w:r w:rsidR="00E14F8F">
        <w:rPr>
          <w:rFonts w:ascii="Arial" w:hAnsi="Arial" w:cs="Arial"/>
          <w:color w:val="000000"/>
          <w:highlight w:val="lightGray"/>
          <w:lang w:val="ru-RU"/>
        </w:rPr>
        <w:fldChar w:fldCharType="end"/>
      </w:r>
      <w:bookmarkEnd w:id="34"/>
      <w:r w:rsidR="00344013" w:rsidRPr="00DF5C92">
        <w:rPr>
          <w:rFonts w:ascii="Arial" w:hAnsi="Arial" w:cs="Arial"/>
          <w:color w:val="000000"/>
          <w:lang w:val="ru-RU"/>
        </w:rPr>
        <w:t xml:space="preserve"> до даты приостановки </w:t>
      </w:r>
      <w:r w:rsidR="005B66BB">
        <w:rPr>
          <w:rFonts w:ascii="Arial" w:hAnsi="Arial" w:cs="Arial"/>
          <w:color w:val="000000"/>
          <w:lang w:val="ru-RU"/>
        </w:rPr>
        <w:t xml:space="preserve">оказания </w:t>
      </w:r>
      <w:r w:rsidR="001657C9">
        <w:rPr>
          <w:rFonts w:ascii="Arial" w:hAnsi="Arial" w:cs="Arial"/>
          <w:color w:val="000000"/>
          <w:lang w:val="ru-RU"/>
        </w:rPr>
        <w:t>УСЛУГ</w:t>
      </w:r>
      <w:r w:rsidR="00344013" w:rsidRPr="00DF5C92">
        <w:rPr>
          <w:rFonts w:ascii="Arial" w:hAnsi="Arial" w:cs="Arial"/>
          <w:color w:val="000000"/>
          <w:lang w:val="ru-RU"/>
        </w:rPr>
        <w:t xml:space="preserve">. В случае приостановки </w:t>
      </w:r>
      <w:r w:rsidR="005B66BB">
        <w:rPr>
          <w:rFonts w:ascii="Arial" w:hAnsi="Arial" w:cs="Arial"/>
          <w:color w:val="000000"/>
          <w:lang w:val="ru-RU"/>
        </w:rPr>
        <w:t xml:space="preserve">оказания </w:t>
      </w:r>
      <w:r w:rsidR="001657C9">
        <w:rPr>
          <w:rFonts w:ascii="Arial" w:hAnsi="Arial" w:cs="Arial"/>
          <w:color w:val="000000"/>
          <w:lang w:val="ru-RU"/>
        </w:rPr>
        <w:t>УСЛУГ</w:t>
      </w:r>
      <w:r w:rsidR="00344013" w:rsidRPr="00DF5C92">
        <w:rPr>
          <w:rFonts w:ascii="Arial" w:hAnsi="Arial" w:cs="Arial"/>
          <w:color w:val="000000"/>
          <w:lang w:val="ru-RU"/>
        </w:rPr>
        <w:t xml:space="preserve"> по причине неисполнения или ненадлежащего </w:t>
      </w:r>
      <w:r w:rsidR="001657C9">
        <w:rPr>
          <w:rFonts w:ascii="Arial" w:hAnsi="Arial" w:cs="Arial"/>
          <w:color w:val="000000"/>
          <w:lang w:val="ru-RU"/>
        </w:rPr>
        <w:t>оказания УСЛУГ</w:t>
      </w:r>
      <w:r w:rsidR="00344013" w:rsidRPr="00DF5C92">
        <w:rPr>
          <w:rFonts w:ascii="Arial" w:hAnsi="Arial" w:cs="Arial"/>
          <w:color w:val="000000"/>
          <w:lang w:val="ru-RU"/>
        </w:rPr>
        <w:t xml:space="preserve"> и/или несоответствия ОБОРУДОВАНИЯ </w:t>
      </w:r>
      <w:r w:rsidR="001657C9">
        <w:rPr>
          <w:rFonts w:ascii="Arial" w:hAnsi="Arial" w:cs="Arial"/>
          <w:color w:val="000000"/>
          <w:lang w:val="ru-RU"/>
        </w:rPr>
        <w:t>ИСПОЛНИТЕЛЯ</w:t>
      </w:r>
      <w:r w:rsidR="00344013" w:rsidRPr="00DF5C92">
        <w:rPr>
          <w:rFonts w:ascii="Arial" w:hAnsi="Arial" w:cs="Arial"/>
          <w:color w:val="000000"/>
          <w:lang w:val="ru-RU"/>
        </w:rPr>
        <w:t xml:space="preserve"> требованиям ДОГОВОРА указанный срок не применяется и </w:t>
      </w:r>
      <w:r w:rsidR="008B153F">
        <w:rPr>
          <w:rFonts w:ascii="Arial" w:hAnsi="Arial" w:cs="Arial"/>
          <w:color w:val="000000"/>
          <w:lang w:val="ru-RU"/>
        </w:rPr>
        <w:t>ИСПОЛНИТЕЛЬ</w:t>
      </w:r>
      <w:r w:rsidR="00344013" w:rsidRPr="00DF5C92">
        <w:rPr>
          <w:rFonts w:ascii="Arial" w:hAnsi="Arial" w:cs="Arial"/>
          <w:color w:val="000000"/>
          <w:lang w:val="ru-RU"/>
        </w:rPr>
        <w:t xml:space="preserve"> обязан остановить </w:t>
      </w:r>
      <w:r w:rsidR="008368BB">
        <w:rPr>
          <w:rFonts w:ascii="Arial" w:hAnsi="Arial" w:cs="Arial"/>
          <w:color w:val="000000"/>
          <w:lang w:val="ru-RU"/>
        </w:rPr>
        <w:t>оказание</w:t>
      </w:r>
      <w:r w:rsidR="00344013" w:rsidRPr="00DF5C92">
        <w:rPr>
          <w:rFonts w:ascii="Arial" w:hAnsi="Arial" w:cs="Arial"/>
          <w:color w:val="000000"/>
          <w:lang w:val="ru-RU"/>
        </w:rPr>
        <w:t xml:space="preserve"> </w:t>
      </w:r>
      <w:r w:rsidR="001657C9">
        <w:rPr>
          <w:rFonts w:ascii="Arial" w:hAnsi="Arial" w:cs="Arial"/>
          <w:color w:val="000000"/>
          <w:lang w:val="ru-RU"/>
        </w:rPr>
        <w:t>УСЛУГ</w:t>
      </w:r>
      <w:r w:rsidR="00344013" w:rsidRPr="00DF5C92">
        <w:rPr>
          <w:rFonts w:ascii="Arial" w:hAnsi="Arial" w:cs="Arial"/>
          <w:color w:val="000000"/>
          <w:lang w:val="ru-RU"/>
        </w:rPr>
        <w:t xml:space="preserve"> немедленно после получения уведомления. </w:t>
      </w:r>
      <w:r w:rsidR="00C8381B" w:rsidRPr="00DF5C92">
        <w:rPr>
          <w:rFonts w:ascii="Arial" w:hAnsi="Arial" w:cs="Arial"/>
          <w:color w:val="000000"/>
          <w:lang w:val="ru-RU"/>
        </w:rPr>
        <w:t xml:space="preserve">В любом случае при получении уведомления о приостановке </w:t>
      </w:r>
      <w:r w:rsidR="00EE69AC" w:rsidRPr="00EE69AC">
        <w:rPr>
          <w:rFonts w:ascii="Arial" w:hAnsi="Arial" w:cs="Arial"/>
          <w:caps/>
          <w:color w:val="000000"/>
          <w:lang w:val="ru-RU"/>
        </w:rPr>
        <w:t>услуг</w:t>
      </w:r>
      <w:r w:rsidR="00C8381B" w:rsidRPr="00DF5C92">
        <w:rPr>
          <w:rFonts w:ascii="Arial" w:hAnsi="Arial" w:cs="Arial"/>
          <w:color w:val="000000"/>
          <w:lang w:val="ru-RU"/>
        </w:rPr>
        <w:t xml:space="preserve"> </w:t>
      </w:r>
      <w:r w:rsidR="00EC716A">
        <w:rPr>
          <w:rFonts w:ascii="Arial" w:hAnsi="Arial" w:cs="Arial"/>
          <w:color w:val="000000"/>
          <w:lang w:val="ru-RU" w:eastAsia="ru-RU"/>
        </w:rPr>
        <w:t>ИСПОЛНИТЕЛЬ</w:t>
      </w:r>
      <w:r w:rsidR="00C8381B" w:rsidRPr="00DF5C92">
        <w:rPr>
          <w:rFonts w:ascii="Arial" w:hAnsi="Arial" w:cs="Arial"/>
          <w:color w:val="000000"/>
          <w:lang w:val="ru-RU"/>
        </w:rPr>
        <w:t xml:space="preserve"> </w:t>
      </w:r>
      <w:r w:rsidR="00C8381B">
        <w:rPr>
          <w:rFonts w:ascii="Arial" w:hAnsi="Arial" w:cs="Arial"/>
          <w:color w:val="000000"/>
          <w:lang w:val="ru-RU"/>
        </w:rPr>
        <w:t xml:space="preserve">приостанавливает </w:t>
      </w:r>
      <w:r w:rsidR="00EE69AC">
        <w:rPr>
          <w:rFonts w:ascii="Arial" w:hAnsi="Arial" w:cs="Arial"/>
          <w:color w:val="000000"/>
          <w:lang w:val="ru-RU"/>
        </w:rPr>
        <w:t>оказание УСЛУГ</w:t>
      </w:r>
      <w:r w:rsidR="00C8381B">
        <w:rPr>
          <w:rFonts w:ascii="Arial" w:hAnsi="Arial" w:cs="Arial"/>
          <w:color w:val="000000"/>
          <w:lang w:val="ru-RU"/>
        </w:rPr>
        <w:t xml:space="preserve"> не ранее момента, когда СКВАЖИНА может быть оставлена в безопасном состоянии</w:t>
      </w:r>
      <w:r w:rsidR="00C8381B" w:rsidRPr="00DF5C92">
        <w:rPr>
          <w:rFonts w:ascii="Arial" w:hAnsi="Arial" w:cs="Arial"/>
          <w:color w:val="000000"/>
          <w:lang w:val="ru-RU"/>
        </w:rPr>
        <w:t>, позволяюще</w:t>
      </w:r>
      <w:r w:rsidR="00C8381B">
        <w:rPr>
          <w:rFonts w:ascii="Arial" w:hAnsi="Arial" w:cs="Arial"/>
          <w:color w:val="000000"/>
          <w:lang w:val="ru-RU"/>
        </w:rPr>
        <w:t>м</w:t>
      </w:r>
      <w:r w:rsidR="00C8381B" w:rsidRPr="00DF5C92">
        <w:rPr>
          <w:rFonts w:ascii="Arial" w:hAnsi="Arial" w:cs="Arial"/>
          <w:color w:val="000000"/>
          <w:lang w:val="ru-RU"/>
        </w:rPr>
        <w:t xml:space="preserve"> продолжить безаварийную работу. </w:t>
      </w:r>
    </w:p>
    <w:p w:rsidR="00521053" w:rsidRDefault="00344013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bCs/>
          <w:color w:val="000000"/>
          <w:lang w:val="ru-RU"/>
        </w:rPr>
      </w:pPr>
      <w:r w:rsidRPr="002D19A3">
        <w:rPr>
          <w:rFonts w:ascii="Arial" w:hAnsi="Arial" w:cs="Arial"/>
          <w:color w:val="000000"/>
          <w:lang w:val="ru-RU"/>
        </w:rPr>
        <w:lastRenderedPageBreak/>
        <w:t xml:space="preserve">Если приостановка вызвана неисполнением обязательств со стороны </w:t>
      </w:r>
      <w:r w:rsidR="001657C9">
        <w:rPr>
          <w:rFonts w:ascii="Arial" w:hAnsi="Arial" w:cs="Arial"/>
          <w:color w:val="000000"/>
          <w:lang w:val="ru-RU"/>
        </w:rPr>
        <w:t>ИСПОЛНИТЕЛЯ</w:t>
      </w:r>
      <w:r w:rsidRPr="002D19A3">
        <w:rPr>
          <w:rFonts w:ascii="Arial" w:hAnsi="Arial" w:cs="Arial"/>
          <w:color w:val="000000"/>
          <w:lang w:val="ru-RU"/>
        </w:rPr>
        <w:t>,</w:t>
      </w:r>
      <w:r>
        <w:rPr>
          <w:rFonts w:ascii="Arial" w:hAnsi="Arial" w:cs="Arial"/>
          <w:color w:val="000000"/>
          <w:lang w:val="ru-RU"/>
        </w:rPr>
        <w:t xml:space="preserve"> </w:t>
      </w:r>
      <w:r w:rsidRPr="002D19A3">
        <w:rPr>
          <w:rFonts w:ascii="Arial" w:hAnsi="Arial" w:cs="Arial"/>
          <w:color w:val="000000"/>
          <w:lang w:val="ru-RU"/>
        </w:rPr>
        <w:t xml:space="preserve">никакие оплаты не будут производиться </w:t>
      </w:r>
      <w:r w:rsidR="001657C9">
        <w:rPr>
          <w:rFonts w:ascii="Arial" w:hAnsi="Arial" w:cs="Arial"/>
          <w:color w:val="000000"/>
          <w:lang w:val="ru-RU"/>
        </w:rPr>
        <w:t>ИСПОЛНИТЕЛЮ</w:t>
      </w:r>
      <w:r w:rsidRPr="002D19A3">
        <w:rPr>
          <w:rFonts w:ascii="Arial" w:hAnsi="Arial" w:cs="Arial"/>
          <w:color w:val="000000"/>
          <w:lang w:val="ru-RU"/>
        </w:rPr>
        <w:t xml:space="preserve"> за период приостановки </w:t>
      </w:r>
      <w:r w:rsidR="005B66BB">
        <w:rPr>
          <w:rFonts w:ascii="Arial" w:hAnsi="Arial" w:cs="Arial"/>
          <w:color w:val="000000"/>
          <w:lang w:val="ru-RU"/>
        </w:rPr>
        <w:t xml:space="preserve">оказания </w:t>
      </w:r>
      <w:r w:rsidR="001657C9">
        <w:rPr>
          <w:rFonts w:ascii="Arial" w:hAnsi="Arial" w:cs="Arial"/>
          <w:color w:val="000000"/>
          <w:lang w:val="ru-RU"/>
        </w:rPr>
        <w:t>УСЛУГ</w:t>
      </w:r>
      <w:r w:rsidRPr="002D19A3">
        <w:rPr>
          <w:rFonts w:ascii="Arial" w:hAnsi="Arial" w:cs="Arial"/>
          <w:color w:val="000000"/>
          <w:lang w:val="ru-RU"/>
        </w:rPr>
        <w:t>.</w:t>
      </w:r>
    </w:p>
    <w:p w:rsidR="00521053" w:rsidRDefault="00344013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Если приостановка не вызвана неисполнением обязательств со стороны </w:t>
      </w:r>
      <w:r w:rsidR="001657C9">
        <w:rPr>
          <w:rFonts w:ascii="Arial" w:hAnsi="Arial" w:cs="Arial"/>
          <w:color w:val="000000"/>
          <w:lang w:val="ru-RU"/>
        </w:rPr>
        <w:t>ИСПОЛНИТЕЛЯ</w:t>
      </w:r>
      <w:r w:rsidRPr="00DF5C92">
        <w:rPr>
          <w:rFonts w:ascii="Arial" w:hAnsi="Arial" w:cs="Arial"/>
          <w:color w:val="000000"/>
          <w:lang w:val="ru-RU"/>
        </w:rPr>
        <w:t>,</w:t>
      </w:r>
      <w:r>
        <w:rPr>
          <w:rFonts w:ascii="Arial" w:hAnsi="Arial" w:cs="Arial"/>
          <w:color w:val="000000"/>
          <w:lang w:val="ru-RU"/>
        </w:rPr>
        <w:t xml:space="preserve"> </w:t>
      </w:r>
      <w:r w:rsidR="00CB67A1">
        <w:rPr>
          <w:rFonts w:ascii="Arial" w:hAnsi="Arial" w:cs="Arial"/>
          <w:color w:val="000000"/>
          <w:lang w:val="ru-RU"/>
        </w:rPr>
        <w:t>ЗАКАЗЧИК</w:t>
      </w:r>
      <w:r>
        <w:rPr>
          <w:rFonts w:ascii="Arial" w:hAnsi="Arial" w:cs="Arial"/>
          <w:color w:val="000000"/>
          <w:lang w:val="ru-RU"/>
        </w:rPr>
        <w:t xml:space="preserve"> по возможности сообщает </w:t>
      </w:r>
      <w:r w:rsidR="001657C9">
        <w:rPr>
          <w:rFonts w:ascii="Arial" w:hAnsi="Arial" w:cs="Arial"/>
          <w:color w:val="000000"/>
          <w:lang w:val="ru-RU"/>
        </w:rPr>
        <w:t>ИСПОЛНИТЕЛЮ</w:t>
      </w:r>
      <w:r>
        <w:rPr>
          <w:rFonts w:ascii="Arial" w:hAnsi="Arial" w:cs="Arial"/>
          <w:color w:val="000000"/>
          <w:lang w:val="ru-RU"/>
        </w:rPr>
        <w:t xml:space="preserve"> ориентировочный срок приостановки и </w:t>
      </w:r>
      <w:r w:rsidR="001657C9">
        <w:rPr>
          <w:rFonts w:ascii="Arial" w:hAnsi="Arial" w:cs="Arial"/>
          <w:color w:val="000000"/>
          <w:lang w:val="ru-RU"/>
        </w:rPr>
        <w:t>ИСПОЛНИТЕЛЮ</w:t>
      </w:r>
      <w:r w:rsidRPr="00DF5C92">
        <w:rPr>
          <w:rFonts w:ascii="Arial" w:hAnsi="Arial" w:cs="Arial"/>
          <w:color w:val="000000"/>
          <w:lang w:val="ru-RU"/>
        </w:rPr>
        <w:t>, оплачива</w:t>
      </w:r>
      <w:r w:rsidR="00A4592B">
        <w:rPr>
          <w:rFonts w:ascii="Arial" w:hAnsi="Arial" w:cs="Arial"/>
          <w:color w:val="000000"/>
          <w:lang w:val="ru-RU"/>
        </w:rPr>
        <w:t>е</w:t>
      </w:r>
      <w:r w:rsidRPr="00DF5C92">
        <w:rPr>
          <w:rFonts w:ascii="Arial" w:hAnsi="Arial" w:cs="Arial"/>
          <w:color w:val="000000"/>
          <w:lang w:val="ru-RU"/>
        </w:rPr>
        <w:t xml:space="preserve">тся </w:t>
      </w:r>
      <w:r w:rsidR="00A4592B">
        <w:rPr>
          <w:rFonts w:ascii="Arial" w:hAnsi="Arial" w:cs="Arial"/>
          <w:color w:val="000000"/>
          <w:lang w:val="ru-RU"/>
        </w:rPr>
        <w:t>ожидание</w:t>
      </w:r>
      <w:r w:rsidR="00A4592B" w:rsidRPr="00DF5C92">
        <w:rPr>
          <w:rFonts w:ascii="Arial" w:hAnsi="Arial" w:cs="Arial"/>
          <w:color w:val="000000"/>
          <w:lang w:val="ru-RU"/>
        </w:rPr>
        <w:t xml:space="preserve"> </w:t>
      </w:r>
      <w:r w:rsidRPr="00DF5C92">
        <w:rPr>
          <w:rFonts w:ascii="Arial" w:hAnsi="Arial" w:cs="Arial"/>
          <w:color w:val="000000"/>
          <w:lang w:val="ru-RU"/>
        </w:rPr>
        <w:t xml:space="preserve">по </w:t>
      </w:r>
      <w:r>
        <w:rPr>
          <w:rFonts w:ascii="Arial" w:hAnsi="Arial" w:cs="Arial"/>
          <w:color w:val="000000"/>
          <w:lang w:val="ru-RU"/>
        </w:rPr>
        <w:t xml:space="preserve">соответствующим </w:t>
      </w:r>
      <w:r w:rsidRPr="00DF5C92">
        <w:rPr>
          <w:rFonts w:ascii="Arial" w:hAnsi="Arial" w:cs="Arial"/>
          <w:color w:val="000000"/>
          <w:lang w:val="ru-RU"/>
        </w:rPr>
        <w:t xml:space="preserve">ставкам, указанным в </w:t>
      </w:r>
      <w:r w:rsidR="00681D13" w:rsidRPr="00681D13">
        <w:rPr>
          <w:rFonts w:ascii="Arial" w:hAnsi="Arial" w:cs="Arial"/>
          <w:color w:val="000000"/>
          <w:lang w:val="ru-RU"/>
        </w:rPr>
        <w:t>Приложении 8 к настоящему ДОГОВОРУ</w:t>
      </w:r>
      <w:r w:rsidRPr="00DF5C92">
        <w:rPr>
          <w:rFonts w:ascii="Arial" w:hAnsi="Arial" w:cs="Arial"/>
          <w:color w:val="000000"/>
          <w:lang w:val="ru-RU"/>
        </w:rPr>
        <w:t>.</w:t>
      </w:r>
      <w:r w:rsidR="00A21386">
        <w:rPr>
          <w:rFonts w:ascii="Arial" w:hAnsi="Arial" w:cs="Arial"/>
          <w:color w:val="000000"/>
          <w:lang w:val="ru-RU"/>
        </w:rPr>
        <w:t xml:space="preserve"> </w:t>
      </w:r>
      <w:r w:rsidR="00A21386" w:rsidRPr="00A21386">
        <w:rPr>
          <w:rFonts w:ascii="Arial" w:hAnsi="Arial" w:cs="Arial"/>
          <w:color w:val="000000"/>
          <w:lang w:val="ru-RU"/>
        </w:rPr>
        <w:t xml:space="preserve">Оплата ожидания не осуществляется, если </w:t>
      </w:r>
      <w:r w:rsidR="00EE69AC">
        <w:rPr>
          <w:rFonts w:ascii="Arial" w:hAnsi="Arial" w:cs="Arial"/>
          <w:color w:val="000000"/>
          <w:lang w:val="ru-RU"/>
        </w:rPr>
        <w:t>УСЛУГИ</w:t>
      </w:r>
      <w:r w:rsidR="00A21386" w:rsidRPr="00A21386">
        <w:rPr>
          <w:rFonts w:ascii="Arial" w:hAnsi="Arial" w:cs="Arial"/>
          <w:color w:val="000000"/>
          <w:lang w:val="ru-RU"/>
        </w:rPr>
        <w:t xml:space="preserve"> были приостановлены и </w:t>
      </w:r>
      <w:r w:rsidR="00EC716A">
        <w:rPr>
          <w:rFonts w:ascii="Arial" w:hAnsi="Arial" w:cs="Arial"/>
          <w:color w:val="000000"/>
          <w:lang w:val="ru-RU" w:eastAsia="ru-RU"/>
        </w:rPr>
        <w:t>ИСПОЛНИТЕЛЬ</w:t>
      </w:r>
      <w:r w:rsidR="00A21386" w:rsidRPr="00A21386">
        <w:rPr>
          <w:rFonts w:ascii="Arial" w:hAnsi="Arial" w:cs="Arial"/>
          <w:color w:val="000000"/>
          <w:lang w:val="ru-RU"/>
        </w:rPr>
        <w:t xml:space="preserve"> по указанию </w:t>
      </w:r>
      <w:r w:rsidR="00CB67A1">
        <w:rPr>
          <w:rFonts w:ascii="Arial" w:hAnsi="Arial" w:cs="Arial"/>
          <w:color w:val="000000"/>
          <w:lang w:val="ru-RU"/>
        </w:rPr>
        <w:t>ЗАКАЗЧИКА</w:t>
      </w:r>
      <w:r w:rsidR="00A21386" w:rsidRPr="00A21386">
        <w:rPr>
          <w:rFonts w:ascii="Arial" w:hAnsi="Arial" w:cs="Arial"/>
          <w:color w:val="000000"/>
          <w:lang w:val="ru-RU"/>
        </w:rPr>
        <w:t xml:space="preserve"> покинул МЕСТО </w:t>
      </w:r>
      <w:r w:rsidR="00BF6AB8">
        <w:rPr>
          <w:rFonts w:ascii="Arial" w:hAnsi="Arial" w:cs="Arial"/>
          <w:color w:val="000000"/>
          <w:lang w:val="ru-RU"/>
        </w:rPr>
        <w:t>ОКАЗАНИЯ УСЛУГ</w:t>
      </w:r>
      <w:r w:rsidR="00A21386" w:rsidRPr="00A21386">
        <w:rPr>
          <w:rFonts w:ascii="Arial" w:hAnsi="Arial" w:cs="Arial"/>
          <w:color w:val="000000"/>
          <w:lang w:val="ru-RU"/>
        </w:rPr>
        <w:t xml:space="preserve"> на время приостановки.</w:t>
      </w:r>
    </w:p>
    <w:p w:rsidR="00521053" w:rsidRDefault="00CB67A1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ЗАКАЗЧИК</w:t>
      </w:r>
      <w:r w:rsidR="00344013" w:rsidRPr="00DF5C92">
        <w:rPr>
          <w:rFonts w:ascii="Arial" w:hAnsi="Arial" w:cs="Arial"/>
          <w:color w:val="000000"/>
          <w:lang w:val="ru-RU"/>
        </w:rPr>
        <w:t xml:space="preserve"> вправе, посредством направления нового уведомления, дать </w:t>
      </w:r>
      <w:r w:rsidR="001657C9">
        <w:rPr>
          <w:rFonts w:ascii="Arial" w:hAnsi="Arial" w:cs="Arial"/>
          <w:color w:val="000000"/>
          <w:lang w:val="ru-RU"/>
        </w:rPr>
        <w:t>ИСПОЛНИТЕЛЮ</w:t>
      </w:r>
      <w:r w:rsidR="00344013" w:rsidRPr="00DF5C92">
        <w:rPr>
          <w:rFonts w:ascii="Arial" w:hAnsi="Arial" w:cs="Arial"/>
          <w:color w:val="000000"/>
          <w:lang w:val="ru-RU"/>
        </w:rPr>
        <w:t xml:space="preserve"> указание возобновить </w:t>
      </w:r>
      <w:r w:rsidR="005B66BB">
        <w:rPr>
          <w:rFonts w:ascii="Arial" w:hAnsi="Arial" w:cs="Arial"/>
          <w:color w:val="000000"/>
          <w:lang w:val="ru-RU"/>
        </w:rPr>
        <w:t>оказание УСЛУГ</w:t>
      </w:r>
      <w:r w:rsidR="00344013" w:rsidRPr="00DF5C92">
        <w:rPr>
          <w:rFonts w:ascii="Arial" w:hAnsi="Arial" w:cs="Arial"/>
          <w:color w:val="000000"/>
          <w:lang w:val="ru-RU"/>
        </w:rPr>
        <w:t xml:space="preserve"> в указанных объемах и в указанные </w:t>
      </w:r>
      <w:r w:rsidR="00EA581F">
        <w:rPr>
          <w:rFonts w:ascii="Arial" w:hAnsi="Arial" w:cs="Arial"/>
          <w:color w:val="000000"/>
          <w:lang w:val="ru-RU"/>
        </w:rPr>
        <w:t xml:space="preserve">ЗАКАЗЧИКОМ </w:t>
      </w:r>
      <w:r w:rsidR="0089598C">
        <w:rPr>
          <w:rFonts w:ascii="Arial" w:hAnsi="Arial" w:cs="Arial"/>
          <w:color w:val="000000"/>
          <w:lang w:val="ru-RU"/>
        </w:rPr>
        <w:t xml:space="preserve">разумные </w:t>
      </w:r>
      <w:r w:rsidR="00344013" w:rsidRPr="00DF5C92">
        <w:rPr>
          <w:rFonts w:ascii="Arial" w:hAnsi="Arial" w:cs="Arial"/>
          <w:color w:val="000000"/>
          <w:lang w:val="ru-RU"/>
        </w:rPr>
        <w:t>сроки</w:t>
      </w:r>
      <w:r w:rsidR="00344013">
        <w:rPr>
          <w:rFonts w:ascii="Arial" w:hAnsi="Arial" w:cs="Arial"/>
          <w:color w:val="000000"/>
          <w:lang w:val="ru-RU"/>
        </w:rPr>
        <w:t xml:space="preserve">, а в случае, если </w:t>
      </w:r>
      <w:r w:rsidR="008B153F">
        <w:rPr>
          <w:rFonts w:ascii="Arial" w:hAnsi="Arial" w:cs="Arial"/>
          <w:color w:val="000000"/>
          <w:lang w:val="ru-RU"/>
        </w:rPr>
        <w:t>ИСПОЛНИТЕЛЬ</w:t>
      </w:r>
      <w:r w:rsidR="00344013">
        <w:rPr>
          <w:rFonts w:ascii="Arial" w:hAnsi="Arial" w:cs="Arial"/>
          <w:color w:val="000000"/>
          <w:lang w:val="ru-RU"/>
        </w:rPr>
        <w:t xml:space="preserve"> на время приостановки </w:t>
      </w:r>
      <w:r w:rsidR="001657C9">
        <w:rPr>
          <w:rFonts w:ascii="Arial" w:hAnsi="Arial" w:cs="Arial"/>
          <w:color w:val="000000"/>
          <w:lang w:val="ru-RU"/>
        </w:rPr>
        <w:t>оказания УСЛУГ</w:t>
      </w:r>
      <w:r w:rsidR="00344013">
        <w:rPr>
          <w:rFonts w:ascii="Arial" w:hAnsi="Arial" w:cs="Arial"/>
          <w:color w:val="000000"/>
          <w:lang w:val="ru-RU"/>
        </w:rPr>
        <w:t xml:space="preserve"> находился вне МЕСТА </w:t>
      </w:r>
      <w:r w:rsidR="001657C9">
        <w:rPr>
          <w:rFonts w:ascii="Arial" w:hAnsi="Arial" w:cs="Arial"/>
          <w:color w:val="000000"/>
          <w:lang w:val="ru-RU"/>
        </w:rPr>
        <w:t>ОКАЗАНИЯ УСЛУГ</w:t>
      </w:r>
      <w:r w:rsidR="00344013">
        <w:rPr>
          <w:rFonts w:ascii="Arial" w:hAnsi="Arial" w:cs="Arial"/>
          <w:color w:val="000000"/>
          <w:lang w:val="ru-RU"/>
        </w:rPr>
        <w:t xml:space="preserve"> – в согласованные СТОРОНАМИ сроки.</w:t>
      </w:r>
    </w:p>
    <w:p w:rsidR="00521053" w:rsidRDefault="00344013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bCs/>
          <w:color w:val="000000"/>
          <w:lang w:val="ru-RU"/>
        </w:rPr>
      </w:pPr>
      <w:r w:rsidRPr="00DF5C92">
        <w:rPr>
          <w:rFonts w:ascii="Arial" w:hAnsi="Arial" w:cs="Arial"/>
          <w:lang w:val="ru-RU"/>
        </w:rPr>
        <w:t xml:space="preserve">В </w:t>
      </w:r>
      <w:r w:rsidRPr="00170453">
        <w:rPr>
          <w:rFonts w:ascii="Arial" w:hAnsi="Arial" w:cs="Arial"/>
          <w:color w:val="000000"/>
          <w:lang w:val="ru-RU"/>
        </w:rPr>
        <w:t>случае</w:t>
      </w:r>
      <w:r w:rsidRPr="00DF5C92">
        <w:rPr>
          <w:rFonts w:ascii="Arial" w:hAnsi="Arial" w:cs="Arial"/>
          <w:lang w:val="ru-RU"/>
        </w:rPr>
        <w:t xml:space="preserve"> </w:t>
      </w:r>
      <w:r w:rsidRPr="00AB6181">
        <w:rPr>
          <w:rFonts w:ascii="Arial" w:hAnsi="Arial" w:cs="Arial"/>
          <w:color w:val="000000"/>
          <w:lang w:val="ru-RU"/>
        </w:rPr>
        <w:t>приостановки</w:t>
      </w:r>
      <w:r w:rsidRPr="00DF5C92">
        <w:rPr>
          <w:rFonts w:ascii="Arial" w:hAnsi="Arial" w:cs="Arial"/>
          <w:lang w:val="ru-RU"/>
        </w:rPr>
        <w:t xml:space="preserve"> </w:t>
      </w:r>
      <w:r w:rsidR="005B66BB">
        <w:rPr>
          <w:rFonts w:ascii="Arial" w:hAnsi="Arial" w:cs="Arial"/>
          <w:lang w:val="ru-RU"/>
        </w:rPr>
        <w:t xml:space="preserve">оказания </w:t>
      </w:r>
      <w:r w:rsidR="001657C9">
        <w:rPr>
          <w:rFonts w:ascii="Arial" w:hAnsi="Arial" w:cs="Arial"/>
          <w:lang w:val="ru-RU"/>
        </w:rPr>
        <w:t>УСЛУГ</w:t>
      </w:r>
      <w:r w:rsidRPr="00DF5C92">
        <w:rPr>
          <w:rFonts w:ascii="Arial" w:hAnsi="Arial" w:cs="Arial"/>
          <w:lang w:val="ru-RU"/>
        </w:rPr>
        <w:t xml:space="preserve"> </w:t>
      </w:r>
      <w:r w:rsidR="00CB67A1">
        <w:rPr>
          <w:rFonts w:ascii="Arial" w:hAnsi="Arial" w:cs="Arial"/>
          <w:lang w:val="ru-RU"/>
        </w:rPr>
        <w:t>ЗАКАЗЧИК</w:t>
      </w:r>
      <w:r w:rsidRPr="00DF5C92">
        <w:rPr>
          <w:rFonts w:ascii="Arial" w:hAnsi="Arial" w:cs="Arial"/>
          <w:lang w:val="ru-RU"/>
        </w:rPr>
        <w:t xml:space="preserve"> и </w:t>
      </w:r>
      <w:r w:rsidR="008B153F">
        <w:rPr>
          <w:rFonts w:ascii="Arial" w:hAnsi="Arial" w:cs="Arial"/>
          <w:lang w:val="ru-RU"/>
        </w:rPr>
        <w:t>ИСПОЛНИТЕЛЬ</w:t>
      </w:r>
      <w:r w:rsidRPr="00DF5C92">
        <w:rPr>
          <w:rFonts w:ascii="Arial" w:hAnsi="Arial" w:cs="Arial"/>
          <w:lang w:val="ru-RU"/>
        </w:rPr>
        <w:t xml:space="preserve"> встречаются не реже, чем один раз в </w:t>
      </w:r>
      <w:bookmarkStart w:id="35" w:name="ТекстовоеПоле866"/>
      <w:r w:rsidR="00E14F8F">
        <w:rPr>
          <w:rFonts w:ascii="Arial" w:hAnsi="Arial" w:cs="Arial"/>
          <w:lang w:val="ru-RU"/>
        </w:rPr>
        <w:fldChar w:fldCharType="begin">
          <w:ffData>
            <w:name w:val="ТекстовоеПоле866"/>
            <w:enabled/>
            <w:calcOnExit w:val="0"/>
            <w:textInput>
              <w:default w:val="7 (семь) дней"/>
            </w:textInput>
          </w:ffData>
        </w:fldChar>
      </w:r>
      <w:r>
        <w:rPr>
          <w:rFonts w:ascii="Arial" w:hAnsi="Arial" w:cs="Arial"/>
          <w:lang w:val="ru-RU"/>
        </w:rPr>
        <w:instrText xml:space="preserve"> FORMTEXT </w:instrText>
      </w:r>
      <w:r w:rsidR="00E14F8F">
        <w:rPr>
          <w:rFonts w:ascii="Arial" w:hAnsi="Arial" w:cs="Arial"/>
          <w:lang w:val="ru-RU"/>
        </w:rPr>
      </w:r>
      <w:r w:rsidR="00E14F8F">
        <w:rPr>
          <w:rFonts w:ascii="Arial" w:hAnsi="Arial" w:cs="Arial"/>
          <w:lang w:val="ru-RU"/>
        </w:rPr>
        <w:fldChar w:fldCharType="separate"/>
      </w:r>
      <w:r w:rsidR="004A0030">
        <w:rPr>
          <w:rFonts w:ascii="Arial" w:hAnsi="Arial" w:cs="Arial"/>
          <w:noProof/>
          <w:lang w:val="ru-RU"/>
        </w:rPr>
        <w:t>7 (семь) дней</w:t>
      </w:r>
      <w:r w:rsidR="00E14F8F">
        <w:rPr>
          <w:rFonts w:ascii="Arial" w:hAnsi="Arial" w:cs="Arial"/>
          <w:lang w:val="ru-RU"/>
        </w:rPr>
        <w:fldChar w:fldCharType="end"/>
      </w:r>
      <w:bookmarkEnd w:id="35"/>
      <w:r w:rsidRPr="00DF5C92">
        <w:rPr>
          <w:rFonts w:ascii="Arial" w:hAnsi="Arial" w:cs="Arial"/>
          <w:lang w:val="ru-RU"/>
        </w:rPr>
        <w:t xml:space="preserve"> с целью согласования взаимоприемлемых действий на время </w:t>
      </w:r>
      <w:r w:rsidRPr="009D2A07">
        <w:rPr>
          <w:rFonts w:ascii="Arial" w:hAnsi="Arial" w:cs="Arial"/>
          <w:color w:val="000000"/>
          <w:lang w:val="ru-RU"/>
        </w:rPr>
        <w:t>приостановки</w:t>
      </w:r>
      <w:r w:rsidRPr="00DF5C92">
        <w:rPr>
          <w:rFonts w:ascii="Arial" w:hAnsi="Arial" w:cs="Arial"/>
          <w:lang w:val="ru-RU"/>
        </w:rPr>
        <w:t xml:space="preserve"> </w:t>
      </w:r>
      <w:r w:rsidR="005B66BB">
        <w:rPr>
          <w:rFonts w:ascii="Arial" w:hAnsi="Arial" w:cs="Arial"/>
          <w:lang w:val="ru-RU"/>
        </w:rPr>
        <w:t xml:space="preserve">оказания </w:t>
      </w:r>
      <w:r w:rsidR="001657C9">
        <w:rPr>
          <w:rFonts w:ascii="Arial" w:hAnsi="Arial" w:cs="Arial"/>
          <w:lang w:val="ru-RU"/>
        </w:rPr>
        <w:t>УСЛУГ</w:t>
      </w:r>
      <w:r w:rsidRPr="00DF5C92">
        <w:rPr>
          <w:rFonts w:ascii="Arial" w:hAnsi="Arial" w:cs="Arial"/>
          <w:lang w:val="ru-RU"/>
        </w:rPr>
        <w:t xml:space="preserve">. Приостановка </w:t>
      </w:r>
      <w:r w:rsidR="005B66BB">
        <w:rPr>
          <w:rFonts w:ascii="Arial" w:hAnsi="Arial" w:cs="Arial"/>
          <w:lang w:val="ru-RU"/>
        </w:rPr>
        <w:t xml:space="preserve">оказания </w:t>
      </w:r>
      <w:r w:rsidR="001657C9">
        <w:rPr>
          <w:rFonts w:ascii="Arial" w:hAnsi="Arial" w:cs="Arial"/>
          <w:lang w:val="ru-RU"/>
        </w:rPr>
        <w:t>УСЛУГ</w:t>
      </w:r>
      <w:r w:rsidRPr="00DF5C92">
        <w:rPr>
          <w:rFonts w:ascii="Arial" w:hAnsi="Arial" w:cs="Arial"/>
          <w:lang w:val="ru-RU"/>
        </w:rPr>
        <w:t xml:space="preserve"> не может продолжаться более </w:t>
      </w:r>
      <w:bookmarkStart w:id="36" w:name="ТекстовоеПоле739"/>
      <w:r w:rsidR="00E14F8F">
        <w:rPr>
          <w:rFonts w:ascii="Arial" w:hAnsi="Arial" w:cs="Arial"/>
          <w:lang w:val="ru-RU"/>
        </w:rPr>
        <w:fldChar w:fldCharType="begin">
          <w:ffData>
            <w:name w:val="ТекстовоеПоле739"/>
            <w:enabled/>
            <w:calcOnExit w:val="0"/>
            <w:textInput>
              <w:default w:val="30 (тридцати) дней"/>
            </w:textInput>
          </w:ffData>
        </w:fldChar>
      </w:r>
      <w:r w:rsidR="00464E29">
        <w:rPr>
          <w:rFonts w:ascii="Arial" w:hAnsi="Arial" w:cs="Arial"/>
          <w:lang w:val="ru-RU"/>
        </w:rPr>
        <w:instrText xml:space="preserve"> FORMTEXT </w:instrText>
      </w:r>
      <w:r w:rsidR="00E14F8F">
        <w:rPr>
          <w:rFonts w:ascii="Arial" w:hAnsi="Arial" w:cs="Arial"/>
          <w:lang w:val="ru-RU"/>
        </w:rPr>
      </w:r>
      <w:r w:rsidR="00E14F8F">
        <w:rPr>
          <w:rFonts w:ascii="Arial" w:hAnsi="Arial" w:cs="Arial"/>
          <w:lang w:val="ru-RU"/>
        </w:rPr>
        <w:fldChar w:fldCharType="separate"/>
      </w:r>
      <w:r w:rsidR="004A0030">
        <w:rPr>
          <w:rFonts w:ascii="Arial" w:hAnsi="Arial" w:cs="Arial"/>
          <w:noProof/>
          <w:lang w:val="ru-RU"/>
        </w:rPr>
        <w:t>30 (тридцати) дней</w:t>
      </w:r>
      <w:r w:rsidR="00E14F8F">
        <w:rPr>
          <w:rFonts w:ascii="Arial" w:hAnsi="Arial" w:cs="Arial"/>
          <w:lang w:val="ru-RU"/>
        </w:rPr>
        <w:fldChar w:fldCharType="end"/>
      </w:r>
      <w:bookmarkEnd w:id="36"/>
      <w:r>
        <w:rPr>
          <w:rFonts w:ascii="Arial" w:hAnsi="Arial" w:cs="Arial"/>
          <w:lang w:val="ru-RU"/>
        </w:rPr>
        <w:t xml:space="preserve"> </w:t>
      </w:r>
      <w:r w:rsidRPr="00DF5C92">
        <w:rPr>
          <w:rFonts w:ascii="Arial" w:hAnsi="Arial" w:cs="Arial"/>
          <w:lang w:val="ru-RU"/>
        </w:rPr>
        <w:t>подряд. В случае если обстоятельства</w:t>
      </w:r>
      <w:r w:rsidR="00321865">
        <w:rPr>
          <w:rFonts w:ascii="Arial" w:hAnsi="Arial" w:cs="Arial"/>
          <w:lang w:val="ru-RU"/>
        </w:rPr>
        <w:t>,</w:t>
      </w:r>
      <w:r w:rsidRPr="00DF5C92">
        <w:rPr>
          <w:rFonts w:ascii="Arial" w:hAnsi="Arial" w:cs="Arial"/>
          <w:lang w:val="ru-RU"/>
        </w:rPr>
        <w:t xml:space="preserve"> послужившие причиной приостановки </w:t>
      </w:r>
      <w:r w:rsidR="005B66BB">
        <w:rPr>
          <w:rFonts w:ascii="Arial" w:hAnsi="Arial" w:cs="Arial"/>
          <w:lang w:val="ru-RU"/>
        </w:rPr>
        <w:t xml:space="preserve">оказания </w:t>
      </w:r>
      <w:r w:rsidR="001657C9">
        <w:rPr>
          <w:rFonts w:ascii="Arial" w:hAnsi="Arial" w:cs="Arial"/>
          <w:lang w:val="ru-RU"/>
        </w:rPr>
        <w:t>УСЛУГ</w:t>
      </w:r>
      <w:r w:rsidRPr="00DF5C92">
        <w:rPr>
          <w:rFonts w:ascii="Arial" w:hAnsi="Arial" w:cs="Arial"/>
          <w:lang w:val="ru-RU"/>
        </w:rPr>
        <w:t xml:space="preserve"> не прекратились в течение вышеуказанного срока, </w:t>
      </w:r>
      <w:r w:rsidRPr="00FC7FF2">
        <w:rPr>
          <w:rFonts w:ascii="Arial" w:hAnsi="Arial" w:cs="Arial"/>
          <w:caps/>
          <w:lang w:val="ru-RU"/>
        </w:rPr>
        <w:t>стороны</w:t>
      </w:r>
      <w:r w:rsidRPr="00DF5C92">
        <w:rPr>
          <w:rFonts w:ascii="Arial" w:hAnsi="Arial" w:cs="Arial"/>
          <w:lang w:val="ru-RU"/>
        </w:rPr>
        <w:t xml:space="preserve"> могут либо продлить приостановление </w:t>
      </w:r>
      <w:r w:rsidR="005B66BB">
        <w:rPr>
          <w:rFonts w:ascii="Arial" w:hAnsi="Arial" w:cs="Arial"/>
          <w:lang w:val="ru-RU"/>
        </w:rPr>
        <w:t xml:space="preserve">оказания </w:t>
      </w:r>
      <w:r w:rsidR="001657C9">
        <w:rPr>
          <w:rFonts w:ascii="Arial" w:hAnsi="Arial" w:cs="Arial"/>
          <w:lang w:val="ru-RU"/>
        </w:rPr>
        <w:t>УСЛУГ</w:t>
      </w:r>
      <w:r w:rsidRPr="00DF5C92">
        <w:rPr>
          <w:rFonts w:ascii="Arial" w:hAnsi="Arial" w:cs="Arial"/>
          <w:lang w:val="ru-RU"/>
        </w:rPr>
        <w:t xml:space="preserve"> по взаимному согласию, либо инициировать процедуру расторжения ДОГОВОРА/НАРЯД-ЗАКАЗА в порядке</w:t>
      </w:r>
      <w:r>
        <w:rPr>
          <w:rFonts w:ascii="Arial" w:hAnsi="Arial" w:cs="Arial"/>
          <w:lang w:val="ru-RU"/>
        </w:rPr>
        <w:t>,</w:t>
      </w:r>
      <w:r w:rsidRPr="00DF5C92">
        <w:rPr>
          <w:rFonts w:ascii="Arial" w:hAnsi="Arial" w:cs="Arial"/>
          <w:lang w:val="ru-RU"/>
        </w:rPr>
        <w:t xml:space="preserve"> предусмотренном в Статье </w:t>
      </w:r>
      <w:r w:rsidR="00EA581F">
        <w:rPr>
          <w:rFonts w:ascii="Arial" w:hAnsi="Arial" w:cs="Arial"/>
          <w:lang w:val="ru-RU"/>
        </w:rPr>
        <w:t>22</w:t>
      </w:r>
      <w:r w:rsidR="00EA581F" w:rsidRPr="00DF5C92">
        <w:rPr>
          <w:rFonts w:ascii="Arial" w:hAnsi="Arial" w:cs="Arial"/>
          <w:lang w:val="ru-RU"/>
        </w:rPr>
        <w:t xml:space="preserve"> </w:t>
      </w:r>
      <w:r w:rsidRPr="00DF5C92">
        <w:rPr>
          <w:rFonts w:ascii="Arial" w:hAnsi="Arial" w:cs="Arial"/>
          <w:lang w:val="ru-RU"/>
        </w:rPr>
        <w:t>РАЗДЕЛА 2 настоящего ДОГОВОРА</w:t>
      </w:r>
      <w:r w:rsidRPr="00DF5C92">
        <w:rPr>
          <w:rFonts w:ascii="Arial" w:hAnsi="Arial" w:cs="Arial"/>
          <w:bCs/>
          <w:lang w:val="ru-RU"/>
        </w:rPr>
        <w:t>.</w:t>
      </w:r>
    </w:p>
    <w:p w:rsidR="00521053" w:rsidRDefault="00344013">
      <w:pPr>
        <w:pStyle w:val="10"/>
        <w:widowControl w:val="0"/>
        <w:numPr>
          <w:ilvl w:val="0"/>
          <w:numId w:val="24"/>
        </w:numPr>
        <w:spacing w:after="120" w:line="240" w:lineRule="auto"/>
        <w:ind w:left="567" w:hanging="567"/>
        <w:rPr>
          <w:rFonts w:ascii="Arial" w:hAnsi="Arial" w:cs="Arial"/>
          <w:b/>
          <w:bCs/>
          <w:color w:val="000000"/>
          <w:lang w:val="ru-RU"/>
        </w:rPr>
      </w:pPr>
      <w:bookmarkStart w:id="37" w:name="_Toc215566703"/>
      <w:bookmarkStart w:id="38" w:name="_Toc215566866"/>
      <w:r w:rsidRPr="00506656">
        <w:rPr>
          <w:rFonts w:ascii="Arial" w:hAnsi="Arial" w:cs="Arial"/>
          <w:b/>
          <w:bCs/>
          <w:color w:val="000000"/>
          <w:lang w:val="ru-RU"/>
        </w:rPr>
        <w:t>ПРАВО СОБСТВЕННОСТИ</w:t>
      </w:r>
    </w:p>
    <w:bookmarkEnd w:id="37"/>
    <w:bookmarkEnd w:id="38"/>
    <w:p w:rsidR="00521053" w:rsidRDefault="00CB67A1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bCs/>
          <w:color w:val="000000"/>
          <w:lang w:val="ru-RU"/>
        </w:rPr>
      </w:pPr>
      <w:r>
        <w:rPr>
          <w:rFonts w:ascii="Arial" w:hAnsi="Arial" w:cs="Arial"/>
          <w:bCs/>
          <w:color w:val="000000"/>
          <w:lang w:val="ru-RU"/>
        </w:rPr>
        <w:t>ЗАКАЗЧИК</w:t>
      </w:r>
      <w:r w:rsidR="00344013" w:rsidRPr="00506656">
        <w:rPr>
          <w:rFonts w:ascii="Arial" w:hAnsi="Arial" w:cs="Arial"/>
          <w:bCs/>
          <w:color w:val="000000"/>
          <w:lang w:val="ru-RU"/>
        </w:rPr>
        <w:t xml:space="preserve"> сохраняет право собственности на предоставляемые </w:t>
      </w:r>
      <w:r w:rsidR="00655865">
        <w:rPr>
          <w:rFonts w:ascii="Arial" w:hAnsi="Arial" w:cs="Arial"/>
          <w:bCs/>
          <w:color w:val="000000"/>
          <w:lang w:val="ru-RU"/>
        </w:rPr>
        <w:t>ЗАКАЗЧИКОМ</w:t>
      </w:r>
      <w:r w:rsidR="00655865" w:rsidRPr="00506656">
        <w:rPr>
          <w:rFonts w:ascii="Arial" w:hAnsi="Arial" w:cs="Arial"/>
          <w:bCs/>
          <w:color w:val="000000"/>
          <w:lang w:val="ru-RU"/>
        </w:rPr>
        <w:t xml:space="preserve"> </w:t>
      </w:r>
      <w:r w:rsidR="00344013" w:rsidRPr="00506656">
        <w:rPr>
          <w:rFonts w:ascii="Arial" w:hAnsi="Arial" w:cs="Arial"/>
          <w:bCs/>
          <w:color w:val="000000"/>
          <w:lang w:val="ru-RU"/>
        </w:rPr>
        <w:t>документы и информацию, в частности, ТЕХНИЧЕСКУЮ ИНФОРМАЦИЮ.</w:t>
      </w:r>
    </w:p>
    <w:p w:rsidR="00521053" w:rsidRDefault="00344013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bCs/>
          <w:color w:val="000000"/>
          <w:lang w:val="ru-RU"/>
        </w:rPr>
      </w:pPr>
      <w:r w:rsidRPr="00506656">
        <w:rPr>
          <w:rFonts w:ascii="Arial" w:hAnsi="Arial" w:cs="Arial"/>
          <w:bCs/>
          <w:color w:val="000000"/>
          <w:lang w:val="ru-RU"/>
        </w:rPr>
        <w:t xml:space="preserve">Если проектные документы, чертежи, отчеты, схемы и прочие документы и данные, которые </w:t>
      </w:r>
      <w:r w:rsidRPr="00506656">
        <w:rPr>
          <w:rFonts w:ascii="Arial" w:hAnsi="Arial" w:cs="Arial"/>
          <w:color w:val="000000"/>
          <w:lang w:val="ru-RU"/>
        </w:rPr>
        <w:t>должны</w:t>
      </w:r>
      <w:r w:rsidRPr="00506656">
        <w:rPr>
          <w:rFonts w:ascii="Arial" w:hAnsi="Arial" w:cs="Arial"/>
          <w:bCs/>
          <w:color w:val="000000"/>
          <w:lang w:val="ru-RU"/>
        </w:rPr>
        <w:t xml:space="preserve"> быть предоставлены </w:t>
      </w:r>
      <w:r w:rsidR="001657C9" w:rsidRPr="00506656">
        <w:rPr>
          <w:rFonts w:ascii="Arial" w:hAnsi="Arial" w:cs="Arial"/>
          <w:bCs/>
          <w:color w:val="000000"/>
          <w:lang w:val="ru-RU"/>
        </w:rPr>
        <w:t>ИСПОЛНИТЕЛЕМ</w:t>
      </w:r>
      <w:r w:rsidRPr="00506656">
        <w:rPr>
          <w:rFonts w:ascii="Arial" w:hAnsi="Arial" w:cs="Arial"/>
          <w:bCs/>
          <w:color w:val="000000"/>
          <w:lang w:val="ru-RU"/>
        </w:rPr>
        <w:t xml:space="preserve"> по настоящему ДОГОВОРУ, создаются и хранятся в электронном виде, </w:t>
      </w:r>
      <w:r w:rsidR="008B153F" w:rsidRPr="00506656">
        <w:rPr>
          <w:rFonts w:ascii="Arial" w:hAnsi="Arial" w:cs="Arial"/>
          <w:bCs/>
          <w:color w:val="000000"/>
          <w:lang w:val="ru-RU"/>
        </w:rPr>
        <w:t>ИСПОЛНИТЕЛЬ</w:t>
      </w:r>
      <w:r w:rsidRPr="00506656">
        <w:rPr>
          <w:rFonts w:ascii="Arial" w:hAnsi="Arial" w:cs="Arial"/>
          <w:bCs/>
          <w:color w:val="000000"/>
          <w:lang w:val="ru-RU"/>
        </w:rPr>
        <w:t xml:space="preserve"> предоставляет </w:t>
      </w:r>
      <w:r w:rsidR="00CB67A1">
        <w:rPr>
          <w:rFonts w:ascii="Arial" w:hAnsi="Arial" w:cs="Arial"/>
          <w:bCs/>
          <w:color w:val="000000"/>
          <w:lang w:val="ru-RU"/>
        </w:rPr>
        <w:t>ЗАКАЗЧИК</w:t>
      </w:r>
      <w:r w:rsidR="00655865">
        <w:rPr>
          <w:rFonts w:ascii="Arial" w:hAnsi="Arial" w:cs="Arial"/>
          <w:bCs/>
          <w:color w:val="000000"/>
          <w:lang w:val="ru-RU"/>
        </w:rPr>
        <w:t>У</w:t>
      </w:r>
      <w:r w:rsidRPr="00506656">
        <w:rPr>
          <w:rFonts w:ascii="Arial" w:hAnsi="Arial" w:cs="Arial"/>
          <w:bCs/>
          <w:color w:val="000000"/>
          <w:lang w:val="ru-RU"/>
        </w:rPr>
        <w:t xml:space="preserve"> такие проектные документы, чертежи, отчеты, схемы и прочие документы и данные на дисках СD-ROM (минимум 2 копии) или других согласованных электронных носителях, совместимых с системами </w:t>
      </w:r>
      <w:r w:rsidR="00CB67A1">
        <w:rPr>
          <w:rFonts w:ascii="Arial" w:hAnsi="Arial" w:cs="Arial"/>
          <w:bCs/>
          <w:color w:val="000000"/>
          <w:lang w:val="ru-RU"/>
        </w:rPr>
        <w:t>ЗАКАЗЧИКА</w:t>
      </w:r>
      <w:r w:rsidRPr="00506656">
        <w:rPr>
          <w:rFonts w:ascii="Arial" w:hAnsi="Arial" w:cs="Arial"/>
          <w:bCs/>
          <w:color w:val="000000"/>
          <w:lang w:val="ru-RU"/>
        </w:rPr>
        <w:t>, в сроки, указанные в РАЗДЕЛЕ 3, или</w:t>
      </w:r>
      <w:r w:rsidR="00321865">
        <w:rPr>
          <w:rFonts w:ascii="Arial" w:hAnsi="Arial" w:cs="Arial"/>
          <w:bCs/>
          <w:color w:val="000000"/>
          <w:lang w:val="ru-RU"/>
        </w:rPr>
        <w:t>,</w:t>
      </w:r>
      <w:r w:rsidRPr="00506656">
        <w:rPr>
          <w:rFonts w:ascii="Arial" w:hAnsi="Arial" w:cs="Arial"/>
          <w:bCs/>
          <w:color w:val="000000"/>
          <w:lang w:val="ru-RU"/>
        </w:rPr>
        <w:t xml:space="preserve"> если сроки не определены, в разумно обоснованные сроки, указанные КОМПАНИЕЙ. По требованию </w:t>
      </w:r>
      <w:r w:rsidR="00CB67A1">
        <w:rPr>
          <w:rFonts w:ascii="Arial" w:hAnsi="Arial" w:cs="Arial"/>
          <w:bCs/>
          <w:color w:val="000000"/>
          <w:lang w:val="ru-RU"/>
        </w:rPr>
        <w:t>ЗАКАЗЧИКА</w:t>
      </w:r>
      <w:r w:rsidRPr="00506656">
        <w:rPr>
          <w:rFonts w:ascii="Arial" w:hAnsi="Arial" w:cs="Arial"/>
          <w:bCs/>
          <w:color w:val="000000"/>
          <w:lang w:val="ru-RU"/>
        </w:rPr>
        <w:t xml:space="preserve"> файлы предоставляются в оригинальном формате (т.е. </w:t>
      </w:r>
      <w:proofErr w:type="spellStart"/>
      <w:r w:rsidRPr="00506656">
        <w:rPr>
          <w:rFonts w:ascii="Arial" w:hAnsi="Arial" w:cs="Arial"/>
          <w:bCs/>
          <w:color w:val="000000"/>
          <w:lang w:val="ru-RU"/>
        </w:rPr>
        <w:t>Word</w:t>
      </w:r>
      <w:proofErr w:type="spellEnd"/>
      <w:r w:rsidRPr="00506656">
        <w:rPr>
          <w:rFonts w:ascii="Arial" w:hAnsi="Arial" w:cs="Arial"/>
          <w:bCs/>
          <w:color w:val="000000"/>
          <w:lang w:val="ru-RU"/>
        </w:rPr>
        <w:t xml:space="preserve">, </w:t>
      </w:r>
      <w:proofErr w:type="spellStart"/>
      <w:r w:rsidRPr="00506656">
        <w:rPr>
          <w:rFonts w:ascii="Arial" w:hAnsi="Arial" w:cs="Arial"/>
          <w:bCs/>
          <w:color w:val="000000"/>
          <w:lang w:val="ru-RU"/>
        </w:rPr>
        <w:t>Excel</w:t>
      </w:r>
      <w:proofErr w:type="spellEnd"/>
      <w:r w:rsidRPr="00506656">
        <w:rPr>
          <w:rFonts w:ascii="Arial" w:hAnsi="Arial" w:cs="Arial"/>
          <w:bCs/>
          <w:color w:val="000000"/>
          <w:lang w:val="ru-RU"/>
        </w:rPr>
        <w:t xml:space="preserve">, CAD и т.д.), а по взаимной договоренности относительно конкретных </w:t>
      </w:r>
      <w:r w:rsidR="001657C9" w:rsidRPr="00506656">
        <w:rPr>
          <w:rFonts w:ascii="Arial" w:hAnsi="Arial" w:cs="Arial"/>
          <w:bCs/>
          <w:color w:val="000000"/>
          <w:lang w:val="ru-RU"/>
        </w:rPr>
        <w:t>УСЛУГ</w:t>
      </w:r>
      <w:r w:rsidRPr="00506656">
        <w:rPr>
          <w:rFonts w:ascii="Arial" w:hAnsi="Arial" w:cs="Arial"/>
          <w:bCs/>
          <w:color w:val="000000"/>
          <w:lang w:val="ru-RU"/>
        </w:rPr>
        <w:t xml:space="preserve"> – в формате PDF. </w:t>
      </w:r>
      <w:r w:rsidR="00CB67A1">
        <w:rPr>
          <w:rFonts w:ascii="Arial" w:hAnsi="Arial" w:cs="Arial"/>
          <w:bCs/>
          <w:color w:val="000000"/>
          <w:lang w:val="ru-RU"/>
        </w:rPr>
        <w:t>ЗАКАЗЧИК</w:t>
      </w:r>
      <w:r w:rsidRPr="00506656">
        <w:rPr>
          <w:rFonts w:ascii="Arial" w:hAnsi="Arial" w:cs="Arial"/>
          <w:bCs/>
          <w:color w:val="000000"/>
          <w:lang w:val="ru-RU"/>
        </w:rPr>
        <w:t xml:space="preserve"> и </w:t>
      </w:r>
      <w:r w:rsidR="008B153F" w:rsidRPr="00506656">
        <w:rPr>
          <w:rFonts w:ascii="Arial" w:hAnsi="Arial" w:cs="Arial"/>
          <w:bCs/>
          <w:color w:val="000000"/>
          <w:lang w:val="ru-RU"/>
        </w:rPr>
        <w:t>ИСПОЛНИТЕЛЬ</w:t>
      </w:r>
      <w:r w:rsidRPr="00506656">
        <w:rPr>
          <w:rFonts w:ascii="Arial" w:hAnsi="Arial" w:cs="Arial"/>
          <w:bCs/>
          <w:color w:val="000000"/>
          <w:lang w:val="ru-RU"/>
        </w:rPr>
        <w:t xml:space="preserve"> согласовывают требования к совместимости систем, применимых к </w:t>
      </w:r>
      <w:r w:rsidR="001657C9" w:rsidRPr="00506656">
        <w:rPr>
          <w:rFonts w:ascii="Arial" w:hAnsi="Arial" w:cs="Arial"/>
          <w:bCs/>
          <w:color w:val="000000"/>
          <w:lang w:val="ru-RU"/>
        </w:rPr>
        <w:t>УСЛУГ</w:t>
      </w:r>
      <w:r w:rsidRPr="00506656">
        <w:rPr>
          <w:rFonts w:ascii="Arial" w:hAnsi="Arial" w:cs="Arial"/>
          <w:bCs/>
          <w:color w:val="000000"/>
          <w:lang w:val="ru-RU"/>
        </w:rPr>
        <w:t>АМ.</w:t>
      </w:r>
    </w:p>
    <w:p w:rsidR="00521053" w:rsidRDefault="00344013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lang w:val="ru-RU"/>
        </w:rPr>
      </w:pPr>
      <w:r w:rsidRPr="00506656">
        <w:rPr>
          <w:rFonts w:ascii="Arial" w:hAnsi="Arial" w:cs="Arial"/>
          <w:bCs/>
          <w:color w:val="000000"/>
          <w:lang w:val="ru-RU"/>
        </w:rPr>
        <w:t xml:space="preserve">Право собственности на все данные, результаты испытаний, таблицы и отчеты любого характера в </w:t>
      </w:r>
      <w:r w:rsidRPr="00506656">
        <w:rPr>
          <w:rFonts w:ascii="Arial" w:hAnsi="Arial" w:cs="Arial"/>
          <w:color w:val="000000"/>
          <w:lang w:val="ru-RU"/>
        </w:rPr>
        <w:t>отношении</w:t>
      </w:r>
      <w:r w:rsidRPr="00506656">
        <w:rPr>
          <w:rFonts w:ascii="Arial" w:hAnsi="Arial" w:cs="Arial"/>
          <w:bCs/>
          <w:color w:val="000000"/>
          <w:lang w:val="ru-RU"/>
        </w:rPr>
        <w:t xml:space="preserve"> СКВАЖИН </w:t>
      </w:r>
      <w:r w:rsidR="00CB67A1">
        <w:rPr>
          <w:rFonts w:ascii="Arial" w:hAnsi="Arial" w:cs="Arial"/>
          <w:bCs/>
          <w:color w:val="000000"/>
          <w:lang w:val="ru-RU"/>
        </w:rPr>
        <w:t>ЗАКАЗЧИКА</w:t>
      </w:r>
      <w:r w:rsidRPr="00506656">
        <w:rPr>
          <w:rFonts w:ascii="Arial" w:hAnsi="Arial" w:cs="Arial"/>
          <w:bCs/>
          <w:color w:val="000000"/>
          <w:lang w:val="ru-RU"/>
        </w:rPr>
        <w:t xml:space="preserve">, включая информацию о стволах, добыче, пластах, геологии и залежах, собранную </w:t>
      </w:r>
      <w:r w:rsidR="001657C9" w:rsidRPr="00506656">
        <w:rPr>
          <w:rFonts w:ascii="Arial" w:hAnsi="Arial" w:cs="Arial"/>
          <w:bCs/>
          <w:color w:val="000000"/>
          <w:lang w:val="ru-RU"/>
        </w:rPr>
        <w:t>ИСПОЛНИТЕЛЕМ</w:t>
      </w:r>
      <w:r w:rsidRPr="00506656">
        <w:rPr>
          <w:rFonts w:ascii="Arial" w:hAnsi="Arial" w:cs="Arial"/>
          <w:bCs/>
          <w:color w:val="000000"/>
          <w:lang w:val="ru-RU"/>
        </w:rPr>
        <w:t xml:space="preserve"> в процессе </w:t>
      </w:r>
      <w:r w:rsidR="001657C9" w:rsidRPr="00506656">
        <w:rPr>
          <w:rFonts w:ascii="Arial" w:hAnsi="Arial" w:cs="Arial"/>
          <w:bCs/>
          <w:color w:val="000000"/>
          <w:lang w:val="ru-RU"/>
        </w:rPr>
        <w:t>оказания УСЛУГ</w:t>
      </w:r>
      <w:r w:rsidRPr="00506656">
        <w:rPr>
          <w:rFonts w:ascii="Arial" w:hAnsi="Arial" w:cs="Arial"/>
          <w:bCs/>
          <w:color w:val="000000"/>
          <w:lang w:val="ru-RU"/>
        </w:rPr>
        <w:t xml:space="preserve">, переходит к </w:t>
      </w:r>
      <w:r w:rsidR="00CB67A1">
        <w:rPr>
          <w:rFonts w:ascii="Arial" w:hAnsi="Arial" w:cs="Arial"/>
          <w:bCs/>
          <w:color w:val="000000"/>
          <w:lang w:val="ru-RU"/>
        </w:rPr>
        <w:t>ЗАКАЗЧИК</w:t>
      </w:r>
      <w:r w:rsidR="00655865">
        <w:rPr>
          <w:rFonts w:ascii="Arial" w:hAnsi="Arial" w:cs="Arial"/>
          <w:bCs/>
          <w:color w:val="000000"/>
          <w:lang w:val="ru-RU"/>
        </w:rPr>
        <w:t>У</w:t>
      </w:r>
      <w:r w:rsidRPr="00506656">
        <w:rPr>
          <w:rFonts w:ascii="Arial" w:hAnsi="Arial" w:cs="Arial"/>
          <w:bCs/>
          <w:color w:val="000000"/>
          <w:lang w:val="ru-RU"/>
        </w:rPr>
        <w:t xml:space="preserve"> с момента создания такой информации. После освоения, консервации или ликвидации каждой СКВАЖИНЫ или, если таковое наступит раньше, по завершении </w:t>
      </w:r>
      <w:r w:rsidR="00DC26CD" w:rsidRPr="00506656">
        <w:rPr>
          <w:rFonts w:ascii="Arial" w:hAnsi="Arial" w:cs="Arial"/>
          <w:bCs/>
          <w:color w:val="000000"/>
          <w:lang w:val="ru-RU"/>
        </w:rPr>
        <w:t xml:space="preserve">оказания </w:t>
      </w:r>
      <w:r w:rsidR="001657C9" w:rsidRPr="00506656">
        <w:rPr>
          <w:rFonts w:ascii="Arial" w:hAnsi="Arial" w:cs="Arial"/>
          <w:bCs/>
          <w:color w:val="000000"/>
          <w:lang w:val="ru-RU"/>
        </w:rPr>
        <w:t>УСЛУГ</w:t>
      </w:r>
      <w:r w:rsidRPr="00506656">
        <w:rPr>
          <w:rFonts w:ascii="Arial" w:hAnsi="Arial" w:cs="Arial"/>
          <w:bCs/>
          <w:color w:val="000000"/>
          <w:lang w:val="ru-RU"/>
        </w:rPr>
        <w:t xml:space="preserve"> </w:t>
      </w:r>
      <w:r w:rsidR="001657C9" w:rsidRPr="00506656">
        <w:rPr>
          <w:rFonts w:ascii="Arial" w:hAnsi="Arial" w:cs="Arial"/>
          <w:bCs/>
          <w:color w:val="000000"/>
          <w:lang w:val="ru-RU"/>
        </w:rPr>
        <w:t>ИСПОЛНИТЕЛЯ</w:t>
      </w:r>
      <w:r w:rsidRPr="00506656">
        <w:rPr>
          <w:rFonts w:ascii="Arial" w:hAnsi="Arial" w:cs="Arial"/>
          <w:bCs/>
          <w:color w:val="000000"/>
          <w:lang w:val="ru-RU"/>
        </w:rPr>
        <w:t xml:space="preserve">, связанных с такой СКВАЖИНОЙ, </w:t>
      </w:r>
      <w:r w:rsidR="008B153F" w:rsidRPr="00506656">
        <w:rPr>
          <w:rFonts w:ascii="Arial" w:hAnsi="Arial" w:cs="Arial"/>
          <w:bCs/>
          <w:color w:val="000000"/>
          <w:lang w:val="ru-RU"/>
        </w:rPr>
        <w:t>ИСПОЛНИТЕЛЬ</w:t>
      </w:r>
      <w:r w:rsidRPr="00506656">
        <w:rPr>
          <w:rFonts w:ascii="Arial" w:hAnsi="Arial" w:cs="Arial"/>
          <w:bCs/>
          <w:color w:val="000000"/>
          <w:lang w:val="ru-RU"/>
        </w:rPr>
        <w:t xml:space="preserve"> передает в распоряжение </w:t>
      </w:r>
      <w:r w:rsidR="00CB67A1">
        <w:rPr>
          <w:rFonts w:ascii="Arial" w:hAnsi="Arial" w:cs="Arial"/>
          <w:bCs/>
          <w:color w:val="000000"/>
          <w:lang w:val="ru-RU"/>
        </w:rPr>
        <w:t>ЗАКАЗЧИКА</w:t>
      </w:r>
      <w:r w:rsidRPr="00506656">
        <w:rPr>
          <w:rFonts w:ascii="Arial" w:hAnsi="Arial" w:cs="Arial"/>
          <w:bCs/>
          <w:color w:val="000000"/>
          <w:lang w:val="ru-RU"/>
        </w:rPr>
        <w:t xml:space="preserve"> всю такую документацию. </w:t>
      </w:r>
      <w:r w:rsidR="00BF79E9" w:rsidRPr="00506656">
        <w:rPr>
          <w:rFonts w:ascii="Arial" w:hAnsi="Arial" w:cs="Arial"/>
          <w:lang w:val="ru-RU"/>
        </w:rPr>
        <w:t xml:space="preserve">При этом </w:t>
      </w:r>
      <w:r w:rsidR="00717326" w:rsidRPr="00506656">
        <w:rPr>
          <w:rFonts w:ascii="Arial" w:hAnsi="Arial" w:cs="Arial"/>
          <w:color w:val="000000"/>
          <w:lang w:val="ru-RU" w:eastAsia="ru-RU"/>
        </w:rPr>
        <w:t>ИСПОЛНИТЕЛЬ</w:t>
      </w:r>
      <w:r w:rsidR="00BF79E9" w:rsidRPr="00506656">
        <w:rPr>
          <w:rFonts w:ascii="Arial" w:hAnsi="Arial" w:cs="Arial"/>
          <w:lang w:val="ru-RU"/>
        </w:rPr>
        <w:t xml:space="preserve"> сохраняет интеллектуальные права на любые результаты интеллектуальной деятельности, которые были использованы </w:t>
      </w:r>
      <w:r w:rsidR="00717326" w:rsidRPr="00506656">
        <w:rPr>
          <w:rFonts w:ascii="Arial" w:hAnsi="Arial" w:cs="Arial"/>
          <w:lang w:val="ru-RU"/>
        </w:rPr>
        <w:t>ИСПОЛНИТЕЛЕМ</w:t>
      </w:r>
      <w:r w:rsidR="00BF79E9" w:rsidRPr="00506656">
        <w:rPr>
          <w:rFonts w:ascii="Arial" w:hAnsi="Arial" w:cs="Arial"/>
          <w:lang w:val="ru-RU"/>
        </w:rPr>
        <w:t xml:space="preserve"> при </w:t>
      </w:r>
      <w:r w:rsidR="00EE69AC" w:rsidRPr="00506656">
        <w:rPr>
          <w:rFonts w:ascii="Arial" w:hAnsi="Arial" w:cs="Arial"/>
          <w:lang w:val="ru-RU"/>
        </w:rPr>
        <w:t>оказании УСЛУГ</w:t>
      </w:r>
      <w:r w:rsidR="00BF79E9" w:rsidRPr="00506656">
        <w:rPr>
          <w:rFonts w:ascii="Arial" w:hAnsi="Arial" w:cs="Arial"/>
          <w:lang w:val="ru-RU"/>
        </w:rPr>
        <w:t xml:space="preserve"> или были созданы </w:t>
      </w:r>
      <w:r w:rsidR="00717326" w:rsidRPr="00506656">
        <w:rPr>
          <w:rFonts w:ascii="Arial" w:hAnsi="Arial" w:cs="Arial"/>
          <w:color w:val="000000"/>
          <w:lang w:val="ru-RU" w:eastAsia="ru-RU"/>
        </w:rPr>
        <w:t>ИСПОЛНИТЕЛЕМ</w:t>
      </w:r>
      <w:r w:rsidR="00BF79E9" w:rsidRPr="00506656">
        <w:rPr>
          <w:rFonts w:ascii="Arial" w:hAnsi="Arial" w:cs="Arial"/>
          <w:lang w:val="ru-RU"/>
        </w:rPr>
        <w:t xml:space="preserve"> (или его ПЕРСОНАЛОМ) при </w:t>
      </w:r>
      <w:r w:rsidR="00EE69AC" w:rsidRPr="00506656">
        <w:rPr>
          <w:rFonts w:ascii="Arial" w:hAnsi="Arial" w:cs="Arial"/>
          <w:lang w:val="ru-RU"/>
        </w:rPr>
        <w:t>оказании УСЛУГ</w:t>
      </w:r>
      <w:r w:rsidR="00BF79E9" w:rsidRPr="00506656">
        <w:rPr>
          <w:rFonts w:ascii="Arial" w:hAnsi="Arial" w:cs="Arial"/>
          <w:lang w:val="ru-RU"/>
        </w:rPr>
        <w:t xml:space="preserve">, если такие результаты интеллектуальной деятельности не были прямо предусмотрены настоящим ДОГОВОРОМ в качестве результата </w:t>
      </w:r>
      <w:r w:rsidR="009B7E43" w:rsidRPr="00506656">
        <w:rPr>
          <w:rFonts w:ascii="Arial" w:hAnsi="Arial" w:cs="Arial"/>
          <w:lang w:val="ru-RU"/>
        </w:rPr>
        <w:t>оказания УСЛУГ</w:t>
      </w:r>
      <w:r w:rsidR="00BF79E9" w:rsidRPr="00506656">
        <w:rPr>
          <w:rFonts w:ascii="Arial" w:hAnsi="Arial" w:cs="Arial"/>
          <w:lang w:val="ru-RU"/>
        </w:rPr>
        <w:t xml:space="preserve">, передаваемого </w:t>
      </w:r>
      <w:r w:rsidR="00CB67A1">
        <w:rPr>
          <w:rFonts w:ascii="Arial" w:hAnsi="Arial" w:cs="Arial"/>
          <w:lang w:val="ru-RU"/>
        </w:rPr>
        <w:t>ЗАКАЗЧИК</w:t>
      </w:r>
      <w:r w:rsidR="00655865">
        <w:rPr>
          <w:rFonts w:ascii="Arial" w:hAnsi="Arial" w:cs="Arial"/>
          <w:lang w:val="ru-RU"/>
        </w:rPr>
        <w:t>У</w:t>
      </w:r>
      <w:r w:rsidR="00BF79E9" w:rsidRPr="00506656">
        <w:rPr>
          <w:rFonts w:ascii="Arial" w:hAnsi="Arial" w:cs="Arial"/>
          <w:lang w:val="ru-RU"/>
        </w:rPr>
        <w:t>.</w:t>
      </w:r>
    </w:p>
    <w:p w:rsidR="00521053" w:rsidRDefault="00344013">
      <w:pPr>
        <w:pStyle w:val="10"/>
        <w:widowControl w:val="0"/>
        <w:numPr>
          <w:ilvl w:val="0"/>
          <w:numId w:val="24"/>
        </w:numPr>
        <w:spacing w:after="120" w:line="240" w:lineRule="auto"/>
        <w:ind w:left="567" w:hanging="567"/>
        <w:rPr>
          <w:rFonts w:ascii="Arial" w:hAnsi="Arial" w:cs="Arial"/>
          <w:b/>
          <w:bCs/>
          <w:color w:val="000000"/>
          <w:lang w:val="ru-RU"/>
        </w:rPr>
      </w:pPr>
      <w:bookmarkStart w:id="39" w:name="_Toc215566710"/>
      <w:bookmarkStart w:id="40" w:name="_Toc215566873"/>
      <w:r w:rsidRPr="00506656">
        <w:rPr>
          <w:rFonts w:ascii="Arial" w:hAnsi="Arial" w:cs="Arial"/>
          <w:b/>
          <w:bCs/>
          <w:color w:val="000000"/>
          <w:lang w:val="ru-RU"/>
        </w:rPr>
        <w:t xml:space="preserve">СТРАХОВАНИЕ </w:t>
      </w:r>
    </w:p>
    <w:p w:rsidR="00400A9A" w:rsidRPr="009F513C" w:rsidRDefault="00400A9A" w:rsidP="00400A9A">
      <w:pPr>
        <w:pStyle w:val="16"/>
        <w:numPr>
          <w:ilvl w:val="1"/>
          <w:numId w:val="24"/>
        </w:numPr>
        <w:spacing w:after="120"/>
        <w:ind w:left="567" w:hanging="567"/>
        <w:jc w:val="both"/>
        <w:rPr>
          <w:rFonts w:cs="Arial"/>
          <w:sz w:val="20"/>
        </w:rPr>
      </w:pPr>
      <w:bookmarkStart w:id="41" w:name="_Toc215566714"/>
      <w:bookmarkStart w:id="42" w:name="_Toc215566877"/>
      <w:bookmarkEnd w:id="39"/>
      <w:bookmarkEnd w:id="40"/>
      <w:r w:rsidRPr="009F513C">
        <w:rPr>
          <w:rFonts w:cs="Arial"/>
          <w:sz w:val="20"/>
        </w:rPr>
        <w:t xml:space="preserve">До начала выполнения работ на объектах ЗАКАЗЧИКА в рамках настоящего ДОГОВОРА, ИСПОЛНИТЕЛЬ обязуется </w:t>
      </w:r>
      <w:r w:rsidRPr="009F513C">
        <w:rPr>
          <w:rFonts w:cs="Arial" w:hint="eastAsia"/>
          <w:sz w:val="20"/>
        </w:rPr>
        <w:t>заключить</w:t>
      </w:r>
      <w:r w:rsidRPr="009F513C">
        <w:rPr>
          <w:rFonts w:cs="Arial"/>
          <w:sz w:val="20"/>
        </w:rPr>
        <w:t xml:space="preserve"> </w:t>
      </w:r>
      <w:r w:rsidRPr="009F513C">
        <w:rPr>
          <w:rFonts w:cs="Arial" w:hint="eastAsia"/>
          <w:sz w:val="20"/>
        </w:rPr>
        <w:t>со</w:t>
      </w:r>
      <w:r w:rsidRPr="009F513C">
        <w:rPr>
          <w:rFonts w:cs="Arial"/>
          <w:sz w:val="20"/>
        </w:rPr>
        <w:t xml:space="preserve"> </w:t>
      </w:r>
      <w:r w:rsidRPr="009F513C">
        <w:rPr>
          <w:rFonts w:cs="Arial" w:hint="eastAsia"/>
          <w:sz w:val="20"/>
        </w:rPr>
        <w:t>страховой</w:t>
      </w:r>
      <w:r w:rsidRPr="009F513C">
        <w:rPr>
          <w:rFonts w:cs="Arial"/>
          <w:sz w:val="20"/>
        </w:rPr>
        <w:t xml:space="preserve"> </w:t>
      </w:r>
      <w:r w:rsidRPr="009F513C">
        <w:rPr>
          <w:rFonts w:cs="Arial" w:hint="eastAsia"/>
          <w:sz w:val="20"/>
        </w:rPr>
        <w:t>компанией</w:t>
      </w:r>
      <w:r w:rsidRPr="009F513C">
        <w:rPr>
          <w:rFonts w:cs="Arial"/>
          <w:sz w:val="20"/>
        </w:rPr>
        <w:t xml:space="preserve">, </w:t>
      </w:r>
      <w:r w:rsidRPr="009F513C">
        <w:rPr>
          <w:rFonts w:cs="Arial" w:hint="eastAsia"/>
          <w:sz w:val="20"/>
        </w:rPr>
        <w:t>согласованной</w:t>
      </w:r>
      <w:r w:rsidRPr="009F513C">
        <w:rPr>
          <w:rFonts w:cs="Arial"/>
          <w:sz w:val="20"/>
        </w:rPr>
        <w:t xml:space="preserve"> </w:t>
      </w:r>
      <w:r w:rsidRPr="009F513C">
        <w:rPr>
          <w:rFonts w:cs="Arial" w:hint="eastAsia"/>
          <w:sz w:val="20"/>
        </w:rPr>
        <w:t>с</w:t>
      </w:r>
      <w:r w:rsidRPr="009F513C">
        <w:rPr>
          <w:rFonts w:cs="Arial"/>
          <w:sz w:val="20"/>
        </w:rPr>
        <w:t xml:space="preserve"> ЗАКАЗЧИКОМ, </w:t>
      </w:r>
      <w:r w:rsidRPr="009F513C">
        <w:rPr>
          <w:rFonts w:cs="Arial" w:hint="eastAsia"/>
          <w:sz w:val="20"/>
        </w:rPr>
        <w:t>договор</w:t>
      </w:r>
      <w:r w:rsidRPr="009F513C">
        <w:rPr>
          <w:rFonts w:cs="Arial"/>
          <w:sz w:val="20"/>
        </w:rPr>
        <w:t xml:space="preserve"> </w:t>
      </w:r>
      <w:r w:rsidRPr="009F513C">
        <w:rPr>
          <w:rFonts w:cs="Arial" w:hint="eastAsia"/>
          <w:sz w:val="20"/>
        </w:rPr>
        <w:t>добровольного</w:t>
      </w:r>
      <w:r w:rsidRPr="009F513C">
        <w:rPr>
          <w:rFonts w:cs="Arial"/>
          <w:sz w:val="20"/>
        </w:rPr>
        <w:t xml:space="preserve"> страхования работников </w:t>
      </w:r>
      <w:r w:rsidRPr="009F513C">
        <w:rPr>
          <w:rFonts w:cs="Arial" w:hint="eastAsia"/>
          <w:sz w:val="20"/>
        </w:rPr>
        <w:t>от</w:t>
      </w:r>
      <w:r w:rsidRPr="009F513C">
        <w:rPr>
          <w:rFonts w:cs="Arial"/>
          <w:sz w:val="20"/>
        </w:rPr>
        <w:t xml:space="preserve"> </w:t>
      </w:r>
      <w:r w:rsidRPr="009F513C">
        <w:rPr>
          <w:rFonts w:cs="Arial" w:hint="eastAsia"/>
          <w:sz w:val="20"/>
        </w:rPr>
        <w:t>несчастных</w:t>
      </w:r>
      <w:r w:rsidRPr="009F513C">
        <w:rPr>
          <w:rFonts w:cs="Arial"/>
          <w:sz w:val="20"/>
        </w:rPr>
        <w:t xml:space="preserve"> </w:t>
      </w:r>
      <w:r w:rsidRPr="009F513C">
        <w:rPr>
          <w:rFonts w:cs="Arial" w:hint="eastAsia"/>
          <w:sz w:val="20"/>
        </w:rPr>
        <w:t>случаев</w:t>
      </w:r>
      <w:r w:rsidRPr="009F513C">
        <w:rPr>
          <w:rFonts w:cs="Arial"/>
          <w:sz w:val="20"/>
        </w:rPr>
        <w:t xml:space="preserve">, </w:t>
      </w:r>
      <w:r w:rsidRPr="009F513C">
        <w:rPr>
          <w:rFonts w:cs="Arial" w:hint="eastAsia"/>
          <w:sz w:val="20"/>
        </w:rPr>
        <w:t>со</w:t>
      </w:r>
      <w:r w:rsidRPr="009F513C">
        <w:rPr>
          <w:rFonts w:cs="Arial"/>
          <w:sz w:val="20"/>
        </w:rPr>
        <w:t xml:space="preserve"> </w:t>
      </w:r>
      <w:r w:rsidRPr="009F513C">
        <w:rPr>
          <w:rFonts w:cs="Arial" w:hint="eastAsia"/>
          <w:sz w:val="20"/>
        </w:rPr>
        <w:t>страховой</w:t>
      </w:r>
      <w:r w:rsidRPr="009F513C">
        <w:rPr>
          <w:rFonts w:cs="Arial"/>
          <w:sz w:val="20"/>
        </w:rPr>
        <w:t xml:space="preserve"> </w:t>
      </w:r>
      <w:r w:rsidRPr="009F513C">
        <w:rPr>
          <w:rFonts w:cs="Arial" w:hint="eastAsia"/>
          <w:sz w:val="20"/>
        </w:rPr>
        <w:t>суммой</w:t>
      </w:r>
      <w:r w:rsidRPr="009F513C">
        <w:rPr>
          <w:rFonts w:cs="Arial"/>
          <w:sz w:val="20"/>
        </w:rPr>
        <w:t xml:space="preserve"> </w:t>
      </w:r>
      <w:r w:rsidRPr="009F513C">
        <w:rPr>
          <w:rFonts w:cs="Arial" w:hint="eastAsia"/>
          <w:sz w:val="20"/>
        </w:rPr>
        <w:t>не</w:t>
      </w:r>
      <w:r w:rsidRPr="009F513C">
        <w:rPr>
          <w:rFonts w:cs="Arial"/>
          <w:sz w:val="20"/>
        </w:rPr>
        <w:t xml:space="preserve"> </w:t>
      </w:r>
      <w:r w:rsidRPr="009F513C">
        <w:rPr>
          <w:rFonts w:cs="Arial" w:hint="eastAsia"/>
          <w:sz w:val="20"/>
        </w:rPr>
        <w:t>менее</w:t>
      </w:r>
      <w:r w:rsidRPr="009F513C">
        <w:rPr>
          <w:rFonts w:cs="Arial"/>
          <w:sz w:val="20"/>
        </w:rPr>
        <w:t xml:space="preserve"> 400 000 (</w:t>
      </w:r>
      <w:r w:rsidRPr="009F513C">
        <w:rPr>
          <w:rFonts w:cs="Arial" w:hint="eastAsia"/>
          <w:sz w:val="20"/>
        </w:rPr>
        <w:t>Четырёхсот</w:t>
      </w:r>
      <w:r w:rsidRPr="009F513C">
        <w:rPr>
          <w:rFonts w:cs="Arial"/>
          <w:sz w:val="20"/>
        </w:rPr>
        <w:t xml:space="preserve"> </w:t>
      </w:r>
      <w:r w:rsidRPr="009F513C">
        <w:rPr>
          <w:rFonts w:cs="Arial" w:hint="eastAsia"/>
          <w:sz w:val="20"/>
        </w:rPr>
        <w:t>тысяч</w:t>
      </w:r>
      <w:r w:rsidRPr="009F513C">
        <w:rPr>
          <w:rFonts w:cs="Arial"/>
          <w:sz w:val="20"/>
        </w:rPr>
        <w:t xml:space="preserve">) </w:t>
      </w:r>
      <w:r w:rsidRPr="009F513C">
        <w:rPr>
          <w:rFonts w:cs="Arial" w:hint="eastAsia"/>
          <w:sz w:val="20"/>
        </w:rPr>
        <w:t>рублей</w:t>
      </w:r>
      <w:r w:rsidRPr="009F513C">
        <w:rPr>
          <w:rFonts w:cs="Arial"/>
          <w:sz w:val="20"/>
        </w:rPr>
        <w:t xml:space="preserve">, </w:t>
      </w:r>
      <w:r w:rsidRPr="009F513C">
        <w:rPr>
          <w:rFonts w:cs="Arial" w:hint="eastAsia"/>
          <w:sz w:val="20"/>
        </w:rPr>
        <w:t>включая</w:t>
      </w:r>
      <w:r w:rsidRPr="009F513C">
        <w:rPr>
          <w:rFonts w:cs="Arial"/>
          <w:sz w:val="20"/>
        </w:rPr>
        <w:t xml:space="preserve"> </w:t>
      </w:r>
      <w:r w:rsidRPr="009F513C">
        <w:rPr>
          <w:rFonts w:cs="Arial" w:hint="eastAsia"/>
          <w:sz w:val="20"/>
        </w:rPr>
        <w:t>следующие</w:t>
      </w:r>
      <w:r w:rsidRPr="009F513C">
        <w:rPr>
          <w:rFonts w:cs="Arial"/>
          <w:sz w:val="20"/>
        </w:rPr>
        <w:t xml:space="preserve"> </w:t>
      </w:r>
      <w:r w:rsidRPr="009F513C">
        <w:rPr>
          <w:rFonts w:cs="Arial" w:hint="eastAsia"/>
          <w:sz w:val="20"/>
        </w:rPr>
        <w:t>риски</w:t>
      </w:r>
      <w:r w:rsidRPr="009F513C">
        <w:rPr>
          <w:rFonts w:cs="Arial"/>
          <w:sz w:val="20"/>
        </w:rPr>
        <w:t>:</w:t>
      </w:r>
    </w:p>
    <w:p w:rsidR="00400A9A" w:rsidRPr="009F513C" w:rsidRDefault="00400A9A" w:rsidP="00400A9A">
      <w:pPr>
        <w:pStyle w:val="10"/>
        <w:tabs>
          <w:tab w:val="num" w:pos="567"/>
          <w:tab w:val="left" w:pos="1276"/>
        </w:tabs>
        <w:spacing w:after="120" w:line="240" w:lineRule="auto"/>
        <w:ind w:left="453" w:hanging="567"/>
        <w:rPr>
          <w:rFonts w:ascii="Arial" w:hAnsi="Arial" w:cs="Arial"/>
          <w:bCs/>
          <w:lang w:val="ru-RU"/>
        </w:rPr>
      </w:pPr>
      <w:r w:rsidRPr="009F513C">
        <w:rPr>
          <w:rFonts w:ascii="Arial" w:hAnsi="Arial" w:cs="Arial"/>
          <w:bCs/>
          <w:lang w:val="ru-RU"/>
        </w:rPr>
        <w:tab/>
        <w:t xml:space="preserve">- </w:t>
      </w:r>
      <w:r w:rsidRPr="009F513C">
        <w:rPr>
          <w:rFonts w:ascii="Arial" w:hAnsi="Arial" w:cs="Arial" w:hint="eastAsia"/>
          <w:bCs/>
          <w:lang w:val="ru-RU"/>
        </w:rPr>
        <w:t>смерть</w:t>
      </w:r>
      <w:r w:rsidRPr="009F513C">
        <w:rPr>
          <w:rFonts w:ascii="Arial" w:hAnsi="Arial" w:cs="Arial"/>
          <w:bCs/>
          <w:lang w:val="ru-RU"/>
        </w:rPr>
        <w:t xml:space="preserve"> </w:t>
      </w:r>
      <w:r w:rsidRPr="009F513C">
        <w:rPr>
          <w:rFonts w:ascii="Arial" w:hAnsi="Arial" w:cs="Arial" w:hint="eastAsia"/>
          <w:bCs/>
          <w:lang w:val="ru-RU"/>
        </w:rPr>
        <w:t>в</w:t>
      </w:r>
      <w:r w:rsidRPr="009F513C">
        <w:rPr>
          <w:rFonts w:ascii="Arial" w:hAnsi="Arial" w:cs="Arial"/>
          <w:bCs/>
          <w:lang w:val="ru-RU"/>
        </w:rPr>
        <w:t xml:space="preserve"> </w:t>
      </w:r>
      <w:r w:rsidRPr="009F513C">
        <w:rPr>
          <w:rFonts w:ascii="Arial" w:hAnsi="Arial" w:cs="Arial" w:hint="eastAsia"/>
          <w:bCs/>
          <w:lang w:val="ru-RU"/>
        </w:rPr>
        <w:t>результате</w:t>
      </w:r>
      <w:r w:rsidRPr="009F513C">
        <w:rPr>
          <w:rFonts w:ascii="Arial" w:hAnsi="Arial" w:cs="Arial"/>
          <w:bCs/>
          <w:lang w:val="ru-RU"/>
        </w:rPr>
        <w:t xml:space="preserve"> </w:t>
      </w:r>
      <w:r w:rsidRPr="009F513C">
        <w:rPr>
          <w:rFonts w:ascii="Arial" w:hAnsi="Arial" w:cs="Arial" w:hint="eastAsia"/>
          <w:bCs/>
          <w:lang w:val="ru-RU"/>
        </w:rPr>
        <w:t>несчастного</w:t>
      </w:r>
      <w:r w:rsidRPr="009F513C">
        <w:rPr>
          <w:rFonts w:ascii="Arial" w:hAnsi="Arial" w:cs="Arial"/>
          <w:bCs/>
          <w:lang w:val="ru-RU"/>
        </w:rPr>
        <w:t xml:space="preserve"> </w:t>
      </w:r>
      <w:r w:rsidRPr="009F513C">
        <w:rPr>
          <w:rFonts w:ascii="Arial" w:hAnsi="Arial" w:cs="Arial" w:hint="eastAsia"/>
          <w:bCs/>
          <w:lang w:val="ru-RU"/>
        </w:rPr>
        <w:t>случая</w:t>
      </w:r>
      <w:r w:rsidRPr="009F513C">
        <w:rPr>
          <w:rFonts w:ascii="Arial" w:hAnsi="Arial" w:cs="Arial"/>
          <w:bCs/>
          <w:lang w:val="ru-RU"/>
        </w:rPr>
        <w:t>;</w:t>
      </w:r>
    </w:p>
    <w:p w:rsidR="001C3EAF" w:rsidRPr="009F513C" w:rsidRDefault="00400A9A" w:rsidP="001C3EAF">
      <w:pPr>
        <w:pStyle w:val="10"/>
        <w:tabs>
          <w:tab w:val="num" w:pos="567"/>
          <w:tab w:val="left" w:pos="1276"/>
        </w:tabs>
        <w:spacing w:after="120" w:line="240" w:lineRule="auto"/>
        <w:ind w:left="453" w:hanging="567"/>
        <w:rPr>
          <w:rFonts w:ascii="Arial" w:hAnsi="Arial" w:cs="Arial"/>
          <w:bCs/>
          <w:lang w:val="ru-RU"/>
        </w:rPr>
      </w:pPr>
      <w:r w:rsidRPr="009F513C">
        <w:rPr>
          <w:rFonts w:ascii="Arial" w:hAnsi="Arial" w:cs="Arial"/>
          <w:bCs/>
          <w:lang w:val="ru-RU"/>
        </w:rPr>
        <w:tab/>
        <w:t xml:space="preserve">- постоянная (полная) утрата трудоспособности в результате несчастного случая с установлением I, II, III </w:t>
      </w:r>
      <w:r w:rsidRPr="009F513C">
        <w:rPr>
          <w:rFonts w:ascii="Arial" w:hAnsi="Arial" w:cs="Arial" w:hint="eastAsia"/>
          <w:bCs/>
          <w:lang w:val="ru-RU"/>
        </w:rPr>
        <w:t>групп</w:t>
      </w:r>
      <w:r w:rsidRPr="009F513C">
        <w:rPr>
          <w:rFonts w:ascii="Arial" w:hAnsi="Arial" w:cs="Arial"/>
          <w:bCs/>
          <w:lang w:val="ru-RU"/>
        </w:rPr>
        <w:t xml:space="preserve"> </w:t>
      </w:r>
      <w:r w:rsidRPr="009F513C">
        <w:rPr>
          <w:rFonts w:ascii="Arial" w:hAnsi="Arial" w:cs="Arial" w:hint="eastAsia"/>
          <w:bCs/>
          <w:lang w:val="ru-RU"/>
        </w:rPr>
        <w:t>инвалидности</w:t>
      </w:r>
      <w:r w:rsidRPr="009F513C">
        <w:rPr>
          <w:rFonts w:ascii="Arial" w:hAnsi="Arial" w:cs="Arial"/>
          <w:bCs/>
          <w:lang w:val="ru-RU"/>
        </w:rPr>
        <w:t>.</w:t>
      </w:r>
    </w:p>
    <w:p w:rsidR="00400A9A" w:rsidRPr="009F513C" w:rsidRDefault="00400A9A" w:rsidP="001C3EAF">
      <w:pPr>
        <w:pStyle w:val="16"/>
        <w:numPr>
          <w:ilvl w:val="1"/>
          <w:numId w:val="24"/>
        </w:numPr>
        <w:spacing w:after="120"/>
        <w:ind w:left="567" w:hanging="567"/>
        <w:jc w:val="both"/>
        <w:rPr>
          <w:rFonts w:cs="Arial"/>
          <w:bCs/>
          <w:sz w:val="20"/>
        </w:rPr>
      </w:pPr>
      <w:r w:rsidRPr="009F513C">
        <w:rPr>
          <w:rFonts w:cs="Arial"/>
          <w:sz w:val="20"/>
        </w:rPr>
        <w:t>ИСПОЛНИТЕЛЬ обязуется обеспечить наличие договоров обязательного страхования, предусмотренных ПРИМЕНИМЫМ ПРАВОМ, сохранение их в силе на протяжении всего срока действия ДОГОВОРА.</w:t>
      </w:r>
    </w:p>
    <w:p w:rsidR="00400A9A" w:rsidRPr="009F513C" w:rsidRDefault="00400A9A" w:rsidP="001C3EAF">
      <w:pPr>
        <w:pStyle w:val="16"/>
        <w:numPr>
          <w:ilvl w:val="1"/>
          <w:numId w:val="24"/>
        </w:numPr>
        <w:spacing w:after="120"/>
        <w:ind w:left="567" w:hanging="567"/>
        <w:jc w:val="both"/>
        <w:rPr>
          <w:rFonts w:cs="Arial"/>
          <w:sz w:val="20"/>
        </w:rPr>
      </w:pPr>
      <w:r w:rsidRPr="009F513C">
        <w:rPr>
          <w:rFonts w:cs="Arial"/>
          <w:sz w:val="20"/>
        </w:rPr>
        <w:t>До начала выполнения работ на объектах ЗАКАЗЧИКА в рамках настоящего ДОГОВОРА, ИСПОЛНИТЕЛЬ обязуется представить ЗАКАЗЧИКУ копию договора страхования со всеми, прилагаемыми к договору документами, включая копии страховых полисов.</w:t>
      </w:r>
    </w:p>
    <w:p w:rsidR="00400A9A" w:rsidRPr="009F513C" w:rsidRDefault="00400A9A" w:rsidP="001C3EAF">
      <w:pPr>
        <w:pStyle w:val="16"/>
        <w:numPr>
          <w:ilvl w:val="1"/>
          <w:numId w:val="24"/>
        </w:numPr>
        <w:spacing w:after="120"/>
        <w:ind w:left="567" w:hanging="567"/>
        <w:jc w:val="both"/>
        <w:rPr>
          <w:rFonts w:cs="Arial"/>
          <w:sz w:val="20"/>
        </w:rPr>
      </w:pPr>
      <w:r w:rsidRPr="009F513C">
        <w:rPr>
          <w:rFonts w:cs="Arial"/>
          <w:sz w:val="20"/>
        </w:rPr>
        <w:lastRenderedPageBreak/>
        <w:t>Все такие договоры страхования заключаются со страховыми компаниями, надлежащим образом лицензированными, имеющими соответствующие рейтинги надежности и пользующимися хорошей репутацией на российском страховом рынке.</w:t>
      </w:r>
    </w:p>
    <w:p w:rsidR="00400A9A" w:rsidRPr="009F513C" w:rsidRDefault="00400A9A" w:rsidP="001C3EAF">
      <w:pPr>
        <w:pStyle w:val="16"/>
        <w:numPr>
          <w:ilvl w:val="1"/>
          <w:numId w:val="24"/>
        </w:numPr>
        <w:spacing w:after="120"/>
        <w:ind w:left="567" w:hanging="567"/>
        <w:jc w:val="both"/>
        <w:rPr>
          <w:rFonts w:cs="Arial"/>
          <w:sz w:val="20"/>
        </w:rPr>
      </w:pPr>
      <w:r w:rsidRPr="009F513C">
        <w:rPr>
          <w:rFonts w:cs="Arial"/>
          <w:sz w:val="20"/>
        </w:rPr>
        <w:t>ИСПОЛНИТЕЛЬ обязуется представлять ЗАКАЗЧИКУ доказательства наличия договоров</w:t>
      </w:r>
      <w:r w:rsidR="001C3EAF" w:rsidRPr="009F513C">
        <w:rPr>
          <w:rFonts w:cs="Arial"/>
          <w:sz w:val="20"/>
        </w:rPr>
        <w:t xml:space="preserve"> страхования, указанных в п.20.1 и 20.2</w:t>
      </w:r>
      <w:r w:rsidRPr="009F513C">
        <w:rPr>
          <w:rFonts w:cs="Arial"/>
          <w:sz w:val="20"/>
        </w:rPr>
        <w:t xml:space="preserve"> ДОГОВОРА, по требованию ЗАКАЗЧИКА в форме копий стандартных страховых свидетельств/полисов/договоров.</w:t>
      </w:r>
    </w:p>
    <w:p w:rsidR="00400A9A" w:rsidRPr="009F513C" w:rsidRDefault="00400A9A" w:rsidP="001C3EAF">
      <w:pPr>
        <w:pStyle w:val="10"/>
        <w:spacing w:after="120" w:line="240" w:lineRule="auto"/>
        <w:ind w:left="567" w:hanging="681"/>
        <w:rPr>
          <w:rFonts w:ascii="Arial" w:hAnsi="Arial" w:cs="Arial"/>
          <w:bCs/>
          <w:lang w:val="ru-RU"/>
        </w:rPr>
      </w:pPr>
      <w:r w:rsidRPr="009F513C">
        <w:rPr>
          <w:rFonts w:ascii="Arial" w:hAnsi="Arial" w:cs="Arial"/>
          <w:bCs/>
          <w:lang w:val="ru-RU"/>
        </w:rPr>
        <w:t xml:space="preserve">          </w:t>
      </w:r>
      <w:r w:rsidR="001C3EAF" w:rsidRPr="009F513C">
        <w:rPr>
          <w:rFonts w:ascii="Arial" w:hAnsi="Arial" w:cs="Arial"/>
          <w:bCs/>
          <w:lang w:val="ru-RU"/>
        </w:rPr>
        <w:t xml:space="preserve">  </w:t>
      </w:r>
      <w:r w:rsidRPr="009F513C">
        <w:rPr>
          <w:rFonts w:ascii="Arial" w:hAnsi="Arial" w:cs="Arial"/>
          <w:bCs/>
          <w:lang w:val="ru-RU"/>
        </w:rPr>
        <w:t xml:space="preserve">ИСПОЛНИТЕЛЬ обязуется предоставить </w:t>
      </w:r>
      <w:r w:rsidRPr="009F513C">
        <w:rPr>
          <w:rFonts w:cs="Arial"/>
          <w:lang w:val="ru-RU"/>
        </w:rPr>
        <w:t>ЗАКАЗЧИКУ</w:t>
      </w:r>
      <w:r w:rsidRPr="009F513C">
        <w:rPr>
          <w:rFonts w:ascii="Arial" w:hAnsi="Arial" w:cs="Arial"/>
          <w:bCs/>
          <w:lang w:val="ru-RU"/>
        </w:rPr>
        <w:t xml:space="preserve"> по требованию копию договора страхования или подробную информацию о таком страховании, а также доказательства того, что оно имеет силу, и обязан письменно уведомить </w:t>
      </w:r>
      <w:r w:rsidRPr="009F513C">
        <w:rPr>
          <w:rFonts w:cs="Arial"/>
          <w:lang w:val="ru-RU"/>
        </w:rPr>
        <w:t>ЗАКАЗЧИКА</w:t>
      </w:r>
      <w:r w:rsidRPr="009F513C">
        <w:rPr>
          <w:rFonts w:ascii="Arial" w:hAnsi="Arial" w:cs="Arial"/>
          <w:bCs/>
          <w:lang w:val="ru-RU"/>
        </w:rPr>
        <w:t xml:space="preserve"> о каком-либо изменении в страховых полисах, которое является существенным для ИСПОЛНИТЕЛЯ.</w:t>
      </w:r>
    </w:p>
    <w:p w:rsidR="00EF6A5C" w:rsidRPr="009F513C" w:rsidRDefault="00400A9A" w:rsidP="001C3EAF">
      <w:pPr>
        <w:pStyle w:val="16"/>
        <w:numPr>
          <w:ilvl w:val="1"/>
          <w:numId w:val="24"/>
        </w:numPr>
        <w:spacing w:after="120"/>
        <w:ind w:left="567" w:hanging="567"/>
        <w:jc w:val="both"/>
        <w:rPr>
          <w:rFonts w:cs="Arial"/>
          <w:sz w:val="20"/>
        </w:rPr>
      </w:pPr>
      <w:r w:rsidRPr="009F513C">
        <w:rPr>
          <w:rFonts w:cs="Arial"/>
          <w:sz w:val="20"/>
        </w:rPr>
        <w:t>ИСПОЛНИТЕЛЬ гарантирует наличие у СУБИСПОЛНИТЕЛЕЙ договоров обязательного страхования, предусмотренных ПРИМЕНИМЫМ ПРАВОМ.</w:t>
      </w:r>
    </w:p>
    <w:p w:rsidR="00521053" w:rsidRPr="009F513C" w:rsidRDefault="00344013">
      <w:pPr>
        <w:pStyle w:val="10"/>
        <w:widowControl w:val="0"/>
        <w:numPr>
          <w:ilvl w:val="0"/>
          <w:numId w:val="24"/>
        </w:numPr>
        <w:spacing w:after="120" w:line="240" w:lineRule="auto"/>
        <w:ind w:left="567" w:hanging="567"/>
        <w:rPr>
          <w:rFonts w:ascii="Arial" w:hAnsi="Arial" w:cs="Arial"/>
          <w:b/>
          <w:bCs/>
          <w:lang w:val="ru-RU"/>
        </w:rPr>
      </w:pPr>
      <w:r w:rsidRPr="009F513C">
        <w:rPr>
          <w:rFonts w:ascii="Arial" w:hAnsi="Arial" w:cs="Arial"/>
          <w:b/>
          <w:bCs/>
          <w:lang w:val="ru-RU"/>
        </w:rPr>
        <w:t>КОНФИДЕНЦИАЛЬНОСТЬ</w:t>
      </w:r>
    </w:p>
    <w:bookmarkEnd w:id="41"/>
    <w:bookmarkEnd w:id="42"/>
    <w:p w:rsidR="00521053" w:rsidRDefault="0030622B">
      <w:pPr>
        <w:pStyle w:val="10"/>
        <w:numPr>
          <w:ilvl w:val="1"/>
          <w:numId w:val="24"/>
        </w:numPr>
        <w:tabs>
          <w:tab w:val="left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156E6E">
        <w:rPr>
          <w:rFonts w:ascii="Arial" w:hAnsi="Arial" w:cs="Arial"/>
          <w:color w:val="000000"/>
          <w:lang w:val="ru-RU"/>
        </w:rPr>
        <w:t>Для целей настоящего Договора термин «Конфиденциальная информация» означает любую информацию по настоящему ДОГОВОРУ,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</w:r>
    </w:p>
    <w:p w:rsidR="00521053" w:rsidRDefault="0030622B">
      <w:pPr>
        <w:pStyle w:val="10"/>
        <w:numPr>
          <w:ilvl w:val="1"/>
          <w:numId w:val="24"/>
        </w:numPr>
        <w:tabs>
          <w:tab w:val="left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156E6E">
        <w:rPr>
          <w:rFonts w:cs="Arial"/>
          <w:lang w:val="ru-RU"/>
        </w:rPr>
        <w:t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 СТОРОН.  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 условии, что в случае любого такого раскрытия (</w:t>
      </w:r>
      <w:r w:rsidRPr="0000159A">
        <w:rPr>
          <w:rFonts w:cs="Arial"/>
        </w:rPr>
        <w:t>a</w:t>
      </w:r>
      <w:r w:rsidRPr="00156E6E">
        <w:rPr>
          <w:rFonts w:cs="Arial"/>
          <w:lang w:val="ru-RU"/>
        </w:rPr>
        <w:t>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 СТОРОН 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</w:r>
    </w:p>
    <w:p w:rsidR="00521053" w:rsidRDefault="0030622B">
      <w:pPr>
        <w:pStyle w:val="10"/>
        <w:numPr>
          <w:ilvl w:val="1"/>
          <w:numId w:val="24"/>
        </w:numPr>
        <w:tabs>
          <w:tab w:val="left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156E6E">
        <w:rPr>
          <w:rFonts w:cs="Arial"/>
          <w:lang w:val="ru-RU"/>
        </w:rPr>
        <w:t>Соответствующая  СТОРОНА настоящего договора несет ответственность за действия (бездействие) своих работников и иных лиц, получивших доступ к Конфиденциальной информации.</w:t>
      </w:r>
    </w:p>
    <w:p w:rsidR="00521053" w:rsidRDefault="0030622B">
      <w:pPr>
        <w:pStyle w:val="10"/>
        <w:numPr>
          <w:ilvl w:val="1"/>
          <w:numId w:val="24"/>
        </w:numPr>
        <w:tabs>
          <w:tab w:val="left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00159A">
        <w:rPr>
          <w:rFonts w:ascii="Arial" w:hAnsi="Arial" w:cs="Arial"/>
          <w:lang w:val="ru-RU"/>
        </w:rPr>
        <w:t>Для целей настоящего Договора «</w:t>
      </w:r>
      <w:r w:rsidRPr="0000159A">
        <w:rPr>
          <w:rFonts w:ascii="Arial" w:hAnsi="Arial" w:cs="Arial"/>
          <w:bCs/>
          <w:lang w:val="ru-RU"/>
        </w:rPr>
        <w:t>Разглашение Конфиденциальной информации</w:t>
      </w:r>
      <w:r w:rsidRPr="0000159A">
        <w:rPr>
          <w:rFonts w:ascii="Arial" w:hAnsi="Arial" w:cs="Arial"/>
          <w:lang w:val="ru-RU"/>
        </w:rPr>
        <w:t>» означает несанкционированные соответствующей Стороной действия другой 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 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</w:r>
    </w:p>
    <w:p w:rsidR="00521053" w:rsidRDefault="0030622B">
      <w:pPr>
        <w:pStyle w:val="10"/>
        <w:numPr>
          <w:ilvl w:val="1"/>
          <w:numId w:val="24"/>
        </w:numPr>
        <w:tabs>
          <w:tab w:val="left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156E6E">
        <w:rPr>
          <w:rFonts w:ascii="Arial" w:hAnsi="Arial" w:cs="Arial"/>
          <w:lang w:val="ru-RU"/>
        </w:rPr>
        <w:t>Соответствующая  СТОРОНА несет ответственность за убытки, которые могут быть причинены другой  СТОРОНЕ 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</w:r>
    </w:p>
    <w:p w:rsidR="00521053" w:rsidRDefault="0030622B">
      <w:pPr>
        <w:pStyle w:val="10"/>
        <w:numPr>
          <w:ilvl w:val="1"/>
          <w:numId w:val="24"/>
        </w:numPr>
        <w:tabs>
          <w:tab w:val="left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00159A">
        <w:rPr>
          <w:rFonts w:ascii="Arial" w:hAnsi="Arial" w:cs="Arial"/>
          <w:lang w:val="ru-RU"/>
        </w:rPr>
        <w:t>Передача Конфиденциальной информации оформляется Актом, который подписывается уполномоченными лицами  СТОРОН.</w:t>
      </w:r>
    </w:p>
    <w:p w:rsidR="00521053" w:rsidRDefault="0030622B">
      <w:pPr>
        <w:pStyle w:val="10"/>
        <w:numPr>
          <w:ilvl w:val="1"/>
          <w:numId w:val="24"/>
        </w:numPr>
        <w:tabs>
          <w:tab w:val="left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00159A">
        <w:rPr>
          <w:rFonts w:ascii="Arial" w:hAnsi="Arial" w:cs="Arial"/>
          <w:lang w:val="ru-RU"/>
        </w:rPr>
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 СТОРОНЫ, запрещена.</w:t>
      </w:r>
    </w:p>
    <w:p w:rsidR="00521053" w:rsidRDefault="00344013">
      <w:pPr>
        <w:pStyle w:val="10"/>
        <w:widowControl w:val="0"/>
        <w:numPr>
          <w:ilvl w:val="0"/>
          <w:numId w:val="24"/>
        </w:numPr>
        <w:spacing w:after="120" w:line="240" w:lineRule="auto"/>
        <w:ind w:left="567" w:hanging="567"/>
        <w:rPr>
          <w:rFonts w:ascii="Arial" w:hAnsi="Arial" w:cs="Arial"/>
          <w:b/>
          <w:bCs/>
          <w:color w:val="000000"/>
          <w:lang w:val="ru-RU"/>
        </w:rPr>
      </w:pPr>
      <w:bookmarkStart w:id="43" w:name="_Toc215566716"/>
      <w:bookmarkStart w:id="44" w:name="_Toc215566879"/>
      <w:r w:rsidRPr="003C44CF">
        <w:rPr>
          <w:rFonts w:ascii="Arial" w:hAnsi="Arial" w:cs="Arial"/>
          <w:b/>
          <w:bCs/>
          <w:color w:val="000000"/>
          <w:lang w:val="ru-RU"/>
        </w:rPr>
        <w:t>РАСТОРЖЕНИЕ ДОГОВОРА</w:t>
      </w:r>
    </w:p>
    <w:bookmarkEnd w:id="43"/>
    <w:bookmarkEnd w:id="44"/>
    <w:p w:rsidR="00521053" w:rsidRDefault="00CB67A1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ЗАКАЗЧИК</w:t>
      </w:r>
      <w:r w:rsidR="00344013" w:rsidRPr="00DF5C92">
        <w:rPr>
          <w:rFonts w:ascii="Arial" w:hAnsi="Arial" w:cs="Arial"/>
          <w:color w:val="000000"/>
          <w:lang w:val="ru-RU"/>
        </w:rPr>
        <w:t xml:space="preserve"> вправе расторгнуть ДОГОВОР в целом или в любой его части (в том числе в части конкретного НАРЯД-ЗАКАЗА или его части) посредством направления Уведомления о расторжении, как это предусмотрено в настоящем ДОГОВОРЕ, по любой из нижеследующих причин или по всем этим причинам одновременно:</w:t>
      </w:r>
    </w:p>
    <w:p w:rsidR="00521053" w:rsidRDefault="006A1469">
      <w:pPr>
        <w:pStyle w:val="10"/>
        <w:widowControl w:val="0"/>
        <w:numPr>
          <w:ilvl w:val="3"/>
          <w:numId w:val="4"/>
        </w:numPr>
        <w:tabs>
          <w:tab w:val="clear" w:pos="3342"/>
          <w:tab w:val="num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lastRenderedPageBreak/>
        <w:t xml:space="preserve">в случае </w:t>
      </w:r>
      <w:r>
        <w:rPr>
          <w:rFonts w:ascii="Arial" w:hAnsi="Arial" w:cs="Arial"/>
          <w:color w:val="000000"/>
          <w:lang w:val="ru-RU"/>
        </w:rPr>
        <w:t xml:space="preserve">существенного и/или неоднократного </w:t>
      </w:r>
      <w:r w:rsidRPr="00DF5C92">
        <w:rPr>
          <w:rFonts w:ascii="Arial" w:hAnsi="Arial" w:cs="Arial"/>
          <w:color w:val="000000"/>
          <w:lang w:val="ru-RU"/>
        </w:rPr>
        <w:t>неисполнения</w:t>
      </w:r>
      <w:r>
        <w:rPr>
          <w:rFonts w:ascii="Arial" w:hAnsi="Arial" w:cs="Arial"/>
          <w:color w:val="000000"/>
          <w:lang w:val="ru-RU"/>
        </w:rPr>
        <w:t>/</w:t>
      </w:r>
      <w:r w:rsidRPr="00DF5C92">
        <w:rPr>
          <w:rFonts w:ascii="Arial" w:hAnsi="Arial" w:cs="Arial"/>
          <w:color w:val="000000"/>
          <w:lang w:val="ru-RU"/>
        </w:rPr>
        <w:t>ненадлежащего исполнения ДОГОВОРА</w:t>
      </w:r>
      <w:r>
        <w:rPr>
          <w:rFonts w:ascii="Arial" w:hAnsi="Arial" w:cs="Arial"/>
          <w:color w:val="000000"/>
          <w:lang w:val="ru-RU"/>
        </w:rPr>
        <w:t xml:space="preserve">,  </w:t>
      </w:r>
      <w:r w:rsidRPr="00042101">
        <w:rPr>
          <w:rFonts w:ascii="Arial" w:hAnsi="Arial" w:cs="Arial"/>
          <w:color w:val="000000"/>
          <w:lang w:val="ru-RU"/>
        </w:rPr>
        <w:t xml:space="preserve">а также в случае существенного </w:t>
      </w:r>
      <w:r>
        <w:rPr>
          <w:rFonts w:ascii="Arial" w:hAnsi="Arial" w:cs="Arial"/>
          <w:color w:val="000000"/>
          <w:lang w:val="ru-RU"/>
        </w:rPr>
        <w:t>и/</w:t>
      </w:r>
      <w:r w:rsidRPr="00042101">
        <w:rPr>
          <w:rFonts w:ascii="Arial" w:hAnsi="Arial" w:cs="Arial"/>
          <w:color w:val="000000"/>
          <w:lang w:val="ru-RU"/>
        </w:rPr>
        <w:t xml:space="preserve">или неоднократного простоя СЕРВИСНЫХ КОМПАНИЙ по вине </w:t>
      </w:r>
      <w:r w:rsidR="00CA2023">
        <w:rPr>
          <w:rFonts w:ascii="Arial" w:hAnsi="Arial" w:cs="Arial"/>
          <w:color w:val="000000"/>
          <w:lang w:val="ru-RU" w:eastAsia="ru-RU"/>
        </w:rPr>
        <w:t>ИСПОЛНИТЕЛЯ</w:t>
      </w:r>
      <w:r w:rsidRPr="00DF5C92">
        <w:rPr>
          <w:rFonts w:ascii="Arial" w:hAnsi="Arial" w:cs="Arial"/>
          <w:color w:val="000000"/>
          <w:lang w:val="ru-RU"/>
        </w:rPr>
        <w:t xml:space="preserve">, всегда с учетом положений Статьи </w:t>
      </w:r>
      <w:r w:rsidR="0030622B">
        <w:rPr>
          <w:rFonts w:ascii="Arial" w:hAnsi="Arial" w:cs="Arial"/>
          <w:color w:val="000000"/>
          <w:lang w:val="ru-RU"/>
        </w:rPr>
        <w:t xml:space="preserve">16 </w:t>
      </w:r>
      <w:r w:rsidRPr="00DF5C92">
        <w:rPr>
          <w:rFonts w:ascii="Arial" w:hAnsi="Arial" w:cs="Arial"/>
          <w:color w:val="000000"/>
          <w:lang w:val="ru-RU"/>
        </w:rPr>
        <w:t>«ОТВЕТСТВЕННОСТЬ» РАЗДЕЛА 2;</w:t>
      </w:r>
    </w:p>
    <w:p w:rsidR="00521053" w:rsidRDefault="00344013">
      <w:pPr>
        <w:pStyle w:val="10"/>
        <w:widowControl w:val="0"/>
        <w:numPr>
          <w:ilvl w:val="3"/>
          <w:numId w:val="4"/>
        </w:numPr>
        <w:tabs>
          <w:tab w:val="clear" w:pos="3342"/>
          <w:tab w:val="num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в случае возбуждения процедуры банкротства в отношении </w:t>
      </w:r>
      <w:r w:rsidR="0077542C">
        <w:rPr>
          <w:rFonts w:ascii="Arial" w:hAnsi="Arial" w:cs="Arial"/>
          <w:color w:val="000000"/>
          <w:lang w:val="ru-RU"/>
        </w:rPr>
        <w:t>ИСПОЛНИТЕЛЯ</w:t>
      </w:r>
      <w:r w:rsidRPr="00DF5C92">
        <w:rPr>
          <w:rFonts w:ascii="Arial" w:hAnsi="Arial" w:cs="Arial"/>
          <w:color w:val="000000"/>
          <w:lang w:val="ru-RU"/>
        </w:rPr>
        <w:t xml:space="preserve"> или заключения </w:t>
      </w:r>
      <w:r w:rsidR="001657C9">
        <w:rPr>
          <w:rFonts w:ascii="Arial" w:hAnsi="Arial" w:cs="Arial"/>
          <w:color w:val="000000"/>
          <w:lang w:val="ru-RU"/>
        </w:rPr>
        <w:t>ИСПОЛНИТЕЛЕМ</w:t>
      </w:r>
      <w:r w:rsidRPr="00DF5C92">
        <w:rPr>
          <w:rFonts w:ascii="Arial" w:hAnsi="Arial" w:cs="Arial"/>
          <w:color w:val="000000"/>
          <w:lang w:val="ru-RU"/>
        </w:rPr>
        <w:t xml:space="preserve"> мирового соглашения с кредиторами или принятии решения уполномоченным государственным органом о ликвидации </w:t>
      </w:r>
      <w:r w:rsidR="0077542C">
        <w:rPr>
          <w:rFonts w:ascii="Arial" w:hAnsi="Arial" w:cs="Arial"/>
          <w:color w:val="000000"/>
          <w:lang w:val="ru-RU"/>
        </w:rPr>
        <w:t>ИСПОЛНИТЕЛЯ</w:t>
      </w:r>
      <w:r w:rsidRPr="00DF5C92">
        <w:rPr>
          <w:rFonts w:ascii="Arial" w:hAnsi="Arial" w:cs="Arial"/>
          <w:color w:val="000000"/>
          <w:lang w:val="ru-RU"/>
        </w:rPr>
        <w:t xml:space="preserve"> или (за исключением случаев слияния и реструктуризации) принятия решения о добровольной ликвидации </w:t>
      </w:r>
      <w:r w:rsidR="0077542C">
        <w:rPr>
          <w:rFonts w:ascii="Arial" w:hAnsi="Arial" w:cs="Arial"/>
          <w:color w:val="000000"/>
          <w:lang w:val="ru-RU"/>
        </w:rPr>
        <w:t>ИСПОЛНИТЕЛЯ</w:t>
      </w:r>
      <w:r w:rsidRPr="00DF5C92">
        <w:rPr>
          <w:rFonts w:ascii="Arial" w:hAnsi="Arial" w:cs="Arial"/>
          <w:color w:val="000000"/>
          <w:lang w:val="ru-RU"/>
        </w:rPr>
        <w:t>, или в случае аналогичных действий или обстоятельств, предусмотренных ПРИМЕНИМЫМ ПРАВОМ;</w:t>
      </w:r>
    </w:p>
    <w:p w:rsidR="00521053" w:rsidRDefault="00776D4D">
      <w:pPr>
        <w:pStyle w:val="10"/>
        <w:widowControl w:val="0"/>
        <w:numPr>
          <w:ilvl w:val="3"/>
          <w:numId w:val="4"/>
        </w:numPr>
        <w:tabs>
          <w:tab w:val="clear" w:pos="3342"/>
          <w:tab w:val="num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 xml:space="preserve">по </w:t>
      </w:r>
      <w:r w:rsidR="00344013">
        <w:rPr>
          <w:rFonts w:ascii="Arial" w:hAnsi="Arial" w:cs="Arial"/>
          <w:color w:val="000000"/>
          <w:lang w:val="ru-RU"/>
        </w:rPr>
        <w:t>иным причинам – на основании статьи 7</w:t>
      </w:r>
      <w:r w:rsidR="00AD74D8">
        <w:rPr>
          <w:rFonts w:ascii="Arial" w:hAnsi="Arial" w:cs="Arial"/>
          <w:color w:val="000000"/>
          <w:lang w:val="ru-RU"/>
        </w:rPr>
        <w:t>82</w:t>
      </w:r>
      <w:r w:rsidR="00344013">
        <w:rPr>
          <w:rFonts w:ascii="Arial" w:hAnsi="Arial" w:cs="Arial"/>
          <w:color w:val="000000"/>
          <w:lang w:val="ru-RU"/>
        </w:rPr>
        <w:t xml:space="preserve"> Гражданского Кодекса РФ</w:t>
      </w:r>
      <w:r w:rsidR="00344013" w:rsidRPr="00DF5C92">
        <w:rPr>
          <w:rFonts w:ascii="Arial" w:hAnsi="Arial" w:cs="Arial"/>
          <w:color w:val="000000"/>
          <w:lang w:val="ru-RU"/>
        </w:rPr>
        <w:t>.</w:t>
      </w:r>
    </w:p>
    <w:p w:rsidR="00521053" w:rsidRDefault="00344013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ДОГОВОР считается расторгнутым с даты получения </w:t>
      </w:r>
      <w:r w:rsidR="001657C9">
        <w:rPr>
          <w:rFonts w:ascii="Arial" w:hAnsi="Arial" w:cs="Arial"/>
          <w:color w:val="000000"/>
          <w:lang w:val="ru-RU"/>
        </w:rPr>
        <w:t>ИСПОЛНИТЕЛЕМ</w:t>
      </w:r>
      <w:r w:rsidRPr="00DF5C92">
        <w:rPr>
          <w:rFonts w:ascii="Arial" w:hAnsi="Arial" w:cs="Arial"/>
          <w:color w:val="000000"/>
          <w:lang w:val="ru-RU"/>
        </w:rPr>
        <w:t xml:space="preserve"> Уведомления либо с более поздней даты, указанной в Уведомлении как дата расторжения ДОГОВОРА</w:t>
      </w:r>
      <w:r>
        <w:rPr>
          <w:rFonts w:ascii="Arial" w:hAnsi="Arial" w:cs="Arial"/>
          <w:color w:val="000000"/>
          <w:lang w:val="ru-RU"/>
        </w:rPr>
        <w:t>.</w:t>
      </w:r>
      <w:r w:rsidRPr="00DF5C92">
        <w:rPr>
          <w:rFonts w:ascii="Arial" w:hAnsi="Arial" w:cs="Arial"/>
          <w:color w:val="000000"/>
          <w:lang w:val="ru-RU"/>
        </w:rPr>
        <w:t xml:space="preserve"> Исключение составляет расторжение ДОГОВОРА в соответствии с п.</w:t>
      </w:r>
      <w:r w:rsidR="0030622B">
        <w:rPr>
          <w:rFonts w:ascii="Arial" w:hAnsi="Arial" w:cs="Arial"/>
          <w:color w:val="000000"/>
          <w:lang w:val="ru-RU"/>
        </w:rPr>
        <w:t xml:space="preserve"> 22</w:t>
      </w:r>
      <w:r w:rsidRPr="00DF5C92">
        <w:rPr>
          <w:rFonts w:ascii="Arial" w:hAnsi="Arial" w:cs="Arial"/>
          <w:color w:val="000000"/>
          <w:lang w:val="ru-RU"/>
        </w:rPr>
        <w:t xml:space="preserve">.1(с). В этом случае </w:t>
      </w:r>
      <w:r w:rsidR="00CB67A1">
        <w:rPr>
          <w:rFonts w:ascii="Arial" w:hAnsi="Arial" w:cs="Arial"/>
          <w:color w:val="000000"/>
          <w:lang w:val="ru-RU"/>
        </w:rPr>
        <w:t>ЗАКАЗЧИК</w:t>
      </w:r>
      <w:r w:rsidRPr="00DF5C92">
        <w:rPr>
          <w:rFonts w:ascii="Arial" w:hAnsi="Arial" w:cs="Arial"/>
          <w:color w:val="000000"/>
          <w:lang w:val="ru-RU"/>
        </w:rPr>
        <w:t xml:space="preserve"> обязана уведомить </w:t>
      </w:r>
      <w:r w:rsidR="0077542C">
        <w:rPr>
          <w:rFonts w:ascii="Arial" w:hAnsi="Arial" w:cs="Arial"/>
          <w:color w:val="000000"/>
          <w:lang w:val="ru-RU"/>
        </w:rPr>
        <w:t>ИСПОЛНИТЕЛЯ</w:t>
      </w:r>
      <w:r w:rsidRPr="00DF5C92">
        <w:rPr>
          <w:rFonts w:ascii="Arial" w:hAnsi="Arial" w:cs="Arial"/>
          <w:color w:val="000000"/>
          <w:lang w:val="ru-RU"/>
        </w:rPr>
        <w:t xml:space="preserve"> о расторжении ДОГОВОРА не позднее, чем за </w:t>
      </w:r>
      <w:bookmarkStart w:id="45" w:name="ТекстовоеПоле741"/>
      <w:r w:rsidR="00E14F8F">
        <w:rPr>
          <w:rFonts w:ascii="Arial" w:hAnsi="Arial" w:cs="Arial"/>
          <w:color w:val="000000"/>
          <w:lang w:val="ru-RU"/>
        </w:rPr>
        <w:fldChar w:fldCharType="begin">
          <w:ffData>
            <w:name w:val="ТекстовоеПоле741"/>
            <w:enabled/>
            <w:calcOnExit w:val="0"/>
            <w:textInput>
              <w:default w:val="30 (тридцать) дней"/>
            </w:textInput>
          </w:ffData>
        </w:fldChar>
      </w:r>
      <w:r w:rsidR="00877A80">
        <w:rPr>
          <w:rFonts w:ascii="Arial" w:hAnsi="Arial" w:cs="Arial"/>
          <w:color w:val="000000"/>
          <w:lang w:val="ru-RU"/>
        </w:rPr>
        <w:instrText xml:space="preserve"> FORMTEXT </w:instrText>
      </w:r>
      <w:r w:rsidR="00E14F8F">
        <w:rPr>
          <w:rFonts w:ascii="Arial" w:hAnsi="Arial" w:cs="Arial"/>
          <w:color w:val="000000"/>
          <w:lang w:val="ru-RU"/>
        </w:rPr>
      </w:r>
      <w:r w:rsidR="00E14F8F">
        <w:rPr>
          <w:rFonts w:ascii="Arial" w:hAnsi="Arial" w:cs="Arial"/>
          <w:color w:val="000000"/>
          <w:lang w:val="ru-RU"/>
        </w:rPr>
        <w:fldChar w:fldCharType="separate"/>
      </w:r>
      <w:r w:rsidR="004A0030">
        <w:rPr>
          <w:rFonts w:ascii="Arial" w:hAnsi="Arial" w:cs="Arial"/>
          <w:noProof/>
          <w:color w:val="000000"/>
          <w:lang w:val="ru-RU"/>
        </w:rPr>
        <w:t>30 (тридцать) дней</w:t>
      </w:r>
      <w:r w:rsidR="00E14F8F">
        <w:rPr>
          <w:rFonts w:ascii="Arial" w:hAnsi="Arial" w:cs="Arial"/>
          <w:color w:val="000000"/>
          <w:lang w:val="ru-RU"/>
        </w:rPr>
        <w:fldChar w:fldCharType="end"/>
      </w:r>
      <w:bookmarkEnd w:id="45"/>
      <w:r w:rsidRPr="00DF5C92">
        <w:rPr>
          <w:rFonts w:ascii="Arial" w:hAnsi="Arial" w:cs="Arial"/>
          <w:color w:val="000000"/>
          <w:lang w:val="ru-RU"/>
        </w:rPr>
        <w:t xml:space="preserve"> до даты расторжения. </w:t>
      </w:r>
    </w:p>
    <w:p w:rsidR="00344013" w:rsidRPr="00DF5C92" w:rsidRDefault="00344013" w:rsidP="00334020">
      <w:pPr>
        <w:pStyle w:val="10"/>
        <w:widowControl w:val="0"/>
        <w:tabs>
          <w:tab w:val="left" w:pos="567"/>
        </w:tabs>
        <w:spacing w:after="120" w:line="240" w:lineRule="auto"/>
        <w:ind w:left="567" w:firstLine="0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С даты расторжения ДОГОВОРА </w:t>
      </w:r>
      <w:r w:rsidR="008B153F">
        <w:rPr>
          <w:rFonts w:ascii="Arial" w:hAnsi="Arial" w:cs="Arial"/>
          <w:color w:val="000000"/>
          <w:lang w:val="ru-RU"/>
        </w:rPr>
        <w:t>ИСПОЛНИТЕЛЬ</w:t>
      </w:r>
      <w:r w:rsidRPr="00DF5C92">
        <w:rPr>
          <w:rFonts w:ascii="Arial" w:hAnsi="Arial" w:cs="Arial"/>
          <w:color w:val="000000"/>
          <w:lang w:val="ru-RU"/>
        </w:rPr>
        <w:t xml:space="preserve"> незамедли</w:t>
      </w:r>
      <w:r>
        <w:rPr>
          <w:rFonts w:ascii="Arial" w:hAnsi="Arial" w:cs="Arial"/>
          <w:color w:val="000000"/>
          <w:lang w:val="ru-RU"/>
        </w:rPr>
        <w:t>тельно:</w:t>
      </w:r>
    </w:p>
    <w:p w:rsidR="00521053" w:rsidRDefault="006A1469">
      <w:pPr>
        <w:pStyle w:val="10"/>
        <w:widowControl w:val="0"/>
        <w:numPr>
          <w:ilvl w:val="0"/>
          <w:numId w:val="15"/>
        </w:numPr>
        <w:tabs>
          <w:tab w:val="clear" w:pos="303"/>
          <w:tab w:val="left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прекращает </w:t>
      </w:r>
      <w:r w:rsidR="009B7E43">
        <w:rPr>
          <w:rFonts w:ascii="Arial" w:hAnsi="Arial" w:cs="Arial"/>
          <w:color w:val="000000"/>
          <w:lang w:val="ru-RU"/>
        </w:rPr>
        <w:t>оказание УСЛУГ</w:t>
      </w:r>
      <w:r w:rsidRPr="00DF5C92">
        <w:rPr>
          <w:rFonts w:ascii="Arial" w:hAnsi="Arial" w:cs="Arial"/>
          <w:color w:val="000000"/>
          <w:lang w:val="ru-RU"/>
        </w:rPr>
        <w:t xml:space="preserve"> и удаляет свое ОБОРУДОВАНИЕ с МЕСТА </w:t>
      </w:r>
      <w:r w:rsidR="00BF6AB8">
        <w:rPr>
          <w:rFonts w:ascii="Arial" w:hAnsi="Arial" w:cs="Arial"/>
          <w:color w:val="000000"/>
          <w:lang w:val="ru-RU"/>
        </w:rPr>
        <w:t>ОКАЗАНИЯ УСЛУГ</w:t>
      </w:r>
      <w:r w:rsidRPr="00DF5C92">
        <w:rPr>
          <w:rFonts w:ascii="Arial" w:hAnsi="Arial" w:cs="Arial"/>
          <w:color w:val="000000"/>
          <w:lang w:val="ru-RU"/>
        </w:rPr>
        <w:t xml:space="preserve"> как указано в таком Уведомлении о расторжении</w:t>
      </w:r>
      <w:r>
        <w:rPr>
          <w:rFonts w:ascii="Arial" w:hAnsi="Arial" w:cs="Arial"/>
          <w:color w:val="000000"/>
          <w:lang w:val="ru-RU"/>
        </w:rPr>
        <w:t>, но не ранее момента, когда СКВАЖИНА может быть оставлена в безопасном состоянии</w:t>
      </w:r>
      <w:r w:rsidRPr="00DF5C92">
        <w:rPr>
          <w:rFonts w:ascii="Arial" w:hAnsi="Arial" w:cs="Arial"/>
          <w:color w:val="000000"/>
          <w:lang w:val="ru-RU"/>
        </w:rPr>
        <w:t>, позволяюще</w:t>
      </w:r>
      <w:r>
        <w:rPr>
          <w:rFonts w:ascii="Arial" w:hAnsi="Arial" w:cs="Arial"/>
          <w:color w:val="000000"/>
          <w:lang w:val="ru-RU"/>
        </w:rPr>
        <w:t>м</w:t>
      </w:r>
      <w:r w:rsidRPr="00DF5C92">
        <w:rPr>
          <w:rFonts w:ascii="Arial" w:hAnsi="Arial" w:cs="Arial"/>
          <w:color w:val="000000"/>
          <w:lang w:val="ru-RU"/>
        </w:rPr>
        <w:t xml:space="preserve"> продолжить безаварийную работу;</w:t>
      </w:r>
    </w:p>
    <w:p w:rsidR="00521053" w:rsidRDefault="00344013">
      <w:pPr>
        <w:pStyle w:val="10"/>
        <w:widowControl w:val="0"/>
        <w:numPr>
          <w:ilvl w:val="0"/>
          <w:numId w:val="15"/>
        </w:numPr>
        <w:tabs>
          <w:tab w:val="clear" w:pos="303"/>
          <w:tab w:val="left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предоставляет </w:t>
      </w:r>
      <w:r w:rsidR="00CB67A1">
        <w:rPr>
          <w:rFonts w:ascii="Arial" w:hAnsi="Arial" w:cs="Arial"/>
          <w:color w:val="000000"/>
          <w:lang w:val="ru-RU"/>
        </w:rPr>
        <w:t>ЗАКАЗЧИК</w:t>
      </w:r>
      <w:r w:rsidR="0030622B">
        <w:rPr>
          <w:rFonts w:ascii="Arial" w:hAnsi="Arial" w:cs="Arial"/>
          <w:color w:val="000000"/>
          <w:lang w:val="ru-RU"/>
        </w:rPr>
        <w:t>У</w:t>
      </w:r>
      <w:r w:rsidRPr="00DF5C92">
        <w:rPr>
          <w:rFonts w:ascii="Arial" w:hAnsi="Arial" w:cs="Arial"/>
          <w:color w:val="000000"/>
          <w:lang w:val="ru-RU"/>
        </w:rPr>
        <w:t xml:space="preserve"> или назначенному </w:t>
      </w:r>
      <w:r w:rsidR="0030622B">
        <w:rPr>
          <w:rFonts w:ascii="Arial" w:hAnsi="Arial" w:cs="Arial"/>
          <w:color w:val="000000"/>
          <w:lang w:val="ru-RU"/>
        </w:rPr>
        <w:t>им</w:t>
      </w:r>
      <w:r w:rsidRPr="00DF5C92">
        <w:rPr>
          <w:rFonts w:ascii="Arial" w:hAnsi="Arial" w:cs="Arial"/>
          <w:color w:val="000000"/>
          <w:lang w:val="ru-RU"/>
        </w:rPr>
        <w:t xml:space="preserve"> лицу полное право доступа для приемки </w:t>
      </w:r>
      <w:r w:rsidR="001657C9">
        <w:rPr>
          <w:rFonts w:ascii="Arial" w:hAnsi="Arial" w:cs="Arial"/>
          <w:color w:val="000000"/>
          <w:lang w:val="ru-RU"/>
        </w:rPr>
        <w:t>УСЛУГ</w:t>
      </w:r>
      <w:r w:rsidRPr="00DF5C92">
        <w:rPr>
          <w:rFonts w:ascii="Arial" w:hAnsi="Arial" w:cs="Arial"/>
          <w:color w:val="000000"/>
          <w:lang w:val="ru-RU"/>
        </w:rPr>
        <w:t xml:space="preserve"> или соответствующей их части;</w:t>
      </w:r>
    </w:p>
    <w:p w:rsidR="00521053" w:rsidRDefault="00344013">
      <w:pPr>
        <w:pStyle w:val="10"/>
        <w:widowControl w:val="0"/>
        <w:numPr>
          <w:ilvl w:val="0"/>
          <w:numId w:val="15"/>
        </w:numPr>
        <w:tabs>
          <w:tab w:val="clear" w:pos="303"/>
          <w:tab w:val="left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по требованию </w:t>
      </w:r>
      <w:r w:rsidR="00CB67A1">
        <w:rPr>
          <w:rFonts w:ascii="Arial" w:hAnsi="Arial" w:cs="Arial"/>
          <w:color w:val="000000"/>
          <w:lang w:val="ru-RU"/>
        </w:rPr>
        <w:t>ЗАКАЗЧИКА</w:t>
      </w:r>
      <w:r w:rsidRPr="00DF5C92">
        <w:rPr>
          <w:rFonts w:ascii="Arial" w:hAnsi="Arial" w:cs="Arial"/>
          <w:color w:val="000000"/>
          <w:lang w:val="ru-RU"/>
        </w:rPr>
        <w:t xml:space="preserve"> осуществляет в пользу </w:t>
      </w:r>
      <w:r w:rsidR="00CB67A1">
        <w:rPr>
          <w:rFonts w:ascii="Arial" w:hAnsi="Arial" w:cs="Arial"/>
          <w:color w:val="000000"/>
          <w:lang w:val="ru-RU"/>
        </w:rPr>
        <w:t>ЗАКАЗЧИКА</w:t>
      </w:r>
      <w:r w:rsidRPr="00DF5C92">
        <w:rPr>
          <w:rFonts w:ascii="Arial" w:hAnsi="Arial" w:cs="Arial"/>
          <w:color w:val="000000"/>
          <w:lang w:val="ru-RU"/>
        </w:rPr>
        <w:t xml:space="preserve"> уступку прав и обязанностей по </w:t>
      </w:r>
      <w:r w:rsidRPr="00E868D2">
        <w:rPr>
          <w:rFonts w:ascii="Arial" w:hAnsi="Arial" w:cs="Arial"/>
          <w:caps/>
          <w:color w:val="000000"/>
          <w:lang w:val="ru-RU"/>
        </w:rPr>
        <w:t>договорам</w:t>
      </w:r>
      <w:r w:rsidRPr="00DF5C92">
        <w:rPr>
          <w:rFonts w:ascii="Arial" w:hAnsi="Arial" w:cs="Arial"/>
          <w:color w:val="000000"/>
          <w:lang w:val="ru-RU"/>
        </w:rPr>
        <w:t xml:space="preserve"> СУБ</w:t>
      </w:r>
      <w:r w:rsidR="00741B7F">
        <w:rPr>
          <w:rFonts w:ascii="Arial" w:hAnsi="Arial" w:cs="Arial"/>
          <w:color w:val="000000"/>
          <w:lang w:val="ru-RU"/>
        </w:rPr>
        <w:t>ИСПОЛНЕНИЯ</w:t>
      </w:r>
      <w:r w:rsidRPr="00DF5C92">
        <w:rPr>
          <w:rFonts w:ascii="Arial" w:hAnsi="Arial" w:cs="Arial"/>
          <w:color w:val="000000"/>
          <w:lang w:val="ru-RU"/>
        </w:rPr>
        <w:t xml:space="preserve"> в связи с исполнением настоящего ДОГОВОРА, при наличии согласия СУБ</w:t>
      </w:r>
      <w:r w:rsidR="008B153F">
        <w:rPr>
          <w:rFonts w:ascii="Arial" w:hAnsi="Arial" w:cs="Arial"/>
          <w:color w:val="000000"/>
          <w:lang w:val="ru-RU"/>
        </w:rPr>
        <w:t>ИСПОЛНИТЕЛЕЙ</w:t>
      </w:r>
      <w:r w:rsidRPr="00DF5C92">
        <w:rPr>
          <w:rFonts w:ascii="Arial" w:hAnsi="Arial" w:cs="Arial"/>
          <w:color w:val="000000"/>
          <w:lang w:val="ru-RU"/>
        </w:rPr>
        <w:t>.</w:t>
      </w:r>
    </w:p>
    <w:p w:rsidR="00521053" w:rsidRDefault="00344013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В случае расторжения настоящего ДОГОВОРА на основании пункта </w:t>
      </w:r>
      <w:r w:rsidR="0030622B">
        <w:rPr>
          <w:rFonts w:ascii="Arial" w:hAnsi="Arial" w:cs="Arial"/>
          <w:color w:val="000000"/>
          <w:lang w:val="ru-RU"/>
        </w:rPr>
        <w:t>22</w:t>
      </w:r>
      <w:r w:rsidRPr="00DF5C92">
        <w:rPr>
          <w:rFonts w:ascii="Arial" w:hAnsi="Arial" w:cs="Arial"/>
          <w:color w:val="000000"/>
          <w:lang w:val="ru-RU"/>
        </w:rPr>
        <w:t>.1(</w:t>
      </w:r>
      <w:r w:rsidRPr="00DF5C92">
        <w:rPr>
          <w:rFonts w:ascii="Arial" w:hAnsi="Arial" w:cs="Arial"/>
          <w:color w:val="000000"/>
          <w:lang w:val="en-US"/>
        </w:rPr>
        <w:t>c</w:t>
      </w:r>
      <w:r w:rsidRPr="00DF5C92">
        <w:rPr>
          <w:rFonts w:ascii="Arial" w:hAnsi="Arial" w:cs="Arial"/>
          <w:color w:val="000000"/>
          <w:lang w:val="ru-RU"/>
        </w:rPr>
        <w:t xml:space="preserve">) РАЗДЕЛА 2 </w:t>
      </w:r>
      <w:r w:rsidR="008B153F">
        <w:rPr>
          <w:rFonts w:ascii="Arial" w:hAnsi="Arial" w:cs="Arial"/>
          <w:color w:val="000000"/>
          <w:lang w:val="ru-RU"/>
        </w:rPr>
        <w:t>ИСПОЛНИТЕЛЬ</w:t>
      </w:r>
      <w:r w:rsidRPr="00DF5C92">
        <w:rPr>
          <w:rFonts w:ascii="Arial" w:hAnsi="Arial" w:cs="Arial"/>
          <w:color w:val="000000"/>
          <w:lang w:val="ru-RU"/>
        </w:rPr>
        <w:t xml:space="preserve"> имеет право на оплату согласно условиям РАЗДЕЛА 4 за </w:t>
      </w:r>
      <w:r w:rsidR="001657C9">
        <w:rPr>
          <w:rFonts w:ascii="Arial" w:hAnsi="Arial" w:cs="Arial"/>
          <w:color w:val="000000"/>
          <w:lang w:val="ru-RU"/>
        </w:rPr>
        <w:t>УСЛУГИ</w:t>
      </w:r>
      <w:r w:rsidRPr="00DF5C92">
        <w:rPr>
          <w:rFonts w:ascii="Arial" w:hAnsi="Arial" w:cs="Arial"/>
          <w:color w:val="000000"/>
          <w:lang w:val="ru-RU"/>
        </w:rPr>
        <w:t xml:space="preserve">, </w:t>
      </w:r>
      <w:r w:rsidR="00664279">
        <w:rPr>
          <w:rFonts w:ascii="Arial" w:hAnsi="Arial" w:cs="Arial"/>
          <w:color w:val="000000"/>
          <w:lang w:val="ru-RU"/>
        </w:rPr>
        <w:t>оказанные</w:t>
      </w:r>
      <w:r w:rsidRPr="00DF5C92">
        <w:rPr>
          <w:rFonts w:ascii="Arial" w:hAnsi="Arial" w:cs="Arial"/>
          <w:color w:val="000000"/>
          <w:lang w:val="ru-RU"/>
        </w:rPr>
        <w:t xml:space="preserve"> и принятые до фактической даты расторжения ДОГОВОРА, наряду с другими платежами и сборами, указанными в РАЗДЕЛЕ 4, или такими обоснованными затратами, как это будет согласовано СТОРОНАМИ при расторжении ДОГОВОРА.</w:t>
      </w:r>
    </w:p>
    <w:p w:rsidR="00521053" w:rsidRDefault="00344013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В случае расторжения ДОГОВОРА в соответствии с пунктами </w:t>
      </w:r>
      <w:r w:rsidR="0030622B">
        <w:rPr>
          <w:rFonts w:ascii="Arial" w:hAnsi="Arial" w:cs="Arial"/>
          <w:color w:val="000000"/>
          <w:lang w:val="ru-RU"/>
        </w:rPr>
        <w:t>22</w:t>
      </w:r>
      <w:r w:rsidRPr="00DF5C92">
        <w:rPr>
          <w:rFonts w:ascii="Arial" w:hAnsi="Arial" w:cs="Arial"/>
          <w:color w:val="000000"/>
          <w:lang w:val="ru-RU"/>
        </w:rPr>
        <w:t>.1(</w:t>
      </w:r>
      <w:r w:rsidRPr="00DF5C92">
        <w:rPr>
          <w:rFonts w:ascii="Arial" w:hAnsi="Arial" w:cs="Arial"/>
          <w:color w:val="000000"/>
          <w:lang w:val="en-US"/>
        </w:rPr>
        <w:t>a</w:t>
      </w:r>
      <w:r w:rsidRPr="00DF5C92">
        <w:rPr>
          <w:rFonts w:ascii="Arial" w:hAnsi="Arial" w:cs="Arial"/>
          <w:color w:val="000000"/>
          <w:lang w:val="ru-RU"/>
        </w:rPr>
        <w:t>) и (</w:t>
      </w:r>
      <w:r w:rsidRPr="00DF5C92">
        <w:rPr>
          <w:rFonts w:ascii="Arial" w:hAnsi="Arial" w:cs="Arial"/>
          <w:color w:val="000000"/>
          <w:lang w:val="en-US"/>
        </w:rPr>
        <w:t>b</w:t>
      </w:r>
      <w:r w:rsidRPr="00DF5C92">
        <w:rPr>
          <w:rFonts w:ascii="Arial" w:hAnsi="Arial" w:cs="Arial"/>
          <w:color w:val="000000"/>
          <w:lang w:val="ru-RU"/>
        </w:rPr>
        <w:t xml:space="preserve">) РАЗДЕЛА 2 </w:t>
      </w:r>
      <w:r w:rsidR="00CB67A1">
        <w:rPr>
          <w:rFonts w:ascii="Arial" w:hAnsi="Arial" w:cs="Arial"/>
          <w:color w:val="000000"/>
          <w:lang w:val="ru-RU"/>
        </w:rPr>
        <w:t>ЗАКАЗЧИК</w:t>
      </w:r>
      <w:r w:rsidRPr="00DF5C92">
        <w:rPr>
          <w:rFonts w:ascii="Arial" w:hAnsi="Arial" w:cs="Arial"/>
          <w:color w:val="000000"/>
          <w:lang w:val="ru-RU"/>
        </w:rPr>
        <w:t xml:space="preserve"> выплачивает </w:t>
      </w:r>
      <w:r w:rsidR="001657C9">
        <w:rPr>
          <w:rFonts w:ascii="Arial" w:hAnsi="Arial" w:cs="Arial"/>
          <w:color w:val="000000"/>
          <w:lang w:val="ru-RU"/>
        </w:rPr>
        <w:t>ИСПОЛНИТЕЛЮ</w:t>
      </w:r>
      <w:r w:rsidRPr="00DF5C92">
        <w:rPr>
          <w:rFonts w:ascii="Arial" w:hAnsi="Arial" w:cs="Arial"/>
          <w:color w:val="000000"/>
          <w:lang w:val="ru-RU"/>
        </w:rPr>
        <w:t xml:space="preserve"> денежные средства за </w:t>
      </w:r>
      <w:r w:rsidR="001657C9">
        <w:rPr>
          <w:rFonts w:ascii="Arial" w:hAnsi="Arial" w:cs="Arial"/>
          <w:color w:val="000000"/>
          <w:lang w:val="ru-RU"/>
        </w:rPr>
        <w:t>УСЛУГИ</w:t>
      </w:r>
      <w:r w:rsidRPr="00DF5C92">
        <w:rPr>
          <w:rFonts w:ascii="Arial" w:hAnsi="Arial" w:cs="Arial"/>
          <w:color w:val="000000"/>
          <w:lang w:val="ru-RU"/>
        </w:rPr>
        <w:t xml:space="preserve">, фактически </w:t>
      </w:r>
      <w:r w:rsidR="00664279">
        <w:rPr>
          <w:rFonts w:ascii="Arial" w:hAnsi="Arial" w:cs="Arial"/>
          <w:color w:val="000000"/>
          <w:lang w:val="ru-RU"/>
        </w:rPr>
        <w:t>оказанные</w:t>
      </w:r>
      <w:r w:rsidRPr="00DF5C92">
        <w:rPr>
          <w:rFonts w:ascii="Arial" w:hAnsi="Arial" w:cs="Arial"/>
          <w:color w:val="000000"/>
          <w:lang w:val="ru-RU"/>
        </w:rPr>
        <w:t xml:space="preserve"> и принятые до даты </w:t>
      </w:r>
      <w:r>
        <w:rPr>
          <w:rFonts w:ascii="Arial" w:hAnsi="Arial" w:cs="Arial"/>
          <w:color w:val="000000"/>
          <w:lang w:val="ru-RU"/>
        </w:rPr>
        <w:t>расторжения ДОГОВОРА</w:t>
      </w:r>
      <w:r w:rsidRPr="00DF5C92">
        <w:rPr>
          <w:rFonts w:ascii="Arial" w:hAnsi="Arial" w:cs="Arial"/>
          <w:color w:val="000000"/>
          <w:lang w:val="ru-RU"/>
        </w:rPr>
        <w:t>, с учетом любых взаимозачетов, предусмотренных положениями настоящего ДОГОВОРА.</w:t>
      </w:r>
    </w:p>
    <w:p w:rsidR="00521053" w:rsidRDefault="00344013">
      <w:pPr>
        <w:pStyle w:val="10"/>
        <w:widowControl w:val="0"/>
        <w:numPr>
          <w:ilvl w:val="0"/>
          <w:numId w:val="24"/>
        </w:numPr>
        <w:spacing w:after="120" w:line="240" w:lineRule="auto"/>
        <w:ind w:left="567" w:hanging="567"/>
        <w:rPr>
          <w:rFonts w:ascii="Arial" w:hAnsi="Arial" w:cs="Arial"/>
          <w:b/>
          <w:bCs/>
          <w:color w:val="000000"/>
          <w:lang w:val="ru-RU"/>
        </w:rPr>
      </w:pPr>
      <w:bookmarkStart w:id="46" w:name="_Toc215566718"/>
      <w:bookmarkStart w:id="47" w:name="_Toc215566881"/>
      <w:r w:rsidRPr="003C44CF">
        <w:rPr>
          <w:rFonts w:ascii="Arial" w:hAnsi="Arial" w:cs="Arial"/>
          <w:b/>
          <w:bCs/>
          <w:color w:val="000000"/>
          <w:lang w:val="ru-RU"/>
        </w:rPr>
        <w:t xml:space="preserve">ПРОВЕРКА ХОДА И КАЧЕСТВА </w:t>
      </w:r>
      <w:r w:rsidR="001657C9">
        <w:rPr>
          <w:rFonts w:ascii="Arial" w:hAnsi="Arial" w:cs="Arial"/>
          <w:b/>
          <w:bCs/>
          <w:color w:val="000000"/>
          <w:lang w:val="ru-RU"/>
        </w:rPr>
        <w:t>УСЛУГ</w:t>
      </w:r>
      <w:r w:rsidRPr="003C44CF">
        <w:rPr>
          <w:rFonts w:ascii="Arial" w:hAnsi="Arial" w:cs="Arial"/>
          <w:b/>
          <w:bCs/>
          <w:color w:val="000000"/>
          <w:lang w:val="ru-RU"/>
        </w:rPr>
        <w:t xml:space="preserve">, А ТАКЖЕ ВЫПЛАТ </w:t>
      </w:r>
      <w:bookmarkEnd w:id="46"/>
      <w:bookmarkEnd w:id="47"/>
      <w:r w:rsidR="001657C9">
        <w:rPr>
          <w:rFonts w:ascii="Arial" w:hAnsi="Arial" w:cs="Arial"/>
          <w:b/>
          <w:bCs/>
          <w:color w:val="000000"/>
          <w:lang w:val="ru-RU"/>
        </w:rPr>
        <w:t>ИСПОЛНИТЕЛЮ</w:t>
      </w:r>
    </w:p>
    <w:p w:rsidR="00521053" w:rsidRDefault="00CB67A1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ЗАКАЗЧИК</w:t>
      </w:r>
      <w:r w:rsidR="00344013" w:rsidRPr="00DF5C92">
        <w:rPr>
          <w:rFonts w:ascii="Arial" w:hAnsi="Arial" w:cs="Arial"/>
          <w:lang w:val="ru-RU"/>
        </w:rPr>
        <w:t xml:space="preserve"> вправе в любое время проверять и контролировать ход и качество </w:t>
      </w:r>
      <w:r w:rsidR="001657C9">
        <w:rPr>
          <w:rFonts w:ascii="Arial" w:hAnsi="Arial" w:cs="Arial"/>
          <w:lang w:val="ru-RU"/>
        </w:rPr>
        <w:t>УСЛУГ</w:t>
      </w:r>
      <w:r w:rsidR="00344013" w:rsidRPr="00DF5C92">
        <w:rPr>
          <w:rFonts w:ascii="Arial" w:hAnsi="Arial" w:cs="Arial"/>
          <w:lang w:val="ru-RU"/>
        </w:rPr>
        <w:t xml:space="preserve">, </w:t>
      </w:r>
      <w:r w:rsidR="007A2E91">
        <w:rPr>
          <w:rFonts w:ascii="Arial" w:hAnsi="Arial" w:cs="Arial"/>
          <w:lang w:val="ru-RU"/>
        </w:rPr>
        <w:t>оказываемых</w:t>
      </w:r>
      <w:r w:rsidR="00344013" w:rsidRPr="00DF5C92">
        <w:rPr>
          <w:rFonts w:ascii="Arial" w:hAnsi="Arial" w:cs="Arial"/>
          <w:lang w:val="ru-RU"/>
        </w:rPr>
        <w:t xml:space="preserve"> </w:t>
      </w:r>
      <w:r w:rsidR="001657C9">
        <w:rPr>
          <w:rFonts w:ascii="Arial" w:hAnsi="Arial" w:cs="Arial"/>
          <w:lang w:val="ru-RU"/>
        </w:rPr>
        <w:t>ИСПОЛНИТЕЛЕМ</w:t>
      </w:r>
      <w:r w:rsidR="00344013" w:rsidRPr="00DF5C92">
        <w:rPr>
          <w:rFonts w:ascii="Arial" w:hAnsi="Arial" w:cs="Arial"/>
          <w:lang w:val="ru-RU"/>
        </w:rPr>
        <w:t xml:space="preserve">, сроки </w:t>
      </w:r>
      <w:r w:rsidR="001657C9">
        <w:rPr>
          <w:rFonts w:ascii="Arial" w:hAnsi="Arial" w:cs="Arial"/>
          <w:lang w:val="ru-RU"/>
        </w:rPr>
        <w:t>оказания УСЛУГ</w:t>
      </w:r>
      <w:r w:rsidR="00344013" w:rsidRPr="00DF5C92">
        <w:rPr>
          <w:rFonts w:ascii="Arial" w:hAnsi="Arial" w:cs="Arial"/>
          <w:lang w:val="ru-RU"/>
        </w:rPr>
        <w:t xml:space="preserve">, качество МАТЕРИАЛОВ и ОБОРУДОВАНИЯ, квалификацию специалистов, правильность использования МАТЕРИАЛОВ и/или ОБОРУДОВАНИЯ </w:t>
      </w:r>
      <w:r>
        <w:rPr>
          <w:rFonts w:ascii="Arial" w:hAnsi="Arial" w:cs="Arial"/>
          <w:lang w:val="ru-RU"/>
        </w:rPr>
        <w:t>ЗАКАЗЧИКА</w:t>
      </w:r>
      <w:r w:rsidR="00344013" w:rsidRPr="00DF5C92">
        <w:rPr>
          <w:rFonts w:ascii="Arial" w:hAnsi="Arial" w:cs="Arial"/>
          <w:lang w:val="ru-RU"/>
        </w:rPr>
        <w:t xml:space="preserve"> и т.п. При этом </w:t>
      </w:r>
      <w:proofErr w:type="spellStart"/>
      <w:r w:rsidR="00344013" w:rsidRPr="00DF5C92">
        <w:rPr>
          <w:rFonts w:ascii="Arial" w:hAnsi="Arial" w:cs="Arial"/>
          <w:lang w:val="ru-RU"/>
        </w:rPr>
        <w:t>необнаружение</w:t>
      </w:r>
      <w:proofErr w:type="spellEnd"/>
      <w:r w:rsidR="00344013" w:rsidRPr="00DF5C92">
        <w:rPr>
          <w:rFonts w:ascii="Arial" w:hAnsi="Arial" w:cs="Arial"/>
          <w:lang w:val="ru-RU"/>
        </w:rPr>
        <w:t xml:space="preserve"> в процессе проверки отступлений от условий ДОГОВОРА или иных НЕДОСТАТКОВ не освобождают </w:t>
      </w:r>
      <w:r w:rsidR="0030622B">
        <w:rPr>
          <w:rFonts w:ascii="Arial" w:hAnsi="Arial" w:cs="Arial"/>
          <w:lang w:val="ru-RU"/>
        </w:rPr>
        <w:t>ЗАКАЗЧИКА</w:t>
      </w:r>
      <w:r w:rsidR="0030622B" w:rsidRPr="00DF5C92">
        <w:rPr>
          <w:rFonts w:ascii="Arial" w:hAnsi="Arial" w:cs="Arial"/>
          <w:lang w:val="ru-RU"/>
        </w:rPr>
        <w:t xml:space="preserve"> </w:t>
      </w:r>
      <w:r w:rsidR="00344013" w:rsidRPr="00DF5C92">
        <w:rPr>
          <w:rFonts w:ascii="Arial" w:hAnsi="Arial" w:cs="Arial"/>
          <w:lang w:val="ru-RU"/>
        </w:rPr>
        <w:t xml:space="preserve">от каких-либо обязательств по ДОГОВОРУ и не лишают </w:t>
      </w:r>
      <w:r w:rsidR="0030622B">
        <w:rPr>
          <w:rFonts w:ascii="Arial" w:hAnsi="Arial" w:cs="Arial"/>
          <w:lang w:val="ru-RU"/>
        </w:rPr>
        <w:t>ЗАКАЗЧИКА</w:t>
      </w:r>
      <w:r w:rsidR="0030622B" w:rsidRPr="00DF5C92">
        <w:rPr>
          <w:rFonts w:ascii="Arial" w:hAnsi="Arial" w:cs="Arial"/>
          <w:lang w:val="ru-RU"/>
        </w:rPr>
        <w:t xml:space="preserve"> </w:t>
      </w:r>
      <w:r w:rsidR="00344013" w:rsidRPr="00DF5C92">
        <w:rPr>
          <w:rFonts w:ascii="Arial" w:hAnsi="Arial" w:cs="Arial"/>
          <w:lang w:val="ru-RU"/>
        </w:rPr>
        <w:t xml:space="preserve">права в дальнейшем предъявить требования в отношении сроков, объемов и качества </w:t>
      </w:r>
      <w:r w:rsidR="002D78D7">
        <w:rPr>
          <w:rFonts w:ascii="Arial" w:hAnsi="Arial" w:cs="Arial"/>
          <w:lang w:val="ru-RU"/>
        </w:rPr>
        <w:t>оказанных</w:t>
      </w:r>
      <w:r w:rsidR="00344013" w:rsidRPr="00DF5C92">
        <w:rPr>
          <w:rFonts w:ascii="Arial" w:hAnsi="Arial" w:cs="Arial"/>
          <w:lang w:val="ru-RU"/>
        </w:rPr>
        <w:t xml:space="preserve"> </w:t>
      </w:r>
      <w:r w:rsidR="001657C9" w:rsidRPr="00F90D95">
        <w:rPr>
          <w:rFonts w:ascii="Arial" w:hAnsi="Arial" w:cs="Arial"/>
          <w:lang w:val="ru-RU"/>
        </w:rPr>
        <w:t>УСЛУГ</w:t>
      </w:r>
      <w:r w:rsidR="00165FDA" w:rsidRPr="00F90D95">
        <w:rPr>
          <w:rFonts w:ascii="Arial" w:hAnsi="Arial" w:cs="Arial"/>
          <w:lang w:val="ru-RU"/>
        </w:rPr>
        <w:t>.</w:t>
      </w:r>
      <w:r w:rsidR="00344013" w:rsidRPr="00DF5C92">
        <w:rPr>
          <w:rFonts w:ascii="Arial" w:hAnsi="Arial" w:cs="Arial"/>
          <w:lang w:val="ru-RU"/>
        </w:rPr>
        <w:t xml:space="preserve"> В случае обнаружения </w:t>
      </w:r>
      <w:r w:rsidR="0030622B">
        <w:rPr>
          <w:rFonts w:ascii="Arial" w:hAnsi="Arial" w:cs="Arial"/>
          <w:lang w:val="ru-RU"/>
        </w:rPr>
        <w:t>ЗАКАЗЧИКОМ</w:t>
      </w:r>
      <w:r w:rsidR="0030622B" w:rsidRPr="00DF5C92">
        <w:rPr>
          <w:rFonts w:ascii="Arial" w:hAnsi="Arial" w:cs="Arial"/>
          <w:lang w:val="ru-RU"/>
        </w:rPr>
        <w:t xml:space="preserve"> </w:t>
      </w:r>
      <w:r w:rsidR="00344013" w:rsidRPr="00DF5C92">
        <w:rPr>
          <w:rFonts w:ascii="Arial" w:hAnsi="Arial" w:cs="Arial"/>
          <w:lang w:val="ru-RU"/>
        </w:rPr>
        <w:t xml:space="preserve">отступлений от условий настоящего ДОГОВОРА, которые могут ухудшить качество </w:t>
      </w:r>
      <w:r w:rsidR="001657C9">
        <w:rPr>
          <w:rFonts w:ascii="Arial" w:hAnsi="Arial" w:cs="Arial"/>
          <w:lang w:val="ru-RU"/>
        </w:rPr>
        <w:t>УСЛУГ</w:t>
      </w:r>
      <w:r w:rsidR="00344013" w:rsidRPr="00DF5C92">
        <w:rPr>
          <w:rFonts w:ascii="Arial" w:hAnsi="Arial" w:cs="Arial"/>
          <w:lang w:val="ru-RU"/>
        </w:rPr>
        <w:t xml:space="preserve"> или </w:t>
      </w:r>
      <w:r w:rsidR="00344013">
        <w:rPr>
          <w:rFonts w:ascii="Arial" w:hAnsi="Arial" w:cs="Arial"/>
          <w:lang w:val="ru-RU"/>
        </w:rPr>
        <w:t xml:space="preserve">стать причиной </w:t>
      </w:r>
      <w:r w:rsidR="00344013" w:rsidRPr="00DF5C92">
        <w:rPr>
          <w:rFonts w:ascii="Arial" w:hAnsi="Arial" w:cs="Arial"/>
          <w:lang w:val="ru-RU"/>
        </w:rPr>
        <w:t>ины</w:t>
      </w:r>
      <w:r w:rsidR="00344013">
        <w:rPr>
          <w:rFonts w:ascii="Arial" w:hAnsi="Arial" w:cs="Arial"/>
          <w:lang w:val="ru-RU"/>
        </w:rPr>
        <w:t>х</w:t>
      </w:r>
      <w:r w:rsidR="00344013" w:rsidRPr="00DF5C92">
        <w:rPr>
          <w:rFonts w:ascii="Arial" w:hAnsi="Arial" w:cs="Arial"/>
          <w:lang w:val="ru-RU"/>
        </w:rPr>
        <w:t xml:space="preserve"> НЕДОСТАТК</w:t>
      </w:r>
      <w:r w:rsidR="00344013">
        <w:rPr>
          <w:rFonts w:ascii="Arial" w:hAnsi="Arial" w:cs="Arial"/>
          <w:lang w:val="ru-RU"/>
        </w:rPr>
        <w:t>ОВ</w:t>
      </w:r>
      <w:r w:rsidR="00344013" w:rsidRPr="00DF5C92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>ЗАКАЗЧИК</w:t>
      </w:r>
      <w:r w:rsidR="00344013" w:rsidRPr="00DF5C92">
        <w:rPr>
          <w:rFonts w:ascii="Arial" w:hAnsi="Arial" w:cs="Arial"/>
          <w:lang w:val="ru-RU"/>
        </w:rPr>
        <w:t xml:space="preserve"> обязан заявить о выявленных НЕДОСТАТКАХ </w:t>
      </w:r>
      <w:r w:rsidR="001657C9">
        <w:rPr>
          <w:rFonts w:ascii="Arial" w:hAnsi="Arial" w:cs="Arial"/>
          <w:lang w:val="ru-RU"/>
        </w:rPr>
        <w:t>ИСПОЛНИТЕЛЮ</w:t>
      </w:r>
      <w:r w:rsidR="00344013" w:rsidRPr="00DF5C92">
        <w:rPr>
          <w:rFonts w:ascii="Arial" w:hAnsi="Arial" w:cs="Arial"/>
          <w:lang w:val="ru-RU"/>
        </w:rPr>
        <w:t xml:space="preserve"> не позднее 2 </w:t>
      </w:r>
      <w:r w:rsidR="00344013">
        <w:rPr>
          <w:rFonts w:ascii="Arial" w:hAnsi="Arial" w:cs="Arial"/>
          <w:lang w:val="ru-RU"/>
        </w:rPr>
        <w:t xml:space="preserve">(двух) </w:t>
      </w:r>
      <w:r w:rsidR="00344013" w:rsidRPr="00DF5C92">
        <w:rPr>
          <w:rFonts w:ascii="Arial" w:hAnsi="Arial" w:cs="Arial"/>
          <w:lang w:val="ru-RU"/>
        </w:rPr>
        <w:t>рабочих дней с момента выявления.</w:t>
      </w:r>
    </w:p>
    <w:p w:rsidR="00521053" w:rsidRDefault="008B153F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ИСПОЛНИТЕЛЬ</w:t>
      </w:r>
      <w:r w:rsidR="00344013" w:rsidRPr="00DF5C92">
        <w:rPr>
          <w:rFonts w:ascii="Arial" w:hAnsi="Arial" w:cs="Arial"/>
          <w:color w:val="000000"/>
          <w:lang w:val="ru-RU"/>
        </w:rPr>
        <w:t xml:space="preserve"> обязан обеспечить беспрепятственный доступ представителей </w:t>
      </w:r>
      <w:r w:rsidR="00CB67A1">
        <w:rPr>
          <w:rFonts w:ascii="Arial" w:hAnsi="Arial" w:cs="Arial"/>
          <w:color w:val="000000"/>
          <w:lang w:val="ru-RU"/>
        </w:rPr>
        <w:t>ЗАКАЗЧИКА</w:t>
      </w:r>
      <w:r w:rsidR="00344013" w:rsidRPr="00DF5C92">
        <w:rPr>
          <w:rFonts w:ascii="Arial" w:hAnsi="Arial" w:cs="Arial"/>
          <w:color w:val="000000"/>
          <w:lang w:val="ru-RU"/>
        </w:rPr>
        <w:t xml:space="preserve"> ко всем объектам, на которых </w:t>
      </w:r>
      <w:r w:rsidR="003B0B23">
        <w:rPr>
          <w:rFonts w:ascii="Arial" w:hAnsi="Arial" w:cs="Arial"/>
          <w:color w:val="000000"/>
          <w:lang w:val="ru-RU"/>
        </w:rPr>
        <w:t>оказываются</w:t>
      </w:r>
      <w:r w:rsidR="00344013" w:rsidRPr="00DF5C92">
        <w:rPr>
          <w:rFonts w:ascii="Arial" w:hAnsi="Arial" w:cs="Arial"/>
          <w:color w:val="000000"/>
          <w:lang w:val="ru-RU"/>
        </w:rPr>
        <w:t xml:space="preserve"> </w:t>
      </w:r>
      <w:r w:rsidR="001657C9">
        <w:rPr>
          <w:rFonts w:ascii="Arial" w:hAnsi="Arial" w:cs="Arial"/>
          <w:color w:val="000000"/>
          <w:lang w:val="ru-RU"/>
        </w:rPr>
        <w:t>УСЛУГИ</w:t>
      </w:r>
      <w:r w:rsidR="00344013" w:rsidRPr="00DF5C92">
        <w:rPr>
          <w:rFonts w:ascii="Arial" w:hAnsi="Arial" w:cs="Arial"/>
          <w:color w:val="000000"/>
          <w:lang w:val="ru-RU"/>
        </w:rPr>
        <w:t xml:space="preserve">, а так же к местам хранения </w:t>
      </w:r>
      <w:r w:rsidR="00344013" w:rsidRPr="00E72338">
        <w:rPr>
          <w:rFonts w:ascii="Arial" w:hAnsi="Arial" w:cs="Arial"/>
          <w:lang w:val="ru-RU"/>
        </w:rPr>
        <w:t>МАТЕРИАЛОВ</w:t>
      </w:r>
      <w:r w:rsidR="00344013" w:rsidRPr="00DF5C92">
        <w:rPr>
          <w:rFonts w:ascii="Arial" w:hAnsi="Arial" w:cs="Arial"/>
          <w:color w:val="000000"/>
          <w:lang w:val="ru-RU"/>
        </w:rPr>
        <w:t xml:space="preserve"> и ОБОРУДОВАНИЯ, используемых для </w:t>
      </w:r>
      <w:r w:rsidR="001657C9">
        <w:rPr>
          <w:rFonts w:ascii="Arial" w:hAnsi="Arial" w:cs="Arial"/>
          <w:color w:val="000000"/>
          <w:lang w:val="ru-RU"/>
        </w:rPr>
        <w:t>оказания УСЛУГ</w:t>
      </w:r>
      <w:r w:rsidR="00344013" w:rsidRPr="00DF5C92">
        <w:rPr>
          <w:rFonts w:ascii="Arial" w:hAnsi="Arial" w:cs="Arial"/>
          <w:color w:val="000000"/>
          <w:lang w:val="ru-RU"/>
        </w:rPr>
        <w:t>.</w:t>
      </w:r>
    </w:p>
    <w:p w:rsidR="00521053" w:rsidRDefault="008B153F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ИСПОЛНИТЕЛЬ</w:t>
      </w:r>
      <w:r w:rsidR="00344013" w:rsidRPr="00E72338">
        <w:rPr>
          <w:rFonts w:ascii="Arial" w:hAnsi="Arial" w:cs="Arial"/>
          <w:color w:val="000000"/>
          <w:lang w:val="ru-RU"/>
        </w:rPr>
        <w:t xml:space="preserve"> обязуется не позднее </w:t>
      </w:r>
      <w:bookmarkStart w:id="48" w:name="ТекстовоеПоле743"/>
      <w:r w:rsidR="00E14F8F">
        <w:rPr>
          <w:rFonts w:ascii="Arial" w:hAnsi="Arial" w:cs="Arial"/>
          <w:color w:val="000000"/>
          <w:lang w:val="ru-RU"/>
        </w:rPr>
        <w:fldChar w:fldCharType="begin">
          <w:ffData>
            <w:name w:val="ТекстовоеПоле743"/>
            <w:enabled/>
            <w:calcOnExit w:val="0"/>
            <w:textInput>
              <w:default w:val="2 (двух) дней"/>
            </w:textInput>
          </w:ffData>
        </w:fldChar>
      </w:r>
      <w:r w:rsidR="00394920">
        <w:rPr>
          <w:rFonts w:ascii="Arial" w:hAnsi="Arial" w:cs="Arial"/>
          <w:color w:val="000000"/>
          <w:lang w:val="ru-RU"/>
        </w:rPr>
        <w:instrText xml:space="preserve"> FORMTEXT </w:instrText>
      </w:r>
      <w:r w:rsidR="00E14F8F">
        <w:rPr>
          <w:rFonts w:ascii="Arial" w:hAnsi="Arial" w:cs="Arial"/>
          <w:color w:val="000000"/>
          <w:lang w:val="ru-RU"/>
        </w:rPr>
      </w:r>
      <w:r w:rsidR="00E14F8F">
        <w:rPr>
          <w:rFonts w:ascii="Arial" w:hAnsi="Arial" w:cs="Arial"/>
          <w:color w:val="000000"/>
          <w:lang w:val="ru-RU"/>
        </w:rPr>
        <w:fldChar w:fldCharType="separate"/>
      </w:r>
      <w:r w:rsidR="004A0030">
        <w:rPr>
          <w:rFonts w:ascii="Arial" w:hAnsi="Arial" w:cs="Arial"/>
          <w:noProof/>
          <w:color w:val="000000"/>
          <w:lang w:val="ru-RU"/>
        </w:rPr>
        <w:t>2 (двух) дней</w:t>
      </w:r>
      <w:r w:rsidR="00E14F8F">
        <w:rPr>
          <w:rFonts w:ascii="Arial" w:hAnsi="Arial" w:cs="Arial"/>
          <w:color w:val="000000"/>
          <w:lang w:val="ru-RU"/>
        </w:rPr>
        <w:fldChar w:fldCharType="end"/>
      </w:r>
      <w:bookmarkEnd w:id="48"/>
      <w:r w:rsidR="00344013" w:rsidRPr="00E72338">
        <w:rPr>
          <w:rFonts w:ascii="Arial" w:hAnsi="Arial" w:cs="Arial"/>
          <w:color w:val="000000"/>
          <w:lang w:val="ru-RU"/>
        </w:rPr>
        <w:t xml:space="preserve"> с момента получения соответствующего</w:t>
      </w:r>
      <w:r w:rsidR="00344013" w:rsidRPr="00DF5C92">
        <w:rPr>
          <w:rFonts w:ascii="Arial" w:hAnsi="Arial" w:cs="Arial"/>
          <w:lang w:val="ru-RU"/>
        </w:rPr>
        <w:t xml:space="preserve"> запроса информировать </w:t>
      </w:r>
      <w:r w:rsidR="0030622B">
        <w:rPr>
          <w:rFonts w:ascii="Arial" w:hAnsi="Arial" w:cs="Arial"/>
          <w:lang w:val="ru-RU"/>
        </w:rPr>
        <w:t>ЗАКАЗЧИКА</w:t>
      </w:r>
      <w:r w:rsidR="0030622B" w:rsidRPr="00DF5C92">
        <w:rPr>
          <w:rFonts w:ascii="Arial" w:hAnsi="Arial" w:cs="Arial"/>
          <w:lang w:val="ru-RU"/>
        </w:rPr>
        <w:t xml:space="preserve"> </w:t>
      </w:r>
      <w:r w:rsidR="00344013" w:rsidRPr="00DF5C92">
        <w:rPr>
          <w:rFonts w:ascii="Arial" w:hAnsi="Arial" w:cs="Arial"/>
          <w:lang w:val="ru-RU"/>
        </w:rPr>
        <w:t xml:space="preserve">о ходе </w:t>
      </w:r>
      <w:r w:rsidR="001657C9">
        <w:rPr>
          <w:rFonts w:ascii="Arial" w:hAnsi="Arial" w:cs="Arial"/>
          <w:lang w:val="ru-RU"/>
        </w:rPr>
        <w:t>оказания УСЛУГ</w:t>
      </w:r>
      <w:r w:rsidR="00344013" w:rsidRPr="00DF5C92">
        <w:rPr>
          <w:rFonts w:ascii="Arial" w:hAnsi="Arial" w:cs="Arial"/>
          <w:lang w:val="ru-RU"/>
        </w:rPr>
        <w:t xml:space="preserve">, а также предоставлять </w:t>
      </w:r>
      <w:r w:rsidR="00344013" w:rsidRPr="00E72338">
        <w:rPr>
          <w:rFonts w:ascii="Arial" w:hAnsi="Arial" w:cs="Arial"/>
          <w:color w:val="000000"/>
          <w:lang w:val="ru-RU"/>
        </w:rPr>
        <w:t>необходимую</w:t>
      </w:r>
      <w:r w:rsidR="00344013" w:rsidRPr="00DF5C92">
        <w:rPr>
          <w:rFonts w:ascii="Arial" w:hAnsi="Arial" w:cs="Arial"/>
          <w:lang w:val="ru-RU"/>
        </w:rPr>
        <w:t xml:space="preserve"> документацию, подтверждающую объем и качество </w:t>
      </w:r>
      <w:r w:rsidR="002D78D7">
        <w:rPr>
          <w:rFonts w:ascii="Arial" w:hAnsi="Arial" w:cs="Arial"/>
          <w:lang w:val="ru-RU"/>
        </w:rPr>
        <w:t>оказанных</w:t>
      </w:r>
      <w:r w:rsidR="00344013" w:rsidRPr="00DF5C92">
        <w:rPr>
          <w:rFonts w:ascii="Arial" w:hAnsi="Arial" w:cs="Arial"/>
          <w:lang w:val="ru-RU"/>
        </w:rPr>
        <w:t xml:space="preserve"> </w:t>
      </w:r>
      <w:r w:rsidR="001657C9">
        <w:rPr>
          <w:rFonts w:ascii="Arial" w:hAnsi="Arial" w:cs="Arial"/>
          <w:lang w:val="ru-RU"/>
        </w:rPr>
        <w:t>УСЛУГ</w:t>
      </w:r>
      <w:r w:rsidR="00344013" w:rsidRPr="00DF5C92">
        <w:rPr>
          <w:rFonts w:ascii="Arial" w:hAnsi="Arial" w:cs="Arial"/>
          <w:lang w:val="ru-RU"/>
        </w:rPr>
        <w:t>, а также объем и качество использованных МАТЕРИАЛОВ.</w:t>
      </w:r>
    </w:p>
    <w:p w:rsidR="00521053" w:rsidRDefault="00344013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Настоящий порядок применяется в течение срока действия ДОГОВОРА, а также в течение 24 (двадцати четырёх) месяцев после подписания </w:t>
      </w:r>
      <w:r w:rsidRPr="00321865">
        <w:rPr>
          <w:rFonts w:ascii="Arial" w:hAnsi="Arial" w:cs="Arial"/>
          <w:caps/>
          <w:lang w:val="ru-RU"/>
        </w:rPr>
        <w:t xml:space="preserve">Акта о приёмке </w:t>
      </w:r>
      <w:r w:rsidR="002D78D7" w:rsidRPr="00321865">
        <w:rPr>
          <w:rFonts w:ascii="Arial" w:hAnsi="Arial" w:cs="Arial"/>
          <w:caps/>
          <w:lang w:val="ru-RU"/>
        </w:rPr>
        <w:t>оказанных</w:t>
      </w:r>
      <w:r w:rsidRPr="00321865">
        <w:rPr>
          <w:rFonts w:ascii="Arial" w:hAnsi="Arial" w:cs="Arial"/>
          <w:caps/>
          <w:lang w:val="ru-RU"/>
        </w:rPr>
        <w:t xml:space="preserve"> </w:t>
      </w:r>
      <w:r w:rsidR="001657C9" w:rsidRPr="00321865">
        <w:rPr>
          <w:rFonts w:ascii="Arial" w:hAnsi="Arial" w:cs="Arial"/>
          <w:caps/>
          <w:lang w:val="ru-RU"/>
        </w:rPr>
        <w:t>услуг</w:t>
      </w:r>
      <w:r w:rsidR="00162A77">
        <w:rPr>
          <w:rFonts w:ascii="Arial" w:hAnsi="Arial" w:cs="Arial"/>
          <w:caps/>
          <w:lang w:val="ru-RU"/>
        </w:rPr>
        <w:t xml:space="preserve"> (ПРИЛОЖЕНИЕ 13)</w:t>
      </w:r>
      <w:r>
        <w:rPr>
          <w:rFonts w:ascii="Arial" w:hAnsi="Arial" w:cs="Arial"/>
          <w:lang w:val="ru-RU"/>
        </w:rPr>
        <w:t xml:space="preserve">. </w:t>
      </w:r>
      <w:r w:rsidRPr="00DF5C92">
        <w:rPr>
          <w:rFonts w:ascii="Arial" w:hAnsi="Arial" w:cs="Arial"/>
          <w:lang w:val="ru-RU"/>
        </w:rPr>
        <w:t xml:space="preserve">В случае нарушения </w:t>
      </w:r>
      <w:r w:rsidR="001657C9">
        <w:rPr>
          <w:rFonts w:ascii="Arial" w:hAnsi="Arial" w:cs="Arial"/>
          <w:lang w:val="ru-RU"/>
        </w:rPr>
        <w:t>ИСПОЛНИТЕЛЕМ</w:t>
      </w:r>
      <w:r w:rsidRPr="00DF5C92">
        <w:rPr>
          <w:rFonts w:ascii="Arial" w:hAnsi="Arial" w:cs="Arial"/>
          <w:lang w:val="ru-RU"/>
        </w:rPr>
        <w:t xml:space="preserve"> условий настоящего ДОГОВОРА, ненадлежащего </w:t>
      </w:r>
      <w:r w:rsidR="001657C9">
        <w:rPr>
          <w:rFonts w:ascii="Arial" w:hAnsi="Arial" w:cs="Arial"/>
          <w:lang w:val="ru-RU"/>
        </w:rPr>
        <w:t>оказания УСЛУГ</w:t>
      </w:r>
      <w:r w:rsidRPr="00DF5C92">
        <w:rPr>
          <w:rFonts w:ascii="Arial" w:hAnsi="Arial" w:cs="Arial"/>
          <w:lang w:val="ru-RU"/>
        </w:rPr>
        <w:t xml:space="preserve">, а также в случаях обнаружения </w:t>
      </w:r>
      <w:r w:rsidR="00E55B8F">
        <w:rPr>
          <w:rFonts w:ascii="Arial" w:hAnsi="Arial" w:cs="Arial"/>
          <w:lang w:val="ru-RU"/>
        </w:rPr>
        <w:t>ЗАКАЗЧИКОМ</w:t>
      </w:r>
      <w:r w:rsidR="00E55B8F" w:rsidRPr="00DF5C92">
        <w:rPr>
          <w:rFonts w:ascii="Arial" w:hAnsi="Arial" w:cs="Arial"/>
          <w:lang w:val="ru-RU"/>
        </w:rPr>
        <w:t xml:space="preserve"> </w:t>
      </w:r>
      <w:r w:rsidRPr="00DF5C92">
        <w:rPr>
          <w:rFonts w:ascii="Arial" w:hAnsi="Arial" w:cs="Arial"/>
          <w:lang w:val="ru-RU"/>
        </w:rPr>
        <w:t xml:space="preserve">факта завышения </w:t>
      </w:r>
      <w:r w:rsidR="001657C9">
        <w:rPr>
          <w:rFonts w:ascii="Arial" w:hAnsi="Arial" w:cs="Arial"/>
          <w:lang w:val="ru-RU"/>
        </w:rPr>
        <w:t>ИСПОЛНИТЕЛЕМ</w:t>
      </w:r>
      <w:r w:rsidRPr="00DF5C92">
        <w:rPr>
          <w:rFonts w:ascii="Arial" w:hAnsi="Arial" w:cs="Arial"/>
          <w:lang w:val="ru-RU"/>
        </w:rPr>
        <w:t xml:space="preserve"> в предоставленных документах объемов </w:t>
      </w:r>
      <w:r w:rsidR="002D78D7">
        <w:rPr>
          <w:rFonts w:ascii="Arial" w:hAnsi="Arial" w:cs="Arial"/>
          <w:lang w:val="ru-RU"/>
        </w:rPr>
        <w:t>оказанных</w:t>
      </w:r>
      <w:r w:rsidRPr="00DF5C92">
        <w:rPr>
          <w:rFonts w:ascii="Arial" w:hAnsi="Arial" w:cs="Arial"/>
          <w:lang w:val="ru-RU"/>
        </w:rPr>
        <w:t xml:space="preserve"> </w:t>
      </w:r>
      <w:r w:rsidR="001657C9">
        <w:rPr>
          <w:rFonts w:ascii="Arial" w:hAnsi="Arial" w:cs="Arial"/>
          <w:lang w:val="ru-RU"/>
        </w:rPr>
        <w:t>УСЛУГ</w:t>
      </w:r>
      <w:r w:rsidRPr="00DF5C92">
        <w:rPr>
          <w:rFonts w:ascii="Arial" w:hAnsi="Arial" w:cs="Arial"/>
          <w:lang w:val="ru-RU"/>
        </w:rPr>
        <w:t xml:space="preserve"> и/или стоимости МАТЕРИАЛОВ </w:t>
      </w:r>
      <w:r>
        <w:rPr>
          <w:rFonts w:ascii="Arial" w:hAnsi="Arial" w:cs="Arial"/>
          <w:lang w:val="ru-RU"/>
        </w:rPr>
        <w:t xml:space="preserve">(если такая стоимость подлежит возмещению </w:t>
      </w:r>
      <w:r w:rsidR="00E55B8F">
        <w:rPr>
          <w:rFonts w:ascii="Arial" w:hAnsi="Arial" w:cs="Arial"/>
          <w:lang w:val="ru-RU"/>
        </w:rPr>
        <w:t>ЗАКАЗЧИКОМ</w:t>
      </w:r>
      <w:r>
        <w:rPr>
          <w:rFonts w:ascii="Arial" w:hAnsi="Arial" w:cs="Arial"/>
          <w:lang w:val="ru-RU"/>
        </w:rPr>
        <w:t xml:space="preserve">) </w:t>
      </w:r>
      <w:r w:rsidR="00CB67A1">
        <w:rPr>
          <w:rFonts w:ascii="Arial" w:hAnsi="Arial" w:cs="Arial"/>
          <w:lang w:val="ru-RU"/>
        </w:rPr>
        <w:t>ЗАКАЗЧИК</w:t>
      </w:r>
      <w:r w:rsidRPr="00DF5C92">
        <w:rPr>
          <w:rFonts w:ascii="Arial" w:hAnsi="Arial" w:cs="Arial"/>
          <w:lang w:val="ru-RU"/>
        </w:rPr>
        <w:t xml:space="preserve"> может принять решение о проведении служебной проверки, о начале которой </w:t>
      </w:r>
      <w:r w:rsidR="00CB67A1">
        <w:rPr>
          <w:rFonts w:ascii="Arial" w:hAnsi="Arial" w:cs="Arial"/>
          <w:lang w:val="ru-RU"/>
        </w:rPr>
        <w:lastRenderedPageBreak/>
        <w:t>ЗАКАЗЧИК</w:t>
      </w:r>
      <w:r w:rsidRPr="00DF5C92">
        <w:rPr>
          <w:rFonts w:ascii="Arial" w:hAnsi="Arial" w:cs="Arial"/>
          <w:lang w:val="ru-RU"/>
        </w:rPr>
        <w:t xml:space="preserve"> долж</w:t>
      </w:r>
      <w:r w:rsidR="00E55B8F">
        <w:rPr>
          <w:rFonts w:ascii="Arial" w:hAnsi="Arial" w:cs="Arial"/>
          <w:lang w:val="ru-RU"/>
        </w:rPr>
        <w:t>е</w:t>
      </w:r>
      <w:r w:rsidRPr="00DF5C92">
        <w:rPr>
          <w:rFonts w:ascii="Arial" w:hAnsi="Arial" w:cs="Arial"/>
          <w:lang w:val="ru-RU"/>
        </w:rPr>
        <w:t xml:space="preserve">н уведомить </w:t>
      </w:r>
      <w:r w:rsidR="0077542C">
        <w:rPr>
          <w:rFonts w:ascii="Arial" w:hAnsi="Arial" w:cs="Arial"/>
          <w:lang w:val="ru-RU"/>
        </w:rPr>
        <w:t>ИСПОЛНИТЕЛЯ</w:t>
      </w:r>
      <w:r w:rsidRPr="00DF5C92">
        <w:rPr>
          <w:rFonts w:ascii="Arial" w:hAnsi="Arial" w:cs="Arial"/>
          <w:lang w:val="ru-RU"/>
        </w:rPr>
        <w:t xml:space="preserve"> в письменном виде. Срок проведения служебной проверки не может превышать 10 </w:t>
      </w:r>
      <w:r>
        <w:rPr>
          <w:rFonts w:ascii="Arial" w:hAnsi="Arial" w:cs="Arial"/>
          <w:lang w:val="ru-RU"/>
        </w:rPr>
        <w:t xml:space="preserve">(десять) </w:t>
      </w:r>
      <w:r w:rsidRPr="00DF5C92">
        <w:rPr>
          <w:rFonts w:ascii="Arial" w:hAnsi="Arial" w:cs="Arial"/>
          <w:lang w:val="ru-RU"/>
        </w:rPr>
        <w:t xml:space="preserve">рабочих дней, кроме случаев привлечения независимых экспертных организаций. Служебная проверка проводится Комиссией, сформированной </w:t>
      </w:r>
      <w:r w:rsidR="00E55B8F">
        <w:rPr>
          <w:rFonts w:ascii="Arial" w:hAnsi="Arial" w:cs="Arial"/>
          <w:lang w:val="ru-RU"/>
        </w:rPr>
        <w:t>ЗАКАЗЧИКОМ,</w:t>
      </w:r>
      <w:r w:rsidRPr="00DF5C92">
        <w:rPr>
          <w:rFonts w:ascii="Arial" w:hAnsi="Arial" w:cs="Arial"/>
          <w:lang w:val="ru-RU"/>
        </w:rPr>
        <w:t xml:space="preserve"> </w:t>
      </w:r>
      <w:r w:rsidR="008B153F">
        <w:rPr>
          <w:rFonts w:ascii="Arial" w:hAnsi="Arial" w:cs="Arial"/>
          <w:lang w:val="ru-RU"/>
        </w:rPr>
        <w:t>ИСПОЛНИТЕЛЬ</w:t>
      </w:r>
      <w:r w:rsidRPr="00DF5C92">
        <w:rPr>
          <w:rFonts w:ascii="Arial" w:hAnsi="Arial" w:cs="Arial"/>
          <w:lang w:val="ru-RU"/>
        </w:rPr>
        <w:t xml:space="preserve"> имеет право представить своего представителя для участия в </w:t>
      </w:r>
      <w:r w:rsidR="00BC7B39">
        <w:rPr>
          <w:rFonts w:ascii="Arial" w:hAnsi="Arial" w:cs="Arial"/>
          <w:lang w:val="ru-RU"/>
        </w:rPr>
        <w:t>работ</w:t>
      </w:r>
      <w:r w:rsidR="004B6204">
        <w:rPr>
          <w:rFonts w:ascii="Arial" w:hAnsi="Arial" w:cs="Arial"/>
          <w:lang w:val="ru-RU"/>
        </w:rPr>
        <w:t>е Комиссии.</w:t>
      </w:r>
    </w:p>
    <w:p w:rsidR="00344013" w:rsidRPr="00DF5C92" w:rsidRDefault="00344013" w:rsidP="00334020">
      <w:pPr>
        <w:pStyle w:val="10"/>
        <w:widowControl w:val="0"/>
        <w:tabs>
          <w:tab w:val="left" w:pos="567"/>
        </w:tabs>
        <w:spacing w:after="120"/>
        <w:ind w:left="567" w:firstLine="0"/>
        <w:rPr>
          <w:rFonts w:ascii="Arial" w:hAnsi="Arial" w:cs="Arial"/>
          <w:lang w:val="ru-RU"/>
        </w:rPr>
      </w:pPr>
      <w:r w:rsidRPr="00DF5C92">
        <w:rPr>
          <w:rFonts w:ascii="Arial" w:hAnsi="Arial" w:cs="Arial"/>
          <w:lang w:val="ru-RU"/>
        </w:rPr>
        <w:t xml:space="preserve">При этом </w:t>
      </w:r>
      <w:proofErr w:type="spellStart"/>
      <w:r w:rsidRPr="00DF5C92">
        <w:rPr>
          <w:rFonts w:ascii="Arial" w:hAnsi="Arial" w:cs="Arial"/>
          <w:lang w:val="ru-RU"/>
        </w:rPr>
        <w:t>непредоставление</w:t>
      </w:r>
      <w:proofErr w:type="spellEnd"/>
      <w:r w:rsidRPr="00DF5C92">
        <w:rPr>
          <w:rFonts w:ascii="Arial" w:hAnsi="Arial" w:cs="Arial"/>
          <w:lang w:val="ru-RU"/>
        </w:rPr>
        <w:t xml:space="preserve"> </w:t>
      </w:r>
      <w:r w:rsidR="001657C9">
        <w:rPr>
          <w:rFonts w:ascii="Arial" w:hAnsi="Arial" w:cs="Arial"/>
          <w:lang w:val="ru-RU"/>
        </w:rPr>
        <w:t>ИСПОЛНИТЕЛЕМ</w:t>
      </w:r>
      <w:r w:rsidRPr="00DF5C92">
        <w:rPr>
          <w:rFonts w:ascii="Arial" w:hAnsi="Arial" w:cs="Arial"/>
          <w:lang w:val="ru-RU"/>
        </w:rPr>
        <w:t xml:space="preserve"> своего представителя для участия в </w:t>
      </w:r>
      <w:r w:rsidR="00BC7B39">
        <w:rPr>
          <w:rFonts w:ascii="Arial" w:hAnsi="Arial" w:cs="Arial"/>
          <w:lang w:val="ru-RU"/>
        </w:rPr>
        <w:t>работ</w:t>
      </w:r>
      <w:r w:rsidRPr="00DF5C92">
        <w:rPr>
          <w:rFonts w:ascii="Arial" w:hAnsi="Arial" w:cs="Arial"/>
          <w:lang w:val="ru-RU"/>
        </w:rPr>
        <w:t>е Комиссии не влияет на достоверность выводов, сделанных Комиссией.</w:t>
      </w:r>
    </w:p>
    <w:p w:rsidR="00344013" w:rsidRPr="00DF5C92" w:rsidRDefault="00344013" w:rsidP="00334020">
      <w:pPr>
        <w:pStyle w:val="10"/>
        <w:widowControl w:val="0"/>
        <w:tabs>
          <w:tab w:val="left" w:pos="567"/>
        </w:tabs>
        <w:spacing w:after="120"/>
        <w:ind w:left="567" w:firstLine="0"/>
        <w:rPr>
          <w:rFonts w:ascii="Arial" w:hAnsi="Arial" w:cs="Arial"/>
          <w:lang w:val="ru-RU"/>
        </w:rPr>
      </w:pPr>
      <w:r w:rsidRPr="00DF5C92">
        <w:rPr>
          <w:rFonts w:ascii="Arial" w:hAnsi="Arial" w:cs="Arial"/>
          <w:lang w:val="ru-RU"/>
        </w:rPr>
        <w:t xml:space="preserve">Сроки </w:t>
      </w:r>
      <w:r w:rsidRPr="002D2A1B">
        <w:rPr>
          <w:rFonts w:ascii="Arial" w:hAnsi="Arial" w:cs="Arial"/>
          <w:color w:val="000000"/>
          <w:lang w:val="ru-RU"/>
        </w:rPr>
        <w:t>выполнения</w:t>
      </w:r>
      <w:r w:rsidRPr="00DF5C92">
        <w:rPr>
          <w:rFonts w:ascii="Arial" w:hAnsi="Arial" w:cs="Arial"/>
          <w:lang w:val="ru-RU"/>
        </w:rPr>
        <w:t xml:space="preserve"> обязательств </w:t>
      </w:r>
      <w:r w:rsidR="00CB67A1">
        <w:rPr>
          <w:rFonts w:ascii="Arial" w:hAnsi="Arial" w:cs="Arial"/>
          <w:lang w:val="ru-RU"/>
        </w:rPr>
        <w:t>ЗАКАЗЧИКА</w:t>
      </w:r>
      <w:r w:rsidRPr="00DF5C92">
        <w:rPr>
          <w:rFonts w:ascii="Arial" w:hAnsi="Arial" w:cs="Arial"/>
          <w:lang w:val="ru-RU"/>
        </w:rPr>
        <w:t xml:space="preserve"> по подписанию </w:t>
      </w:r>
      <w:r w:rsidRPr="002169C4">
        <w:rPr>
          <w:rFonts w:ascii="Arial" w:hAnsi="Arial" w:cs="Arial"/>
          <w:caps/>
          <w:lang w:val="ru-RU"/>
        </w:rPr>
        <w:t xml:space="preserve">Актов о приемке </w:t>
      </w:r>
      <w:r w:rsidR="002D78D7" w:rsidRPr="002169C4">
        <w:rPr>
          <w:rFonts w:ascii="Arial" w:hAnsi="Arial" w:cs="Arial"/>
          <w:caps/>
          <w:lang w:val="ru-RU"/>
        </w:rPr>
        <w:t>оказанных</w:t>
      </w:r>
      <w:r>
        <w:rPr>
          <w:rFonts w:ascii="Arial" w:hAnsi="Arial" w:cs="Arial"/>
          <w:lang w:val="ru-RU"/>
        </w:rPr>
        <w:t xml:space="preserve"> </w:t>
      </w:r>
      <w:r w:rsidR="001657C9">
        <w:rPr>
          <w:rFonts w:ascii="Arial" w:hAnsi="Arial" w:cs="Arial"/>
          <w:lang w:val="ru-RU"/>
        </w:rPr>
        <w:t>УСЛУГ</w:t>
      </w:r>
      <w:r>
        <w:rPr>
          <w:rFonts w:ascii="Arial" w:hAnsi="Arial" w:cs="Arial"/>
          <w:lang w:val="ru-RU"/>
        </w:rPr>
        <w:t xml:space="preserve"> </w:t>
      </w:r>
      <w:r w:rsidRPr="00DF5C92">
        <w:rPr>
          <w:rFonts w:ascii="Arial" w:hAnsi="Arial" w:cs="Arial"/>
          <w:lang w:val="ru-RU"/>
        </w:rPr>
        <w:t xml:space="preserve">и/или оплаты </w:t>
      </w:r>
      <w:r w:rsidR="002D78D7">
        <w:rPr>
          <w:rFonts w:ascii="Arial" w:hAnsi="Arial" w:cs="Arial"/>
          <w:lang w:val="ru-RU"/>
        </w:rPr>
        <w:t>оказанных</w:t>
      </w:r>
      <w:r w:rsidRPr="00DF5C92">
        <w:rPr>
          <w:rFonts w:ascii="Arial" w:hAnsi="Arial" w:cs="Arial"/>
          <w:lang w:val="ru-RU"/>
        </w:rPr>
        <w:t xml:space="preserve"> </w:t>
      </w:r>
      <w:r w:rsidR="001657C9">
        <w:rPr>
          <w:rFonts w:ascii="Arial" w:hAnsi="Arial" w:cs="Arial"/>
          <w:lang w:val="ru-RU"/>
        </w:rPr>
        <w:t>УСЛУГ</w:t>
      </w:r>
      <w:r w:rsidRPr="00DF5C92">
        <w:rPr>
          <w:rFonts w:ascii="Arial" w:hAnsi="Arial" w:cs="Arial"/>
          <w:lang w:val="ru-RU"/>
        </w:rPr>
        <w:t xml:space="preserve"> в отношении </w:t>
      </w:r>
      <w:r w:rsidR="001657C9">
        <w:rPr>
          <w:rFonts w:ascii="Arial" w:hAnsi="Arial" w:cs="Arial"/>
          <w:lang w:val="ru-RU"/>
        </w:rPr>
        <w:t>УСЛУГ</w:t>
      </w:r>
      <w:r w:rsidRPr="00DF5C92">
        <w:rPr>
          <w:rFonts w:ascii="Arial" w:hAnsi="Arial" w:cs="Arial"/>
          <w:lang w:val="ru-RU"/>
        </w:rPr>
        <w:t xml:space="preserve">, ставших предметом служебной проверки, продлеваются на срок до окончания проведения служебной проверки и устранения </w:t>
      </w:r>
      <w:r w:rsidR="001657C9">
        <w:rPr>
          <w:rFonts w:ascii="Arial" w:hAnsi="Arial" w:cs="Arial"/>
          <w:lang w:val="ru-RU"/>
        </w:rPr>
        <w:t>ИСПОЛНИТЕЛЕМ</w:t>
      </w:r>
      <w:r w:rsidRPr="00DF5C92">
        <w:rPr>
          <w:rFonts w:ascii="Arial" w:hAnsi="Arial" w:cs="Arial"/>
          <w:lang w:val="ru-RU"/>
        </w:rPr>
        <w:t xml:space="preserve"> обнаруженных нарушений.</w:t>
      </w:r>
    </w:p>
    <w:p w:rsidR="00521053" w:rsidRDefault="00344013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lang w:val="ru-RU"/>
        </w:rPr>
      </w:pPr>
      <w:r w:rsidRPr="00DF5C92">
        <w:rPr>
          <w:rFonts w:ascii="Arial" w:hAnsi="Arial" w:cs="Arial"/>
          <w:lang w:val="ru-RU"/>
        </w:rPr>
        <w:t xml:space="preserve">В случае выявления </w:t>
      </w:r>
      <w:r w:rsidRPr="00AB6181">
        <w:rPr>
          <w:rFonts w:ascii="Arial" w:hAnsi="Arial" w:cs="Arial"/>
          <w:color w:val="000000"/>
          <w:lang w:val="ru-RU"/>
        </w:rPr>
        <w:t>Комиссией</w:t>
      </w:r>
      <w:r w:rsidRPr="00DF5C92">
        <w:rPr>
          <w:rFonts w:ascii="Arial" w:hAnsi="Arial" w:cs="Arial"/>
          <w:lang w:val="ru-RU"/>
        </w:rPr>
        <w:t xml:space="preserve"> и отражения в акте Комиссии указанных выше фактов </w:t>
      </w:r>
      <w:r w:rsidR="00CB67A1">
        <w:rPr>
          <w:rFonts w:ascii="Arial" w:hAnsi="Arial" w:cs="Arial"/>
          <w:lang w:val="ru-RU"/>
        </w:rPr>
        <w:t>ЗАКАЗЧИК</w:t>
      </w:r>
      <w:r w:rsidRPr="00DF5C92">
        <w:rPr>
          <w:rFonts w:ascii="Arial" w:hAnsi="Arial" w:cs="Arial"/>
          <w:lang w:val="ru-RU"/>
        </w:rPr>
        <w:t xml:space="preserve"> имеет право осуществить следующие действия:</w:t>
      </w:r>
    </w:p>
    <w:p w:rsidR="00344013" w:rsidRPr="00DF5C92" w:rsidRDefault="00344013" w:rsidP="00334020">
      <w:pPr>
        <w:pStyle w:val="10"/>
        <w:widowControl w:val="0"/>
        <w:numPr>
          <w:ilvl w:val="1"/>
          <w:numId w:val="2"/>
        </w:numPr>
        <w:tabs>
          <w:tab w:val="clear" w:pos="1440"/>
          <w:tab w:val="left" w:pos="567"/>
          <w:tab w:val="num" w:pos="993"/>
        </w:tabs>
        <w:spacing w:after="120" w:line="240" w:lineRule="auto"/>
        <w:ind w:left="993" w:hanging="426"/>
        <w:rPr>
          <w:rFonts w:ascii="Arial" w:hAnsi="Arial" w:cs="Arial"/>
          <w:lang w:val="ru-RU"/>
        </w:rPr>
      </w:pPr>
      <w:r w:rsidRPr="00DF5C92">
        <w:rPr>
          <w:rFonts w:ascii="Arial" w:hAnsi="Arial" w:cs="Arial"/>
          <w:lang w:val="ru-RU"/>
        </w:rPr>
        <w:t xml:space="preserve">По непринятым </w:t>
      </w:r>
      <w:r w:rsidR="001657C9">
        <w:rPr>
          <w:rFonts w:ascii="Arial" w:hAnsi="Arial" w:cs="Arial"/>
          <w:lang w:val="ru-RU"/>
        </w:rPr>
        <w:t>УСЛУГ</w:t>
      </w:r>
      <w:r w:rsidRPr="00DF5C92">
        <w:rPr>
          <w:rFonts w:ascii="Arial" w:hAnsi="Arial" w:cs="Arial"/>
          <w:lang w:val="ru-RU"/>
        </w:rPr>
        <w:t>АМ</w:t>
      </w:r>
      <w:r w:rsidR="003C3557">
        <w:rPr>
          <w:rFonts w:ascii="Arial" w:hAnsi="Arial" w:cs="Arial"/>
          <w:lang w:val="en-US"/>
        </w:rPr>
        <w:t>:</w:t>
      </w:r>
    </w:p>
    <w:p w:rsidR="00521053" w:rsidRDefault="00344013">
      <w:pPr>
        <w:pStyle w:val="10"/>
        <w:widowControl w:val="0"/>
        <w:numPr>
          <w:ilvl w:val="0"/>
          <w:numId w:val="4"/>
        </w:numPr>
        <w:tabs>
          <w:tab w:val="clear" w:pos="1182"/>
          <w:tab w:val="left" w:pos="567"/>
          <w:tab w:val="num" w:pos="993"/>
        </w:tabs>
        <w:spacing w:after="120" w:line="240" w:lineRule="auto"/>
        <w:ind w:left="993" w:hanging="426"/>
        <w:rPr>
          <w:rFonts w:ascii="Arial" w:hAnsi="Arial" w:cs="Arial"/>
          <w:lang w:val="ru-RU"/>
        </w:rPr>
      </w:pPr>
      <w:r w:rsidRPr="009D2A07">
        <w:rPr>
          <w:rFonts w:ascii="Arial" w:hAnsi="Arial" w:cs="Arial"/>
          <w:color w:val="000000"/>
          <w:lang w:val="ru-RU"/>
        </w:rPr>
        <w:t>представить</w:t>
      </w:r>
      <w:r w:rsidRPr="00DF5C92">
        <w:rPr>
          <w:rFonts w:ascii="Arial" w:hAnsi="Arial" w:cs="Arial"/>
          <w:lang w:val="ru-RU"/>
        </w:rPr>
        <w:t xml:space="preserve"> мотивированный отказ от подписания </w:t>
      </w:r>
      <w:r w:rsidRPr="002169C4">
        <w:rPr>
          <w:rFonts w:ascii="Arial" w:hAnsi="Arial" w:cs="Arial"/>
          <w:caps/>
          <w:lang w:val="ru-RU"/>
        </w:rPr>
        <w:t xml:space="preserve">Акта о приемке </w:t>
      </w:r>
      <w:r w:rsidR="002D78D7" w:rsidRPr="002169C4">
        <w:rPr>
          <w:rFonts w:ascii="Arial" w:hAnsi="Arial" w:cs="Arial"/>
          <w:caps/>
          <w:lang w:val="ru-RU"/>
        </w:rPr>
        <w:t>оказанных</w:t>
      </w:r>
      <w:r w:rsidRPr="002169C4">
        <w:rPr>
          <w:rFonts w:ascii="Arial" w:hAnsi="Arial" w:cs="Arial"/>
          <w:caps/>
          <w:lang w:val="ru-RU"/>
        </w:rPr>
        <w:t xml:space="preserve"> </w:t>
      </w:r>
      <w:r w:rsidR="004456B9" w:rsidRPr="002169C4">
        <w:rPr>
          <w:rFonts w:ascii="Arial" w:hAnsi="Arial" w:cs="Arial"/>
          <w:caps/>
          <w:lang w:val="ru-RU"/>
        </w:rPr>
        <w:t>услуг</w:t>
      </w:r>
      <w:r w:rsidRPr="00DF5C92">
        <w:rPr>
          <w:rFonts w:ascii="Arial" w:hAnsi="Arial" w:cs="Arial"/>
          <w:lang w:val="ru-RU"/>
        </w:rPr>
        <w:t xml:space="preserve"> в порядке, предусмотренном настоящим ДОГОВОРОМ; </w:t>
      </w:r>
    </w:p>
    <w:p w:rsidR="00521053" w:rsidRDefault="00344013">
      <w:pPr>
        <w:pStyle w:val="10"/>
        <w:widowControl w:val="0"/>
        <w:numPr>
          <w:ilvl w:val="0"/>
          <w:numId w:val="4"/>
        </w:numPr>
        <w:tabs>
          <w:tab w:val="clear" w:pos="1182"/>
          <w:tab w:val="left" w:pos="567"/>
          <w:tab w:val="num" w:pos="993"/>
        </w:tabs>
        <w:spacing w:after="120" w:line="240" w:lineRule="auto"/>
        <w:ind w:left="993" w:hanging="426"/>
        <w:rPr>
          <w:rFonts w:ascii="Arial" w:hAnsi="Arial" w:cs="Arial"/>
          <w:lang w:val="ru-RU"/>
        </w:rPr>
      </w:pPr>
      <w:r w:rsidRPr="009D2A07">
        <w:rPr>
          <w:rFonts w:ascii="Arial" w:hAnsi="Arial" w:cs="Arial"/>
          <w:color w:val="000000"/>
          <w:lang w:val="ru-RU"/>
        </w:rPr>
        <w:t>потребовать</w:t>
      </w:r>
      <w:r w:rsidRPr="00DF5C92">
        <w:rPr>
          <w:rFonts w:ascii="Arial" w:hAnsi="Arial" w:cs="Arial"/>
          <w:lang w:val="ru-RU"/>
        </w:rPr>
        <w:t xml:space="preserve"> устранения выявленных НЕДОСТАТКОВ;</w:t>
      </w:r>
    </w:p>
    <w:p w:rsidR="00521053" w:rsidRDefault="00344013">
      <w:pPr>
        <w:pStyle w:val="10"/>
        <w:widowControl w:val="0"/>
        <w:numPr>
          <w:ilvl w:val="0"/>
          <w:numId w:val="4"/>
        </w:numPr>
        <w:tabs>
          <w:tab w:val="clear" w:pos="1182"/>
          <w:tab w:val="left" w:pos="567"/>
          <w:tab w:val="num" w:pos="993"/>
        </w:tabs>
        <w:spacing w:after="120" w:line="240" w:lineRule="auto"/>
        <w:ind w:left="993" w:hanging="426"/>
        <w:rPr>
          <w:rFonts w:ascii="Arial" w:hAnsi="Arial" w:cs="Arial"/>
          <w:lang w:val="ru-RU"/>
        </w:rPr>
      </w:pPr>
      <w:r w:rsidRPr="009D2A07">
        <w:rPr>
          <w:rFonts w:ascii="Arial" w:hAnsi="Arial" w:cs="Arial"/>
          <w:color w:val="000000"/>
          <w:lang w:val="ru-RU"/>
        </w:rPr>
        <w:t>потребовать</w:t>
      </w:r>
      <w:r w:rsidRPr="00DF5C92">
        <w:rPr>
          <w:rFonts w:ascii="Arial" w:hAnsi="Arial" w:cs="Arial"/>
          <w:lang w:val="ru-RU"/>
        </w:rPr>
        <w:t xml:space="preserve"> представления </w:t>
      </w:r>
      <w:r w:rsidR="00543C60">
        <w:rPr>
          <w:rFonts w:ascii="Arial" w:hAnsi="Arial" w:cs="Arial"/>
          <w:lang w:val="ru-RU"/>
        </w:rPr>
        <w:t>новых</w:t>
      </w:r>
      <w:r w:rsidR="00543C60" w:rsidRPr="00DF5C92">
        <w:rPr>
          <w:rFonts w:ascii="Arial" w:hAnsi="Arial" w:cs="Arial"/>
          <w:lang w:val="ru-RU"/>
        </w:rPr>
        <w:t xml:space="preserve"> </w:t>
      </w:r>
      <w:r w:rsidRPr="00DF5C92">
        <w:rPr>
          <w:rFonts w:ascii="Arial" w:hAnsi="Arial" w:cs="Arial"/>
          <w:lang w:val="ru-RU"/>
        </w:rPr>
        <w:t xml:space="preserve">документов с указанием фактических объемов </w:t>
      </w:r>
      <w:r w:rsidR="002D78D7">
        <w:rPr>
          <w:rFonts w:ascii="Arial" w:hAnsi="Arial" w:cs="Arial"/>
          <w:lang w:val="ru-RU"/>
        </w:rPr>
        <w:t>оказанных</w:t>
      </w:r>
      <w:r w:rsidRPr="00DF5C92">
        <w:rPr>
          <w:rFonts w:ascii="Arial" w:hAnsi="Arial" w:cs="Arial"/>
          <w:lang w:val="ru-RU"/>
        </w:rPr>
        <w:t xml:space="preserve"> </w:t>
      </w:r>
      <w:r w:rsidR="001657C9">
        <w:rPr>
          <w:rFonts w:ascii="Arial" w:hAnsi="Arial" w:cs="Arial"/>
          <w:lang w:val="ru-RU"/>
        </w:rPr>
        <w:t>УСЛУГ</w:t>
      </w:r>
      <w:r w:rsidRPr="00DF5C92">
        <w:rPr>
          <w:rFonts w:ascii="Arial" w:hAnsi="Arial" w:cs="Arial"/>
          <w:lang w:val="ru-RU"/>
        </w:rPr>
        <w:t xml:space="preserve"> и стоимости МАТЕРИАЛОВ, соответствующих выводам, сделанным в акте Комиссии;</w:t>
      </w:r>
    </w:p>
    <w:p w:rsidR="00344013" w:rsidRPr="00DF5C92" w:rsidRDefault="00344013" w:rsidP="00334020">
      <w:pPr>
        <w:pStyle w:val="10"/>
        <w:widowControl w:val="0"/>
        <w:numPr>
          <w:ilvl w:val="1"/>
          <w:numId w:val="2"/>
        </w:numPr>
        <w:tabs>
          <w:tab w:val="clear" w:pos="1440"/>
          <w:tab w:val="left" w:pos="567"/>
          <w:tab w:val="num" w:pos="993"/>
        </w:tabs>
        <w:spacing w:after="120" w:line="240" w:lineRule="auto"/>
        <w:ind w:left="993" w:hanging="426"/>
        <w:rPr>
          <w:rFonts w:ascii="Arial" w:hAnsi="Arial" w:cs="Arial"/>
          <w:lang w:val="ru-RU"/>
        </w:rPr>
      </w:pPr>
      <w:r w:rsidRPr="00DF5C92">
        <w:rPr>
          <w:rFonts w:ascii="Arial" w:hAnsi="Arial" w:cs="Arial"/>
          <w:lang w:val="ru-RU"/>
        </w:rPr>
        <w:t xml:space="preserve">По принятым </w:t>
      </w:r>
      <w:r w:rsidR="001657C9">
        <w:rPr>
          <w:rFonts w:ascii="Arial" w:hAnsi="Arial" w:cs="Arial"/>
          <w:lang w:val="ru-RU"/>
        </w:rPr>
        <w:t>УСЛУГ</w:t>
      </w:r>
      <w:r w:rsidRPr="00DF5C92">
        <w:rPr>
          <w:rFonts w:ascii="Arial" w:hAnsi="Arial" w:cs="Arial"/>
          <w:lang w:val="ru-RU"/>
        </w:rPr>
        <w:t>АМ:</w:t>
      </w:r>
    </w:p>
    <w:p w:rsidR="00521053" w:rsidRDefault="00344013">
      <w:pPr>
        <w:pStyle w:val="10"/>
        <w:widowControl w:val="0"/>
        <w:numPr>
          <w:ilvl w:val="0"/>
          <w:numId w:val="4"/>
        </w:numPr>
        <w:tabs>
          <w:tab w:val="clear" w:pos="1182"/>
          <w:tab w:val="left" w:pos="567"/>
          <w:tab w:val="num" w:pos="993"/>
        </w:tabs>
        <w:spacing w:after="120" w:line="240" w:lineRule="auto"/>
        <w:ind w:left="993" w:hanging="426"/>
        <w:rPr>
          <w:rFonts w:ascii="Arial" w:hAnsi="Arial" w:cs="Arial"/>
          <w:lang w:val="ru-RU"/>
        </w:rPr>
      </w:pPr>
      <w:r w:rsidRPr="009D2A07">
        <w:rPr>
          <w:rFonts w:ascii="Arial" w:hAnsi="Arial" w:cs="Arial"/>
          <w:color w:val="000000"/>
          <w:lang w:val="ru-RU"/>
        </w:rPr>
        <w:t>потребовать</w:t>
      </w:r>
      <w:r w:rsidRPr="00DF5C92">
        <w:rPr>
          <w:rFonts w:ascii="Arial" w:hAnsi="Arial" w:cs="Arial"/>
          <w:lang w:val="ru-RU"/>
        </w:rPr>
        <w:t xml:space="preserve"> представления исправленных документов с указанием фактических объемов </w:t>
      </w:r>
      <w:r w:rsidR="002D78D7">
        <w:rPr>
          <w:rFonts w:ascii="Arial" w:hAnsi="Arial" w:cs="Arial"/>
          <w:lang w:val="ru-RU"/>
        </w:rPr>
        <w:t>оказанных</w:t>
      </w:r>
      <w:r w:rsidRPr="00DF5C92">
        <w:rPr>
          <w:rFonts w:ascii="Arial" w:hAnsi="Arial" w:cs="Arial"/>
          <w:lang w:val="ru-RU"/>
        </w:rPr>
        <w:t xml:space="preserve"> </w:t>
      </w:r>
      <w:r w:rsidR="001657C9">
        <w:rPr>
          <w:rFonts w:ascii="Arial" w:hAnsi="Arial" w:cs="Arial"/>
          <w:lang w:val="ru-RU"/>
        </w:rPr>
        <w:t>УСЛУГ</w:t>
      </w:r>
      <w:r w:rsidRPr="00DF5C92">
        <w:rPr>
          <w:rFonts w:ascii="Arial" w:hAnsi="Arial" w:cs="Arial"/>
          <w:lang w:val="ru-RU"/>
        </w:rPr>
        <w:t xml:space="preserve"> и стоимости МАТЕРИАЛОВ, соответствующих выводам, сделанным в акте Комиссии (включая подписанный со стороны </w:t>
      </w:r>
      <w:r w:rsidR="0077542C">
        <w:rPr>
          <w:rFonts w:ascii="Arial" w:hAnsi="Arial" w:cs="Arial"/>
          <w:lang w:val="ru-RU"/>
        </w:rPr>
        <w:t>ИСПОЛНИТЕЛЯ</w:t>
      </w:r>
      <w:r w:rsidRPr="00DF5C92">
        <w:rPr>
          <w:rFonts w:ascii="Arial" w:hAnsi="Arial" w:cs="Arial"/>
          <w:lang w:val="ru-RU"/>
        </w:rPr>
        <w:t xml:space="preserve"> </w:t>
      </w:r>
      <w:r w:rsidRPr="002169C4">
        <w:rPr>
          <w:rFonts w:ascii="Arial" w:hAnsi="Arial" w:cs="Arial"/>
          <w:caps/>
          <w:lang w:val="ru-RU"/>
        </w:rPr>
        <w:t xml:space="preserve">Акт о приемке </w:t>
      </w:r>
      <w:r w:rsidR="002D78D7" w:rsidRPr="002169C4">
        <w:rPr>
          <w:rFonts w:ascii="Arial" w:hAnsi="Arial" w:cs="Arial"/>
          <w:caps/>
          <w:lang w:val="ru-RU"/>
        </w:rPr>
        <w:t>оказанных</w:t>
      </w:r>
      <w:r w:rsidRPr="002169C4">
        <w:rPr>
          <w:rFonts w:ascii="Arial" w:hAnsi="Arial" w:cs="Arial"/>
          <w:caps/>
          <w:lang w:val="ru-RU"/>
        </w:rPr>
        <w:t xml:space="preserve"> </w:t>
      </w:r>
      <w:r w:rsidR="004456B9" w:rsidRPr="002169C4">
        <w:rPr>
          <w:rFonts w:ascii="Arial" w:hAnsi="Arial" w:cs="Arial"/>
          <w:caps/>
          <w:lang w:val="ru-RU"/>
        </w:rPr>
        <w:t>услуг</w:t>
      </w:r>
      <w:r w:rsidRPr="00DF5C92">
        <w:rPr>
          <w:rFonts w:ascii="Arial" w:hAnsi="Arial" w:cs="Arial"/>
          <w:lang w:val="ru-RU"/>
        </w:rPr>
        <w:t xml:space="preserve">, счет-фактуру и т.д.); </w:t>
      </w:r>
    </w:p>
    <w:p w:rsidR="00521053" w:rsidRDefault="00344013">
      <w:pPr>
        <w:pStyle w:val="10"/>
        <w:widowControl w:val="0"/>
        <w:numPr>
          <w:ilvl w:val="0"/>
          <w:numId w:val="4"/>
        </w:numPr>
        <w:tabs>
          <w:tab w:val="clear" w:pos="1182"/>
          <w:tab w:val="left" w:pos="567"/>
          <w:tab w:val="num" w:pos="993"/>
        </w:tabs>
        <w:spacing w:after="120" w:line="240" w:lineRule="auto"/>
        <w:ind w:left="993" w:hanging="426"/>
        <w:rPr>
          <w:rFonts w:ascii="Arial" w:hAnsi="Arial" w:cs="Arial"/>
          <w:lang w:val="ru-RU"/>
        </w:rPr>
      </w:pPr>
      <w:r w:rsidRPr="009D2A07">
        <w:rPr>
          <w:rFonts w:ascii="Arial" w:hAnsi="Arial" w:cs="Arial"/>
          <w:color w:val="000000"/>
          <w:lang w:val="ru-RU"/>
        </w:rPr>
        <w:t>потребовать</w:t>
      </w:r>
      <w:r w:rsidRPr="00DF5C92">
        <w:rPr>
          <w:rFonts w:ascii="Arial" w:hAnsi="Arial" w:cs="Arial"/>
          <w:lang w:val="ru-RU"/>
        </w:rPr>
        <w:t xml:space="preserve"> возврата излишне уплаченных денежных средств, указанных в акте Комиссии.</w:t>
      </w:r>
    </w:p>
    <w:p w:rsidR="00344013" w:rsidRPr="00DF5C92" w:rsidRDefault="00344013" w:rsidP="00334020">
      <w:pPr>
        <w:pStyle w:val="10"/>
        <w:widowControl w:val="0"/>
        <w:tabs>
          <w:tab w:val="left" w:pos="567"/>
        </w:tabs>
        <w:spacing w:after="120"/>
        <w:ind w:left="567" w:firstLine="0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lang w:val="ru-RU"/>
        </w:rPr>
        <w:t xml:space="preserve">В </w:t>
      </w:r>
      <w:r w:rsidRPr="00DF5C92">
        <w:rPr>
          <w:rFonts w:ascii="Arial" w:hAnsi="Arial" w:cs="Arial"/>
          <w:color w:val="000000"/>
          <w:lang w:val="ru-RU"/>
        </w:rPr>
        <w:t>случае</w:t>
      </w:r>
      <w:r w:rsidRPr="00DF5C92">
        <w:rPr>
          <w:rFonts w:ascii="Arial" w:hAnsi="Arial" w:cs="Arial"/>
          <w:lang w:val="ru-RU"/>
        </w:rPr>
        <w:t xml:space="preserve"> </w:t>
      </w:r>
      <w:r w:rsidRPr="002D2A1B">
        <w:rPr>
          <w:rFonts w:ascii="Arial" w:hAnsi="Arial" w:cs="Arial"/>
          <w:color w:val="000000"/>
          <w:lang w:val="ru-RU"/>
        </w:rPr>
        <w:t>получения</w:t>
      </w:r>
      <w:r w:rsidRPr="00DF5C92">
        <w:rPr>
          <w:rFonts w:ascii="Arial" w:hAnsi="Arial" w:cs="Arial"/>
          <w:lang w:val="ru-RU"/>
        </w:rPr>
        <w:t xml:space="preserve"> от </w:t>
      </w:r>
      <w:r w:rsidR="00CB67A1">
        <w:rPr>
          <w:rFonts w:ascii="Arial" w:hAnsi="Arial" w:cs="Arial"/>
          <w:lang w:val="ru-RU"/>
        </w:rPr>
        <w:t>ЗАКАЗЧИКА</w:t>
      </w:r>
      <w:r w:rsidRPr="00DF5C92">
        <w:rPr>
          <w:rFonts w:ascii="Arial" w:hAnsi="Arial" w:cs="Arial"/>
          <w:lang w:val="ru-RU"/>
        </w:rPr>
        <w:t xml:space="preserve"> указанных выше</w:t>
      </w:r>
      <w:r w:rsidRPr="00DF5C92" w:rsidDel="00C8463F">
        <w:rPr>
          <w:rFonts w:ascii="Arial" w:hAnsi="Arial" w:cs="Arial"/>
          <w:lang w:val="ru-RU"/>
        </w:rPr>
        <w:t xml:space="preserve"> </w:t>
      </w:r>
      <w:r w:rsidRPr="00DF5C92">
        <w:rPr>
          <w:rFonts w:ascii="Arial" w:hAnsi="Arial" w:cs="Arial"/>
          <w:lang w:val="ru-RU"/>
        </w:rPr>
        <w:t xml:space="preserve">требований, </w:t>
      </w:r>
      <w:r w:rsidR="008B153F">
        <w:rPr>
          <w:rFonts w:ascii="Arial" w:hAnsi="Arial" w:cs="Arial"/>
          <w:lang w:val="ru-RU"/>
        </w:rPr>
        <w:t>ИСПОЛНИТЕЛЬ</w:t>
      </w:r>
      <w:r w:rsidRPr="00DF5C92">
        <w:rPr>
          <w:rFonts w:ascii="Arial" w:hAnsi="Arial" w:cs="Arial"/>
          <w:lang w:val="ru-RU"/>
        </w:rPr>
        <w:t xml:space="preserve"> обязуется выполнить их </w:t>
      </w:r>
      <w:r w:rsidR="000D4DB1">
        <w:rPr>
          <w:rFonts w:ascii="Arial" w:hAnsi="Arial" w:cs="Arial"/>
          <w:lang w:val="ru-RU"/>
        </w:rPr>
        <w:t xml:space="preserve">в </w:t>
      </w:r>
      <w:r>
        <w:rPr>
          <w:rFonts w:ascii="Arial" w:hAnsi="Arial" w:cs="Arial"/>
          <w:lang w:val="ru-RU"/>
        </w:rPr>
        <w:t xml:space="preserve">разумные </w:t>
      </w:r>
      <w:r w:rsidRPr="00DF5C92">
        <w:rPr>
          <w:rFonts w:ascii="Arial" w:hAnsi="Arial" w:cs="Arial"/>
          <w:lang w:val="ru-RU"/>
        </w:rPr>
        <w:t xml:space="preserve">сроки, установленные </w:t>
      </w:r>
      <w:r w:rsidR="00E55B8F">
        <w:rPr>
          <w:rFonts w:ascii="Arial" w:hAnsi="Arial" w:cs="Arial"/>
          <w:lang w:val="ru-RU"/>
        </w:rPr>
        <w:t>ЗАКАЗЧИКОМ</w:t>
      </w:r>
      <w:r w:rsidRPr="00DF5C92">
        <w:rPr>
          <w:rFonts w:ascii="Arial" w:hAnsi="Arial" w:cs="Arial"/>
          <w:lang w:val="ru-RU"/>
        </w:rPr>
        <w:t>.</w:t>
      </w:r>
    </w:p>
    <w:p w:rsidR="008D30D2" w:rsidRPr="006207C4" w:rsidRDefault="00344013" w:rsidP="00334020">
      <w:pPr>
        <w:pStyle w:val="10"/>
        <w:widowControl w:val="0"/>
        <w:tabs>
          <w:tab w:val="left" w:pos="567"/>
        </w:tabs>
        <w:spacing w:after="120"/>
        <w:ind w:left="567" w:firstLine="0"/>
        <w:rPr>
          <w:rFonts w:ascii="Arial" w:hAnsi="Arial" w:cs="Arial"/>
          <w:lang w:val="ru-RU"/>
        </w:rPr>
      </w:pPr>
      <w:r w:rsidRPr="00DF5C92">
        <w:rPr>
          <w:rFonts w:ascii="Arial" w:hAnsi="Arial" w:cs="Arial"/>
          <w:bCs/>
          <w:color w:val="000000"/>
          <w:lang w:val="ru-RU"/>
        </w:rPr>
        <w:t xml:space="preserve">В случае </w:t>
      </w:r>
      <w:r w:rsidRPr="002D2A1B">
        <w:rPr>
          <w:rFonts w:ascii="Arial" w:hAnsi="Arial" w:cs="Arial"/>
          <w:color w:val="000000"/>
          <w:lang w:val="ru-RU"/>
        </w:rPr>
        <w:t>выявления</w:t>
      </w:r>
      <w:r w:rsidRPr="00DF5C92">
        <w:rPr>
          <w:rFonts w:ascii="Arial" w:hAnsi="Arial" w:cs="Arial"/>
          <w:bCs/>
          <w:color w:val="000000"/>
          <w:lang w:val="ru-RU"/>
        </w:rPr>
        <w:t xml:space="preserve"> фактов завышения </w:t>
      </w:r>
      <w:r w:rsidR="001657C9">
        <w:rPr>
          <w:rFonts w:ascii="Arial" w:hAnsi="Arial" w:cs="Arial"/>
          <w:bCs/>
          <w:color w:val="000000"/>
          <w:lang w:val="ru-RU"/>
        </w:rPr>
        <w:t>ИСПОЛНИТЕЛЕМ</w:t>
      </w:r>
      <w:r w:rsidRPr="00DF5C92">
        <w:rPr>
          <w:rFonts w:ascii="Arial" w:hAnsi="Arial" w:cs="Arial"/>
          <w:bCs/>
          <w:color w:val="000000"/>
          <w:lang w:val="ru-RU"/>
        </w:rPr>
        <w:t xml:space="preserve"> в представленных документах </w:t>
      </w:r>
      <w:r w:rsidRPr="00E72338">
        <w:rPr>
          <w:rFonts w:ascii="Arial" w:hAnsi="Arial" w:cs="Arial"/>
          <w:lang w:val="ru-RU"/>
        </w:rPr>
        <w:t>объемов</w:t>
      </w:r>
      <w:r w:rsidRPr="00DF5C92">
        <w:rPr>
          <w:rFonts w:ascii="Arial" w:hAnsi="Arial" w:cs="Arial"/>
          <w:bCs/>
          <w:color w:val="000000"/>
          <w:lang w:val="ru-RU"/>
        </w:rPr>
        <w:t xml:space="preserve"> </w:t>
      </w:r>
      <w:r w:rsidR="002D78D7">
        <w:rPr>
          <w:rFonts w:ascii="Arial" w:hAnsi="Arial" w:cs="Arial"/>
          <w:bCs/>
          <w:color w:val="000000"/>
          <w:lang w:val="ru-RU"/>
        </w:rPr>
        <w:t>оказанных</w:t>
      </w:r>
      <w:r w:rsidRPr="00DF5C92">
        <w:rPr>
          <w:rFonts w:ascii="Arial" w:hAnsi="Arial" w:cs="Arial"/>
          <w:bCs/>
          <w:color w:val="000000"/>
          <w:lang w:val="ru-RU"/>
        </w:rPr>
        <w:t xml:space="preserve"> </w:t>
      </w:r>
      <w:r w:rsidR="001657C9">
        <w:rPr>
          <w:rFonts w:ascii="Arial" w:hAnsi="Arial" w:cs="Arial"/>
          <w:bCs/>
          <w:color w:val="000000"/>
          <w:lang w:val="ru-RU"/>
        </w:rPr>
        <w:t>УСЛУГ</w:t>
      </w:r>
      <w:r w:rsidRPr="00DF5C92">
        <w:rPr>
          <w:rFonts w:ascii="Arial" w:hAnsi="Arial" w:cs="Arial"/>
          <w:bCs/>
          <w:color w:val="000000"/>
          <w:lang w:val="ru-RU"/>
        </w:rPr>
        <w:t xml:space="preserve"> и/или стоимости </w:t>
      </w:r>
      <w:r w:rsidRPr="00C86689">
        <w:rPr>
          <w:rFonts w:ascii="Arial" w:hAnsi="Arial" w:cs="Arial"/>
          <w:bCs/>
          <w:caps/>
          <w:color w:val="000000"/>
          <w:lang w:val="ru-RU"/>
        </w:rPr>
        <w:t>материалов</w:t>
      </w:r>
      <w:r w:rsidRPr="00DF5C92">
        <w:rPr>
          <w:rFonts w:ascii="Arial" w:hAnsi="Arial" w:cs="Arial"/>
          <w:bCs/>
          <w:color w:val="000000"/>
          <w:lang w:val="ru-RU"/>
        </w:rPr>
        <w:t xml:space="preserve">, а также в случае выявления  фактов ненадлежащего качества </w:t>
      </w:r>
      <w:r w:rsidR="002D78D7">
        <w:rPr>
          <w:rFonts w:ascii="Arial" w:hAnsi="Arial" w:cs="Arial"/>
          <w:bCs/>
          <w:color w:val="000000"/>
          <w:lang w:val="ru-RU"/>
        </w:rPr>
        <w:t>оказанных</w:t>
      </w:r>
      <w:r w:rsidRPr="00DF5C92">
        <w:rPr>
          <w:rFonts w:ascii="Arial" w:hAnsi="Arial" w:cs="Arial"/>
          <w:bCs/>
          <w:color w:val="000000"/>
          <w:lang w:val="ru-RU"/>
        </w:rPr>
        <w:t xml:space="preserve"> </w:t>
      </w:r>
      <w:r w:rsidR="001657C9">
        <w:rPr>
          <w:rFonts w:ascii="Arial" w:hAnsi="Arial" w:cs="Arial"/>
          <w:bCs/>
          <w:color w:val="000000"/>
          <w:lang w:val="ru-RU"/>
        </w:rPr>
        <w:t>УСЛУГ</w:t>
      </w:r>
      <w:r w:rsidRPr="00DF5C92">
        <w:rPr>
          <w:rFonts w:ascii="Arial" w:hAnsi="Arial" w:cs="Arial"/>
          <w:bCs/>
          <w:color w:val="000000"/>
          <w:lang w:val="ru-RU"/>
        </w:rPr>
        <w:t xml:space="preserve">, </w:t>
      </w:r>
      <w:r w:rsidR="008B153F">
        <w:rPr>
          <w:rFonts w:ascii="Arial" w:hAnsi="Arial" w:cs="Arial"/>
          <w:bCs/>
          <w:color w:val="000000"/>
          <w:lang w:val="ru-RU"/>
        </w:rPr>
        <w:t>ИСПОЛНИТЕЛЬ</w:t>
      </w:r>
      <w:r w:rsidRPr="00DF5C92">
        <w:rPr>
          <w:rFonts w:ascii="Arial" w:hAnsi="Arial" w:cs="Arial"/>
          <w:bCs/>
          <w:color w:val="000000"/>
          <w:lang w:val="ru-RU"/>
        </w:rPr>
        <w:t xml:space="preserve"> уплачивает </w:t>
      </w:r>
      <w:r w:rsidR="00CB67A1">
        <w:rPr>
          <w:rFonts w:ascii="Arial" w:hAnsi="Arial" w:cs="Arial"/>
          <w:bCs/>
          <w:color w:val="000000"/>
          <w:lang w:val="ru-RU"/>
        </w:rPr>
        <w:t>ЗАКАЗЧИК</w:t>
      </w:r>
      <w:r w:rsidR="00F148F0">
        <w:rPr>
          <w:rFonts w:ascii="Arial" w:hAnsi="Arial" w:cs="Arial"/>
          <w:bCs/>
          <w:color w:val="000000"/>
          <w:lang w:val="ru-RU"/>
        </w:rPr>
        <w:t>У</w:t>
      </w:r>
      <w:r w:rsidRPr="00DF5C92">
        <w:rPr>
          <w:rFonts w:ascii="Arial" w:hAnsi="Arial" w:cs="Arial"/>
          <w:bCs/>
          <w:color w:val="000000"/>
          <w:lang w:val="ru-RU"/>
        </w:rPr>
        <w:t xml:space="preserve"> штрафы в размерах, установленных в </w:t>
      </w:r>
      <w:r w:rsidR="00681D13" w:rsidRPr="00681D13">
        <w:rPr>
          <w:rFonts w:ascii="Arial" w:hAnsi="Arial" w:cs="Arial"/>
          <w:bCs/>
          <w:color w:val="000000"/>
          <w:lang w:val="ru-RU"/>
        </w:rPr>
        <w:t>Приложении 10 к настоящему ДОГОВОРУ.</w:t>
      </w:r>
    </w:p>
    <w:p w:rsidR="00521053" w:rsidRDefault="00344013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bCs/>
          <w:color w:val="000000"/>
          <w:lang w:val="ru-RU"/>
        </w:rPr>
      </w:pPr>
      <w:r w:rsidRPr="008D30D2">
        <w:rPr>
          <w:rFonts w:ascii="Arial" w:hAnsi="Arial" w:cs="Arial"/>
          <w:bCs/>
          <w:color w:val="000000"/>
          <w:lang w:val="ru-RU"/>
        </w:rPr>
        <w:t xml:space="preserve">Обязанность уплаты </w:t>
      </w:r>
      <w:r w:rsidRPr="00AB6181">
        <w:rPr>
          <w:rFonts w:ascii="Arial" w:hAnsi="Arial" w:cs="Arial"/>
          <w:color w:val="000000"/>
          <w:lang w:val="ru-RU"/>
        </w:rPr>
        <w:t>штрафа</w:t>
      </w:r>
      <w:r w:rsidRPr="008D30D2">
        <w:rPr>
          <w:rFonts w:ascii="Arial" w:hAnsi="Arial" w:cs="Arial"/>
          <w:bCs/>
          <w:color w:val="000000"/>
          <w:lang w:val="ru-RU"/>
        </w:rPr>
        <w:t xml:space="preserve"> не зависит от времени обнаружения вышеуказанных НЕДОСТАТКОВ. Требование об уплате штрафа в связи с выявленными нарушениями в </w:t>
      </w:r>
      <w:r w:rsidR="001657C9" w:rsidRPr="008D30D2">
        <w:rPr>
          <w:rFonts w:ascii="Arial" w:hAnsi="Arial" w:cs="Arial"/>
          <w:bCs/>
          <w:color w:val="000000"/>
          <w:lang w:val="ru-RU"/>
        </w:rPr>
        <w:t>УСЛУГ</w:t>
      </w:r>
      <w:r w:rsidRPr="008D30D2">
        <w:rPr>
          <w:rFonts w:ascii="Arial" w:hAnsi="Arial" w:cs="Arial"/>
          <w:bCs/>
          <w:color w:val="000000"/>
          <w:lang w:val="ru-RU"/>
        </w:rPr>
        <w:t xml:space="preserve">Е </w:t>
      </w:r>
      <w:r w:rsidR="0077542C" w:rsidRPr="008D30D2">
        <w:rPr>
          <w:rFonts w:ascii="Arial" w:hAnsi="Arial" w:cs="Arial"/>
          <w:bCs/>
          <w:color w:val="000000"/>
          <w:lang w:val="ru-RU"/>
        </w:rPr>
        <w:t>ИСПОЛНИТЕЛЯ</w:t>
      </w:r>
      <w:r w:rsidRPr="008D30D2">
        <w:rPr>
          <w:rFonts w:ascii="Arial" w:hAnsi="Arial" w:cs="Arial"/>
          <w:bCs/>
          <w:color w:val="000000"/>
          <w:lang w:val="ru-RU"/>
        </w:rPr>
        <w:t xml:space="preserve"> могут быть предъявлены как до подписания </w:t>
      </w:r>
      <w:r w:rsidRPr="007B1A36">
        <w:rPr>
          <w:rFonts w:ascii="Arial" w:hAnsi="Arial" w:cs="Arial"/>
          <w:caps/>
          <w:lang w:val="ru-RU"/>
        </w:rPr>
        <w:t xml:space="preserve">Акта о приемке </w:t>
      </w:r>
      <w:r w:rsidR="002D78D7" w:rsidRPr="007B1A36">
        <w:rPr>
          <w:rFonts w:ascii="Arial" w:hAnsi="Arial" w:cs="Arial"/>
          <w:caps/>
          <w:lang w:val="ru-RU"/>
        </w:rPr>
        <w:t>оказанных</w:t>
      </w:r>
      <w:r w:rsidRPr="007B1A36">
        <w:rPr>
          <w:rFonts w:ascii="Arial" w:hAnsi="Arial" w:cs="Arial"/>
          <w:caps/>
          <w:lang w:val="ru-RU"/>
        </w:rPr>
        <w:t xml:space="preserve"> </w:t>
      </w:r>
      <w:r w:rsidR="00B908E8" w:rsidRPr="007B1A36">
        <w:rPr>
          <w:rFonts w:ascii="Arial" w:hAnsi="Arial" w:cs="Arial"/>
          <w:caps/>
          <w:lang w:val="ru-RU"/>
        </w:rPr>
        <w:t>услуг</w:t>
      </w:r>
      <w:r w:rsidRPr="008D30D2">
        <w:rPr>
          <w:rFonts w:ascii="Arial" w:hAnsi="Arial" w:cs="Arial"/>
          <w:lang w:val="ru-RU"/>
        </w:rPr>
        <w:t xml:space="preserve">, так и после подписания </w:t>
      </w:r>
      <w:r w:rsidRPr="007B1A36">
        <w:rPr>
          <w:rFonts w:ascii="Arial" w:hAnsi="Arial" w:cs="Arial"/>
          <w:caps/>
          <w:lang w:val="ru-RU"/>
        </w:rPr>
        <w:t xml:space="preserve">Акта о приемке </w:t>
      </w:r>
      <w:r w:rsidR="004B6204" w:rsidRPr="007B1A36">
        <w:rPr>
          <w:rFonts w:ascii="Arial" w:hAnsi="Arial" w:cs="Arial"/>
          <w:caps/>
          <w:lang w:val="ru-RU"/>
        </w:rPr>
        <w:t xml:space="preserve">оказанных </w:t>
      </w:r>
      <w:r w:rsidR="00B908E8" w:rsidRPr="007B1A36">
        <w:rPr>
          <w:rFonts w:ascii="Arial" w:hAnsi="Arial" w:cs="Arial"/>
          <w:caps/>
          <w:lang w:val="ru-RU"/>
        </w:rPr>
        <w:t>услуг</w:t>
      </w:r>
      <w:r w:rsidRPr="008D30D2">
        <w:rPr>
          <w:rFonts w:ascii="Arial" w:hAnsi="Arial" w:cs="Arial"/>
          <w:bCs/>
          <w:color w:val="000000"/>
          <w:lang w:val="ru-RU"/>
        </w:rPr>
        <w:t>.</w:t>
      </w:r>
    </w:p>
    <w:p w:rsidR="00D07573" w:rsidRPr="009F513C" w:rsidRDefault="00D07573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bCs/>
          <w:lang w:val="ru-RU"/>
        </w:rPr>
      </w:pPr>
      <w:r w:rsidRPr="009F513C">
        <w:rPr>
          <w:rFonts w:ascii="Arial" w:hAnsi="Arial" w:cs="Arial"/>
          <w:bCs/>
          <w:lang w:val="ru-RU"/>
        </w:rPr>
        <w:t>В случае выявления ЗАКАЗЧИКОМ по результатам аудита формирования стоимости оказанных услуг (выполненных работ) и иных контрольных мероприятий, проводимых ЗАКАЗЧИКОМ, фактов несоответствия объемов услуг (работ) указанных в рабочей документации и стоимости оказанных услуг (выполненных работ), принятых ЗАКАЗЧИКОМ, стоимость оказанных услуг (выполненных работ), отраженная в АКТАХ О ПРИЕМКЕ ОКАЗАННЫХ УСЛУГ (ВЫПОЛНЕННЫХ РАБОТ) по форме КС-2 и справках о стоимости выполненных работ и затрат по форме КС-3, должна быть исправлена ИСПОЛНИТЕЛЕМ путем составления корректировочного первичного документа (с указанием даты и периода за который производится корректировка)</w:t>
      </w:r>
      <w:r w:rsidR="00AB76C0" w:rsidRPr="009F513C">
        <w:rPr>
          <w:rFonts w:ascii="Arial" w:hAnsi="Arial" w:cs="Arial"/>
          <w:bCs/>
          <w:lang w:val="ru-RU"/>
        </w:rPr>
        <w:t>, при этом излишне уплаченные средства ЗАКАЗЧИК вправе удержать из объемов оказанных услуг (выполненных работ) будущего периода, либо подлежат возмещению ИСПОЛНИТЕЛЕМ ЗАКАЗЧИКУ.</w:t>
      </w:r>
    </w:p>
    <w:p w:rsidR="00521053" w:rsidRDefault="003C44CF">
      <w:pPr>
        <w:pStyle w:val="10"/>
        <w:widowControl w:val="0"/>
        <w:numPr>
          <w:ilvl w:val="0"/>
          <w:numId w:val="24"/>
        </w:numPr>
        <w:spacing w:after="120" w:line="240" w:lineRule="auto"/>
        <w:ind w:left="567" w:hanging="567"/>
        <w:rPr>
          <w:rFonts w:ascii="Arial" w:hAnsi="Arial" w:cs="Arial"/>
          <w:b/>
          <w:bCs/>
          <w:color w:val="000000"/>
          <w:lang w:val="ru-RU"/>
        </w:rPr>
      </w:pPr>
      <w:r w:rsidRPr="003C44CF">
        <w:rPr>
          <w:rFonts w:ascii="Arial" w:hAnsi="Arial" w:cs="Arial"/>
          <w:b/>
          <w:bCs/>
          <w:color w:val="000000"/>
          <w:lang w:val="ru-RU"/>
        </w:rPr>
        <w:t>ПРАВО УДЕРЖАНИЯ</w:t>
      </w:r>
    </w:p>
    <w:p w:rsidR="00521053" w:rsidRDefault="003C44CF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lang w:val="ru-RU"/>
        </w:rPr>
      </w:pPr>
      <w:r w:rsidRPr="00DF5C92">
        <w:rPr>
          <w:rFonts w:ascii="Arial" w:hAnsi="Arial" w:cs="Arial"/>
          <w:lang w:val="ru-RU"/>
        </w:rPr>
        <w:t xml:space="preserve">СТОРОНЫ </w:t>
      </w:r>
      <w:r w:rsidRPr="00AB6181">
        <w:rPr>
          <w:rFonts w:ascii="Arial" w:hAnsi="Arial" w:cs="Arial"/>
          <w:color w:val="000000"/>
          <w:lang w:val="ru-RU"/>
        </w:rPr>
        <w:t>договорились</w:t>
      </w:r>
      <w:r w:rsidRPr="00DF5C92">
        <w:rPr>
          <w:rFonts w:ascii="Arial" w:hAnsi="Arial" w:cs="Arial"/>
          <w:lang w:val="ru-RU"/>
        </w:rPr>
        <w:t xml:space="preserve"> об исключении действия ст. 712, 359, 360 Гражданского кодекса РФ. </w:t>
      </w:r>
      <w:r w:rsidR="008B153F">
        <w:rPr>
          <w:rFonts w:ascii="Arial" w:hAnsi="Arial" w:cs="Arial"/>
          <w:lang w:val="ru-RU"/>
        </w:rPr>
        <w:t>ИСПОЛНИТЕЛЬ</w:t>
      </w:r>
      <w:r w:rsidRPr="00DF5C92">
        <w:rPr>
          <w:rFonts w:ascii="Arial" w:hAnsi="Arial" w:cs="Arial"/>
          <w:lang w:val="ru-RU"/>
        </w:rPr>
        <w:t xml:space="preserve"> ни при каких обстоятельствах не имеет права удерживать результаты </w:t>
      </w:r>
      <w:r w:rsidR="001657C9">
        <w:rPr>
          <w:rFonts w:ascii="Arial" w:hAnsi="Arial" w:cs="Arial"/>
          <w:lang w:val="ru-RU"/>
        </w:rPr>
        <w:t>УСЛУГ</w:t>
      </w:r>
      <w:r w:rsidRPr="00DF5C92">
        <w:rPr>
          <w:rFonts w:ascii="Arial" w:hAnsi="Arial" w:cs="Arial"/>
          <w:lang w:val="ru-RU"/>
        </w:rPr>
        <w:t xml:space="preserve">, МАТЕРИАЛЫ или ОБОРУДОВАНИЕ </w:t>
      </w:r>
      <w:r w:rsidR="00CB67A1">
        <w:rPr>
          <w:rFonts w:ascii="Arial" w:hAnsi="Arial" w:cs="Arial"/>
          <w:lang w:val="ru-RU"/>
        </w:rPr>
        <w:t>ЗАКАЗЧИКА</w:t>
      </w:r>
      <w:r w:rsidRPr="00DF5C92">
        <w:rPr>
          <w:rFonts w:ascii="Arial" w:hAnsi="Arial" w:cs="Arial"/>
          <w:lang w:val="ru-RU"/>
        </w:rPr>
        <w:t xml:space="preserve"> или иное имущество </w:t>
      </w:r>
      <w:r w:rsidR="00CB67A1">
        <w:rPr>
          <w:rFonts w:ascii="Arial" w:hAnsi="Arial" w:cs="Arial"/>
          <w:lang w:val="ru-RU"/>
        </w:rPr>
        <w:t>ЗАКАЗЧИКА</w:t>
      </w:r>
      <w:r w:rsidRPr="00DF5C92">
        <w:rPr>
          <w:rFonts w:ascii="Arial" w:hAnsi="Arial" w:cs="Arial"/>
          <w:lang w:val="ru-RU"/>
        </w:rPr>
        <w:t>.</w:t>
      </w:r>
      <w:r>
        <w:rPr>
          <w:rFonts w:ascii="Arial" w:hAnsi="Arial" w:cs="Arial"/>
          <w:lang w:val="ru-RU"/>
        </w:rPr>
        <w:t xml:space="preserve"> </w:t>
      </w:r>
    </w:p>
    <w:p w:rsidR="003C44CF" w:rsidRPr="00DF5C92" w:rsidRDefault="003C44CF" w:rsidP="00334020">
      <w:pPr>
        <w:pStyle w:val="10"/>
        <w:widowControl w:val="0"/>
        <w:tabs>
          <w:tab w:val="left" w:pos="567"/>
        </w:tabs>
        <w:spacing w:after="120"/>
        <w:ind w:left="567" w:firstLine="0"/>
        <w:rPr>
          <w:rFonts w:ascii="Arial" w:hAnsi="Arial" w:cs="Arial"/>
          <w:lang w:val="ru-RU"/>
        </w:rPr>
      </w:pPr>
      <w:r w:rsidRPr="00DF5C92">
        <w:rPr>
          <w:rFonts w:ascii="Arial" w:hAnsi="Arial" w:cs="Arial"/>
          <w:lang w:val="ru-RU"/>
        </w:rPr>
        <w:t xml:space="preserve">В случае </w:t>
      </w:r>
      <w:r w:rsidRPr="002D2A1B">
        <w:rPr>
          <w:rFonts w:ascii="Arial" w:hAnsi="Arial" w:cs="Arial"/>
          <w:color w:val="000000"/>
          <w:lang w:val="ru-RU"/>
        </w:rPr>
        <w:t>привлечения</w:t>
      </w:r>
      <w:r w:rsidRPr="00DF5C92">
        <w:rPr>
          <w:rFonts w:ascii="Arial" w:hAnsi="Arial" w:cs="Arial"/>
          <w:lang w:val="ru-RU"/>
        </w:rPr>
        <w:t xml:space="preserve"> СУБ</w:t>
      </w:r>
      <w:r w:rsidR="008B153F">
        <w:rPr>
          <w:rFonts w:ascii="Arial" w:hAnsi="Arial" w:cs="Arial"/>
          <w:lang w:val="ru-RU"/>
        </w:rPr>
        <w:t>ИСПОЛНИТЕЛЕЙ</w:t>
      </w:r>
      <w:r w:rsidRPr="00DF5C92">
        <w:rPr>
          <w:rFonts w:ascii="Arial" w:hAnsi="Arial" w:cs="Arial"/>
          <w:lang w:val="ru-RU"/>
        </w:rPr>
        <w:t xml:space="preserve"> </w:t>
      </w:r>
      <w:r w:rsidR="008B153F">
        <w:rPr>
          <w:rFonts w:ascii="Arial" w:hAnsi="Arial" w:cs="Arial"/>
          <w:lang w:val="ru-RU"/>
        </w:rPr>
        <w:t>ИСПОЛНИТЕЛЬ</w:t>
      </w:r>
      <w:r w:rsidRPr="00DF5C92">
        <w:rPr>
          <w:rFonts w:ascii="Arial" w:hAnsi="Arial" w:cs="Arial"/>
          <w:lang w:val="ru-RU"/>
        </w:rPr>
        <w:t xml:space="preserve"> обязуется включить аналогичные условия в ДОГОВОРЫ СУБ</w:t>
      </w:r>
      <w:r w:rsidR="00741B7F">
        <w:rPr>
          <w:rFonts w:ascii="Arial" w:hAnsi="Arial" w:cs="Arial"/>
          <w:lang w:val="ru-RU"/>
        </w:rPr>
        <w:t>ИСПОЛНЕНИЯ</w:t>
      </w:r>
      <w:r w:rsidRPr="00DF5C92">
        <w:rPr>
          <w:rFonts w:ascii="Arial" w:hAnsi="Arial" w:cs="Arial"/>
          <w:lang w:val="ru-RU"/>
        </w:rPr>
        <w:t>.</w:t>
      </w:r>
    </w:p>
    <w:p w:rsidR="003C44CF" w:rsidRDefault="003C44CF" w:rsidP="007D7C97">
      <w:pPr>
        <w:pStyle w:val="10"/>
        <w:widowControl w:val="0"/>
        <w:tabs>
          <w:tab w:val="left" w:pos="567"/>
        </w:tabs>
        <w:spacing w:after="240"/>
        <w:ind w:left="567" w:firstLine="0"/>
        <w:rPr>
          <w:rFonts w:ascii="Arial" w:hAnsi="Arial" w:cs="Arial"/>
          <w:lang w:val="ru-RU"/>
        </w:rPr>
      </w:pPr>
      <w:r w:rsidRPr="00DF5C92">
        <w:rPr>
          <w:rFonts w:ascii="Arial" w:hAnsi="Arial" w:cs="Arial"/>
          <w:lang w:val="ru-RU"/>
        </w:rPr>
        <w:t>Кроме того, в случае удержания СУБ</w:t>
      </w:r>
      <w:r w:rsidR="001657C9">
        <w:rPr>
          <w:rFonts w:ascii="Arial" w:hAnsi="Arial" w:cs="Arial"/>
          <w:lang w:val="ru-RU"/>
        </w:rPr>
        <w:t>ИСПОЛНИТЕЛЕМ</w:t>
      </w:r>
      <w:r w:rsidRPr="00DF5C92">
        <w:rPr>
          <w:rFonts w:ascii="Arial" w:hAnsi="Arial" w:cs="Arial"/>
          <w:lang w:val="ru-RU"/>
        </w:rPr>
        <w:t xml:space="preserve"> результата </w:t>
      </w:r>
      <w:r w:rsidR="00BB1F98">
        <w:rPr>
          <w:rFonts w:ascii="Arial" w:hAnsi="Arial" w:cs="Arial"/>
          <w:lang w:val="ru-RU"/>
        </w:rPr>
        <w:t xml:space="preserve">оказания </w:t>
      </w:r>
      <w:r w:rsidR="001657C9">
        <w:rPr>
          <w:rFonts w:ascii="Arial" w:hAnsi="Arial" w:cs="Arial"/>
          <w:lang w:val="ru-RU"/>
        </w:rPr>
        <w:t>УСЛУГ</w:t>
      </w:r>
      <w:r w:rsidRPr="00DF5C92">
        <w:rPr>
          <w:rFonts w:ascii="Arial" w:hAnsi="Arial" w:cs="Arial"/>
          <w:lang w:val="ru-RU"/>
        </w:rPr>
        <w:t xml:space="preserve">, МАТЕРИАЛОВ или ОБОРУДОВАНИЯ </w:t>
      </w:r>
      <w:r w:rsidR="00CB67A1">
        <w:rPr>
          <w:rFonts w:ascii="Arial" w:hAnsi="Arial" w:cs="Arial"/>
          <w:lang w:val="ru-RU"/>
        </w:rPr>
        <w:t>ЗАКАЗЧИКА</w:t>
      </w:r>
      <w:r w:rsidRPr="00DF5C92">
        <w:rPr>
          <w:rFonts w:ascii="Arial" w:hAnsi="Arial" w:cs="Arial"/>
          <w:lang w:val="ru-RU"/>
        </w:rPr>
        <w:t xml:space="preserve"> или иного имущества </w:t>
      </w:r>
      <w:r w:rsidR="00CB67A1">
        <w:rPr>
          <w:rFonts w:ascii="Arial" w:hAnsi="Arial" w:cs="Arial"/>
          <w:lang w:val="ru-RU"/>
        </w:rPr>
        <w:t>ЗАКАЗЧИКА</w:t>
      </w:r>
      <w:r w:rsidR="00E71045">
        <w:rPr>
          <w:rFonts w:ascii="Arial" w:hAnsi="Arial" w:cs="Arial"/>
          <w:lang w:val="ru-RU"/>
        </w:rPr>
        <w:t>,</w:t>
      </w:r>
      <w:r w:rsidRPr="00DF5C92">
        <w:rPr>
          <w:rFonts w:ascii="Arial" w:hAnsi="Arial" w:cs="Arial"/>
          <w:lang w:val="ru-RU"/>
        </w:rPr>
        <w:t xml:space="preserve"> </w:t>
      </w:r>
      <w:r w:rsidR="008B153F">
        <w:rPr>
          <w:rFonts w:ascii="Arial" w:hAnsi="Arial" w:cs="Arial"/>
          <w:lang w:val="ru-RU"/>
        </w:rPr>
        <w:t>ИСПОЛНИТЕЛЬ</w:t>
      </w:r>
      <w:r w:rsidRPr="00DF5C92">
        <w:rPr>
          <w:rFonts w:ascii="Arial" w:hAnsi="Arial" w:cs="Arial"/>
          <w:lang w:val="ru-RU"/>
        </w:rPr>
        <w:t xml:space="preserve"> обязуется незамедлительно проинформировать </w:t>
      </w:r>
      <w:r w:rsidR="00E71045">
        <w:rPr>
          <w:rFonts w:ascii="Arial" w:hAnsi="Arial" w:cs="Arial"/>
          <w:lang w:val="ru-RU"/>
        </w:rPr>
        <w:t>ЗАКАЗЧИКА</w:t>
      </w:r>
      <w:r w:rsidR="00E71045" w:rsidRPr="00DF5C92">
        <w:rPr>
          <w:rFonts w:ascii="Arial" w:hAnsi="Arial" w:cs="Arial"/>
          <w:lang w:val="ru-RU"/>
        </w:rPr>
        <w:t xml:space="preserve"> </w:t>
      </w:r>
      <w:r w:rsidRPr="00DF5C92">
        <w:rPr>
          <w:rFonts w:ascii="Arial" w:hAnsi="Arial" w:cs="Arial"/>
          <w:lang w:val="ru-RU"/>
        </w:rPr>
        <w:t xml:space="preserve">о данных обстоятельствах путем направления в адрес </w:t>
      </w:r>
      <w:r w:rsidR="00CB67A1">
        <w:rPr>
          <w:rFonts w:ascii="Arial" w:hAnsi="Arial" w:cs="Arial"/>
          <w:lang w:val="ru-RU"/>
        </w:rPr>
        <w:t>ЗАКАЗЧИКА</w:t>
      </w:r>
      <w:r w:rsidRPr="00DF5C92">
        <w:rPr>
          <w:rFonts w:ascii="Arial" w:hAnsi="Arial" w:cs="Arial"/>
          <w:lang w:val="ru-RU"/>
        </w:rPr>
        <w:t xml:space="preserve"> соответствующего уведомления</w:t>
      </w:r>
      <w:r>
        <w:rPr>
          <w:rFonts w:ascii="Arial" w:hAnsi="Arial" w:cs="Arial"/>
          <w:lang w:val="ru-RU"/>
        </w:rPr>
        <w:t xml:space="preserve"> и </w:t>
      </w:r>
      <w:r>
        <w:rPr>
          <w:rFonts w:ascii="Arial" w:hAnsi="Arial" w:cs="Arial"/>
          <w:lang w:val="ru-RU"/>
        </w:rPr>
        <w:lastRenderedPageBreak/>
        <w:t>обязуется предпринять все необходимые действия для прекращения удержания</w:t>
      </w:r>
      <w:r w:rsidRPr="00DF5C92">
        <w:rPr>
          <w:rFonts w:ascii="Arial" w:hAnsi="Arial" w:cs="Arial"/>
          <w:lang w:val="ru-RU"/>
        </w:rPr>
        <w:t xml:space="preserve">. </w:t>
      </w:r>
    </w:p>
    <w:p w:rsidR="00521053" w:rsidRDefault="00837F03">
      <w:pPr>
        <w:pStyle w:val="10"/>
        <w:widowControl w:val="0"/>
        <w:numPr>
          <w:ilvl w:val="0"/>
          <w:numId w:val="24"/>
        </w:numPr>
        <w:spacing w:after="120" w:line="240" w:lineRule="auto"/>
        <w:ind w:left="567" w:hanging="567"/>
        <w:rPr>
          <w:rFonts w:ascii="Arial" w:hAnsi="Arial" w:cs="Arial"/>
          <w:b/>
          <w:bCs/>
          <w:color w:val="000000"/>
          <w:lang w:val="ru-RU"/>
        </w:rPr>
      </w:pPr>
      <w:r w:rsidRPr="006F5961">
        <w:rPr>
          <w:rFonts w:ascii="Arial" w:hAnsi="Arial" w:cs="Arial"/>
          <w:b/>
          <w:bCs/>
          <w:color w:val="000000"/>
          <w:lang w:val="ru-RU"/>
        </w:rPr>
        <w:t>АНТИКОРРУПЦИОННЫЕ ТРЕБОВАНИЯ</w:t>
      </w:r>
    </w:p>
    <w:p w:rsidR="00521053" w:rsidRDefault="00E71045">
      <w:pPr>
        <w:pStyle w:val="10"/>
        <w:numPr>
          <w:ilvl w:val="1"/>
          <w:numId w:val="24"/>
        </w:numPr>
        <w:tabs>
          <w:tab w:val="left" w:pos="456"/>
        </w:tabs>
        <w:spacing w:after="120" w:line="240" w:lineRule="auto"/>
        <w:ind w:left="456" w:hanging="513"/>
        <w:rPr>
          <w:rFonts w:ascii="Arial" w:hAnsi="Arial" w:cs="Arial"/>
          <w:color w:val="000000"/>
          <w:lang w:val="ru-RU"/>
        </w:rPr>
      </w:pPr>
      <w:r w:rsidRPr="006E2C48">
        <w:rPr>
          <w:rFonts w:ascii="Arial" w:hAnsi="Arial" w:cs="Arial"/>
          <w:color w:val="000000"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521053" w:rsidRDefault="00E71045">
      <w:pPr>
        <w:pStyle w:val="10"/>
        <w:numPr>
          <w:ilvl w:val="1"/>
          <w:numId w:val="24"/>
        </w:numPr>
        <w:tabs>
          <w:tab w:val="left" w:pos="456"/>
        </w:tabs>
        <w:spacing w:after="120" w:line="240" w:lineRule="auto"/>
        <w:ind w:left="456" w:hanging="513"/>
        <w:rPr>
          <w:rFonts w:ascii="Arial" w:hAnsi="Arial" w:cs="Arial"/>
          <w:color w:val="000000"/>
          <w:lang w:val="ru-RU"/>
        </w:rPr>
      </w:pPr>
      <w:r w:rsidRPr="006E2C48">
        <w:rPr>
          <w:rFonts w:ascii="Arial" w:hAnsi="Arial" w:cs="Arial"/>
          <w:color w:val="000000"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21053" w:rsidRDefault="00E71045">
      <w:pPr>
        <w:pStyle w:val="10"/>
        <w:numPr>
          <w:ilvl w:val="1"/>
          <w:numId w:val="24"/>
        </w:numPr>
        <w:tabs>
          <w:tab w:val="left" w:pos="456"/>
        </w:tabs>
        <w:spacing w:after="120" w:line="240" w:lineRule="auto"/>
        <w:ind w:left="456" w:hanging="513"/>
        <w:rPr>
          <w:rFonts w:ascii="Arial" w:hAnsi="Arial" w:cs="Arial"/>
          <w:color w:val="000000"/>
          <w:lang w:val="ru-RU"/>
        </w:rPr>
      </w:pPr>
      <w:r w:rsidRPr="006E2C48">
        <w:rPr>
          <w:rFonts w:ascii="Arial" w:hAnsi="Arial" w:cs="Arial"/>
          <w:color w:val="000000"/>
          <w:lang w:val="ru-RU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</w:p>
    <w:p w:rsidR="00E71045" w:rsidRDefault="00E71045" w:rsidP="00E71045">
      <w:pPr>
        <w:pStyle w:val="10"/>
        <w:tabs>
          <w:tab w:val="left" w:pos="456"/>
        </w:tabs>
        <w:spacing w:after="120" w:line="240" w:lineRule="auto"/>
        <w:ind w:left="456" w:firstLine="0"/>
        <w:rPr>
          <w:rFonts w:ascii="Arial" w:hAnsi="Arial" w:cs="Arial"/>
          <w:lang w:val="ru-RU"/>
        </w:rPr>
      </w:pPr>
      <w:r w:rsidRPr="006E2C48">
        <w:rPr>
          <w:rFonts w:ascii="Arial" w:hAnsi="Arial" w:cs="Arial"/>
          <w:color w:val="000000"/>
          <w:lang w:val="ru-RU"/>
        </w:rPr>
        <w:t>Под действиями работника, осуществляемыми в пользу стимулирующей его</w:t>
      </w:r>
      <w:r w:rsidRPr="00273C97">
        <w:rPr>
          <w:rFonts w:ascii="Arial" w:hAnsi="Arial" w:cs="Arial"/>
          <w:lang w:val="ru-RU"/>
        </w:rPr>
        <w:t xml:space="preserve"> СТОРОНЫ, понимаются:</w:t>
      </w:r>
    </w:p>
    <w:p w:rsidR="00521053" w:rsidRDefault="00E71045">
      <w:pPr>
        <w:numPr>
          <w:ilvl w:val="0"/>
          <w:numId w:val="25"/>
        </w:numPr>
        <w:autoSpaceDE w:val="0"/>
        <w:autoSpaceDN w:val="0"/>
        <w:adjustRightInd w:val="0"/>
        <w:spacing w:before="120" w:after="120"/>
        <w:ind w:left="426" w:hanging="426"/>
        <w:jc w:val="both"/>
        <w:rPr>
          <w:rFonts w:ascii="Arial" w:hAnsi="Arial" w:cs="Arial"/>
          <w:sz w:val="20"/>
          <w:szCs w:val="20"/>
          <w:lang w:val="ru-RU"/>
        </w:rPr>
      </w:pPr>
      <w:r w:rsidRPr="00273C97">
        <w:rPr>
          <w:rFonts w:ascii="Arial" w:hAnsi="Arial" w:cs="Arial"/>
          <w:sz w:val="20"/>
          <w:szCs w:val="20"/>
          <w:lang w:val="ru-RU"/>
        </w:rPr>
        <w:t>предоставление неоправданных преимуществ по сравнению с другими контрагентами;</w:t>
      </w:r>
    </w:p>
    <w:p w:rsidR="00521053" w:rsidRDefault="00E71045">
      <w:pPr>
        <w:numPr>
          <w:ilvl w:val="0"/>
          <w:numId w:val="25"/>
        </w:numPr>
        <w:autoSpaceDE w:val="0"/>
        <w:autoSpaceDN w:val="0"/>
        <w:adjustRightInd w:val="0"/>
        <w:spacing w:before="120" w:after="120"/>
        <w:ind w:left="426" w:hanging="426"/>
        <w:jc w:val="both"/>
        <w:rPr>
          <w:rFonts w:ascii="Arial" w:hAnsi="Arial" w:cs="Arial"/>
          <w:sz w:val="20"/>
          <w:szCs w:val="20"/>
          <w:lang w:val="ru-RU"/>
        </w:rPr>
      </w:pPr>
      <w:r w:rsidRPr="00273C97">
        <w:rPr>
          <w:rFonts w:ascii="Arial" w:hAnsi="Arial" w:cs="Arial"/>
          <w:sz w:val="20"/>
          <w:szCs w:val="20"/>
          <w:lang w:val="ru-RU"/>
        </w:rPr>
        <w:t>предоставление каких-либо гарантий;</w:t>
      </w:r>
    </w:p>
    <w:p w:rsidR="00521053" w:rsidRDefault="00E71045">
      <w:pPr>
        <w:numPr>
          <w:ilvl w:val="0"/>
          <w:numId w:val="25"/>
        </w:numPr>
        <w:autoSpaceDE w:val="0"/>
        <w:autoSpaceDN w:val="0"/>
        <w:adjustRightInd w:val="0"/>
        <w:spacing w:before="120" w:after="120"/>
        <w:ind w:left="426" w:hanging="426"/>
        <w:jc w:val="both"/>
        <w:rPr>
          <w:rFonts w:ascii="Arial" w:hAnsi="Arial" w:cs="Arial"/>
          <w:sz w:val="20"/>
          <w:szCs w:val="20"/>
          <w:lang w:val="ru-RU"/>
        </w:rPr>
      </w:pPr>
      <w:r w:rsidRPr="00273C97">
        <w:rPr>
          <w:rFonts w:ascii="Arial" w:hAnsi="Arial" w:cs="Arial"/>
          <w:sz w:val="20"/>
          <w:szCs w:val="20"/>
          <w:lang w:val="ru-RU"/>
        </w:rPr>
        <w:t>ускорение существующих процедур;</w:t>
      </w:r>
    </w:p>
    <w:p w:rsidR="00521053" w:rsidRDefault="00E71045">
      <w:pPr>
        <w:numPr>
          <w:ilvl w:val="0"/>
          <w:numId w:val="25"/>
        </w:numPr>
        <w:autoSpaceDE w:val="0"/>
        <w:autoSpaceDN w:val="0"/>
        <w:adjustRightInd w:val="0"/>
        <w:spacing w:before="120" w:after="120"/>
        <w:ind w:left="426" w:hanging="426"/>
        <w:jc w:val="both"/>
        <w:rPr>
          <w:rFonts w:ascii="Arial" w:hAnsi="Arial" w:cs="Arial"/>
          <w:sz w:val="20"/>
          <w:szCs w:val="20"/>
          <w:lang w:val="ru-RU"/>
        </w:rPr>
      </w:pPr>
      <w:r w:rsidRPr="00273C97">
        <w:rPr>
          <w:rFonts w:ascii="Arial" w:hAnsi="Arial" w:cs="Arial"/>
          <w:sz w:val="20"/>
          <w:szCs w:val="20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21053" w:rsidRDefault="00E71045">
      <w:pPr>
        <w:pStyle w:val="10"/>
        <w:numPr>
          <w:ilvl w:val="1"/>
          <w:numId w:val="24"/>
        </w:numPr>
        <w:tabs>
          <w:tab w:val="left" w:pos="456"/>
        </w:tabs>
        <w:spacing w:after="120" w:line="240" w:lineRule="auto"/>
        <w:ind w:left="456" w:hanging="513"/>
        <w:rPr>
          <w:rFonts w:ascii="Arial" w:hAnsi="Arial" w:cs="Arial"/>
          <w:color w:val="000000"/>
          <w:lang w:val="ru-RU"/>
        </w:rPr>
      </w:pPr>
      <w:r w:rsidRPr="006E2C48">
        <w:rPr>
          <w:rFonts w:ascii="Arial" w:hAnsi="Arial" w:cs="Arial"/>
          <w:color w:val="000000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521053" w:rsidRDefault="00E71045">
      <w:pPr>
        <w:pStyle w:val="10"/>
        <w:numPr>
          <w:ilvl w:val="1"/>
          <w:numId w:val="24"/>
        </w:numPr>
        <w:tabs>
          <w:tab w:val="left" w:pos="456"/>
        </w:tabs>
        <w:spacing w:after="120" w:line="240" w:lineRule="auto"/>
        <w:ind w:left="456" w:hanging="513"/>
        <w:rPr>
          <w:rFonts w:ascii="Arial" w:hAnsi="Arial" w:cs="Arial"/>
          <w:color w:val="000000"/>
          <w:lang w:val="ru-RU"/>
        </w:rPr>
      </w:pPr>
      <w:r w:rsidRPr="006E2C48">
        <w:rPr>
          <w:rFonts w:ascii="Arial" w:hAnsi="Arial" w:cs="Arial"/>
          <w:color w:val="000000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21053" w:rsidRDefault="00E71045">
      <w:pPr>
        <w:pStyle w:val="10"/>
        <w:numPr>
          <w:ilvl w:val="1"/>
          <w:numId w:val="24"/>
        </w:numPr>
        <w:tabs>
          <w:tab w:val="left" w:pos="456"/>
        </w:tabs>
        <w:spacing w:after="120" w:line="240" w:lineRule="auto"/>
        <w:ind w:left="456" w:hanging="513"/>
        <w:rPr>
          <w:rFonts w:ascii="Arial" w:hAnsi="Arial" w:cs="Arial"/>
          <w:color w:val="000000"/>
          <w:lang w:val="ru-RU"/>
        </w:rPr>
      </w:pPr>
      <w:r w:rsidRPr="006E2C48">
        <w:rPr>
          <w:rFonts w:ascii="Arial" w:hAnsi="Arial" w:cs="Arial"/>
          <w:color w:val="000000"/>
          <w:lang w:val="ru-RU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21053" w:rsidRDefault="00E71045">
      <w:pPr>
        <w:pStyle w:val="10"/>
        <w:numPr>
          <w:ilvl w:val="1"/>
          <w:numId w:val="24"/>
        </w:numPr>
        <w:tabs>
          <w:tab w:val="left" w:pos="456"/>
        </w:tabs>
        <w:spacing w:after="120" w:line="240" w:lineRule="auto"/>
        <w:ind w:left="456" w:hanging="513"/>
        <w:rPr>
          <w:rFonts w:ascii="Arial" w:hAnsi="Arial" w:cs="Arial"/>
          <w:color w:val="000000"/>
          <w:lang w:val="ru-RU"/>
        </w:rPr>
      </w:pPr>
      <w:r w:rsidRPr="006E2C48">
        <w:rPr>
          <w:rFonts w:ascii="Arial" w:hAnsi="Arial" w:cs="Arial"/>
          <w:color w:val="000000"/>
          <w:lang w:val="ru-RU"/>
        </w:rPr>
        <w:t xml:space="preserve">В целях проведения антикоррупционных проверок </w:t>
      </w:r>
      <w:r>
        <w:rPr>
          <w:rFonts w:ascii="Arial" w:hAnsi="Arial" w:cs="Arial"/>
          <w:color w:val="000000"/>
          <w:lang w:val="ru-RU"/>
        </w:rPr>
        <w:t>ИСПОЛНИТЕЛЬ</w:t>
      </w:r>
      <w:r w:rsidRPr="006E2C48">
        <w:rPr>
          <w:rFonts w:ascii="Arial" w:hAnsi="Arial" w:cs="Arial"/>
          <w:color w:val="000000"/>
          <w:lang w:val="ru-RU"/>
        </w:rPr>
        <w:t xml:space="preserve"> обязуется  в течение (5) пяти рабочих дней с момента заключения настоящего ДОГОВОРА, а также в любое время в течение действия настоящего Договора по письменному запросу ЗАКАЗЧИКА предоставить ЗАКАЗЧИКА информацию о цепочке собственников </w:t>
      </w:r>
      <w:r>
        <w:rPr>
          <w:rFonts w:ascii="Arial" w:hAnsi="Arial" w:cs="Arial"/>
          <w:color w:val="000000"/>
          <w:lang w:val="ru-RU"/>
        </w:rPr>
        <w:t>ИСПОЛНИТЕЛЯ</w:t>
      </w:r>
      <w:r w:rsidRPr="006E2C48">
        <w:rPr>
          <w:rFonts w:ascii="Arial" w:hAnsi="Arial" w:cs="Arial"/>
          <w:color w:val="000000"/>
          <w:lang w:val="ru-RU"/>
        </w:rPr>
        <w:t xml:space="preserve">, включая бенефициаров (в том числе, конечных) по форме согласно </w:t>
      </w:r>
      <w:r w:rsidR="00681D13" w:rsidRPr="00681D13">
        <w:rPr>
          <w:rFonts w:ascii="Arial" w:hAnsi="Arial" w:cs="Arial"/>
          <w:color w:val="000000"/>
          <w:lang w:val="ru-RU"/>
        </w:rPr>
        <w:t>Приложению 19 к настоящему ДОГОВОРУ</w:t>
      </w:r>
      <w:r w:rsidRPr="006E2C48">
        <w:rPr>
          <w:rFonts w:ascii="Arial" w:hAnsi="Arial" w:cs="Arial"/>
          <w:color w:val="000000"/>
          <w:lang w:val="ru-RU"/>
        </w:rPr>
        <w:t xml:space="preserve"> с приложением подтверждающих документов (далее – ИНФОРМАЦИЯ). </w:t>
      </w:r>
    </w:p>
    <w:p w:rsidR="00E71045" w:rsidRDefault="00E71045" w:rsidP="00E71045">
      <w:pPr>
        <w:pStyle w:val="10"/>
        <w:tabs>
          <w:tab w:val="left" w:pos="456"/>
        </w:tabs>
        <w:spacing w:after="120" w:line="240" w:lineRule="auto"/>
        <w:ind w:left="456" w:firstLine="0"/>
        <w:rPr>
          <w:rFonts w:ascii="Arial" w:hAnsi="Arial" w:cs="Arial"/>
          <w:color w:val="000000"/>
          <w:lang w:val="ru-RU"/>
        </w:rPr>
      </w:pPr>
      <w:r w:rsidRPr="006E2C48">
        <w:rPr>
          <w:rFonts w:ascii="Arial" w:hAnsi="Arial" w:cs="Arial"/>
          <w:color w:val="000000"/>
          <w:lang w:val="ru-RU"/>
        </w:rPr>
        <w:t xml:space="preserve">В случае изменений в цепочке собственников </w:t>
      </w:r>
      <w:r>
        <w:rPr>
          <w:rFonts w:ascii="Arial" w:hAnsi="Arial" w:cs="Arial"/>
          <w:color w:val="000000"/>
          <w:lang w:val="ru-RU"/>
        </w:rPr>
        <w:t>ИСПОЛНИТЕЛЯ</w:t>
      </w:r>
      <w:r w:rsidRPr="006E2C48">
        <w:rPr>
          <w:rFonts w:ascii="Arial" w:hAnsi="Arial" w:cs="Arial"/>
          <w:color w:val="000000"/>
          <w:lang w:val="ru-RU"/>
        </w:rPr>
        <w:t xml:space="preserve">,  включая бенефициаров (в том числе, конечных) и (или) в исполнительных органах </w:t>
      </w:r>
      <w:r>
        <w:rPr>
          <w:rFonts w:ascii="Arial" w:hAnsi="Arial" w:cs="Arial"/>
          <w:color w:val="000000"/>
          <w:lang w:val="ru-RU"/>
        </w:rPr>
        <w:t>ИСПОЛНИТЕЛЯ</w:t>
      </w:r>
      <w:r w:rsidRPr="006E2C48">
        <w:rPr>
          <w:rFonts w:ascii="Arial" w:hAnsi="Arial" w:cs="Arial"/>
          <w:color w:val="000000"/>
          <w:lang w:val="ru-RU"/>
        </w:rPr>
        <w:t xml:space="preserve"> обязуется  в течение (5) пяти рабочих дней с даты внесения таких изменений предоставить соответствующую  ИНФОРМАЦИЮ ЗАКАЗЧИКА. </w:t>
      </w:r>
    </w:p>
    <w:p w:rsidR="00E71045" w:rsidRDefault="00E71045" w:rsidP="00E71045">
      <w:pPr>
        <w:pStyle w:val="10"/>
        <w:tabs>
          <w:tab w:val="left" w:pos="456"/>
        </w:tabs>
        <w:spacing w:after="120" w:line="240" w:lineRule="auto"/>
        <w:ind w:left="456" w:firstLine="0"/>
        <w:rPr>
          <w:rFonts w:ascii="Arial" w:hAnsi="Arial" w:cs="Arial"/>
          <w:color w:val="000000"/>
          <w:lang w:val="ru-RU"/>
        </w:rPr>
      </w:pPr>
      <w:r w:rsidRPr="006E2C48">
        <w:rPr>
          <w:rFonts w:ascii="Arial" w:hAnsi="Arial" w:cs="Arial"/>
          <w:color w:val="000000"/>
          <w:lang w:val="ru-RU"/>
        </w:rPr>
        <w:lastRenderedPageBreak/>
        <w:t xml:space="preserve">ИНФОРМАЦИЯ предоставляется на бумажном носителе, заверенная подписью Генерального директора или уполномоченным на основании доверенности лицом и направляется в адрес ЗАКАЗЧИКА путем почтового отправления с описью вложения. Датой предоставления ИНФОРМАЦИИ является дата получения ЗАКАЗЧИКОМ  почтового отправления.  Дополнительно ИНФОРМАЦИЯ предоставляется на электронном носителе. </w:t>
      </w:r>
    </w:p>
    <w:p w:rsidR="00E71045" w:rsidRDefault="00E71045" w:rsidP="00E71045">
      <w:pPr>
        <w:pStyle w:val="10"/>
        <w:tabs>
          <w:tab w:val="left" w:pos="456"/>
        </w:tabs>
        <w:spacing w:after="120" w:line="240" w:lineRule="auto"/>
        <w:ind w:left="456" w:firstLine="0"/>
        <w:rPr>
          <w:rFonts w:ascii="Arial" w:hAnsi="Arial" w:cs="Arial"/>
          <w:color w:val="000000"/>
          <w:lang w:val="ru-RU"/>
        </w:rPr>
      </w:pPr>
      <w:r w:rsidRPr="006E2C48">
        <w:rPr>
          <w:rFonts w:ascii="Arial" w:hAnsi="Arial" w:cs="Arial"/>
          <w:color w:val="000000"/>
          <w:lang w:val="ru-RU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21053" w:rsidRDefault="00E71045">
      <w:pPr>
        <w:pStyle w:val="10"/>
        <w:numPr>
          <w:ilvl w:val="1"/>
          <w:numId w:val="24"/>
        </w:numPr>
        <w:tabs>
          <w:tab w:val="left" w:pos="456"/>
        </w:tabs>
        <w:spacing w:after="120" w:line="240" w:lineRule="auto"/>
        <w:ind w:left="456" w:hanging="513"/>
        <w:rPr>
          <w:rFonts w:ascii="Arial" w:hAnsi="Arial" w:cs="Arial"/>
          <w:color w:val="000000"/>
          <w:lang w:val="ru-RU"/>
        </w:rPr>
      </w:pPr>
      <w:r w:rsidRPr="006E2C48">
        <w:rPr>
          <w:rFonts w:ascii="Arial" w:hAnsi="Arial" w:cs="Arial"/>
          <w:color w:val="000000"/>
          <w:lang w:val="ru-RU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21053" w:rsidRDefault="00E71045">
      <w:pPr>
        <w:pStyle w:val="10"/>
        <w:numPr>
          <w:ilvl w:val="1"/>
          <w:numId w:val="24"/>
        </w:numPr>
        <w:tabs>
          <w:tab w:val="left" w:pos="456"/>
        </w:tabs>
        <w:spacing w:after="120" w:line="240" w:lineRule="auto"/>
        <w:ind w:left="456" w:hanging="513"/>
        <w:rPr>
          <w:rFonts w:ascii="Arial" w:hAnsi="Arial" w:cs="Arial"/>
          <w:color w:val="000000"/>
          <w:lang w:val="ru-RU"/>
        </w:rPr>
      </w:pPr>
      <w:r w:rsidRPr="006E2C48">
        <w:rPr>
          <w:rFonts w:ascii="Arial" w:hAnsi="Arial" w:cs="Arial"/>
          <w:color w:val="000000"/>
          <w:lang w:val="ru-RU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21053" w:rsidRDefault="00E71045">
      <w:pPr>
        <w:pStyle w:val="10"/>
        <w:numPr>
          <w:ilvl w:val="1"/>
          <w:numId w:val="24"/>
        </w:numPr>
        <w:tabs>
          <w:tab w:val="left" w:pos="456"/>
        </w:tabs>
        <w:spacing w:after="120" w:line="240" w:lineRule="auto"/>
        <w:ind w:left="456" w:hanging="513"/>
        <w:rPr>
          <w:rFonts w:ascii="Arial" w:hAnsi="Arial" w:cs="Arial"/>
          <w:color w:val="000000"/>
          <w:lang w:val="ru-RU"/>
        </w:rPr>
      </w:pPr>
      <w:r w:rsidRPr="006E2C48">
        <w:rPr>
          <w:rFonts w:ascii="Arial" w:hAnsi="Arial" w:cs="Arial"/>
          <w:color w:val="000000"/>
          <w:lang w:val="ru-RU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521053" w:rsidRDefault="006D70B4">
      <w:pPr>
        <w:pStyle w:val="10"/>
        <w:numPr>
          <w:ilvl w:val="1"/>
          <w:numId w:val="24"/>
        </w:numPr>
        <w:tabs>
          <w:tab w:val="left" w:pos="456"/>
        </w:tabs>
        <w:spacing w:after="120" w:line="240" w:lineRule="auto"/>
        <w:ind w:left="456" w:hanging="513"/>
        <w:rPr>
          <w:rFonts w:ascii="Arial" w:hAnsi="Arial" w:cs="Arial"/>
          <w:color w:val="000000"/>
          <w:lang w:val="ru-RU"/>
        </w:rPr>
      </w:pPr>
      <w:r w:rsidRPr="006D70B4">
        <w:rPr>
          <w:rFonts w:ascii="Arial" w:hAnsi="Arial" w:cs="Arial"/>
          <w:color w:val="000000"/>
          <w:lang w:val="ru-RU"/>
        </w:rPr>
        <w:t>В случае отказа ИСПОЛНИТЕЛЯ от предоставления Информации, согласно п. 25.</w:t>
      </w:r>
      <w:r w:rsidR="00E71045">
        <w:rPr>
          <w:rFonts w:ascii="Arial" w:hAnsi="Arial" w:cs="Arial"/>
          <w:color w:val="000000"/>
          <w:lang w:val="ru-RU"/>
        </w:rPr>
        <w:t>7</w:t>
      </w:r>
      <w:r w:rsidRPr="006D70B4">
        <w:rPr>
          <w:rFonts w:ascii="Arial" w:hAnsi="Arial" w:cs="Arial"/>
          <w:color w:val="000000"/>
          <w:lang w:val="ru-RU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ЗАКАЗЧИК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21053" w:rsidRDefault="006D70B4">
      <w:pPr>
        <w:pStyle w:val="10"/>
        <w:numPr>
          <w:ilvl w:val="1"/>
          <w:numId w:val="24"/>
        </w:numPr>
        <w:tabs>
          <w:tab w:val="left" w:pos="456"/>
        </w:tabs>
        <w:spacing w:after="120" w:line="240" w:lineRule="auto"/>
        <w:ind w:left="456" w:hanging="513"/>
        <w:rPr>
          <w:rFonts w:ascii="Arial" w:hAnsi="Arial" w:cs="Arial"/>
          <w:color w:val="000000"/>
          <w:lang w:val="ru-RU"/>
        </w:rPr>
      </w:pPr>
      <w:r w:rsidRPr="006D70B4">
        <w:rPr>
          <w:rFonts w:ascii="Arial" w:hAnsi="Arial" w:cs="Arial"/>
          <w:color w:val="000000"/>
          <w:lang w:val="ru-RU"/>
        </w:rPr>
        <w:t>В случае предоставления Информации не в полном объеме (т.е. непредставление какой-либо информации указанной в форме (</w:t>
      </w:r>
      <w:r w:rsidR="00681D13" w:rsidRPr="00681D13">
        <w:rPr>
          <w:rFonts w:ascii="Arial" w:hAnsi="Arial" w:cs="Arial"/>
          <w:color w:val="000000"/>
          <w:lang w:val="ru-RU"/>
        </w:rPr>
        <w:t>Приложение 19 к настоящему ДОГОВОРУ</w:t>
      </w:r>
      <w:r w:rsidRPr="006D70B4">
        <w:rPr>
          <w:rFonts w:ascii="Arial" w:hAnsi="Arial" w:cs="Arial"/>
          <w:color w:val="000000"/>
          <w:lang w:val="ru-RU"/>
        </w:rPr>
        <w:t>) ЗАКАЗЧИК направляет повторный запрос о предоставлении Информации по форме, указанной в п. 25.</w:t>
      </w:r>
      <w:r w:rsidR="00E71045">
        <w:rPr>
          <w:rFonts w:ascii="Arial" w:hAnsi="Arial" w:cs="Arial"/>
          <w:color w:val="000000"/>
          <w:lang w:val="ru-RU"/>
        </w:rPr>
        <w:t>7</w:t>
      </w:r>
      <w:r w:rsidRPr="006D70B4">
        <w:rPr>
          <w:rFonts w:ascii="Arial" w:hAnsi="Arial" w:cs="Arial"/>
          <w:color w:val="000000"/>
          <w:lang w:val="ru-RU"/>
        </w:rPr>
        <w:t xml:space="preserve"> 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ЗАКАЗЧИК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21053" w:rsidRDefault="00837F03">
      <w:pPr>
        <w:pStyle w:val="10"/>
        <w:widowControl w:val="0"/>
        <w:numPr>
          <w:ilvl w:val="0"/>
          <w:numId w:val="24"/>
        </w:numPr>
        <w:spacing w:after="120" w:line="240" w:lineRule="auto"/>
        <w:ind w:left="567" w:hanging="567"/>
        <w:rPr>
          <w:rFonts w:ascii="Arial" w:hAnsi="Arial" w:cs="Arial"/>
          <w:b/>
          <w:bCs/>
          <w:color w:val="000000"/>
          <w:lang w:val="ru-RU"/>
        </w:rPr>
      </w:pPr>
      <w:r w:rsidRPr="006F5961">
        <w:rPr>
          <w:rFonts w:ascii="Arial" w:hAnsi="Arial" w:cs="Arial"/>
          <w:b/>
          <w:bCs/>
          <w:color w:val="000000"/>
          <w:lang w:val="ru-RU"/>
        </w:rPr>
        <w:t>ПРИМЕНИМОЕ ПРАВО И РАЗРЕШЕНИЕ СПОРОВ</w:t>
      </w:r>
    </w:p>
    <w:p w:rsidR="00521053" w:rsidRDefault="00837F03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lang w:val="ru-RU"/>
        </w:rPr>
      </w:pPr>
      <w:r w:rsidRPr="00837F03">
        <w:rPr>
          <w:rFonts w:ascii="Arial" w:hAnsi="Arial" w:cs="Arial"/>
          <w:lang w:val="ru-RU"/>
        </w:rPr>
        <w:t>Действительность, толкование, интерпретация и исполнение ДОГОВОРА регулируются законодательством РФ (ПРИМЕНИМЫМ ПРАВОМ).</w:t>
      </w:r>
    </w:p>
    <w:p w:rsidR="00521053" w:rsidRDefault="00837F03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lang w:val="ru-RU"/>
        </w:rPr>
      </w:pPr>
      <w:r w:rsidRPr="00837F03">
        <w:rPr>
          <w:rFonts w:ascii="Arial" w:hAnsi="Arial" w:cs="Arial"/>
          <w:lang w:val="ru-RU"/>
        </w:rPr>
        <w:t>При возникновении споров, требований и(или) претензий по вопросам, предусмотренным настоящим ДОГОВОРОМ или в связи с ним, СТОРОНЫ обязуются предпринять все возможные и разумные меры по урегулированию их путем переговоров, соблюдение претензионного (досудебного) порядка рассмотрения спора является обязательным для СТОРОН.</w:t>
      </w:r>
    </w:p>
    <w:p w:rsidR="00837F03" w:rsidRPr="00837F03" w:rsidRDefault="00837F03" w:rsidP="006F5961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lang w:val="ru-RU"/>
        </w:rPr>
      </w:pPr>
      <w:r w:rsidRPr="00837F03">
        <w:rPr>
          <w:rFonts w:ascii="Arial" w:hAnsi="Arial" w:cs="Arial"/>
          <w:lang w:val="ru-RU"/>
        </w:rPr>
        <w:t>В случае если спор, требование и(или) претензия не будут разрешены путем переговоров в течение 30 (тридцати) календарных дней со дня направления претензии, любая из СТОРОН вправе обратиться в суд.</w:t>
      </w:r>
    </w:p>
    <w:p w:rsidR="00521053" w:rsidRDefault="00837F03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lang w:val="ru-RU"/>
        </w:rPr>
      </w:pPr>
      <w:r w:rsidRPr="00837F03">
        <w:rPr>
          <w:rFonts w:ascii="Arial" w:hAnsi="Arial" w:cs="Arial"/>
          <w:lang w:val="ru-RU"/>
        </w:rPr>
        <w:t>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рассмотрению:</w:t>
      </w:r>
    </w:p>
    <w:p w:rsidR="00837F03" w:rsidRPr="00837F03" w:rsidRDefault="00837F03" w:rsidP="006F5961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lang w:val="ru-RU"/>
        </w:rPr>
      </w:pPr>
      <w:r w:rsidRPr="00837F03">
        <w:rPr>
          <w:rFonts w:ascii="Arial" w:hAnsi="Arial" w:cs="Arial"/>
          <w:lang w:val="ru-RU"/>
        </w:rPr>
        <w:t>(a)</w:t>
      </w:r>
      <w:r w:rsidRPr="00837F03">
        <w:rPr>
          <w:rFonts w:ascii="Arial" w:hAnsi="Arial" w:cs="Arial"/>
          <w:lang w:val="ru-RU"/>
        </w:rPr>
        <w:tab/>
        <w:t xml:space="preserve">Если ИСПОЛНИТЕЛЬ – резидент: в арбитражном суде по месту нахождения </w:t>
      </w:r>
      <w:r w:rsidR="00CB67A1">
        <w:rPr>
          <w:rFonts w:ascii="Arial" w:hAnsi="Arial" w:cs="Arial"/>
          <w:lang w:val="ru-RU"/>
        </w:rPr>
        <w:t>ЗАКАЗЧИКА</w:t>
      </w:r>
      <w:r w:rsidRPr="00837F03">
        <w:rPr>
          <w:rFonts w:ascii="Arial" w:hAnsi="Arial" w:cs="Arial"/>
          <w:lang w:val="ru-RU"/>
        </w:rPr>
        <w:t xml:space="preserve"> в соответствии с ПРИМЕНИМЫМ ПРАВОМ;</w:t>
      </w:r>
    </w:p>
    <w:p w:rsidR="00837F03" w:rsidRPr="00DF5C92" w:rsidRDefault="00837F03" w:rsidP="006F5961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lang w:val="ru-RU"/>
        </w:rPr>
      </w:pPr>
      <w:r w:rsidRPr="00837F03">
        <w:rPr>
          <w:rFonts w:ascii="Arial" w:hAnsi="Arial" w:cs="Arial"/>
          <w:lang w:val="ru-RU"/>
        </w:rPr>
        <w:t>(b)</w:t>
      </w:r>
      <w:r w:rsidRPr="00837F03">
        <w:rPr>
          <w:rFonts w:ascii="Arial" w:hAnsi="Arial" w:cs="Arial"/>
          <w:lang w:val="ru-RU"/>
        </w:rPr>
        <w:tab/>
        <w:t>Если ИСПОЛНИТЕЛЬ – нерезидент: в Международном Коммерческом Арбитражном суде при Торгово-промышленной Палате Российской Федерации (МКАС) в соответствии с его Регламентом в составе трех арбитров. Решение МКАС будет являться окончательным и обязательным для обеих СТОРОН. Языком арбитражного разбирательства будет являться русский язык.</w:t>
      </w:r>
    </w:p>
    <w:p w:rsidR="00521053" w:rsidRDefault="003C44CF">
      <w:pPr>
        <w:pStyle w:val="10"/>
        <w:widowControl w:val="0"/>
        <w:numPr>
          <w:ilvl w:val="0"/>
          <w:numId w:val="24"/>
        </w:numPr>
        <w:spacing w:after="120" w:line="240" w:lineRule="auto"/>
        <w:ind w:left="567" w:hanging="567"/>
        <w:rPr>
          <w:rFonts w:ascii="Arial" w:hAnsi="Arial" w:cs="Arial"/>
          <w:b/>
          <w:bCs/>
          <w:color w:val="000000"/>
          <w:lang w:val="ru-RU"/>
        </w:rPr>
      </w:pPr>
      <w:bookmarkStart w:id="49" w:name="_Toc215566728"/>
      <w:bookmarkStart w:id="50" w:name="_Toc215566891"/>
      <w:r w:rsidRPr="003C44CF">
        <w:rPr>
          <w:rFonts w:ascii="Arial" w:hAnsi="Arial" w:cs="Arial"/>
          <w:b/>
          <w:bCs/>
          <w:color w:val="000000"/>
          <w:lang w:val="ru-RU"/>
        </w:rPr>
        <w:t>ГАРАНТИИ</w:t>
      </w:r>
    </w:p>
    <w:bookmarkEnd w:id="49"/>
    <w:bookmarkEnd w:id="50"/>
    <w:p w:rsidR="00521053" w:rsidRDefault="008B153F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ИСПОЛНИТЕЛЬ</w:t>
      </w:r>
      <w:r w:rsidR="003C44CF" w:rsidRPr="00DF5C92">
        <w:rPr>
          <w:rFonts w:ascii="Arial" w:hAnsi="Arial" w:cs="Arial"/>
          <w:color w:val="000000"/>
          <w:lang w:val="ru-RU"/>
        </w:rPr>
        <w:t xml:space="preserve"> заявляет и гарантирует, что:</w:t>
      </w:r>
    </w:p>
    <w:p w:rsidR="00521053" w:rsidRDefault="003C44CF">
      <w:pPr>
        <w:pStyle w:val="10"/>
        <w:widowControl w:val="0"/>
        <w:numPr>
          <w:ilvl w:val="0"/>
          <w:numId w:val="9"/>
        </w:numPr>
        <w:tabs>
          <w:tab w:val="clear" w:pos="303"/>
          <w:tab w:val="left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он будет применять все необходимые навыки, проявлять осторожность и усердие во время </w:t>
      </w:r>
      <w:r w:rsidR="00B571D1">
        <w:rPr>
          <w:rFonts w:ascii="Arial" w:hAnsi="Arial" w:cs="Arial"/>
          <w:color w:val="000000"/>
          <w:lang w:val="ru-RU"/>
        </w:rPr>
        <w:t>оказания</w:t>
      </w:r>
      <w:r w:rsidRPr="00DF5C92">
        <w:rPr>
          <w:rFonts w:ascii="Arial" w:hAnsi="Arial" w:cs="Arial"/>
          <w:color w:val="000000"/>
          <w:lang w:val="ru-RU"/>
        </w:rPr>
        <w:t xml:space="preserve"> </w:t>
      </w:r>
      <w:r w:rsidR="001657C9">
        <w:rPr>
          <w:rFonts w:ascii="Arial" w:hAnsi="Arial" w:cs="Arial"/>
          <w:color w:val="000000"/>
          <w:lang w:val="ru-RU"/>
        </w:rPr>
        <w:t>УСЛУГ</w:t>
      </w:r>
      <w:r w:rsidRPr="00DF5C92">
        <w:rPr>
          <w:rFonts w:ascii="Arial" w:hAnsi="Arial" w:cs="Arial"/>
          <w:color w:val="000000"/>
          <w:lang w:val="ru-RU"/>
        </w:rPr>
        <w:t xml:space="preserve"> в соответствии с требованиями настоящего ДОГОВОРА и принятыми в </w:t>
      </w:r>
      <w:r w:rsidRPr="00DF5C92">
        <w:rPr>
          <w:rFonts w:ascii="Arial" w:hAnsi="Arial" w:cs="Arial"/>
          <w:color w:val="000000"/>
          <w:lang w:val="ru-RU"/>
        </w:rPr>
        <w:lastRenderedPageBreak/>
        <w:t xml:space="preserve">международном масштабе НАДЛЕЖАЩИМИ СТАНДАРТАМИ ДЕЯТЕЛЬНОСТИ НЕФТЕПРОМЫСЛОВ и методами </w:t>
      </w:r>
      <w:r w:rsidR="001657C9">
        <w:rPr>
          <w:rFonts w:ascii="Arial" w:hAnsi="Arial" w:cs="Arial"/>
          <w:color w:val="000000"/>
          <w:lang w:val="ru-RU"/>
        </w:rPr>
        <w:t>оказания УСЛУГ</w:t>
      </w:r>
      <w:r w:rsidRPr="00DF5C92">
        <w:rPr>
          <w:rFonts w:ascii="Arial" w:hAnsi="Arial" w:cs="Arial"/>
          <w:color w:val="000000"/>
          <w:lang w:val="ru-RU"/>
        </w:rPr>
        <w:t>;</w:t>
      </w:r>
    </w:p>
    <w:p w:rsidR="00521053" w:rsidRDefault="003C44CF">
      <w:pPr>
        <w:pStyle w:val="10"/>
        <w:widowControl w:val="0"/>
        <w:numPr>
          <w:ilvl w:val="0"/>
          <w:numId w:val="9"/>
        </w:numPr>
        <w:tabs>
          <w:tab w:val="clear" w:pos="303"/>
          <w:tab w:val="left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он будет прилагать усилия к обеспечению полноты и безопасной передачи всей полученной информации, включая информацию по испытаниям и прочую информацию (далее – «ДАННЫЕ»), появившуюся в результате </w:t>
      </w:r>
      <w:r w:rsidR="001657C9">
        <w:rPr>
          <w:rFonts w:ascii="Arial" w:hAnsi="Arial" w:cs="Arial"/>
          <w:color w:val="000000"/>
          <w:lang w:val="ru-RU"/>
        </w:rPr>
        <w:t>оказания УСЛУГ</w:t>
      </w:r>
      <w:r w:rsidRPr="00DF5C92">
        <w:rPr>
          <w:rFonts w:ascii="Arial" w:hAnsi="Arial" w:cs="Arial"/>
          <w:color w:val="000000"/>
          <w:lang w:val="ru-RU"/>
        </w:rPr>
        <w:t>;</w:t>
      </w:r>
    </w:p>
    <w:p w:rsidR="00521053" w:rsidRDefault="003C44CF">
      <w:pPr>
        <w:pStyle w:val="10"/>
        <w:widowControl w:val="0"/>
        <w:numPr>
          <w:ilvl w:val="0"/>
          <w:numId w:val="9"/>
        </w:numPr>
        <w:tabs>
          <w:tab w:val="clear" w:pos="303"/>
          <w:tab w:val="left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любое ОБОРУДОВАНИЕ, и/или соответственные </w:t>
      </w:r>
      <w:r>
        <w:rPr>
          <w:rFonts w:ascii="Arial" w:hAnsi="Arial" w:cs="Arial"/>
          <w:color w:val="000000"/>
          <w:lang w:val="ru-RU"/>
        </w:rPr>
        <w:t>его комплектующие части</w:t>
      </w:r>
      <w:r w:rsidRPr="00DF5C92">
        <w:rPr>
          <w:rFonts w:ascii="Arial" w:hAnsi="Arial" w:cs="Arial"/>
          <w:color w:val="000000"/>
          <w:lang w:val="ru-RU"/>
        </w:rPr>
        <w:t xml:space="preserve">, используя которые </w:t>
      </w:r>
      <w:r w:rsidR="008B153F">
        <w:rPr>
          <w:rFonts w:ascii="Arial" w:hAnsi="Arial" w:cs="Arial"/>
          <w:color w:val="000000"/>
          <w:lang w:val="ru-RU"/>
        </w:rPr>
        <w:t>ИСПОЛНИТЕЛЬ</w:t>
      </w:r>
      <w:r w:rsidRPr="00DF5C92">
        <w:rPr>
          <w:rFonts w:ascii="Arial" w:hAnsi="Arial" w:cs="Arial"/>
          <w:color w:val="000000"/>
          <w:lang w:val="ru-RU"/>
        </w:rPr>
        <w:t xml:space="preserve"> или его СУБ</w:t>
      </w:r>
      <w:r w:rsidR="008B153F">
        <w:rPr>
          <w:rFonts w:ascii="Arial" w:hAnsi="Arial" w:cs="Arial"/>
          <w:color w:val="000000"/>
          <w:lang w:val="ru-RU"/>
        </w:rPr>
        <w:t>ИСПОЛНИТЕЛЬ</w:t>
      </w:r>
      <w:r w:rsidRPr="00DF5C92">
        <w:rPr>
          <w:rFonts w:ascii="Arial" w:hAnsi="Arial" w:cs="Arial"/>
          <w:color w:val="000000"/>
          <w:lang w:val="ru-RU"/>
        </w:rPr>
        <w:t xml:space="preserve"> </w:t>
      </w:r>
      <w:r w:rsidR="00B571D1">
        <w:rPr>
          <w:rFonts w:ascii="Arial" w:hAnsi="Arial" w:cs="Arial"/>
          <w:color w:val="000000"/>
          <w:lang w:val="ru-RU"/>
        </w:rPr>
        <w:t>оказывают</w:t>
      </w:r>
      <w:r w:rsidRPr="00DF5C92">
        <w:rPr>
          <w:rFonts w:ascii="Arial" w:hAnsi="Arial" w:cs="Arial"/>
          <w:color w:val="000000"/>
          <w:lang w:val="ru-RU"/>
        </w:rPr>
        <w:t xml:space="preserve"> </w:t>
      </w:r>
      <w:r w:rsidR="001657C9">
        <w:rPr>
          <w:rFonts w:ascii="Arial" w:hAnsi="Arial" w:cs="Arial"/>
          <w:color w:val="000000"/>
          <w:lang w:val="ru-RU"/>
        </w:rPr>
        <w:t>УСЛУГИ</w:t>
      </w:r>
      <w:r w:rsidRPr="00DF5C92">
        <w:rPr>
          <w:rFonts w:ascii="Arial" w:hAnsi="Arial" w:cs="Arial"/>
          <w:color w:val="000000"/>
          <w:lang w:val="ru-RU"/>
        </w:rPr>
        <w:t xml:space="preserve"> по ДОГОВОРУ: (</w:t>
      </w:r>
      <w:proofErr w:type="spellStart"/>
      <w:r w:rsidRPr="00DF5C92">
        <w:rPr>
          <w:rFonts w:ascii="Arial" w:hAnsi="Arial" w:cs="Arial"/>
          <w:color w:val="000000"/>
        </w:rPr>
        <w:t>i</w:t>
      </w:r>
      <w:proofErr w:type="spellEnd"/>
      <w:r w:rsidRPr="00DF5C92">
        <w:rPr>
          <w:rFonts w:ascii="Arial" w:hAnsi="Arial" w:cs="Arial"/>
          <w:color w:val="000000"/>
          <w:lang w:val="ru-RU"/>
        </w:rPr>
        <w:t xml:space="preserve">) должны соответствовать спецификации, изложенной в </w:t>
      </w:r>
      <w:r>
        <w:rPr>
          <w:rFonts w:ascii="Arial" w:hAnsi="Arial" w:cs="Arial"/>
          <w:color w:val="000000"/>
          <w:lang w:val="ru-RU"/>
        </w:rPr>
        <w:t>ДОГОВОРЕ</w:t>
      </w:r>
      <w:r w:rsidRPr="00DF5C92">
        <w:rPr>
          <w:rFonts w:ascii="Arial" w:hAnsi="Arial" w:cs="Arial"/>
          <w:color w:val="000000"/>
          <w:lang w:val="ru-RU"/>
        </w:rPr>
        <w:t>; или (</w:t>
      </w:r>
      <w:r w:rsidRPr="00DF5C92">
        <w:rPr>
          <w:rFonts w:ascii="Arial" w:hAnsi="Arial" w:cs="Arial"/>
          <w:color w:val="000000"/>
        </w:rPr>
        <w:t>ii</w:t>
      </w:r>
      <w:r w:rsidRPr="00DF5C92">
        <w:rPr>
          <w:rFonts w:ascii="Arial" w:hAnsi="Arial" w:cs="Arial"/>
          <w:color w:val="000000"/>
          <w:lang w:val="ru-RU"/>
        </w:rPr>
        <w:t xml:space="preserve">) если </w:t>
      </w:r>
      <w:r w:rsidR="00CB67A1">
        <w:rPr>
          <w:rFonts w:ascii="Arial" w:hAnsi="Arial" w:cs="Arial"/>
          <w:color w:val="000000"/>
          <w:lang w:val="ru-RU"/>
        </w:rPr>
        <w:t>ЗАКАЗЧИК</w:t>
      </w:r>
      <w:r w:rsidRPr="00DF5C92">
        <w:rPr>
          <w:rFonts w:ascii="Arial" w:hAnsi="Arial" w:cs="Arial"/>
          <w:color w:val="000000"/>
          <w:lang w:val="ru-RU"/>
        </w:rPr>
        <w:t xml:space="preserve"> не предоставляет подробную спецификацию, ОБОРУДОВАНИЕ</w:t>
      </w:r>
      <w:r>
        <w:rPr>
          <w:rFonts w:ascii="Arial" w:hAnsi="Arial" w:cs="Arial"/>
          <w:color w:val="000000"/>
          <w:lang w:val="ru-RU"/>
        </w:rPr>
        <w:t xml:space="preserve"> и</w:t>
      </w:r>
      <w:r w:rsidRPr="00DF5C92">
        <w:rPr>
          <w:rFonts w:ascii="Arial" w:hAnsi="Arial" w:cs="Arial"/>
          <w:color w:val="000000"/>
          <w:lang w:val="ru-RU"/>
        </w:rPr>
        <w:t xml:space="preserve"> МАТЕРИАЛЫ должны быть надлежащего качества и соответствовать своему назначению, если таковое указано в ДОГОВОРЕ, или их прямому назначению. В любом случае ОБОРУДОВАНИЕ и МАТЕРИАЛЫ должны быть пригодны для эксплуатации с использованием всех их возможностей согласно техническим/паспортным характеристикам;</w:t>
      </w:r>
    </w:p>
    <w:p w:rsidR="00521053" w:rsidRDefault="003C44CF">
      <w:pPr>
        <w:pStyle w:val="10"/>
        <w:widowControl w:val="0"/>
        <w:numPr>
          <w:ilvl w:val="0"/>
          <w:numId w:val="9"/>
        </w:numPr>
        <w:tabs>
          <w:tab w:val="clear" w:pos="303"/>
          <w:tab w:val="left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расходные МАТЕРИАЛЫ и/или продукты, используя которые </w:t>
      </w:r>
      <w:r w:rsidR="008B153F">
        <w:rPr>
          <w:rFonts w:ascii="Arial" w:hAnsi="Arial" w:cs="Arial"/>
          <w:color w:val="000000"/>
          <w:lang w:val="ru-RU"/>
        </w:rPr>
        <w:t>ИСПОЛНИТЕЛЬ</w:t>
      </w:r>
      <w:r w:rsidRPr="00DF5C92">
        <w:rPr>
          <w:rFonts w:ascii="Arial" w:hAnsi="Arial" w:cs="Arial"/>
          <w:color w:val="000000"/>
          <w:lang w:val="ru-RU"/>
        </w:rPr>
        <w:t xml:space="preserve"> или его СУБ</w:t>
      </w:r>
      <w:r w:rsidR="008B153F">
        <w:rPr>
          <w:rFonts w:ascii="Arial" w:hAnsi="Arial" w:cs="Arial"/>
          <w:color w:val="000000"/>
          <w:lang w:val="ru-RU"/>
        </w:rPr>
        <w:t>ИСПОЛНИТЕЛЬ</w:t>
      </w:r>
      <w:r w:rsidRPr="00DF5C92">
        <w:rPr>
          <w:rFonts w:ascii="Arial" w:hAnsi="Arial" w:cs="Arial"/>
          <w:color w:val="000000"/>
          <w:lang w:val="ru-RU"/>
        </w:rPr>
        <w:t xml:space="preserve"> </w:t>
      </w:r>
      <w:r w:rsidR="005F201F">
        <w:rPr>
          <w:rFonts w:ascii="Arial" w:hAnsi="Arial" w:cs="Arial"/>
          <w:color w:val="000000"/>
          <w:lang w:val="ru-RU"/>
        </w:rPr>
        <w:t>оказывают</w:t>
      </w:r>
      <w:r w:rsidRPr="00DF5C92">
        <w:rPr>
          <w:rFonts w:ascii="Arial" w:hAnsi="Arial" w:cs="Arial"/>
          <w:color w:val="000000"/>
          <w:lang w:val="ru-RU"/>
        </w:rPr>
        <w:t xml:space="preserve"> </w:t>
      </w:r>
      <w:r w:rsidR="001657C9">
        <w:rPr>
          <w:rFonts w:ascii="Arial" w:hAnsi="Arial" w:cs="Arial"/>
          <w:color w:val="000000"/>
          <w:lang w:val="ru-RU"/>
        </w:rPr>
        <w:t>УСЛУГИ</w:t>
      </w:r>
      <w:r w:rsidRPr="00DF5C92">
        <w:rPr>
          <w:rFonts w:ascii="Arial" w:hAnsi="Arial" w:cs="Arial"/>
          <w:color w:val="000000"/>
          <w:lang w:val="ru-RU"/>
        </w:rPr>
        <w:t xml:space="preserve"> по ДОГОВОРУ согласно условиям настоящего ДОГОВОРА, должны соответствовать подробной спецификации, как указано в РАЗДЕЛЕ 3, а если такая спецификация отсутствует, соответствовать (1) где применимо, признанным производственным стандартам или (2) категории стандарта и качеству продуктов в данном регионе. В любом случае расходные МАТЕРИАЛЫ должны быть пригодны для эксплуатации с использованием всех их возможностей согласно техническим/паспортным характеристикам;</w:t>
      </w:r>
    </w:p>
    <w:p w:rsidR="00521053" w:rsidRDefault="003C44CF">
      <w:pPr>
        <w:pStyle w:val="10"/>
        <w:widowControl w:val="0"/>
        <w:numPr>
          <w:ilvl w:val="0"/>
          <w:numId w:val="9"/>
        </w:numPr>
        <w:tabs>
          <w:tab w:val="clear" w:pos="303"/>
          <w:tab w:val="left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Никакие другие </w:t>
      </w:r>
      <w:r w:rsidR="001657C9">
        <w:rPr>
          <w:rFonts w:ascii="Arial" w:hAnsi="Arial" w:cs="Arial"/>
          <w:color w:val="000000"/>
          <w:lang w:val="ru-RU"/>
        </w:rPr>
        <w:t>УСЛУГ</w:t>
      </w:r>
      <w:r w:rsidR="0077542C">
        <w:rPr>
          <w:rFonts w:ascii="Arial" w:hAnsi="Arial" w:cs="Arial"/>
          <w:color w:val="000000"/>
          <w:lang w:val="ru-RU"/>
        </w:rPr>
        <w:t>И</w:t>
      </w:r>
      <w:r w:rsidRPr="00DF5C92">
        <w:rPr>
          <w:rFonts w:ascii="Arial" w:hAnsi="Arial" w:cs="Arial"/>
          <w:color w:val="000000"/>
          <w:lang w:val="ru-RU"/>
        </w:rPr>
        <w:t xml:space="preserve"> </w:t>
      </w:r>
      <w:r w:rsidR="0077542C">
        <w:rPr>
          <w:rFonts w:ascii="Arial" w:hAnsi="Arial" w:cs="Arial"/>
          <w:color w:val="000000"/>
          <w:lang w:val="ru-RU"/>
        </w:rPr>
        <w:t>ИСПОЛНИТЕЛЯ</w:t>
      </w:r>
      <w:r w:rsidRPr="00DF5C92">
        <w:rPr>
          <w:rFonts w:ascii="Arial" w:hAnsi="Arial" w:cs="Arial"/>
          <w:color w:val="000000"/>
          <w:lang w:val="ru-RU"/>
        </w:rPr>
        <w:t xml:space="preserve"> не являются приоритетными в ущерб </w:t>
      </w:r>
      <w:r w:rsidR="001657C9">
        <w:rPr>
          <w:rFonts w:ascii="Arial" w:hAnsi="Arial" w:cs="Arial"/>
          <w:color w:val="000000"/>
          <w:lang w:val="ru-RU"/>
        </w:rPr>
        <w:t>УСЛУГ</w:t>
      </w:r>
      <w:r w:rsidRPr="00DF5C92">
        <w:rPr>
          <w:rFonts w:ascii="Arial" w:hAnsi="Arial" w:cs="Arial"/>
          <w:color w:val="000000"/>
          <w:lang w:val="ru-RU"/>
        </w:rPr>
        <w:t>АМ по настоящему ДОГОВОРУ.</w:t>
      </w:r>
    </w:p>
    <w:p w:rsidR="00521053" w:rsidRDefault="008B153F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ИСПОЛНИТЕЛЬ</w:t>
      </w:r>
      <w:r w:rsidR="003C44CF" w:rsidRPr="00DF5C92">
        <w:rPr>
          <w:rFonts w:ascii="Arial" w:hAnsi="Arial" w:cs="Arial"/>
          <w:color w:val="000000"/>
          <w:lang w:val="ru-RU"/>
        </w:rPr>
        <w:t xml:space="preserve"> должен убедиться в том, что аналогичные гарантийные обязательства включены в его договоры поставки с поставщиками и договоры, заключенные с СУБ</w:t>
      </w:r>
      <w:r w:rsidR="0077542C">
        <w:rPr>
          <w:rFonts w:ascii="Arial" w:hAnsi="Arial" w:cs="Arial"/>
          <w:color w:val="000000"/>
          <w:lang w:val="ru-RU"/>
        </w:rPr>
        <w:t>ИСПОЛНИТЕЛЯ</w:t>
      </w:r>
      <w:r w:rsidR="003C44CF" w:rsidRPr="00DF5C92">
        <w:rPr>
          <w:rFonts w:ascii="Arial" w:hAnsi="Arial" w:cs="Arial"/>
          <w:color w:val="000000"/>
          <w:lang w:val="ru-RU"/>
        </w:rPr>
        <w:t xml:space="preserve">МИ и/или поставщиками, которые поставляют расходные МАТЕРИАЛЫ/продукты и/или ОБОРУДОВАНИЕ и запасные части для </w:t>
      </w:r>
      <w:r w:rsidR="001657C9">
        <w:rPr>
          <w:rFonts w:ascii="Arial" w:hAnsi="Arial" w:cs="Arial"/>
          <w:color w:val="000000"/>
          <w:lang w:val="ru-RU"/>
        </w:rPr>
        <w:t>оказания УСЛУГ</w:t>
      </w:r>
      <w:r w:rsidR="003C44CF" w:rsidRPr="00DF5C92">
        <w:rPr>
          <w:rFonts w:ascii="Arial" w:hAnsi="Arial" w:cs="Arial"/>
          <w:color w:val="000000"/>
          <w:lang w:val="ru-RU"/>
        </w:rPr>
        <w:t>.</w:t>
      </w:r>
    </w:p>
    <w:p w:rsidR="00521053" w:rsidRDefault="003C44CF">
      <w:pPr>
        <w:pStyle w:val="10"/>
        <w:widowControl w:val="0"/>
        <w:numPr>
          <w:ilvl w:val="1"/>
          <w:numId w:val="24"/>
        </w:numPr>
        <w:spacing w:after="24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Если какое-либо ОБОРУДОВАНИЕ и/или запасные части к нему или расходные МАТЕРИАЛЫ, не соответствуют гарантиям, указанным в Статье </w:t>
      </w:r>
      <w:r w:rsidR="00F237B9">
        <w:rPr>
          <w:rFonts w:ascii="Arial" w:hAnsi="Arial" w:cs="Arial"/>
          <w:color w:val="000000"/>
          <w:lang w:val="ru-RU"/>
        </w:rPr>
        <w:t>27</w:t>
      </w:r>
      <w:r w:rsidR="00F237B9" w:rsidRPr="00DF5C92">
        <w:rPr>
          <w:rFonts w:ascii="Arial" w:hAnsi="Arial" w:cs="Arial"/>
          <w:color w:val="000000"/>
          <w:lang w:val="ru-RU"/>
        </w:rPr>
        <w:t xml:space="preserve"> </w:t>
      </w:r>
      <w:r w:rsidRPr="00DF5C92">
        <w:rPr>
          <w:rFonts w:ascii="Arial" w:hAnsi="Arial" w:cs="Arial"/>
          <w:color w:val="000000"/>
          <w:lang w:val="ru-RU"/>
        </w:rPr>
        <w:t xml:space="preserve">РАЗДЕЛА 2, </w:t>
      </w:r>
      <w:r w:rsidR="00CB67A1">
        <w:rPr>
          <w:rFonts w:ascii="Arial" w:hAnsi="Arial" w:cs="Arial"/>
          <w:color w:val="000000"/>
          <w:lang w:val="ru-RU"/>
        </w:rPr>
        <w:t>ЗАКАЗЧИК</w:t>
      </w:r>
      <w:r w:rsidRPr="00DF5C92">
        <w:rPr>
          <w:rFonts w:ascii="Arial" w:hAnsi="Arial" w:cs="Arial"/>
          <w:color w:val="000000"/>
          <w:lang w:val="ru-RU"/>
        </w:rPr>
        <w:t xml:space="preserve"> обязан своевременно уведомить </w:t>
      </w:r>
      <w:r w:rsidR="0077542C">
        <w:rPr>
          <w:rFonts w:ascii="Arial" w:hAnsi="Arial" w:cs="Arial"/>
          <w:color w:val="000000"/>
          <w:lang w:val="ru-RU"/>
        </w:rPr>
        <w:t>ИСПОЛНИТЕЛЯ</w:t>
      </w:r>
      <w:r w:rsidRPr="00DF5C92">
        <w:rPr>
          <w:rFonts w:ascii="Arial" w:hAnsi="Arial" w:cs="Arial"/>
          <w:color w:val="000000"/>
          <w:lang w:val="ru-RU"/>
        </w:rPr>
        <w:t xml:space="preserve"> о нарушении такой гарантии. По получении такого уведомления </w:t>
      </w:r>
      <w:r w:rsidR="008B153F">
        <w:rPr>
          <w:rFonts w:ascii="Arial" w:hAnsi="Arial" w:cs="Arial"/>
          <w:color w:val="000000"/>
          <w:lang w:val="ru-RU"/>
        </w:rPr>
        <w:t>ИСПОЛНИТЕЛЬ</w:t>
      </w:r>
      <w:r w:rsidRPr="00DF5C92">
        <w:rPr>
          <w:rFonts w:ascii="Arial" w:hAnsi="Arial" w:cs="Arial"/>
          <w:color w:val="000000"/>
          <w:lang w:val="ru-RU"/>
        </w:rPr>
        <w:t xml:space="preserve"> </w:t>
      </w:r>
      <w:r>
        <w:rPr>
          <w:rFonts w:ascii="Arial" w:hAnsi="Arial" w:cs="Arial"/>
          <w:color w:val="000000"/>
          <w:lang w:val="ru-RU"/>
        </w:rPr>
        <w:t xml:space="preserve">в разумные сроки указанные </w:t>
      </w:r>
      <w:r w:rsidR="00F237B9">
        <w:rPr>
          <w:rFonts w:ascii="Arial" w:hAnsi="Arial" w:cs="Arial"/>
          <w:color w:val="000000"/>
          <w:lang w:val="ru-RU"/>
        </w:rPr>
        <w:t>ЗАКАЗЧИКОМ</w:t>
      </w:r>
      <w:r>
        <w:rPr>
          <w:rFonts w:ascii="Arial" w:hAnsi="Arial" w:cs="Arial"/>
          <w:color w:val="000000"/>
          <w:lang w:val="ru-RU"/>
        </w:rPr>
        <w:t>,</w:t>
      </w:r>
      <w:r w:rsidRPr="00DF5C92">
        <w:rPr>
          <w:rFonts w:ascii="Arial" w:hAnsi="Arial" w:cs="Arial"/>
          <w:color w:val="000000"/>
          <w:lang w:val="ru-RU"/>
        </w:rPr>
        <w:t xml:space="preserve"> производит за свой счет ремонт или замену</w:t>
      </w:r>
      <w:r>
        <w:rPr>
          <w:rFonts w:ascii="Arial" w:hAnsi="Arial" w:cs="Arial"/>
          <w:color w:val="000000"/>
          <w:lang w:val="ru-RU"/>
        </w:rPr>
        <w:t xml:space="preserve"> </w:t>
      </w:r>
      <w:r w:rsidRPr="00DF5C92">
        <w:rPr>
          <w:rFonts w:ascii="Arial" w:hAnsi="Arial" w:cs="Arial"/>
          <w:color w:val="000000"/>
          <w:lang w:val="ru-RU"/>
        </w:rPr>
        <w:t>ОБОРУДОВАНИЯ и/или запасных частей к нему или расходных МАТЕРИАЛОВ.</w:t>
      </w:r>
    </w:p>
    <w:p w:rsidR="00521053" w:rsidRDefault="003C44CF">
      <w:pPr>
        <w:pStyle w:val="10"/>
        <w:widowControl w:val="0"/>
        <w:numPr>
          <w:ilvl w:val="0"/>
          <w:numId w:val="24"/>
        </w:numPr>
        <w:spacing w:after="120" w:line="240" w:lineRule="auto"/>
        <w:ind w:left="567" w:hanging="567"/>
        <w:rPr>
          <w:rFonts w:ascii="Arial" w:hAnsi="Arial" w:cs="Arial"/>
          <w:b/>
          <w:bCs/>
          <w:color w:val="000000"/>
          <w:lang w:val="ru-RU"/>
        </w:rPr>
      </w:pPr>
      <w:r w:rsidRPr="00DF5C92">
        <w:rPr>
          <w:rFonts w:ascii="Arial" w:hAnsi="Arial" w:cs="Arial"/>
          <w:b/>
          <w:bCs/>
          <w:color w:val="000000"/>
          <w:lang w:val="ru-RU"/>
        </w:rPr>
        <w:t>ИНТЕЛЛЕКТУАЛЬНЫЕ ПРАВА</w:t>
      </w:r>
    </w:p>
    <w:p w:rsidR="00521053" w:rsidRDefault="008B153F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ИСПОЛНИТЕЛЬ</w:t>
      </w:r>
      <w:r w:rsidR="003C44CF" w:rsidRPr="00DF5C92">
        <w:rPr>
          <w:rFonts w:ascii="Arial" w:hAnsi="Arial" w:cs="Arial"/>
          <w:color w:val="000000"/>
          <w:lang w:val="ru-RU"/>
        </w:rPr>
        <w:t xml:space="preserve"> несет ответственность, освобождает от ответственности, защищает,   возмещает ущерб и обеспечивает </w:t>
      </w:r>
      <w:proofErr w:type="spellStart"/>
      <w:r w:rsidR="003C44CF" w:rsidRPr="00DF5C92">
        <w:rPr>
          <w:rFonts w:ascii="Arial" w:hAnsi="Arial" w:cs="Arial"/>
          <w:color w:val="000000"/>
          <w:lang w:val="ru-RU"/>
        </w:rPr>
        <w:t>непривлечение</w:t>
      </w:r>
      <w:proofErr w:type="spellEnd"/>
      <w:r w:rsidR="003C44CF" w:rsidRPr="00DF5C92">
        <w:rPr>
          <w:rFonts w:ascii="Arial" w:hAnsi="Arial" w:cs="Arial"/>
          <w:color w:val="000000"/>
          <w:lang w:val="ru-RU"/>
        </w:rPr>
        <w:t xml:space="preserve"> к ответственности ГРУППЫ </w:t>
      </w:r>
      <w:r w:rsidR="00CB67A1">
        <w:rPr>
          <w:rFonts w:ascii="Arial" w:hAnsi="Arial" w:cs="Arial"/>
          <w:color w:val="000000"/>
          <w:lang w:val="ru-RU"/>
        </w:rPr>
        <w:t>ЗАКАЗЧИКА</w:t>
      </w:r>
      <w:r w:rsidR="003C44CF" w:rsidRPr="00DF5C92">
        <w:rPr>
          <w:rFonts w:ascii="Arial" w:hAnsi="Arial" w:cs="Arial"/>
          <w:color w:val="000000"/>
          <w:lang w:val="ru-RU"/>
        </w:rPr>
        <w:t xml:space="preserve"> в связи со всеми действиями, претензиями, требованиями, потерями, убытками, затратами (включая юридические затраты), расходами и обязательствами, возникающими в связи с нарушением или предполагаемыми нарушениями ИНТЕЛЛЕКТУАЛЬНЫХ ПРАВ, возникающих в связи с </w:t>
      </w:r>
      <w:r w:rsidR="00033E87">
        <w:rPr>
          <w:rFonts w:ascii="Arial" w:hAnsi="Arial" w:cs="Arial"/>
          <w:color w:val="000000"/>
          <w:lang w:val="ru-RU"/>
        </w:rPr>
        <w:t>оказанием</w:t>
      </w:r>
      <w:r w:rsidR="003C44CF">
        <w:rPr>
          <w:rFonts w:ascii="Arial" w:hAnsi="Arial" w:cs="Arial"/>
          <w:color w:val="000000"/>
          <w:lang w:val="ru-RU"/>
        </w:rPr>
        <w:t xml:space="preserve"> </w:t>
      </w:r>
      <w:r w:rsidR="001657C9">
        <w:rPr>
          <w:rFonts w:ascii="Arial" w:hAnsi="Arial" w:cs="Arial"/>
          <w:color w:val="000000"/>
          <w:lang w:val="ru-RU"/>
        </w:rPr>
        <w:t>УСЛУГ</w:t>
      </w:r>
      <w:r w:rsidR="003C44CF">
        <w:rPr>
          <w:rFonts w:ascii="Arial" w:hAnsi="Arial" w:cs="Arial"/>
          <w:color w:val="000000"/>
          <w:lang w:val="ru-RU"/>
        </w:rPr>
        <w:t xml:space="preserve"> ГРУППОЙ </w:t>
      </w:r>
      <w:r w:rsidR="0077542C">
        <w:rPr>
          <w:rFonts w:ascii="Arial" w:hAnsi="Arial" w:cs="Arial"/>
          <w:color w:val="000000"/>
          <w:lang w:val="ru-RU"/>
        </w:rPr>
        <w:t>ИСПОЛНИТЕЛЯ</w:t>
      </w:r>
      <w:r w:rsidR="003C44CF">
        <w:rPr>
          <w:rFonts w:ascii="Arial" w:hAnsi="Arial" w:cs="Arial"/>
          <w:color w:val="000000"/>
          <w:lang w:val="ru-RU"/>
        </w:rPr>
        <w:t>.</w:t>
      </w:r>
    </w:p>
    <w:p w:rsidR="00521053" w:rsidRDefault="00D25F40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В случае если </w:t>
      </w:r>
      <w:r>
        <w:rPr>
          <w:rFonts w:ascii="Arial" w:hAnsi="Arial" w:cs="Arial"/>
          <w:color w:val="000000"/>
          <w:lang w:val="ru-RU"/>
        </w:rPr>
        <w:t xml:space="preserve">любой из СТОРОН </w:t>
      </w:r>
      <w:r w:rsidRPr="00DF5C92">
        <w:rPr>
          <w:rFonts w:ascii="Arial" w:hAnsi="Arial" w:cs="Arial"/>
          <w:color w:val="000000"/>
          <w:lang w:val="ru-RU"/>
        </w:rPr>
        <w:t xml:space="preserve">станет известно о таком нарушении или предполагаемом нарушении, или случае, который может послужить причиной возникновения претензии о нарушении, </w:t>
      </w:r>
      <w:r>
        <w:rPr>
          <w:rFonts w:ascii="Arial" w:hAnsi="Arial" w:cs="Arial"/>
          <w:color w:val="000000"/>
          <w:lang w:val="ru-RU"/>
        </w:rPr>
        <w:t xml:space="preserve">каждая из СТОРОН </w:t>
      </w:r>
      <w:r w:rsidRPr="00DF5C92">
        <w:rPr>
          <w:rFonts w:ascii="Arial" w:hAnsi="Arial" w:cs="Arial"/>
          <w:color w:val="000000"/>
          <w:lang w:val="ru-RU"/>
        </w:rPr>
        <w:t>обязан</w:t>
      </w:r>
      <w:r>
        <w:rPr>
          <w:rFonts w:ascii="Arial" w:hAnsi="Arial" w:cs="Arial"/>
          <w:color w:val="000000"/>
          <w:lang w:val="ru-RU"/>
        </w:rPr>
        <w:t>а</w:t>
      </w:r>
      <w:r w:rsidRPr="00DF5C92">
        <w:rPr>
          <w:rFonts w:ascii="Arial" w:hAnsi="Arial" w:cs="Arial"/>
          <w:color w:val="000000"/>
          <w:lang w:val="ru-RU"/>
        </w:rPr>
        <w:t xml:space="preserve"> незамедлительно уведомить </w:t>
      </w:r>
      <w:r>
        <w:rPr>
          <w:rFonts w:ascii="Arial" w:hAnsi="Arial" w:cs="Arial"/>
          <w:color w:val="000000"/>
          <w:lang w:val="ru-RU"/>
        </w:rPr>
        <w:t>вторую СТОРОНУ</w:t>
      </w:r>
      <w:r w:rsidRPr="00DF5C92">
        <w:rPr>
          <w:rFonts w:ascii="Arial" w:hAnsi="Arial" w:cs="Arial"/>
          <w:color w:val="000000"/>
          <w:lang w:val="ru-RU"/>
        </w:rPr>
        <w:t xml:space="preserve">. В таком случае </w:t>
      </w:r>
      <w:r w:rsidR="00CB67A1">
        <w:rPr>
          <w:rFonts w:ascii="Arial" w:hAnsi="Arial" w:cs="Arial"/>
          <w:color w:val="000000"/>
          <w:lang w:val="ru-RU"/>
        </w:rPr>
        <w:t>ЗАКАЗЧИК</w:t>
      </w:r>
      <w:r w:rsidRPr="00DF5C92">
        <w:rPr>
          <w:rFonts w:ascii="Arial" w:hAnsi="Arial" w:cs="Arial"/>
          <w:color w:val="000000"/>
          <w:lang w:val="ru-RU"/>
        </w:rPr>
        <w:t xml:space="preserve"> </w:t>
      </w:r>
      <w:r>
        <w:rPr>
          <w:rFonts w:ascii="Arial" w:hAnsi="Arial" w:cs="Arial"/>
          <w:color w:val="000000"/>
          <w:lang w:val="ru-RU"/>
        </w:rPr>
        <w:t xml:space="preserve">и </w:t>
      </w:r>
      <w:r w:rsidR="001A2A79">
        <w:rPr>
          <w:rFonts w:ascii="Arial" w:hAnsi="Arial" w:cs="Arial"/>
          <w:color w:val="000000"/>
          <w:lang w:val="ru-RU" w:eastAsia="ru-RU"/>
        </w:rPr>
        <w:t>ИСПОЛНИТЕЛЬ</w:t>
      </w:r>
      <w:r>
        <w:rPr>
          <w:rFonts w:ascii="Arial" w:hAnsi="Arial" w:cs="Arial"/>
          <w:color w:val="000000"/>
          <w:lang w:val="ru-RU"/>
        </w:rPr>
        <w:t xml:space="preserve"> </w:t>
      </w:r>
      <w:r w:rsidRPr="00DF5C92">
        <w:rPr>
          <w:rFonts w:ascii="Arial" w:hAnsi="Arial" w:cs="Arial"/>
          <w:color w:val="000000"/>
          <w:lang w:val="ru-RU"/>
        </w:rPr>
        <w:t>получа</w:t>
      </w:r>
      <w:r>
        <w:rPr>
          <w:rFonts w:ascii="Arial" w:hAnsi="Arial" w:cs="Arial"/>
          <w:color w:val="000000"/>
          <w:lang w:val="ru-RU"/>
        </w:rPr>
        <w:t>ю</w:t>
      </w:r>
      <w:r w:rsidRPr="00DF5C92">
        <w:rPr>
          <w:rFonts w:ascii="Arial" w:hAnsi="Arial" w:cs="Arial"/>
          <w:color w:val="000000"/>
          <w:lang w:val="ru-RU"/>
        </w:rPr>
        <w:t>т право потребовать изменени</w:t>
      </w:r>
      <w:r>
        <w:rPr>
          <w:rFonts w:ascii="Arial" w:hAnsi="Arial" w:cs="Arial"/>
          <w:color w:val="000000"/>
          <w:lang w:val="ru-RU"/>
        </w:rPr>
        <w:t>я/</w:t>
      </w:r>
      <w:r w:rsidRPr="00DF5C92">
        <w:rPr>
          <w:rFonts w:ascii="Arial" w:hAnsi="Arial" w:cs="Arial"/>
          <w:color w:val="000000"/>
          <w:lang w:val="ru-RU"/>
        </w:rPr>
        <w:t>модификаци</w:t>
      </w:r>
      <w:r>
        <w:rPr>
          <w:rFonts w:ascii="Arial" w:hAnsi="Arial" w:cs="Arial"/>
          <w:color w:val="000000"/>
          <w:lang w:val="ru-RU"/>
        </w:rPr>
        <w:t>и</w:t>
      </w:r>
      <w:r w:rsidRPr="00DF5C92">
        <w:rPr>
          <w:rFonts w:ascii="Arial" w:hAnsi="Arial" w:cs="Arial"/>
          <w:color w:val="000000"/>
          <w:lang w:val="ru-RU"/>
        </w:rPr>
        <w:t xml:space="preserve"> </w:t>
      </w:r>
      <w:r w:rsidR="009B7E43">
        <w:rPr>
          <w:rFonts w:ascii="Arial" w:hAnsi="Arial" w:cs="Arial"/>
          <w:color w:val="000000"/>
          <w:lang w:val="ru-RU"/>
        </w:rPr>
        <w:t>УСЛУГ</w:t>
      </w:r>
      <w:r w:rsidRPr="00DF5C92">
        <w:rPr>
          <w:rFonts w:ascii="Arial" w:hAnsi="Arial" w:cs="Arial"/>
          <w:color w:val="000000"/>
          <w:lang w:val="ru-RU"/>
        </w:rPr>
        <w:t xml:space="preserve"> или хода </w:t>
      </w:r>
      <w:r w:rsidR="004C03CF">
        <w:rPr>
          <w:rFonts w:ascii="Arial" w:hAnsi="Arial" w:cs="Arial"/>
          <w:color w:val="000000"/>
          <w:lang w:val="ru-RU"/>
        </w:rPr>
        <w:t>оказания УСЛУГ</w:t>
      </w:r>
      <w:r>
        <w:rPr>
          <w:rFonts w:ascii="Arial" w:hAnsi="Arial" w:cs="Arial"/>
          <w:color w:val="000000"/>
          <w:lang w:val="ru-RU"/>
        </w:rPr>
        <w:t xml:space="preserve">, а </w:t>
      </w:r>
      <w:r w:rsidR="002669D6">
        <w:rPr>
          <w:rFonts w:ascii="Arial" w:hAnsi="Arial" w:cs="Arial"/>
          <w:color w:val="000000"/>
          <w:lang w:val="ru-RU" w:eastAsia="ru-RU"/>
        </w:rPr>
        <w:t>ИСПОЛНИТЕЛЬ</w:t>
      </w:r>
      <w:r>
        <w:rPr>
          <w:rFonts w:ascii="Arial" w:hAnsi="Arial" w:cs="Arial"/>
          <w:color w:val="000000"/>
          <w:lang w:val="ru-RU"/>
        </w:rPr>
        <w:t xml:space="preserve"> обязан </w:t>
      </w:r>
      <w:r w:rsidRPr="00DF5C92">
        <w:rPr>
          <w:rFonts w:ascii="Arial" w:hAnsi="Arial" w:cs="Arial"/>
          <w:color w:val="000000"/>
          <w:lang w:val="ru-RU"/>
        </w:rPr>
        <w:t>без увеличения цены</w:t>
      </w:r>
      <w:r>
        <w:rPr>
          <w:rFonts w:ascii="Arial" w:hAnsi="Arial" w:cs="Arial"/>
          <w:color w:val="000000"/>
          <w:lang w:val="ru-RU"/>
        </w:rPr>
        <w:t xml:space="preserve"> осуществить такое изменение/модификацию </w:t>
      </w:r>
      <w:r w:rsidR="00976104">
        <w:rPr>
          <w:rFonts w:ascii="Arial" w:hAnsi="Arial" w:cs="Arial"/>
          <w:color w:val="000000"/>
          <w:lang w:val="ru-RU"/>
        </w:rPr>
        <w:t>УСЛУГ</w:t>
      </w:r>
      <w:r>
        <w:rPr>
          <w:rFonts w:ascii="Arial" w:hAnsi="Arial" w:cs="Arial"/>
          <w:color w:val="000000"/>
          <w:lang w:val="ru-RU"/>
        </w:rPr>
        <w:t xml:space="preserve"> или хода </w:t>
      </w:r>
      <w:r w:rsidR="004C03CF">
        <w:rPr>
          <w:rFonts w:ascii="Arial" w:hAnsi="Arial" w:cs="Arial"/>
          <w:color w:val="000000"/>
          <w:lang w:val="ru-RU"/>
        </w:rPr>
        <w:t>оказания УСЛУГ</w:t>
      </w:r>
      <w:r>
        <w:rPr>
          <w:rFonts w:ascii="Arial" w:hAnsi="Arial" w:cs="Arial"/>
          <w:color w:val="000000"/>
          <w:lang w:val="ru-RU"/>
        </w:rPr>
        <w:t xml:space="preserve"> </w:t>
      </w:r>
      <w:r w:rsidRPr="00DF5C92">
        <w:rPr>
          <w:rFonts w:ascii="Arial" w:hAnsi="Arial" w:cs="Arial"/>
          <w:color w:val="000000"/>
          <w:lang w:val="ru-RU"/>
        </w:rPr>
        <w:t>таким образом, чтобы избежать нарушения будь то реального, предполагаемого или потенциального.</w:t>
      </w:r>
      <w:r>
        <w:rPr>
          <w:rFonts w:ascii="Arial" w:hAnsi="Arial" w:cs="Arial"/>
          <w:color w:val="000000"/>
          <w:lang w:val="ru-RU"/>
        </w:rPr>
        <w:t xml:space="preserve"> При этом </w:t>
      </w:r>
      <w:r w:rsidR="00980332">
        <w:rPr>
          <w:rFonts w:ascii="Arial" w:hAnsi="Arial" w:cs="Arial"/>
          <w:color w:val="000000"/>
          <w:lang w:val="ru-RU" w:eastAsia="ru-RU"/>
        </w:rPr>
        <w:t>ИСПОЛНИТЕЛЬ</w:t>
      </w:r>
      <w:r>
        <w:rPr>
          <w:rFonts w:ascii="Arial" w:hAnsi="Arial" w:cs="Arial"/>
          <w:color w:val="000000"/>
          <w:lang w:val="ru-RU"/>
        </w:rPr>
        <w:t xml:space="preserve"> должен обеспечить </w:t>
      </w:r>
      <w:r w:rsidR="001A40D8">
        <w:rPr>
          <w:rFonts w:ascii="Arial" w:hAnsi="Arial" w:cs="Arial"/>
          <w:color w:val="000000"/>
          <w:lang w:val="ru-RU"/>
        </w:rPr>
        <w:t>оказание УСЛУГ</w:t>
      </w:r>
      <w:r>
        <w:rPr>
          <w:rFonts w:ascii="Arial" w:hAnsi="Arial" w:cs="Arial"/>
          <w:color w:val="000000"/>
          <w:lang w:val="ru-RU"/>
        </w:rPr>
        <w:t xml:space="preserve"> без ущерба качеству и срокам </w:t>
      </w:r>
      <w:r w:rsidR="004C03CF">
        <w:rPr>
          <w:rFonts w:ascii="Arial" w:hAnsi="Arial" w:cs="Arial"/>
          <w:color w:val="000000"/>
          <w:lang w:val="ru-RU"/>
        </w:rPr>
        <w:t>оказания УСЛУГ</w:t>
      </w:r>
      <w:r>
        <w:rPr>
          <w:rFonts w:ascii="Arial" w:hAnsi="Arial" w:cs="Arial"/>
          <w:color w:val="000000"/>
          <w:lang w:val="ru-RU"/>
        </w:rPr>
        <w:t>.</w:t>
      </w:r>
    </w:p>
    <w:p w:rsidR="00521053" w:rsidRDefault="008B153F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ИСПОЛНИТЕЛЬ</w:t>
      </w:r>
      <w:r w:rsidR="003C44CF" w:rsidRPr="00DF5C92">
        <w:rPr>
          <w:rFonts w:ascii="Arial" w:hAnsi="Arial" w:cs="Arial"/>
          <w:color w:val="000000"/>
          <w:lang w:val="ru-RU"/>
        </w:rPr>
        <w:t xml:space="preserve"> должен взаимодействовать только с такими СУБ</w:t>
      </w:r>
      <w:r w:rsidR="0077542C">
        <w:rPr>
          <w:rFonts w:ascii="Arial" w:hAnsi="Arial" w:cs="Arial"/>
          <w:color w:val="000000"/>
          <w:lang w:val="ru-RU"/>
        </w:rPr>
        <w:t>ИСПОЛНИТЕЛЯ</w:t>
      </w:r>
      <w:r w:rsidR="003C44CF" w:rsidRPr="00DF5C92">
        <w:rPr>
          <w:rFonts w:ascii="Arial" w:hAnsi="Arial" w:cs="Arial"/>
          <w:color w:val="000000"/>
          <w:lang w:val="ru-RU"/>
        </w:rPr>
        <w:t xml:space="preserve">МИ и покупать МАТЕРИАЛЫ и ОБОРУДОВАНИЕ для включения в состав </w:t>
      </w:r>
      <w:r w:rsidR="001657C9">
        <w:rPr>
          <w:rFonts w:ascii="Arial" w:hAnsi="Arial" w:cs="Arial"/>
          <w:color w:val="000000"/>
          <w:lang w:val="ru-RU"/>
        </w:rPr>
        <w:t>УСЛУГ</w:t>
      </w:r>
      <w:r w:rsidR="003C44CF" w:rsidRPr="00DF5C92">
        <w:rPr>
          <w:rFonts w:ascii="Arial" w:hAnsi="Arial" w:cs="Arial"/>
          <w:color w:val="000000"/>
          <w:lang w:val="ru-RU"/>
        </w:rPr>
        <w:t xml:space="preserve"> только у таких  поставщиков, которые соглашаются в письменном виде освобождать от ответственности </w:t>
      </w:r>
      <w:r w:rsidR="0077542C">
        <w:rPr>
          <w:rFonts w:ascii="Arial" w:hAnsi="Arial" w:cs="Arial"/>
          <w:color w:val="000000"/>
          <w:lang w:val="ru-RU"/>
        </w:rPr>
        <w:t>ИСПОЛНИТЕЛЯ</w:t>
      </w:r>
      <w:r w:rsidR="003C44CF" w:rsidRPr="00DF5C92">
        <w:rPr>
          <w:rFonts w:ascii="Arial" w:hAnsi="Arial" w:cs="Arial"/>
          <w:color w:val="000000"/>
          <w:lang w:val="ru-RU"/>
        </w:rPr>
        <w:t xml:space="preserve"> в связи с претензиями о предполагаемом нарушении ИНТЕЛЛЕКТУАЛЬНЫХ ПРАВ.</w:t>
      </w:r>
    </w:p>
    <w:p w:rsidR="003C44CF" w:rsidRPr="00DF5C92" w:rsidRDefault="003C44CF" w:rsidP="003E0029">
      <w:pPr>
        <w:pStyle w:val="Indent3"/>
        <w:widowControl w:val="0"/>
        <w:tabs>
          <w:tab w:val="left" w:pos="567"/>
        </w:tabs>
        <w:ind w:left="567" w:firstLine="0"/>
        <w:rPr>
          <w:rFonts w:ascii="Arial" w:hAnsi="Arial" w:cs="Arial"/>
          <w:b/>
          <w:lang w:val="ru-RU"/>
        </w:rPr>
      </w:pPr>
      <w:r w:rsidRPr="00DF5C92">
        <w:rPr>
          <w:rFonts w:ascii="Arial" w:hAnsi="Arial" w:cs="Arial"/>
          <w:b/>
          <w:lang w:val="ru-RU"/>
        </w:rPr>
        <w:t xml:space="preserve">Конец РАЗДЕЛА 2. </w:t>
      </w:r>
    </w:p>
    <w:p w:rsidR="00180435" w:rsidRPr="003C44CF" w:rsidRDefault="003C44CF" w:rsidP="003E0029">
      <w:pPr>
        <w:pStyle w:val="Indent3"/>
        <w:widowControl w:val="0"/>
        <w:tabs>
          <w:tab w:val="left" w:pos="567"/>
        </w:tabs>
        <w:spacing w:after="120"/>
        <w:ind w:left="567" w:firstLine="0"/>
        <w:rPr>
          <w:rFonts w:ascii="Arial" w:hAnsi="Arial" w:cs="Arial"/>
          <w:b/>
          <w:lang w:val="ru-RU"/>
        </w:rPr>
      </w:pPr>
      <w:r w:rsidRPr="00DF5C92">
        <w:rPr>
          <w:rFonts w:ascii="Arial" w:hAnsi="Arial" w:cs="Arial"/>
          <w:b/>
          <w:lang w:val="ru-RU"/>
        </w:rPr>
        <w:t>РАЗДЕЛ 3 начинается со следующей страницы.</w:t>
      </w:r>
    </w:p>
    <w:p w:rsidR="00180435" w:rsidRDefault="00180435">
      <w:pPr>
        <w:rPr>
          <w:rFonts w:ascii="Arial" w:hAnsi="Arial" w:cs="Arial"/>
          <w:lang w:val="ru-RU"/>
        </w:rPr>
        <w:sectPr w:rsidR="00180435" w:rsidSect="00676357">
          <w:headerReference w:type="default" r:id="rId13"/>
          <w:pgSz w:w="11906" w:h="16838" w:code="9"/>
          <w:pgMar w:top="815" w:right="1133" w:bottom="567" w:left="1134" w:header="567" w:footer="89" w:gutter="0"/>
          <w:cols w:space="720"/>
          <w:docGrid w:linePitch="360"/>
        </w:sectPr>
      </w:pPr>
    </w:p>
    <w:p w:rsidR="00521053" w:rsidRDefault="006D70B4">
      <w:pPr>
        <w:pStyle w:val="10"/>
        <w:widowControl w:val="0"/>
        <w:numPr>
          <w:ilvl w:val="0"/>
          <w:numId w:val="24"/>
        </w:numPr>
        <w:spacing w:after="120" w:line="240" w:lineRule="auto"/>
        <w:ind w:left="567" w:hanging="567"/>
        <w:rPr>
          <w:rFonts w:ascii="Arial" w:hAnsi="Arial" w:cs="Arial"/>
          <w:b/>
          <w:bCs/>
          <w:color w:val="000000"/>
          <w:lang w:val="ru-RU"/>
        </w:rPr>
      </w:pPr>
      <w:r w:rsidRPr="006D70B4">
        <w:rPr>
          <w:rFonts w:ascii="Arial" w:hAnsi="Arial" w:cs="Arial"/>
          <w:b/>
          <w:bCs/>
          <w:color w:val="000000"/>
          <w:lang w:val="ru-RU"/>
        </w:rPr>
        <w:lastRenderedPageBreak/>
        <w:t>ОБЩИЕ ПОЛОЖЕНИЯ</w:t>
      </w:r>
    </w:p>
    <w:p w:rsidR="00521053" w:rsidRDefault="006D70B4">
      <w:pPr>
        <w:pStyle w:val="afa"/>
        <w:widowControl w:val="0"/>
        <w:numPr>
          <w:ilvl w:val="1"/>
          <w:numId w:val="2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6D70B4">
        <w:rPr>
          <w:rFonts w:ascii="Arial" w:hAnsi="Arial" w:cs="Arial"/>
          <w:sz w:val="20"/>
          <w:szCs w:val="20"/>
          <w:lang w:val="ru-RU"/>
        </w:rPr>
        <w:t>ПРИНЯТЫЕ АББРЕВИАТУРЫ:</w:t>
      </w:r>
    </w:p>
    <w:p w:rsidR="002E4FDD" w:rsidRPr="00F443EB" w:rsidRDefault="002E4FDD" w:rsidP="002E4FDD">
      <w:pPr>
        <w:widowControl w:val="0"/>
        <w:ind w:firstLine="567"/>
        <w:rPr>
          <w:rFonts w:ascii="Arial" w:hAnsi="Arial" w:cs="Arial"/>
          <w:b/>
          <w:sz w:val="20"/>
          <w:szCs w:val="20"/>
          <w:lang w:val="ru-RU"/>
        </w:rPr>
      </w:pPr>
      <w:r w:rsidRPr="00CD07BB">
        <w:rPr>
          <w:rFonts w:ascii="Arial" w:hAnsi="Arial" w:cs="Arial"/>
          <w:sz w:val="20"/>
          <w:szCs w:val="20"/>
          <w:lang w:val="ru-RU"/>
        </w:rPr>
        <w:t xml:space="preserve">«БР» </w:t>
      </w:r>
      <w:r w:rsidRPr="00F443EB">
        <w:rPr>
          <w:rFonts w:ascii="Arial" w:hAnsi="Arial" w:cs="Arial"/>
          <w:sz w:val="20"/>
          <w:szCs w:val="20"/>
          <w:lang w:val="ru-RU"/>
        </w:rPr>
        <w:t>– буровые растворы</w:t>
      </w:r>
      <w:r>
        <w:rPr>
          <w:rFonts w:ascii="Arial" w:hAnsi="Arial" w:cs="Arial"/>
          <w:sz w:val="20"/>
          <w:szCs w:val="20"/>
          <w:lang w:val="ru-RU"/>
        </w:rPr>
        <w:t>;</w:t>
      </w:r>
    </w:p>
    <w:p w:rsidR="002E4FDD" w:rsidRPr="00CD07BB" w:rsidRDefault="002E4FDD" w:rsidP="002E4FDD">
      <w:pPr>
        <w:widowControl w:val="0"/>
        <w:ind w:firstLine="567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«</w:t>
      </w:r>
      <w:r w:rsidRPr="00CD07BB">
        <w:rPr>
          <w:rFonts w:ascii="Arial" w:hAnsi="Arial" w:cs="Arial"/>
          <w:sz w:val="20"/>
          <w:szCs w:val="20"/>
          <w:lang w:val="ru-RU"/>
        </w:rPr>
        <w:t>ГНВП</w:t>
      </w:r>
      <w:r>
        <w:rPr>
          <w:rFonts w:ascii="Arial" w:hAnsi="Arial" w:cs="Arial"/>
          <w:sz w:val="20"/>
          <w:szCs w:val="20"/>
          <w:lang w:val="ru-RU"/>
        </w:rPr>
        <w:t>»</w:t>
      </w:r>
      <w:r w:rsidRPr="00CD07BB">
        <w:rPr>
          <w:rFonts w:ascii="Arial" w:hAnsi="Arial" w:cs="Arial"/>
          <w:sz w:val="20"/>
          <w:szCs w:val="20"/>
          <w:lang w:val="ru-RU"/>
        </w:rPr>
        <w:t xml:space="preserve"> – </w:t>
      </w:r>
      <w:proofErr w:type="spellStart"/>
      <w:r w:rsidRPr="00CD07BB">
        <w:rPr>
          <w:rFonts w:ascii="Arial" w:hAnsi="Arial" w:cs="Arial"/>
          <w:sz w:val="20"/>
          <w:szCs w:val="20"/>
          <w:lang w:val="ru-RU"/>
        </w:rPr>
        <w:t>газонефтеводопроявления</w:t>
      </w:r>
      <w:proofErr w:type="spellEnd"/>
      <w:r w:rsidRPr="00CD07BB">
        <w:rPr>
          <w:rFonts w:ascii="Arial" w:hAnsi="Arial" w:cs="Arial"/>
          <w:sz w:val="20"/>
          <w:szCs w:val="20"/>
          <w:lang w:val="ru-RU"/>
        </w:rPr>
        <w:t>;</w:t>
      </w:r>
    </w:p>
    <w:p w:rsidR="002E4FDD" w:rsidRPr="00CD07BB" w:rsidRDefault="002E4FDD" w:rsidP="002E4FDD">
      <w:pPr>
        <w:widowControl w:val="0"/>
        <w:ind w:firstLine="567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«</w:t>
      </w:r>
      <w:r w:rsidRPr="00CD07BB">
        <w:rPr>
          <w:rFonts w:ascii="Arial" w:hAnsi="Arial" w:cs="Arial"/>
          <w:sz w:val="20"/>
          <w:szCs w:val="20"/>
          <w:lang w:val="ru-RU"/>
        </w:rPr>
        <w:t>ОБУВ</w:t>
      </w:r>
      <w:r>
        <w:rPr>
          <w:rFonts w:ascii="Arial" w:hAnsi="Arial" w:cs="Arial"/>
          <w:sz w:val="20"/>
          <w:szCs w:val="20"/>
          <w:lang w:val="ru-RU"/>
        </w:rPr>
        <w:t>»</w:t>
      </w:r>
      <w:r w:rsidRPr="00CD07BB">
        <w:rPr>
          <w:rFonts w:ascii="Arial" w:hAnsi="Arial" w:cs="Arial"/>
          <w:sz w:val="20"/>
          <w:szCs w:val="20"/>
          <w:lang w:val="ru-RU"/>
        </w:rPr>
        <w:t xml:space="preserve"> – ориентировочные безопасные уровни воздействия;</w:t>
      </w:r>
    </w:p>
    <w:p w:rsidR="002E4FDD" w:rsidRPr="00F443EB" w:rsidRDefault="002E4FDD" w:rsidP="002E4FDD">
      <w:pPr>
        <w:widowControl w:val="0"/>
        <w:spacing w:after="120"/>
        <w:ind w:firstLine="567"/>
        <w:rPr>
          <w:rFonts w:ascii="Arial" w:hAnsi="Arial" w:cs="Arial"/>
          <w:b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«</w:t>
      </w:r>
      <w:r w:rsidRPr="00CD07BB">
        <w:rPr>
          <w:rFonts w:ascii="Arial" w:hAnsi="Arial" w:cs="Arial"/>
          <w:sz w:val="20"/>
          <w:szCs w:val="20"/>
          <w:lang w:val="ru-RU"/>
        </w:rPr>
        <w:t>ПДК</w:t>
      </w:r>
      <w:r>
        <w:rPr>
          <w:rFonts w:ascii="Arial" w:hAnsi="Arial" w:cs="Arial"/>
          <w:sz w:val="20"/>
          <w:szCs w:val="20"/>
          <w:lang w:val="ru-RU"/>
        </w:rPr>
        <w:t>»</w:t>
      </w:r>
      <w:r w:rsidRPr="00CD07BB">
        <w:rPr>
          <w:rFonts w:ascii="Arial" w:hAnsi="Arial" w:cs="Arial"/>
          <w:sz w:val="20"/>
          <w:szCs w:val="20"/>
          <w:lang w:val="ru-RU"/>
        </w:rPr>
        <w:tab/>
        <w:t>– предельно допустимая концентрация.</w:t>
      </w:r>
    </w:p>
    <w:p w:rsidR="00521053" w:rsidRDefault="002E4FDD">
      <w:pPr>
        <w:widowControl w:val="0"/>
        <w:numPr>
          <w:ilvl w:val="1"/>
          <w:numId w:val="2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F443EB">
        <w:rPr>
          <w:rFonts w:ascii="Arial" w:hAnsi="Arial" w:cs="Arial"/>
          <w:sz w:val="20"/>
          <w:szCs w:val="20"/>
          <w:lang w:val="ru-RU"/>
        </w:rPr>
        <w:t xml:space="preserve">ИСПОЛНИТЕЛЬ оказывает УСЛУГИ по </w:t>
      </w:r>
      <w:r w:rsidR="008660BA">
        <w:rPr>
          <w:rFonts w:ascii="Arial" w:hAnsi="Arial" w:cs="Arial"/>
          <w:sz w:val="20"/>
          <w:szCs w:val="20"/>
          <w:lang w:val="ru-RU"/>
        </w:rPr>
        <w:t xml:space="preserve">инженерно-технологическому </w:t>
      </w:r>
      <w:r w:rsidRPr="00F443EB">
        <w:rPr>
          <w:rFonts w:ascii="Arial" w:hAnsi="Arial" w:cs="Arial"/>
          <w:sz w:val="20"/>
          <w:szCs w:val="20"/>
          <w:lang w:val="ru-RU"/>
        </w:rPr>
        <w:t xml:space="preserve">сопровождению буровых растворов, которые являются ключевым элементом процесса бурения. </w:t>
      </w:r>
    </w:p>
    <w:p w:rsidR="00521053" w:rsidRDefault="002E4FDD">
      <w:pPr>
        <w:widowControl w:val="0"/>
        <w:numPr>
          <w:ilvl w:val="1"/>
          <w:numId w:val="2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F443EB">
        <w:rPr>
          <w:rFonts w:ascii="Arial" w:hAnsi="Arial" w:cs="Arial"/>
          <w:sz w:val="20"/>
          <w:szCs w:val="20"/>
          <w:lang w:val="ru-RU"/>
        </w:rPr>
        <w:t xml:space="preserve">ИСПОЛНИТЕЛЬ несет единоличную ответственность за обеспечение, </w:t>
      </w:r>
      <w:r>
        <w:rPr>
          <w:rFonts w:ascii="Arial" w:hAnsi="Arial" w:cs="Arial"/>
          <w:sz w:val="20"/>
          <w:szCs w:val="20"/>
          <w:lang w:val="ru-RU"/>
        </w:rPr>
        <w:t>оказание</w:t>
      </w:r>
      <w:r w:rsidRPr="00F443EB">
        <w:rPr>
          <w:rFonts w:ascii="Arial" w:hAnsi="Arial" w:cs="Arial"/>
          <w:sz w:val="20"/>
          <w:szCs w:val="20"/>
          <w:lang w:val="ru-RU"/>
        </w:rPr>
        <w:t xml:space="preserve"> и управление УСЛУГАМИ и </w:t>
      </w:r>
      <w:r w:rsidR="00CA6A00">
        <w:rPr>
          <w:rFonts w:ascii="Arial" w:hAnsi="Arial" w:cs="Arial"/>
          <w:sz w:val="20"/>
          <w:szCs w:val="20"/>
          <w:lang w:val="ru-RU"/>
        </w:rPr>
        <w:t xml:space="preserve">качество используемых </w:t>
      </w:r>
      <w:r w:rsidRPr="00F443EB">
        <w:rPr>
          <w:rFonts w:ascii="Arial" w:hAnsi="Arial" w:cs="Arial"/>
          <w:sz w:val="20"/>
          <w:szCs w:val="20"/>
          <w:lang w:val="ru-RU"/>
        </w:rPr>
        <w:t xml:space="preserve">МАТЕРИАЛОВ согласно требованиям, установленным в настоящем ДОГОВОРЕ. Оказание каждой составляющей УСЛУГ осуществляется в соответствии с конкретными техническими требованиями на </w:t>
      </w:r>
      <w:r>
        <w:rPr>
          <w:rFonts w:ascii="Arial" w:hAnsi="Arial" w:cs="Arial"/>
          <w:sz w:val="20"/>
          <w:szCs w:val="20"/>
          <w:lang w:val="ru-RU"/>
        </w:rPr>
        <w:t>оказание</w:t>
      </w:r>
      <w:r w:rsidRPr="00F443EB">
        <w:rPr>
          <w:rFonts w:ascii="Arial" w:hAnsi="Arial" w:cs="Arial"/>
          <w:sz w:val="20"/>
          <w:szCs w:val="20"/>
          <w:lang w:val="ru-RU"/>
        </w:rPr>
        <w:t xml:space="preserve"> УСЛУГ, указанны</w:t>
      </w:r>
      <w:r w:rsidR="007A6954">
        <w:rPr>
          <w:rFonts w:ascii="Arial" w:hAnsi="Arial" w:cs="Arial"/>
          <w:sz w:val="20"/>
          <w:szCs w:val="20"/>
          <w:lang w:val="ru-RU"/>
        </w:rPr>
        <w:t>ми</w:t>
      </w:r>
      <w:r w:rsidRPr="00F443EB">
        <w:rPr>
          <w:rFonts w:ascii="Arial" w:hAnsi="Arial" w:cs="Arial"/>
          <w:sz w:val="20"/>
          <w:szCs w:val="20"/>
          <w:lang w:val="ru-RU"/>
        </w:rPr>
        <w:t xml:space="preserve"> в настоящем ДОГОВОРЕ.</w:t>
      </w:r>
    </w:p>
    <w:p w:rsidR="00521053" w:rsidRDefault="002E4FDD">
      <w:pPr>
        <w:widowControl w:val="0"/>
        <w:numPr>
          <w:ilvl w:val="1"/>
          <w:numId w:val="2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F443EB">
        <w:rPr>
          <w:rFonts w:ascii="Arial" w:hAnsi="Arial" w:cs="Arial"/>
          <w:sz w:val="20"/>
          <w:szCs w:val="20"/>
          <w:lang w:val="ru-RU"/>
        </w:rPr>
        <w:t xml:space="preserve">ИСПОЛНИТЕЛЬ согласует и уточняет с </w:t>
      </w:r>
      <w:r w:rsidR="008660BA">
        <w:rPr>
          <w:rFonts w:ascii="Arial" w:hAnsi="Arial" w:cs="Arial"/>
          <w:sz w:val="20"/>
          <w:szCs w:val="20"/>
          <w:lang w:val="ru-RU"/>
        </w:rPr>
        <w:t>ЗАКАЗЧИКОМ</w:t>
      </w:r>
      <w:r w:rsidR="008660BA" w:rsidRPr="00F443EB">
        <w:rPr>
          <w:rFonts w:ascii="Arial" w:hAnsi="Arial" w:cs="Arial"/>
          <w:sz w:val="20"/>
          <w:szCs w:val="20"/>
          <w:lang w:val="ru-RU"/>
        </w:rPr>
        <w:t xml:space="preserve"> </w:t>
      </w:r>
      <w:r w:rsidRPr="00F443EB">
        <w:rPr>
          <w:rFonts w:ascii="Arial" w:hAnsi="Arial" w:cs="Arial"/>
          <w:sz w:val="20"/>
          <w:szCs w:val="20"/>
          <w:lang w:val="ru-RU"/>
        </w:rPr>
        <w:t xml:space="preserve">всю информацию о программе и планах будущей операционной деятельности </w:t>
      </w:r>
      <w:r w:rsidR="00CB67A1">
        <w:rPr>
          <w:rFonts w:ascii="Arial" w:hAnsi="Arial" w:cs="Arial"/>
          <w:sz w:val="20"/>
          <w:szCs w:val="20"/>
          <w:lang w:val="ru-RU"/>
        </w:rPr>
        <w:t>ЗАКАЗЧИКА</w:t>
      </w:r>
      <w:r w:rsidRPr="00F443EB">
        <w:rPr>
          <w:rFonts w:ascii="Arial" w:hAnsi="Arial" w:cs="Arial"/>
          <w:sz w:val="20"/>
          <w:szCs w:val="20"/>
          <w:lang w:val="ru-RU"/>
        </w:rPr>
        <w:t xml:space="preserve">, необходимую ИСПОЛНИТЕЛЮ для обеспечения всех ресурсов, требуемых для выполнения им своих обязательств в рамках ДОГОВОРА. ИСПОЛНИТЕЛЬ несет ответственность за проведение необходимого обучения ПЕРСОНАЛА ИСПОЛНИТЕЛЯ, техническое обслуживание ОБОРУДОВАНИЯ и </w:t>
      </w:r>
      <w:r>
        <w:rPr>
          <w:rFonts w:ascii="Arial" w:hAnsi="Arial" w:cs="Arial"/>
          <w:sz w:val="20"/>
          <w:szCs w:val="20"/>
          <w:lang w:val="ru-RU"/>
        </w:rPr>
        <w:t>оказание</w:t>
      </w:r>
      <w:r w:rsidRPr="00F443EB">
        <w:rPr>
          <w:rFonts w:ascii="Arial" w:hAnsi="Arial" w:cs="Arial"/>
          <w:sz w:val="20"/>
          <w:szCs w:val="20"/>
          <w:lang w:val="ru-RU"/>
        </w:rPr>
        <w:t xml:space="preserve"> прочих услуг таким образом, чтобы обеспечить непрерывность операционной деятельности за исключением случаев, предусмотренных в настоящем ДОГОВОРЕ.</w:t>
      </w:r>
    </w:p>
    <w:p w:rsidR="00521053" w:rsidRPr="009F513C" w:rsidRDefault="002E4FDD">
      <w:pPr>
        <w:widowControl w:val="0"/>
        <w:numPr>
          <w:ilvl w:val="1"/>
          <w:numId w:val="2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F443EB">
        <w:rPr>
          <w:rFonts w:ascii="Arial" w:hAnsi="Arial" w:cs="Arial"/>
          <w:sz w:val="20"/>
          <w:szCs w:val="20"/>
          <w:lang w:val="ru-RU"/>
        </w:rPr>
        <w:t xml:space="preserve">ИСПОЛНИТЕЛЬ осуществляет оказание УСЛУГ в сотрудничестве с </w:t>
      </w:r>
      <w:r w:rsidR="008660BA">
        <w:rPr>
          <w:rFonts w:ascii="Arial" w:hAnsi="Arial" w:cs="Arial"/>
          <w:sz w:val="20"/>
          <w:szCs w:val="20"/>
          <w:lang w:val="ru-RU"/>
        </w:rPr>
        <w:t>ЗАКАЗЧИКОМ</w:t>
      </w:r>
      <w:r w:rsidR="008660BA" w:rsidRPr="00F443EB">
        <w:rPr>
          <w:rFonts w:ascii="Arial" w:hAnsi="Arial" w:cs="Arial"/>
          <w:sz w:val="20"/>
          <w:szCs w:val="20"/>
          <w:lang w:val="ru-RU"/>
        </w:rPr>
        <w:t xml:space="preserve"> </w:t>
      </w:r>
      <w:r w:rsidRPr="00F443EB">
        <w:rPr>
          <w:rFonts w:ascii="Arial" w:hAnsi="Arial" w:cs="Arial"/>
          <w:sz w:val="20"/>
          <w:szCs w:val="20"/>
          <w:lang w:val="ru-RU"/>
        </w:rPr>
        <w:t xml:space="preserve">и СЕРВИСНЫМИ </w:t>
      </w:r>
      <w:r w:rsidR="008660BA">
        <w:rPr>
          <w:rFonts w:ascii="Arial" w:hAnsi="Arial" w:cs="Arial"/>
          <w:sz w:val="20"/>
          <w:szCs w:val="20"/>
          <w:lang w:val="ru-RU"/>
        </w:rPr>
        <w:t>КОМПАНИЯМИ</w:t>
      </w:r>
      <w:r w:rsidRPr="00F443EB">
        <w:rPr>
          <w:rFonts w:ascii="Arial" w:hAnsi="Arial" w:cs="Arial"/>
          <w:sz w:val="20"/>
          <w:szCs w:val="20"/>
          <w:lang w:val="ru-RU"/>
        </w:rPr>
        <w:t xml:space="preserve">. </w:t>
      </w:r>
      <w:r w:rsidR="00CB67A1">
        <w:rPr>
          <w:rFonts w:ascii="Arial" w:hAnsi="Arial" w:cs="Arial"/>
          <w:sz w:val="20"/>
          <w:szCs w:val="20"/>
          <w:lang w:val="ru-RU"/>
        </w:rPr>
        <w:t>ЗАКАЗЧИК</w:t>
      </w:r>
      <w:r w:rsidRPr="00F443EB">
        <w:rPr>
          <w:rFonts w:ascii="Arial" w:hAnsi="Arial" w:cs="Arial"/>
          <w:sz w:val="20"/>
          <w:szCs w:val="20"/>
          <w:lang w:val="ru-RU"/>
        </w:rPr>
        <w:t xml:space="preserve"> вправе требовать от ИСПОЛНИТЕЛЯ оказания УСЛУГ качественно и в срок, в строгом соответствии с «Матрицей отве</w:t>
      </w:r>
      <w:r w:rsidR="00394D16">
        <w:rPr>
          <w:rFonts w:ascii="Arial" w:hAnsi="Arial" w:cs="Arial"/>
          <w:sz w:val="20"/>
          <w:szCs w:val="20"/>
          <w:lang w:val="ru-RU"/>
        </w:rPr>
        <w:t>тственности</w:t>
      </w:r>
      <w:r w:rsidRPr="00F443EB">
        <w:rPr>
          <w:rFonts w:ascii="Arial" w:hAnsi="Arial" w:cs="Arial"/>
          <w:sz w:val="20"/>
          <w:szCs w:val="20"/>
          <w:lang w:val="ru-RU"/>
        </w:rPr>
        <w:t>» (</w:t>
      </w:r>
      <w:r w:rsidR="00681D13" w:rsidRPr="00681D13">
        <w:rPr>
          <w:rFonts w:ascii="Arial" w:hAnsi="Arial" w:cs="Arial"/>
          <w:sz w:val="20"/>
          <w:szCs w:val="20"/>
          <w:lang w:val="ru-RU"/>
        </w:rPr>
        <w:t>Приложение 3 к настоящему ДОГОВОРУ</w:t>
      </w:r>
      <w:r w:rsidRPr="00F443EB">
        <w:rPr>
          <w:rFonts w:ascii="Arial" w:hAnsi="Arial" w:cs="Arial"/>
          <w:sz w:val="20"/>
          <w:szCs w:val="20"/>
          <w:lang w:val="ru-RU"/>
        </w:rPr>
        <w:t>), «Регламент</w:t>
      </w:r>
      <w:r>
        <w:rPr>
          <w:rFonts w:ascii="Arial" w:hAnsi="Arial" w:cs="Arial"/>
          <w:sz w:val="20"/>
          <w:szCs w:val="20"/>
          <w:lang w:val="ru-RU"/>
        </w:rPr>
        <w:t>ом</w:t>
      </w:r>
      <w:r w:rsidRPr="00F443EB">
        <w:rPr>
          <w:rFonts w:ascii="Arial" w:hAnsi="Arial" w:cs="Arial"/>
          <w:sz w:val="20"/>
          <w:szCs w:val="20"/>
          <w:lang w:val="ru-RU"/>
        </w:rPr>
        <w:t xml:space="preserve"> распределения обязанностей» (</w:t>
      </w:r>
      <w:r w:rsidR="00681D13" w:rsidRPr="00681D13">
        <w:rPr>
          <w:rFonts w:ascii="Arial" w:hAnsi="Arial" w:cs="Arial"/>
          <w:sz w:val="20"/>
          <w:szCs w:val="20"/>
          <w:lang w:val="ru-RU"/>
        </w:rPr>
        <w:t xml:space="preserve">Приложение 6 к </w:t>
      </w:r>
      <w:r w:rsidR="00681D13" w:rsidRPr="009F513C">
        <w:rPr>
          <w:rFonts w:ascii="Arial" w:hAnsi="Arial" w:cs="Arial"/>
          <w:sz w:val="20"/>
          <w:szCs w:val="20"/>
          <w:lang w:val="ru-RU"/>
        </w:rPr>
        <w:t>настоящему ДОГОВОРУ</w:t>
      </w:r>
      <w:r w:rsidRPr="009F513C">
        <w:rPr>
          <w:rFonts w:ascii="Arial" w:hAnsi="Arial" w:cs="Arial"/>
          <w:sz w:val="20"/>
          <w:szCs w:val="20"/>
          <w:lang w:val="ru-RU"/>
        </w:rPr>
        <w:t>)</w:t>
      </w:r>
      <w:r w:rsidR="003944E6" w:rsidRPr="009F513C">
        <w:rPr>
          <w:rFonts w:ascii="Arial" w:hAnsi="Arial" w:cs="Arial"/>
          <w:sz w:val="20"/>
          <w:szCs w:val="20"/>
          <w:lang w:val="ru-RU"/>
        </w:rPr>
        <w:t xml:space="preserve"> и согласованным и утвержденным Графиком глубина-день</w:t>
      </w:r>
      <w:r w:rsidRPr="009F513C">
        <w:rPr>
          <w:rFonts w:ascii="Arial" w:hAnsi="Arial" w:cs="Arial"/>
          <w:sz w:val="20"/>
          <w:szCs w:val="20"/>
          <w:lang w:val="ru-RU"/>
        </w:rPr>
        <w:t xml:space="preserve">. </w:t>
      </w:r>
    </w:p>
    <w:p w:rsidR="00521053" w:rsidRDefault="002E4FDD">
      <w:pPr>
        <w:widowControl w:val="0"/>
        <w:numPr>
          <w:ilvl w:val="1"/>
          <w:numId w:val="2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F443EB">
        <w:rPr>
          <w:rFonts w:ascii="Arial" w:hAnsi="Arial" w:cs="Arial"/>
          <w:sz w:val="20"/>
          <w:szCs w:val="20"/>
          <w:lang w:val="ru-RU"/>
        </w:rPr>
        <w:t>ИСПОЛНИТЕЛЬ обязан планировать и оказывать УСЛУГИ таким образом, чтобы не препятствовать выполнению работ СЕРВИСНЫХ КОМПАНИЙ.</w:t>
      </w:r>
    </w:p>
    <w:p w:rsidR="00521053" w:rsidRDefault="00CB67A1">
      <w:pPr>
        <w:widowControl w:val="0"/>
        <w:numPr>
          <w:ilvl w:val="1"/>
          <w:numId w:val="2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ЗАКАЗЧИК</w:t>
      </w:r>
      <w:r w:rsidR="002E4FDD" w:rsidRPr="00F443EB">
        <w:rPr>
          <w:rFonts w:ascii="Arial" w:hAnsi="Arial" w:cs="Arial"/>
          <w:sz w:val="20"/>
          <w:szCs w:val="20"/>
          <w:lang w:val="ru-RU"/>
        </w:rPr>
        <w:t xml:space="preserve"> осуществляет контроль и надзор за ходом и качеством оказываемых УСЛУГ, соблюдением сроков их оказания и других обязательств ИСПОЛНИТЕЛЯ по настоящему ДОГОВОРУ.</w:t>
      </w:r>
    </w:p>
    <w:p w:rsidR="00521053" w:rsidRDefault="00CB67A1">
      <w:pPr>
        <w:widowControl w:val="0"/>
        <w:numPr>
          <w:ilvl w:val="1"/>
          <w:numId w:val="2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ЗАКАЗЧИК</w:t>
      </w:r>
      <w:r w:rsidR="002E4FDD" w:rsidRPr="00F443EB">
        <w:rPr>
          <w:rFonts w:ascii="Arial" w:hAnsi="Arial" w:cs="Arial"/>
          <w:sz w:val="20"/>
          <w:szCs w:val="20"/>
          <w:lang w:val="ru-RU"/>
        </w:rPr>
        <w:t xml:space="preserve"> имеет право требовать от ИСПОЛНИТЕЛЯ оказания УСЛУГ качественно и в срок, в строгом соответствии с программой по буровым растворам и настоящ</w:t>
      </w:r>
      <w:r w:rsidR="007A6954">
        <w:rPr>
          <w:rFonts w:ascii="Arial" w:hAnsi="Arial" w:cs="Arial"/>
          <w:sz w:val="20"/>
          <w:szCs w:val="20"/>
          <w:lang w:val="ru-RU"/>
        </w:rPr>
        <w:t>и</w:t>
      </w:r>
      <w:r w:rsidR="002E4FDD" w:rsidRPr="00F443EB">
        <w:rPr>
          <w:rFonts w:ascii="Arial" w:hAnsi="Arial" w:cs="Arial"/>
          <w:sz w:val="20"/>
          <w:szCs w:val="20"/>
          <w:lang w:val="ru-RU"/>
        </w:rPr>
        <w:t xml:space="preserve">м ДОГОВОРОМ, вносить изменения в проекты программ, предоставляемых ИСПОЛНИТЕЛЕМ. </w:t>
      </w:r>
    </w:p>
    <w:p w:rsidR="00521053" w:rsidRDefault="006D70B4">
      <w:pPr>
        <w:pStyle w:val="10"/>
        <w:widowControl w:val="0"/>
        <w:numPr>
          <w:ilvl w:val="0"/>
          <w:numId w:val="24"/>
        </w:numPr>
        <w:spacing w:after="120" w:line="240" w:lineRule="auto"/>
        <w:ind w:left="567" w:hanging="567"/>
        <w:rPr>
          <w:rFonts w:ascii="Arial" w:hAnsi="Arial" w:cs="Arial"/>
          <w:b/>
          <w:bCs/>
          <w:color w:val="000000"/>
          <w:lang w:val="ru-RU"/>
        </w:rPr>
      </w:pPr>
      <w:r w:rsidRPr="006D70B4">
        <w:rPr>
          <w:rFonts w:ascii="Arial" w:hAnsi="Arial" w:cs="Arial"/>
          <w:b/>
          <w:bCs/>
          <w:color w:val="000000"/>
          <w:lang w:val="ru-RU"/>
        </w:rPr>
        <w:t>ТЕХНИЧЕСКОЕ ОПИСАНИЕ УСЛУГ</w:t>
      </w:r>
    </w:p>
    <w:p w:rsidR="00521053" w:rsidRDefault="006D70B4">
      <w:pPr>
        <w:pStyle w:val="afa"/>
        <w:widowControl w:val="0"/>
        <w:numPr>
          <w:ilvl w:val="1"/>
          <w:numId w:val="24"/>
        </w:numPr>
        <w:spacing w:after="120"/>
        <w:ind w:left="567" w:right="180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6D70B4">
        <w:rPr>
          <w:rFonts w:ascii="Arial" w:hAnsi="Arial" w:cs="Arial"/>
          <w:sz w:val="20"/>
          <w:szCs w:val="20"/>
          <w:lang w:val="ru-RU"/>
        </w:rPr>
        <w:t xml:space="preserve">УСЛУГИ оказываются ИСПОЛНИТЕЛЕМ по вызову ЗАКАЗЧИКА в течение всего периода </w:t>
      </w:r>
      <w:r w:rsidRPr="009F513C">
        <w:rPr>
          <w:rFonts w:ascii="Arial" w:hAnsi="Arial" w:cs="Arial"/>
          <w:sz w:val="20"/>
          <w:szCs w:val="20"/>
          <w:lang w:val="ru-RU"/>
        </w:rPr>
        <w:t>бурения СКВАЖИНЫ. ИСПОЛНИТЕЛЬ должен быть</w:t>
      </w:r>
      <w:r w:rsidR="00B326AB" w:rsidRPr="009F513C">
        <w:rPr>
          <w:rFonts w:ascii="Arial" w:hAnsi="Arial" w:cs="Arial"/>
          <w:sz w:val="20"/>
          <w:szCs w:val="20"/>
          <w:lang w:val="ru-RU"/>
        </w:rPr>
        <w:t xml:space="preserve"> готов в течение 24-х часов в сутки и</w:t>
      </w:r>
      <w:r w:rsidRPr="009F513C">
        <w:rPr>
          <w:rFonts w:ascii="Arial" w:hAnsi="Arial" w:cs="Arial"/>
          <w:sz w:val="20"/>
          <w:szCs w:val="20"/>
          <w:lang w:val="ru-RU"/>
        </w:rPr>
        <w:t xml:space="preserve"> </w:t>
      </w:r>
      <w:r w:rsidRPr="006D70B4">
        <w:rPr>
          <w:rFonts w:ascii="Arial" w:hAnsi="Arial" w:cs="Arial"/>
          <w:sz w:val="20"/>
          <w:szCs w:val="20"/>
          <w:lang w:val="ru-RU"/>
        </w:rPr>
        <w:t>способен немедленно отреагировать на любые запросы об оказании УСЛУГ с минимально допустимой задержкой. ОБОРУДОВАНИЕ, МАТЕРИАЛЫ и услуги лабораторий должны предоставляться незамедлительно. Задержка в оказании УСЛУГ по каким-либо причинам считается существенным нарушением условий ДОГОВОРА и абсолютно неприемлема для ЗАКАЗЧИКА.</w:t>
      </w:r>
    </w:p>
    <w:p w:rsidR="00521053" w:rsidRDefault="002E4FDD">
      <w:pPr>
        <w:widowControl w:val="0"/>
        <w:numPr>
          <w:ilvl w:val="1"/>
          <w:numId w:val="24"/>
        </w:numPr>
        <w:spacing w:after="120"/>
        <w:ind w:left="567" w:right="180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F443EB">
        <w:rPr>
          <w:rFonts w:ascii="Arial" w:hAnsi="Arial" w:cs="Arial"/>
          <w:sz w:val="20"/>
          <w:szCs w:val="20"/>
          <w:lang w:val="ru-RU"/>
        </w:rPr>
        <w:t xml:space="preserve">В соответствии с любыми иными требованиями, которые могут быть указаны в ДОГОВОРЕ, ИСПОЛНИТЕЛЬ по требованию </w:t>
      </w:r>
      <w:r w:rsidR="00CB67A1">
        <w:rPr>
          <w:rFonts w:ascii="Arial" w:hAnsi="Arial" w:cs="Arial"/>
          <w:sz w:val="20"/>
          <w:szCs w:val="20"/>
          <w:lang w:val="ru-RU"/>
        </w:rPr>
        <w:t>ЗАКАЗЧИКА</w:t>
      </w:r>
      <w:r w:rsidRPr="00F443EB">
        <w:rPr>
          <w:rFonts w:ascii="Arial" w:hAnsi="Arial" w:cs="Arial"/>
          <w:sz w:val="20"/>
          <w:szCs w:val="20"/>
          <w:lang w:val="ru-RU"/>
        </w:rPr>
        <w:t xml:space="preserve"> обязан:</w:t>
      </w:r>
    </w:p>
    <w:p w:rsidR="00521053" w:rsidRDefault="00650D9D">
      <w:pPr>
        <w:widowControl w:val="0"/>
        <w:numPr>
          <w:ilvl w:val="1"/>
          <w:numId w:val="19"/>
        </w:numPr>
        <w:tabs>
          <w:tab w:val="clear" w:pos="1440"/>
          <w:tab w:val="num" w:pos="993"/>
        </w:tabs>
        <w:spacing w:after="120"/>
        <w:ind w:left="993" w:right="180" w:hanging="426"/>
        <w:jc w:val="both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Использовать</w:t>
      </w:r>
      <w:r w:rsidR="002E4FDD" w:rsidRPr="00F443EB">
        <w:rPr>
          <w:rFonts w:ascii="Arial" w:hAnsi="Arial" w:cs="Arial"/>
          <w:sz w:val="20"/>
          <w:szCs w:val="20"/>
          <w:lang w:val="ru-RU"/>
        </w:rPr>
        <w:t xml:space="preserve"> </w:t>
      </w:r>
      <w:r w:rsidR="002E4FDD" w:rsidRPr="00F443EB">
        <w:rPr>
          <w:rFonts w:ascii="Arial" w:hAnsi="Arial" w:cs="Arial"/>
          <w:caps/>
          <w:sz w:val="20"/>
          <w:szCs w:val="20"/>
          <w:lang w:val="ru-RU"/>
        </w:rPr>
        <w:t>Материалы</w:t>
      </w:r>
      <w:r w:rsidR="002E4FDD" w:rsidRPr="00F443EB">
        <w:rPr>
          <w:rFonts w:ascii="Arial" w:hAnsi="Arial" w:cs="Arial"/>
          <w:sz w:val="20"/>
          <w:szCs w:val="20"/>
          <w:lang w:val="ru-RU"/>
        </w:rPr>
        <w:t xml:space="preserve">,  необходимые для поддержания свойств БР в соответствии с техническими условиями </w:t>
      </w:r>
      <w:r w:rsidR="00CB67A1">
        <w:rPr>
          <w:rFonts w:ascii="Arial" w:hAnsi="Arial" w:cs="Arial"/>
          <w:sz w:val="20"/>
          <w:szCs w:val="20"/>
          <w:lang w:val="ru-RU"/>
        </w:rPr>
        <w:t>ЗАКАЗЧИКА</w:t>
      </w:r>
      <w:r w:rsidR="002E4FDD" w:rsidRPr="00F443EB">
        <w:rPr>
          <w:rFonts w:ascii="Arial" w:hAnsi="Arial" w:cs="Arial"/>
          <w:sz w:val="20"/>
          <w:szCs w:val="20"/>
          <w:lang w:val="ru-RU"/>
        </w:rPr>
        <w:t>.</w:t>
      </w:r>
    </w:p>
    <w:p w:rsidR="00521053" w:rsidRDefault="002E4FDD">
      <w:pPr>
        <w:widowControl w:val="0"/>
        <w:numPr>
          <w:ilvl w:val="1"/>
          <w:numId w:val="19"/>
        </w:numPr>
        <w:tabs>
          <w:tab w:val="clear" w:pos="1440"/>
          <w:tab w:val="num" w:pos="993"/>
        </w:tabs>
        <w:spacing w:after="120"/>
        <w:ind w:left="993" w:right="180" w:hanging="426"/>
        <w:jc w:val="both"/>
        <w:rPr>
          <w:rFonts w:ascii="Arial" w:hAnsi="Arial" w:cs="Arial"/>
          <w:sz w:val="20"/>
          <w:szCs w:val="20"/>
          <w:lang w:val="ru-RU"/>
        </w:rPr>
      </w:pPr>
      <w:r w:rsidRPr="00F443EB">
        <w:rPr>
          <w:rFonts w:ascii="Arial" w:hAnsi="Arial" w:cs="Arial"/>
          <w:sz w:val="20"/>
          <w:szCs w:val="20"/>
          <w:lang w:val="ru-RU"/>
        </w:rPr>
        <w:t xml:space="preserve">Предоставлять техническую поддержку на буровой </w:t>
      </w:r>
      <w:r>
        <w:rPr>
          <w:rFonts w:ascii="Arial" w:hAnsi="Arial" w:cs="Arial"/>
          <w:sz w:val="20"/>
          <w:szCs w:val="20"/>
          <w:lang w:val="ru-RU"/>
        </w:rPr>
        <w:t xml:space="preserve">установке </w:t>
      </w:r>
      <w:r w:rsidRPr="00F443EB">
        <w:rPr>
          <w:rFonts w:ascii="Arial" w:hAnsi="Arial" w:cs="Arial"/>
          <w:sz w:val="20"/>
          <w:szCs w:val="20"/>
          <w:lang w:val="ru-RU"/>
        </w:rPr>
        <w:t>в виде лабораторных анализов, устных и письменных рекомендаций.</w:t>
      </w:r>
    </w:p>
    <w:p w:rsidR="00521053" w:rsidRDefault="002E4FDD">
      <w:pPr>
        <w:widowControl w:val="0"/>
        <w:numPr>
          <w:ilvl w:val="1"/>
          <w:numId w:val="19"/>
        </w:numPr>
        <w:tabs>
          <w:tab w:val="clear" w:pos="1440"/>
          <w:tab w:val="num" w:pos="993"/>
        </w:tabs>
        <w:spacing w:after="120"/>
        <w:ind w:left="993" w:right="180" w:hanging="426"/>
        <w:jc w:val="both"/>
        <w:rPr>
          <w:rFonts w:ascii="Arial" w:hAnsi="Arial" w:cs="Arial"/>
          <w:sz w:val="20"/>
          <w:szCs w:val="20"/>
          <w:lang w:val="ru-RU"/>
        </w:rPr>
      </w:pPr>
      <w:r w:rsidRPr="00F443EB">
        <w:rPr>
          <w:rFonts w:ascii="Arial" w:hAnsi="Arial" w:cs="Arial"/>
          <w:sz w:val="20"/>
          <w:szCs w:val="20"/>
          <w:lang w:val="ru-RU"/>
        </w:rPr>
        <w:t xml:space="preserve">Предоставить и обеспечить работу полного комплекса ОБОРУДОВАНИЯ для тестирования БР на </w:t>
      </w:r>
      <w:r w:rsidRPr="00F443EB">
        <w:rPr>
          <w:rFonts w:ascii="Arial" w:hAnsi="Arial" w:cs="Arial"/>
          <w:caps/>
          <w:sz w:val="20"/>
          <w:szCs w:val="20"/>
          <w:lang w:val="ru-RU"/>
        </w:rPr>
        <w:t>месте оказания услуг</w:t>
      </w:r>
      <w:r w:rsidRPr="00F443EB">
        <w:rPr>
          <w:rFonts w:ascii="Arial" w:hAnsi="Arial" w:cs="Arial"/>
          <w:sz w:val="20"/>
          <w:szCs w:val="20"/>
          <w:lang w:val="ru-RU"/>
        </w:rPr>
        <w:t xml:space="preserve"> как минимум в соответствии со стандартом АНИ (</w:t>
      </w:r>
      <w:r w:rsidRPr="00F443EB">
        <w:rPr>
          <w:rFonts w:ascii="Arial" w:hAnsi="Arial" w:cs="Arial"/>
          <w:sz w:val="20"/>
          <w:szCs w:val="20"/>
        </w:rPr>
        <w:t>API</w:t>
      </w:r>
      <w:r w:rsidRPr="00F443EB">
        <w:rPr>
          <w:rFonts w:ascii="Arial" w:hAnsi="Arial" w:cs="Arial"/>
          <w:sz w:val="20"/>
          <w:szCs w:val="20"/>
          <w:lang w:val="ru-RU"/>
        </w:rPr>
        <w:t xml:space="preserve"> </w:t>
      </w:r>
      <w:r w:rsidRPr="00F443EB">
        <w:rPr>
          <w:rFonts w:ascii="Arial" w:hAnsi="Arial" w:cs="Arial"/>
          <w:sz w:val="20"/>
          <w:szCs w:val="20"/>
        </w:rPr>
        <w:t>Standard</w:t>
      </w:r>
      <w:r w:rsidRPr="00F443EB">
        <w:rPr>
          <w:rFonts w:ascii="Arial" w:hAnsi="Arial" w:cs="Arial"/>
          <w:sz w:val="20"/>
          <w:szCs w:val="20"/>
          <w:lang w:val="ru-RU"/>
        </w:rPr>
        <w:t xml:space="preserve"> 13-</w:t>
      </w:r>
      <w:r w:rsidRPr="00F443EB">
        <w:rPr>
          <w:rFonts w:ascii="Arial" w:hAnsi="Arial" w:cs="Arial"/>
          <w:sz w:val="20"/>
          <w:szCs w:val="20"/>
        </w:rPr>
        <w:t>B</w:t>
      </w:r>
      <w:r w:rsidRPr="00F443EB">
        <w:rPr>
          <w:rFonts w:ascii="Arial" w:hAnsi="Arial" w:cs="Arial"/>
          <w:sz w:val="20"/>
          <w:szCs w:val="20"/>
          <w:lang w:val="ru-RU"/>
        </w:rPr>
        <w:t xml:space="preserve">), уточненным по требованию </w:t>
      </w:r>
      <w:r w:rsidR="00CB67A1">
        <w:rPr>
          <w:rFonts w:ascii="Arial" w:hAnsi="Arial" w:cs="Arial"/>
          <w:sz w:val="20"/>
          <w:szCs w:val="20"/>
          <w:lang w:val="ru-RU"/>
        </w:rPr>
        <w:t>ЗАКАЗЧИКА</w:t>
      </w:r>
      <w:r w:rsidRPr="00F443EB">
        <w:rPr>
          <w:rFonts w:ascii="Arial" w:hAnsi="Arial" w:cs="Arial"/>
          <w:sz w:val="20"/>
          <w:szCs w:val="20"/>
          <w:lang w:val="ru-RU"/>
        </w:rPr>
        <w:t>.</w:t>
      </w:r>
    </w:p>
    <w:p w:rsidR="00521053" w:rsidRDefault="002E4FDD">
      <w:pPr>
        <w:widowControl w:val="0"/>
        <w:numPr>
          <w:ilvl w:val="1"/>
          <w:numId w:val="19"/>
        </w:numPr>
        <w:tabs>
          <w:tab w:val="clear" w:pos="1440"/>
          <w:tab w:val="num" w:pos="993"/>
        </w:tabs>
        <w:spacing w:after="120"/>
        <w:ind w:left="992" w:right="181" w:hanging="425"/>
        <w:jc w:val="both"/>
        <w:rPr>
          <w:rFonts w:ascii="Arial" w:hAnsi="Arial" w:cs="Arial"/>
          <w:sz w:val="20"/>
          <w:szCs w:val="20"/>
          <w:lang w:val="ru-RU"/>
        </w:rPr>
      </w:pPr>
      <w:r w:rsidRPr="00F443EB">
        <w:rPr>
          <w:rFonts w:ascii="Arial" w:hAnsi="Arial" w:cs="Arial"/>
          <w:sz w:val="20"/>
          <w:szCs w:val="20"/>
          <w:lang w:val="ru-RU"/>
        </w:rPr>
        <w:t xml:space="preserve">Обеспечить инженерно-техническое сопровождение БР на буровой </w:t>
      </w:r>
      <w:r>
        <w:rPr>
          <w:rFonts w:ascii="Arial" w:hAnsi="Arial" w:cs="Arial"/>
          <w:sz w:val="20"/>
          <w:szCs w:val="20"/>
          <w:lang w:val="ru-RU"/>
        </w:rPr>
        <w:t xml:space="preserve">установке </w:t>
      </w:r>
      <w:r w:rsidRPr="00F443EB">
        <w:rPr>
          <w:rFonts w:ascii="Arial" w:hAnsi="Arial" w:cs="Arial"/>
          <w:sz w:val="20"/>
          <w:szCs w:val="20"/>
          <w:lang w:val="ru-RU"/>
        </w:rPr>
        <w:t>в соответствии с требованиями.</w:t>
      </w:r>
    </w:p>
    <w:p w:rsidR="00521053" w:rsidRDefault="002E4FDD">
      <w:pPr>
        <w:widowControl w:val="0"/>
        <w:numPr>
          <w:ilvl w:val="1"/>
          <w:numId w:val="19"/>
        </w:numPr>
        <w:tabs>
          <w:tab w:val="clear" w:pos="1440"/>
          <w:tab w:val="num" w:pos="993"/>
        </w:tabs>
        <w:spacing w:after="120"/>
        <w:ind w:left="992" w:right="181" w:hanging="425"/>
        <w:jc w:val="both"/>
        <w:rPr>
          <w:rFonts w:ascii="Arial" w:hAnsi="Arial" w:cs="Arial"/>
          <w:sz w:val="20"/>
          <w:szCs w:val="20"/>
          <w:lang w:val="ru-RU"/>
        </w:rPr>
      </w:pPr>
      <w:r w:rsidRPr="00F443EB">
        <w:rPr>
          <w:rFonts w:ascii="Arial" w:hAnsi="Arial" w:cs="Arial"/>
          <w:sz w:val="20"/>
          <w:szCs w:val="20"/>
          <w:lang w:val="ru-RU"/>
        </w:rPr>
        <w:t xml:space="preserve">Обеспечить инженерно-техническое сопровождение БР в офисе </w:t>
      </w:r>
      <w:r w:rsidR="00CB67A1">
        <w:rPr>
          <w:rFonts w:ascii="Arial" w:hAnsi="Arial" w:cs="Arial"/>
          <w:sz w:val="20"/>
          <w:szCs w:val="20"/>
          <w:lang w:val="ru-RU"/>
        </w:rPr>
        <w:t>ЗАКАЗЧИКА</w:t>
      </w:r>
      <w:r w:rsidRPr="00F443EB">
        <w:rPr>
          <w:rFonts w:ascii="Arial" w:hAnsi="Arial" w:cs="Arial"/>
          <w:sz w:val="20"/>
          <w:szCs w:val="20"/>
          <w:lang w:val="ru-RU"/>
        </w:rPr>
        <w:t xml:space="preserve"> в соответствии с требованиями.</w:t>
      </w:r>
    </w:p>
    <w:p w:rsidR="00521053" w:rsidRDefault="00650D9D">
      <w:pPr>
        <w:widowControl w:val="0"/>
        <w:numPr>
          <w:ilvl w:val="1"/>
          <w:numId w:val="19"/>
        </w:numPr>
        <w:tabs>
          <w:tab w:val="clear" w:pos="1440"/>
          <w:tab w:val="num" w:pos="993"/>
        </w:tabs>
        <w:spacing w:after="120"/>
        <w:ind w:left="993" w:right="180" w:hanging="426"/>
        <w:jc w:val="both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 xml:space="preserve">Проводить </w:t>
      </w:r>
      <w:r w:rsidR="002E4FDD" w:rsidRPr="00F443EB">
        <w:rPr>
          <w:rFonts w:ascii="Arial" w:hAnsi="Arial" w:cs="Arial"/>
          <w:sz w:val="20"/>
          <w:szCs w:val="20"/>
          <w:lang w:val="ru-RU"/>
        </w:rPr>
        <w:t>аналитическ</w:t>
      </w:r>
      <w:r>
        <w:rPr>
          <w:rFonts w:ascii="Arial" w:hAnsi="Arial" w:cs="Arial"/>
          <w:sz w:val="20"/>
          <w:szCs w:val="20"/>
          <w:lang w:val="ru-RU"/>
        </w:rPr>
        <w:t>ие</w:t>
      </w:r>
      <w:r w:rsidR="002E4FDD" w:rsidRPr="00F443EB">
        <w:rPr>
          <w:rFonts w:ascii="Arial" w:hAnsi="Arial" w:cs="Arial"/>
          <w:sz w:val="20"/>
          <w:szCs w:val="20"/>
          <w:lang w:val="ru-RU"/>
        </w:rPr>
        <w:t xml:space="preserve"> работы и выработки мероприятий по повышению качества оказываемых </w:t>
      </w:r>
      <w:r w:rsidR="002E4FDD" w:rsidRPr="007A6954">
        <w:rPr>
          <w:rFonts w:ascii="Arial" w:hAnsi="Arial" w:cs="Arial"/>
          <w:caps/>
          <w:sz w:val="20"/>
          <w:szCs w:val="20"/>
          <w:lang w:val="ru-RU"/>
        </w:rPr>
        <w:t>услуг</w:t>
      </w:r>
      <w:r w:rsidR="002E4FDD" w:rsidRPr="00F443EB">
        <w:rPr>
          <w:rFonts w:ascii="Arial" w:hAnsi="Arial" w:cs="Arial"/>
          <w:sz w:val="20"/>
          <w:szCs w:val="20"/>
          <w:lang w:val="ru-RU"/>
        </w:rPr>
        <w:t xml:space="preserve">. </w:t>
      </w:r>
    </w:p>
    <w:p w:rsidR="00521053" w:rsidRPr="00F148F0" w:rsidRDefault="00681D13">
      <w:pPr>
        <w:widowControl w:val="0"/>
        <w:numPr>
          <w:ilvl w:val="1"/>
          <w:numId w:val="24"/>
        </w:numPr>
        <w:spacing w:after="120"/>
        <w:ind w:left="567" w:right="180" w:hanging="567"/>
        <w:jc w:val="both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lastRenderedPageBreak/>
        <w:t xml:space="preserve">ИСПОЛНИТЕЛЬ обязан оснастить свой ПЕРСОНАЛ на </w:t>
      </w:r>
      <w:r>
        <w:rPr>
          <w:rFonts w:ascii="Arial" w:hAnsi="Arial" w:cs="Arial"/>
          <w:caps/>
          <w:sz w:val="20"/>
          <w:szCs w:val="20"/>
          <w:lang w:val="ru-RU"/>
        </w:rPr>
        <w:t>Месте</w:t>
      </w:r>
      <w:r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caps/>
          <w:sz w:val="20"/>
          <w:szCs w:val="20"/>
          <w:lang w:val="ru-RU"/>
        </w:rPr>
        <w:t>оказания</w:t>
      </w:r>
      <w:r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caps/>
          <w:sz w:val="20"/>
          <w:szCs w:val="20"/>
          <w:lang w:val="ru-RU"/>
        </w:rPr>
        <w:t>услуг</w:t>
      </w:r>
      <w:r w:rsidR="002E4FDD" w:rsidRPr="00F443EB">
        <w:rPr>
          <w:rFonts w:ascii="Arial" w:hAnsi="Arial" w:cs="Arial"/>
          <w:sz w:val="20"/>
          <w:szCs w:val="20"/>
          <w:lang w:val="ru-RU"/>
        </w:rPr>
        <w:t xml:space="preserve"> портативным лабораторным </w:t>
      </w:r>
      <w:r w:rsidR="002E4FDD" w:rsidRPr="00F443EB">
        <w:rPr>
          <w:rFonts w:ascii="Arial" w:hAnsi="Arial" w:cs="Arial"/>
          <w:caps/>
          <w:sz w:val="20"/>
          <w:szCs w:val="20"/>
          <w:lang w:val="ru-RU"/>
        </w:rPr>
        <w:t>оборудованием</w:t>
      </w:r>
      <w:r w:rsidR="002E4FDD" w:rsidRPr="00F443EB">
        <w:rPr>
          <w:rFonts w:ascii="Arial" w:hAnsi="Arial" w:cs="Arial"/>
          <w:sz w:val="20"/>
          <w:szCs w:val="20"/>
          <w:lang w:val="ru-RU"/>
        </w:rPr>
        <w:t xml:space="preserve">, расходными материалами и запасными частями, необходимыми и достаточными для проведения анализов БР в соответствии с требованиями АНИ (Американского Нефтяного Института) для выполнения своих обязательств по настоящему ДОГОВОРУ на весь срок его действия. Полный список предоставляемого ИСПОЛНИТЕЛЕМ лабораторного </w:t>
      </w:r>
      <w:r w:rsidR="002E4FDD" w:rsidRPr="00F443EB">
        <w:rPr>
          <w:rFonts w:ascii="Arial" w:hAnsi="Arial" w:cs="Arial"/>
          <w:caps/>
          <w:sz w:val="20"/>
          <w:szCs w:val="20"/>
          <w:lang w:val="ru-RU"/>
        </w:rPr>
        <w:t>оборудования</w:t>
      </w:r>
      <w:r w:rsidR="002E4FDD" w:rsidRPr="00F443EB">
        <w:rPr>
          <w:rFonts w:ascii="Arial" w:hAnsi="Arial" w:cs="Arial"/>
          <w:sz w:val="20"/>
          <w:szCs w:val="20"/>
          <w:lang w:val="ru-RU"/>
        </w:rPr>
        <w:t xml:space="preserve"> на </w:t>
      </w:r>
      <w:r w:rsidR="002E4FDD" w:rsidRPr="00F443EB">
        <w:rPr>
          <w:rFonts w:ascii="Arial" w:hAnsi="Arial" w:cs="Arial"/>
          <w:caps/>
          <w:sz w:val="20"/>
          <w:szCs w:val="20"/>
          <w:lang w:val="ru-RU"/>
        </w:rPr>
        <w:t>месте оказания услуг</w:t>
      </w:r>
      <w:r w:rsidR="002E4FDD" w:rsidRPr="00F443EB">
        <w:rPr>
          <w:rFonts w:ascii="Arial" w:hAnsi="Arial" w:cs="Arial"/>
          <w:sz w:val="20"/>
          <w:szCs w:val="20"/>
          <w:lang w:val="ru-RU"/>
        </w:rPr>
        <w:t xml:space="preserve"> в соответствии с настоящим ДОГОВОРОМ приведен </w:t>
      </w:r>
      <w:r w:rsidRPr="00681D13">
        <w:rPr>
          <w:rFonts w:ascii="Arial" w:hAnsi="Arial" w:cs="Arial"/>
          <w:sz w:val="20"/>
          <w:szCs w:val="20"/>
          <w:lang w:val="ru-RU"/>
        </w:rPr>
        <w:t xml:space="preserve">в Приложении 5 к настоящему ДОГОВОРУ. </w:t>
      </w:r>
    </w:p>
    <w:p w:rsidR="00521053" w:rsidRDefault="002E4FDD">
      <w:pPr>
        <w:widowControl w:val="0"/>
        <w:numPr>
          <w:ilvl w:val="1"/>
          <w:numId w:val="24"/>
        </w:numPr>
        <w:spacing w:after="120"/>
        <w:ind w:left="567" w:right="180" w:hanging="567"/>
        <w:jc w:val="both"/>
        <w:rPr>
          <w:rFonts w:ascii="Arial" w:hAnsi="Arial" w:cs="Arial"/>
          <w:sz w:val="20"/>
          <w:szCs w:val="20"/>
        </w:rPr>
      </w:pPr>
      <w:r w:rsidRPr="00F443EB">
        <w:rPr>
          <w:rFonts w:ascii="Arial" w:hAnsi="Arial" w:cs="Arial"/>
          <w:sz w:val="20"/>
          <w:szCs w:val="20"/>
          <w:lang w:val="ru-RU"/>
        </w:rPr>
        <w:t xml:space="preserve">Инженерная поддержка сопровождения </w:t>
      </w:r>
      <w:r>
        <w:rPr>
          <w:rFonts w:ascii="Arial" w:hAnsi="Arial" w:cs="Arial"/>
          <w:sz w:val="20"/>
          <w:szCs w:val="20"/>
          <w:lang w:val="ru-RU"/>
        </w:rPr>
        <w:t>БР</w:t>
      </w:r>
      <w:r w:rsidRPr="00F443EB">
        <w:rPr>
          <w:rFonts w:ascii="Arial" w:hAnsi="Arial" w:cs="Arial"/>
          <w:sz w:val="20"/>
          <w:szCs w:val="20"/>
          <w:lang w:val="ru-RU"/>
        </w:rPr>
        <w:t xml:space="preserve"> является неотъемлемой частью </w:t>
      </w:r>
      <w:r w:rsidRPr="00F443EB">
        <w:rPr>
          <w:rFonts w:ascii="Arial" w:hAnsi="Arial" w:cs="Arial"/>
          <w:sz w:val="20"/>
          <w:szCs w:val="20"/>
        </w:rPr>
        <w:t xml:space="preserve">УСЛУГИ, </w:t>
      </w:r>
      <w:r w:rsidRPr="00F443EB">
        <w:rPr>
          <w:rFonts w:ascii="Arial" w:hAnsi="Arial" w:cs="Arial"/>
          <w:sz w:val="20"/>
          <w:szCs w:val="20"/>
          <w:lang w:val="ru-RU"/>
        </w:rPr>
        <w:t>оказываемой</w:t>
      </w:r>
      <w:r w:rsidRPr="00F443EB">
        <w:rPr>
          <w:rFonts w:ascii="Arial" w:hAnsi="Arial" w:cs="Arial"/>
          <w:sz w:val="20"/>
          <w:szCs w:val="20"/>
        </w:rPr>
        <w:t xml:space="preserve"> ИСПОЛНИТЕЛЕМ.</w:t>
      </w:r>
    </w:p>
    <w:p w:rsidR="00521053" w:rsidRDefault="002E4FDD">
      <w:pPr>
        <w:widowControl w:val="0"/>
        <w:numPr>
          <w:ilvl w:val="1"/>
          <w:numId w:val="24"/>
        </w:numPr>
        <w:spacing w:after="120"/>
        <w:ind w:left="567" w:right="180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3063C0">
        <w:rPr>
          <w:rFonts w:ascii="Arial" w:hAnsi="Arial" w:cs="Arial"/>
          <w:sz w:val="20"/>
          <w:szCs w:val="20"/>
          <w:lang w:val="ru-RU"/>
        </w:rPr>
        <w:t xml:space="preserve">По требованию </w:t>
      </w:r>
      <w:r w:rsidR="00CB67A1">
        <w:rPr>
          <w:rFonts w:ascii="Arial" w:hAnsi="Arial" w:cs="Arial"/>
          <w:sz w:val="20"/>
          <w:szCs w:val="20"/>
          <w:lang w:val="ru-RU"/>
        </w:rPr>
        <w:t>ЗАКАЗЧИКА</w:t>
      </w:r>
      <w:r w:rsidRPr="003063C0">
        <w:rPr>
          <w:rFonts w:ascii="Arial" w:hAnsi="Arial" w:cs="Arial"/>
          <w:sz w:val="20"/>
          <w:szCs w:val="20"/>
          <w:lang w:val="ru-RU"/>
        </w:rPr>
        <w:t xml:space="preserve"> ИСПОЛНИТЕЛЬ обязан предоставить следующий персонал для </w:t>
      </w:r>
      <w:r>
        <w:rPr>
          <w:rFonts w:ascii="Arial" w:hAnsi="Arial" w:cs="Arial"/>
          <w:sz w:val="20"/>
          <w:szCs w:val="20"/>
          <w:lang w:val="ru-RU"/>
        </w:rPr>
        <w:t>оказания</w:t>
      </w:r>
      <w:r w:rsidRPr="003063C0">
        <w:rPr>
          <w:rFonts w:ascii="Arial" w:hAnsi="Arial" w:cs="Arial"/>
          <w:sz w:val="20"/>
          <w:szCs w:val="20"/>
          <w:lang w:val="ru-RU"/>
        </w:rPr>
        <w:t xml:space="preserve"> УСЛУГ:</w:t>
      </w:r>
    </w:p>
    <w:p w:rsidR="00521053" w:rsidRDefault="002E4FDD">
      <w:pPr>
        <w:pStyle w:val="10"/>
        <w:widowControl w:val="0"/>
        <w:numPr>
          <w:ilvl w:val="1"/>
          <w:numId w:val="21"/>
        </w:numPr>
        <w:tabs>
          <w:tab w:val="clear" w:pos="1440"/>
          <w:tab w:val="left" w:pos="567"/>
        </w:tabs>
        <w:spacing w:after="120" w:line="240" w:lineRule="auto"/>
        <w:ind w:left="993" w:hanging="426"/>
        <w:rPr>
          <w:rFonts w:ascii="Arial" w:hAnsi="Arial" w:cs="Arial"/>
          <w:lang w:val="ru-RU"/>
        </w:rPr>
      </w:pPr>
      <w:r w:rsidRPr="003063C0">
        <w:rPr>
          <w:rFonts w:ascii="Arial" w:hAnsi="Arial" w:cs="Arial"/>
          <w:lang w:val="ru-RU"/>
        </w:rPr>
        <w:t xml:space="preserve">Инженер по растворам. Персонал, предоставляемый для оказания УСЛУГ по </w:t>
      </w:r>
      <w:r w:rsidR="00593B11">
        <w:rPr>
          <w:rFonts w:ascii="Arial" w:hAnsi="Arial" w:cs="Arial"/>
          <w:lang w:val="ru-RU"/>
        </w:rPr>
        <w:t xml:space="preserve">инженерно-технологическому </w:t>
      </w:r>
      <w:r w:rsidRPr="003063C0">
        <w:rPr>
          <w:rFonts w:ascii="Arial" w:hAnsi="Arial" w:cs="Arial"/>
          <w:lang w:val="ru-RU"/>
        </w:rPr>
        <w:t xml:space="preserve">сопровождению буровых растворов на МЕСТЕ ОКАЗАНИЯ УСЛУГ. Предоставляемые услуги инженером по растворам являются неотъемлемой частью оказываемых УСЛУГ. </w:t>
      </w:r>
      <w:r w:rsidRPr="003063C0">
        <w:rPr>
          <w:rFonts w:ascii="Arial" w:hAnsi="Arial" w:cs="Arial"/>
        </w:rPr>
        <w:t> </w:t>
      </w:r>
    </w:p>
    <w:p w:rsidR="00521053" w:rsidRDefault="002E4FDD">
      <w:pPr>
        <w:pStyle w:val="10"/>
        <w:widowControl w:val="0"/>
        <w:numPr>
          <w:ilvl w:val="1"/>
          <w:numId w:val="21"/>
        </w:numPr>
        <w:tabs>
          <w:tab w:val="clear" w:pos="1440"/>
          <w:tab w:val="left" w:pos="567"/>
        </w:tabs>
        <w:spacing w:after="120" w:line="240" w:lineRule="auto"/>
        <w:ind w:left="993" w:hanging="426"/>
        <w:rPr>
          <w:rFonts w:ascii="Arial" w:hAnsi="Arial" w:cs="Arial"/>
          <w:lang w:val="ru-RU"/>
        </w:rPr>
      </w:pPr>
      <w:r w:rsidRPr="003063C0">
        <w:rPr>
          <w:rFonts w:ascii="Arial" w:hAnsi="Arial" w:cs="Arial"/>
          <w:lang w:val="ru-RU"/>
        </w:rPr>
        <w:t xml:space="preserve">Инженер проекта. Дополнительный персонал, предоставляемый по требованию </w:t>
      </w:r>
      <w:r w:rsidR="0001002A" w:rsidRPr="0001002A">
        <w:rPr>
          <w:rFonts w:ascii="Arial" w:hAnsi="Arial" w:cs="Arial"/>
          <w:lang w:val="ru-RU"/>
        </w:rPr>
        <w:t xml:space="preserve">ЗАКАЗЧИКА для оказания УСЛУГ в офисе ЗАКАЗЧИКА. </w:t>
      </w:r>
      <w:r w:rsidRPr="003063C0">
        <w:rPr>
          <w:rFonts w:ascii="Arial" w:hAnsi="Arial" w:cs="Arial"/>
        </w:rPr>
        <w:t> </w:t>
      </w:r>
    </w:p>
    <w:p w:rsidR="00521053" w:rsidRDefault="002E4FDD">
      <w:pPr>
        <w:pStyle w:val="10"/>
        <w:widowControl w:val="0"/>
        <w:numPr>
          <w:ilvl w:val="1"/>
          <w:numId w:val="21"/>
        </w:numPr>
        <w:tabs>
          <w:tab w:val="clear" w:pos="1440"/>
          <w:tab w:val="left" w:pos="567"/>
        </w:tabs>
        <w:spacing w:after="120" w:line="240" w:lineRule="auto"/>
        <w:ind w:left="993" w:hanging="426"/>
        <w:rPr>
          <w:rFonts w:ascii="Arial" w:hAnsi="Arial" w:cs="Arial"/>
          <w:lang w:val="ru-RU"/>
        </w:rPr>
      </w:pPr>
      <w:r w:rsidRPr="003063C0">
        <w:rPr>
          <w:rFonts w:ascii="Arial" w:hAnsi="Arial" w:cs="Arial"/>
          <w:lang w:val="ru-RU"/>
        </w:rPr>
        <w:t>Супервайзер (координатор полевых инженеров).</w:t>
      </w:r>
      <w:r w:rsidRPr="003063C0">
        <w:rPr>
          <w:rFonts w:ascii="Arial" w:hAnsi="Arial" w:cs="Arial"/>
        </w:rPr>
        <w:t> </w:t>
      </w:r>
      <w:r w:rsidRPr="003063C0">
        <w:rPr>
          <w:rFonts w:ascii="Arial" w:hAnsi="Arial" w:cs="Arial"/>
          <w:lang w:val="ru-RU"/>
        </w:rPr>
        <w:t xml:space="preserve"> Дополнительный персонал, предоставляемый по требованию </w:t>
      </w:r>
      <w:r w:rsidR="00CB67A1">
        <w:rPr>
          <w:rFonts w:ascii="Arial" w:hAnsi="Arial" w:cs="Arial"/>
          <w:lang w:val="ru-RU"/>
        </w:rPr>
        <w:t>ЗАКАЗЧИКА</w:t>
      </w:r>
      <w:r w:rsidRPr="003063C0">
        <w:rPr>
          <w:rFonts w:ascii="Arial" w:hAnsi="Arial" w:cs="Arial"/>
          <w:lang w:val="ru-RU"/>
        </w:rPr>
        <w:t xml:space="preserve"> для оказания услуг по координации работы персонала ИСПОЛНИТЕЛЯ на месте оказания УСЛУГ.</w:t>
      </w:r>
    </w:p>
    <w:p w:rsidR="00521053" w:rsidRDefault="002E4FDD">
      <w:pPr>
        <w:pStyle w:val="10"/>
        <w:widowControl w:val="0"/>
        <w:numPr>
          <w:ilvl w:val="1"/>
          <w:numId w:val="21"/>
        </w:numPr>
        <w:tabs>
          <w:tab w:val="clear" w:pos="1440"/>
          <w:tab w:val="left" w:pos="567"/>
        </w:tabs>
        <w:spacing w:after="120" w:line="240" w:lineRule="auto"/>
        <w:ind w:left="993" w:hanging="426"/>
        <w:rPr>
          <w:rFonts w:ascii="Arial" w:hAnsi="Arial" w:cs="Arial"/>
          <w:lang w:val="ru-RU"/>
        </w:rPr>
      </w:pPr>
      <w:r w:rsidRPr="003063C0">
        <w:rPr>
          <w:rFonts w:ascii="Arial" w:hAnsi="Arial" w:cs="Arial"/>
          <w:lang w:val="ru-RU"/>
        </w:rPr>
        <w:t xml:space="preserve">Инженер-механик. Дополнительный персонал, предоставляемый по требованию </w:t>
      </w:r>
      <w:r w:rsidR="00CB67A1">
        <w:rPr>
          <w:rFonts w:ascii="Arial" w:hAnsi="Arial" w:cs="Arial"/>
          <w:lang w:val="ru-RU"/>
        </w:rPr>
        <w:t>ЗАКАЗЧИКА</w:t>
      </w:r>
      <w:r w:rsidRPr="003063C0">
        <w:rPr>
          <w:rFonts w:ascii="Arial" w:hAnsi="Arial" w:cs="Arial"/>
          <w:lang w:val="ru-RU"/>
        </w:rPr>
        <w:t xml:space="preserve"> для обеспечения (но не ограничиваясь) экспертного </w:t>
      </w:r>
      <w:proofErr w:type="spellStart"/>
      <w:r w:rsidRPr="003063C0">
        <w:rPr>
          <w:rFonts w:ascii="Arial" w:hAnsi="Arial" w:cs="Arial"/>
          <w:lang w:val="ru-RU"/>
        </w:rPr>
        <w:t>аудирования</w:t>
      </w:r>
      <w:proofErr w:type="spellEnd"/>
      <w:r w:rsidRPr="003063C0">
        <w:rPr>
          <w:rFonts w:ascii="Arial" w:hAnsi="Arial" w:cs="Arial"/>
          <w:lang w:val="ru-RU"/>
        </w:rPr>
        <w:t xml:space="preserve"> и контроля эффективности работы оборудования очистки и приготовления буровых растворов. </w:t>
      </w:r>
    </w:p>
    <w:p w:rsidR="00521053" w:rsidRDefault="002E4FDD">
      <w:pPr>
        <w:widowControl w:val="0"/>
        <w:numPr>
          <w:ilvl w:val="1"/>
          <w:numId w:val="24"/>
        </w:numPr>
        <w:spacing w:after="120"/>
        <w:ind w:left="567" w:right="180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F443EB">
        <w:rPr>
          <w:rFonts w:ascii="Arial" w:hAnsi="Arial" w:cs="Arial"/>
          <w:sz w:val="20"/>
          <w:szCs w:val="20"/>
          <w:lang w:val="ru-RU"/>
        </w:rPr>
        <w:t>ИСПОЛНИТЕЛЬ обязан обеспечивать Инженерной службой в офисе (но не ограничиваться указанным) следующее:</w:t>
      </w:r>
    </w:p>
    <w:p w:rsidR="00521053" w:rsidRDefault="002E4FDD">
      <w:pPr>
        <w:widowControl w:val="0"/>
        <w:numPr>
          <w:ilvl w:val="1"/>
          <w:numId w:val="19"/>
        </w:numPr>
        <w:tabs>
          <w:tab w:val="clear" w:pos="1440"/>
          <w:tab w:val="num" w:pos="993"/>
        </w:tabs>
        <w:spacing w:after="120"/>
        <w:ind w:left="993" w:right="180" w:hanging="426"/>
        <w:jc w:val="both"/>
        <w:rPr>
          <w:rFonts w:ascii="Arial" w:hAnsi="Arial" w:cs="Arial"/>
          <w:iCs/>
          <w:sz w:val="20"/>
          <w:szCs w:val="20"/>
          <w:lang w:val="ru-RU"/>
        </w:rPr>
      </w:pPr>
      <w:r w:rsidRPr="003413E2">
        <w:rPr>
          <w:rFonts w:ascii="Arial" w:hAnsi="Arial" w:cs="Arial"/>
          <w:sz w:val="20"/>
          <w:szCs w:val="20"/>
          <w:lang w:val="ru-RU"/>
        </w:rPr>
        <w:t>Разработку</w:t>
      </w:r>
      <w:r w:rsidRPr="00F443EB">
        <w:rPr>
          <w:rFonts w:ascii="Arial" w:hAnsi="Arial" w:cs="Arial"/>
          <w:iCs/>
          <w:sz w:val="20"/>
          <w:szCs w:val="20"/>
          <w:lang w:val="ru-RU"/>
        </w:rPr>
        <w:t xml:space="preserve"> смет расходов и плановых показателей по затратам и потреблению МАТЕРИАЛОВ с разбивкой по СКВАЖИНАМ, в соответствии с техническими условиями </w:t>
      </w:r>
      <w:r w:rsidR="00CB67A1">
        <w:rPr>
          <w:rFonts w:ascii="Arial" w:hAnsi="Arial" w:cs="Arial"/>
          <w:iCs/>
          <w:sz w:val="20"/>
          <w:szCs w:val="20"/>
          <w:lang w:val="ru-RU"/>
        </w:rPr>
        <w:t>ЗАКАЗЧИКА</w:t>
      </w:r>
      <w:r w:rsidRPr="00F443EB">
        <w:rPr>
          <w:rFonts w:ascii="Arial" w:hAnsi="Arial" w:cs="Arial"/>
          <w:iCs/>
          <w:sz w:val="20"/>
          <w:szCs w:val="20"/>
          <w:lang w:val="ru-RU"/>
        </w:rPr>
        <w:t>;</w:t>
      </w:r>
    </w:p>
    <w:p w:rsidR="00521053" w:rsidRDefault="002E4FDD">
      <w:pPr>
        <w:widowControl w:val="0"/>
        <w:numPr>
          <w:ilvl w:val="1"/>
          <w:numId w:val="19"/>
        </w:numPr>
        <w:tabs>
          <w:tab w:val="clear" w:pos="1440"/>
          <w:tab w:val="num" w:pos="993"/>
        </w:tabs>
        <w:spacing w:after="120"/>
        <w:ind w:left="993" w:right="180" w:hanging="426"/>
        <w:jc w:val="both"/>
        <w:rPr>
          <w:rFonts w:ascii="Arial" w:hAnsi="Arial" w:cs="Arial"/>
          <w:iCs/>
          <w:sz w:val="20"/>
          <w:szCs w:val="20"/>
          <w:lang w:val="ru-RU"/>
        </w:rPr>
      </w:pPr>
      <w:r w:rsidRPr="003413E2">
        <w:rPr>
          <w:rFonts w:ascii="Arial" w:hAnsi="Arial" w:cs="Arial"/>
          <w:sz w:val="20"/>
          <w:szCs w:val="20"/>
          <w:lang w:val="ru-RU"/>
        </w:rPr>
        <w:t>Разработку</w:t>
      </w:r>
      <w:r w:rsidRPr="00F443EB">
        <w:rPr>
          <w:rFonts w:ascii="Arial" w:hAnsi="Arial" w:cs="Arial"/>
          <w:iCs/>
          <w:sz w:val="20"/>
          <w:szCs w:val="20"/>
          <w:lang w:val="ru-RU"/>
        </w:rPr>
        <w:t xml:space="preserve"> программ оказания УСЛУГ по </w:t>
      </w:r>
      <w:r w:rsidR="00593B11">
        <w:rPr>
          <w:rFonts w:ascii="Arial" w:hAnsi="Arial" w:cs="Arial"/>
          <w:iCs/>
          <w:sz w:val="20"/>
          <w:szCs w:val="20"/>
          <w:lang w:val="ru-RU"/>
        </w:rPr>
        <w:t xml:space="preserve">инженерно-технологическому </w:t>
      </w:r>
      <w:r w:rsidRPr="00F443EB">
        <w:rPr>
          <w:rFonts w:ascii="Arial" w:hAnsi="Arial" w:cs="Arial"/>
          <w:iCs/>
          <w:sz w:val="20"/>
          <w:szCs w:val="20"/>
          <w:lang w:val="ru-RU"/>
        </w:rPr>
        <w:t xml:space="preserve">сопровождению буровых растворов по каждой СКВАЖИНЕ, в соответствии с техническими условиями </w:t>
      </w:r>
      <w:r w:rsidR="00CB67A1">
        <w:rPr>
          <w:rFonts w:ascii="Arial" w:hAnsi="Arial" w:cs="Arial"/>
          <w:iCs/>
          <w:sz w:val="20"/>
          <w:szCs w:val="20"/>
          <w:lang w:val="ru-RU"/>
        </w:rPr>
        <w:t>ЗАКАЗЧИКА</w:t>
      </w:r>
      <w:r w:rsidRPr="00F443EB">
        <w:rPr>
          <w:rFonts w:ascii="Arial" w:hAnsi="Arial" w:cs="Arial"/>
          <w:iCs/>
          <w:sz w:val="20"/>
          <w:szCs w:val="20"/>
          <w:lang w:val="ru-RU"/>
        </w:rPr>
        <w:t xml:space="preserve">. Индивидуальные программы по БР должны предоставляться </w:t>
      </w:r>
      <w:r w:rsidR="00CB67A1">
        <w:rPr>
          <w:rFonts w:ascii="Arial" w:hAnsi="Arial" w:cs="Arial"/>
          <w:iCs/>
          <w:sz w:val="20"/>
          <w:szCs w:val="20"/>
          <w:lang w:val="ru-RU"/>
        </w:rPr>
        <w:t>ЗАКАЗЧИК</w:t>
      </w:r>
      <w:r w:rsidR="00593B11">
        <w:rPr>
          <w:rFonts w:ascii="Arial" w:hAnsi="Arial" w:cs="Arial"/>
          <w:iCs/>
          <w:sz w:val="20"/>
          <w:szCs w:val="20"/>
          <w:lang w:val="ru-RU"/>
        </w:rPr>
        <w:t>У</w:t>
      </w:r>
      <w:r w:rsidRPr="00F443EB">
        <w:rPr>
          <w:rFonts w:ascii="Arial" w:hAnsi="Arial" w:cs="Arial"/>
          <w:iCs/>
          <w:sz w:val="20"/>
          <w:szCs w:val="20"/>
          <w:lang w:val="ru-RU"/>
        </w:rPr>
        <w:t xml:space="preserve"> на согласование не позднее</w:t>
      </w:r>
      <w:r>
        <w:rPr>
          <w:rFonts w:ascii="Arial" w:hAnsi="Arial" w:cs="Arial"/>
          <w:iCs/>
          <w:sz w:val="20"/>
          <w:szCs w:val="20"/>
          <w:lang w:val="ru-RU"/>
        </w:rPr>
        <w:t>,</w:t>
      </w:r>
      <w:r w:rsidRPr="00F443EB">
        <w:rPr>
          <w:rFonts w:ascii="Arial" w:hAnsi="Arial" w:cs="Arial"/>
          <w:iCs/>
          <w:sz w:val="20"/>
          <w:szCs w:val="20"/>
          <w:lang w:val="ru-RU"/>
        </w:rPr>
        <w:t xml:space="preserve"> чем за </w:t>
      </w:r>
      <w:bookmarkStart w:id="51" w:name="ТекстовоеПоле117"/>
      <w:r w:rsidR="00E14F8F" w:rsidRPr="008E58A8">
        <w:rPr>
          <w:rFonts w:ascii="Arial" w:hAnsi="Arial" w:cs="Arial"/>
          <w:color w:val="000000"/>
          <w:sz w:val="20"/>
          <w:szCs w:val="20"/>
          <w:lang w:val="ru-RU"/>
        </w:rPr>
        <w:fldChar w:fldCharType="begin">
          <w:ffData>
            <w:name w:val="ТекстовоеПоле117"/>
            <w:enabled/>
            <w:calcOnExit w:val="0"/>
            <w:textInput>
              <w:default w:val="7 (семь) рабочих дней"/>
            </w:textInput>
          </w:ffData>
        </w:fldChar>
      </w:r>
      <w:r w:rsidRPr="008E58A8">
        <w:rPr>
          <w:rFonts w:ascii="Arial" w:hAnsi="Arial" w:cs="Arial"/>
          <w:color w:val="000000"/>
          <w:sz w:val="20"/>
          <w:szCs w:val="20"/>
          <w:lang w:val="ru-RU"/>
        </w:rPr>
        <w:instrText xml:space="preserve"> FORMTEXT </w:instrText>
      </w:r>
      <w:r w:rsidR="00E14F8F" w:rsidRPr="008E58A8">
        <w:rPr>
          <w:rFonts w:ascii="Arial" w:hAnsi="Arial" w:cs="Arial"/>
          <w:color w:val="000000"/>
          <w:sz w:val="20"/>
          <w:szCs w:val="20"/>
          <w:lang w:val="ru-RU"/>
        </w:rPr>
      </w:r>
      <w:r w:rsidR="00E14F8F" w:rsidRPr="008E58A8">
        <w:rPr>
          <w:rFonts w:ascii="Arial" w:hAnsi="Arial" w:cs="Arial"/>
          <w:color w:val="000000"/>
          <w:sz w:val="20"/>
          <w:szCs w:val="20"/>
          <w:lang w:val="ru-RU"/>
        </w:rPr>
        <w:fldChar w:fldCharType="separate"/>
      </w:r>
      <w:r w:rsidR="004A0030">
        <w:rPr>
          <w:rFonts w:ascii="Arial" w:hAnsi="Arial" w:cs="Arial"/>
          <w:noProof/>
          <w:color w:val="000000"/>
          <w:sz w:val="20"/>
          <w:szCs w:val="20"/>
          <w:lang w:val="ru-RU"/>
        </w:rPr>
        <w:t>7 (семь) рабочих дней</w:t>
      </w:r>
      <w:r w:rsidR="00E14F8F" w:rsidRPr="008E58A8">
        <w:rPr>
          <w:rFonts w:ascii="Arial" w:hAnsi="Arial" w:cs="Arial"/>
          <w:color w:val="000000"/>
          <w:sz w:val="20"/>
          <w:szCs w:val="20"/>
          <w:lang w:val="ru-RU"/>
        </w:rPr>
        <w:fldChar w:fldCharType="end"/>
      </w:r>
      <w:bookmarkEnd w:id="51"/>
      <w:r>
        <w:rPr>
          <w:rFonts w:ascii="Arial" w:hAnsi="Arial" w:cs="Arial"/>
          <w:iCs/>
          <w:sz w:val="20"/>
          <w:szCs w:val="20"/>
          <w:lang w:val="ru-RU"/>
        </w:rPr>
        <w:t xml:space="preserve"> до начала оказания УСЛУГ на МЕСТЕ ОКАЗАНИЯ УСЛУГ.</w:t>
      </w:r>
    </w:p>
    <w:p w:rsidR="00521053" w:rsidRDefault="002E4FDD">
      <w:pPr>
        <w:widowControl w:val="0"/>
        <w:numPr>
          <w:ilvl w:val="1"/>
          <w:numId w:val="19"/>
        </w:numPr>
        <w:tabs>
          <w:tab w:val="clear" w:pos="1440"/>
          <w:tab w:val="num" w:pos="993"/>
        </w:tabs>
        <w:spacing w:after="120"/>
        <w:ind w:left="993" w:right="181" w:hanging="426"/>
        <w:jc w:val="both"/>
        <w:rPr>
          <w:rFonts w:ascii="Arial" w:hAnsi="Arial" w:cs="Arial"/>
          <w:iCs/>
          <w:sz w:val="20"/>
          <w:szCs w:val="20"/>
          <w:lang w:val="ru-RU"/>
        </w:rPr>
      </w:pPr>
      <w:r w:rsidRPr="003413E2">
        <w:rPr>
          <w:rFonts w:ascii="Arial" w:hAnsi="Arial" w:cs="Arial"/>
          <w:sz w:val="20"/>
          <w:szCs w:val="20"/>
          <w:lang w:val="ru-RU"/>
        </w:rPr>
        <w:t>Суточные</w:t>
      </w:r>
      <w:r w:rsidRPr="00F443EB">
        <w:rPr>
          <w:rFonts w:ascii="Arial" w:hAnsi="Arial" w:cs="Arial"/>
          <w:iCs/>
          <w:sz w:val="20"/>
          <w:szCs w:val="20"/>
          <w:lang w:val="ru-RU"/>
        </w:rPr>
        <w:t xml:space="preserve"> и сводные отчеты по затратам МАТЕРИАЛОВ</w:t>
      </w:r>
      <w:r w:rsidR="000A19A5">
        <w:rPr>
          <w:rFonts w:ascii="Arial" w:hAnsi="Arial" w:cs="Arial"/>
          <w:iCs/>
          <w:sz w:val="20"/>
          <w:szCs w:val="20"/>
          <w:lang w:val="ru-RU"/>
        </w:rPr>
        <w:t>;</w:t>
      </w:r>
    </w:p>
    <w:p w:rsidR="00521053" w:rsidRDefault="002E4FDD">
      <w:pPr>
        <w:widowControl w:val="0"/>
        <w:numPr>
          <w:ilvl w:val="1"/>
          <w:numId w:val="19"/>
        </w:numPr>
        <w:tabs>
          <w:tab w:val="clear" w:pos="1440"/>
          <w:tab w:val="num" w:pos="993"/>
        </w:tabs>
        <w:spacing w:after="120"/>
        <w:ind w:left="993" w:right="181" w:hanging="426"/>
        <w:jc w:val="both"/>
        <w:rPr>
          <w:rFonts w:ascii="Arial" w:hAnsi="Arial" w:cs="Arial"/>
          <w:iCs/>
          <w:sz w:val="20"/>
          <w:szCs w:val="20"/>
          <w:lang w:val="ru-RU"/>
        </w:rPr>
      </w:pPr>
      <w:r w:rsidRPr="003413E2">
        <w:rPr>
          <w:rFonts w:ascii="Arial" w:hAnsi="Arial" w:cs="Arial"/>
          <w:sz w:val="20"/>
          <w:szCs w:val="20"/>
          <w:lang w:val="ru-RU"/>
        </w:rPr>
        <w:t>Ежедневные</w:t>
      </w:r>
      <w:r w:rsidRPr="00F443EB">
        <w:rPr>
          <w:rFonts w:ascii="Arial" w:hAnsi="Arial" w:cs="Arial"/>
          <w:iCs/>
          <w:sz w:val="20"/>
          <w:szCs w:val="20"/>
          <w:lang w:val="ru-RU"/>
        </w:rPr>
        <w:t xml:space="preserve"> рекомендации для непрерывного совершенствования показателей УСЛУГ;</w:t>
      </w:r>
    </w:p>
    <w:p w:rsidR="00521053" w:rsidRDefault="002E4FDD">
      <w:pPr>
        <w:widowControl w:val="0"/>
        <w:numPr>
          <w:ilvl w:val="1"/>
          <w:numId w:val="19"/>
        </w:numPr>
        <w:tabs>
          <w:tab w:val="clear" w:pos="1440"/>
          <w:tab w:val="num" w:pos="993"/>
        </w:tabs>
        <w:spacing w:after="120"/>
        <w:ind w:left="993" w:right="181" w:hanging="426"/>
        <w:jc w:val="both"/>
        <w:rPr>
          <w:rFonts w:ascii="Arial" w:hAnsi="Arial" w:cs="Arial"/>
          <w:iCs/>
          <w:sz w:val="20"/>
          <w:szCs w:val="20"/>
          <w:lang w:val="ru-RU"/>
        </w:rPr>
      </w:pPr>
      <w:r w:rsidRPr="003413E2">
        <w:rPr>
          <w:rFonts w:ascii="Arial" w:hAnsi="Arial" w:cs="Arial"/>
          <w:sz w:val="20"/>
          <w:szCs w:val="20"/>
          <w:lang w:val="ru-RU"/>
        </w:rPr>
        <w:t>Подготовку</w:t>
      </w:r>
      <w:r w:rsidRPr="00F443EB">
        <w:rPr>
          <w:rFonts w:ascii="Arial" w:hAnsi="Arial" w:cs="Arial"/>
          <w:iCs/>
          <w:sz w:val="20"/>
          <w:szCs w:val="20"/>
          <w:lang w:val="ru-RU"/>
        </w:rPr>
        <w:t xml:space="preserve"> отчетов об окончании оказания УСЛУГ на СКВАЖИНЕ с рекомендациями по дальнейшему совершенствованию показателей УСЛУГ, в соответствии с техническими условиями </w:t>
      </w:r>
      <w:r w:rsidR="00CB67A1">
        <w:rPr>
          <w:rFonts w:ascii="Arial" w:hAnsi="Arial" w:cs="Arial"/>
          <w:iCs/>
          <w:sz w:val="20"/>
          <w:szCs w:val="20"/>
          <w:lang w:val="ru-RU"/>
        </w:rPr>
        <w:t>ЗАКАЗЧИКА</w:t>
      </w:r>
      <w:r w:rsidRPr="00F443EB">
        <w:rPr>
          <w:rFonts w:ascii="Arial" w:hAnsi="Arial" w:cs="Arial"/>
          <w:iCs/>
          <w:sz w:val="20"/>
          <w:szCs w:val="20"/>
          <w:lang w:val="ru-RU"/>
        </w:rPr>
        <w:t>;</w:t>
      </w:r>
    </w:p>
    <w:p w:rsidR="00521053" w:rsidRDefault="002E4FDD">
      <w:pPr>
        <w:widowControl w:val="0"/>
        <w:numPr>
          <w:ilvl w:val="1"/>
          <w:numId w:val="19"/>
        </w:numPr>
        <w:tabs>
          <w:tab w:val="clear" w:pos="1440"/>
          <w:tab w:val="num" w:pos="993"/>
        </w:tabs>
        <w:spacing w:after="120"/>
        <w:ind w:left="993" w:right="181" w:hanging="426"/>
        <w:jc w:val="both"/>
        <w:rPr>
          <w:rFonts w:ascii="Arial" w:hAnsi="Arial" w:cs="Arial"/>
          <w:sz w:val="20"/>
          <w:szCs w:val="20"/>
          <w:lang w:val="ru-RU"/>
        </w:rPr>
      </w:pPr>
      <w:r w:rsidRPr="003413E2">
        <w:rPr>
          <w:rFonts w:ascii="Arial" w:hAnsi="Arial" w:cs="Arial"/>
          <w:sz w:val="20"/>
          <w:szCs w:val="20"/>
          <w:lang w:val="ru-RU"/>
        </w:rPr>
        <w:t>Внедрение</w:t>
      </w:r>
      <w:r w:rsidRPr="00F443EB">
        <w:rPr>
          <w:rFonts w:ascii="Arial" w:hAnsi="Arial" w:cs="Arial"/>
          <w:sz w:val="20"/>
          <w:szCs w:val="20"/>
          <w:lang w:val="ru-RU"/>
        </w:rPr>
        <w:t xml:space="preserve"> предложений по увеличению ценности, способных повлиять на бизнес факторы </w:t>
      </w:r>
      <w:r w:rsidR="00CB67A1">
        <w:rPr>
          <w:rFonts w:ascii="Arial" w:hAnsi="Arial" w:cs="Arial"/>
          <w:iCs/>
          <w:sz w:val="20"/>
          <w:szCs w:val="20"/>
          <w:lang w:val="ru-RU"/>
        </w:rPr>
        <w:t>ЗАКАЗЧИКА</w:t>
      </w:r>
      <w:r w:rsidRPr="00F443EB">
        <w:rPr>
          <w:rFonts w:ascii="Arial" w:hAnsi="Arial" w:cs="Arial"/>
          <w:sz w:val="20"/>
          <w:szCs w:val="20"/>
          <w:lang w:val="ru-RU"/>
        </w:rPr>
        <w:t>,  на ранних этапах разработки проекта.</w:t>
      </w:r>
    </w:p>
    <w:p w:rsidR="00521053" w:rsidRDefault="002E4FDD">
      <w:pPr>
        <w:widowControl w:val="0"/>
        <w:numPr>
          <w:ilvl w:val="1"/>
          <w:numId w:val="24"/>
        </w:numPr>
        <w:spacing w:after="120"/>
        <w:ind w:left="567" w:right="181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F443EB">
        <w:rPr>
          <w:rFonts w:ascii="Arial" w:hAnsi="Arial" w:cs="Arial"/>
          <w:sz w:val="20"/>
          <w:szCs w:val="20"/>
          <w:lang w:val="ru-RU"/>
        </w:rPr>
        <w:t xml:space="preserve">Инженерная служба ИСПОЛНИТЕЛЯ на </w:t>
      </w:r>
      <w:r w:rsidRPr="00F443EB">
        <w:rPr>
          <w:rFonts w:ascii="Arial" w:hAnsi="Arial" w:cs="Arial"/>
          <w:caps/>
          <w:sz w:val="20"/>
          <w:szCs w:val="20"/>
          <w:lang w:val="ru-RU"/>
        </w:rPr>
        <w:t>месте оказания услуг</w:t>
      </w:r>
      <w:r w:rsidRPr="00F443EB">
        <w:rPr>
          <w:rFonts w:ascii="Arial" w:hAnsi="Arial" w:cs="Arial"/>
          <w:sz w:val="20"/>
          <w:szCs w:val="20"/>
          <w:lang w:val="ru-RU"/>
        </w:rPr>
        <w:t xml:space="preserve"> обеспечивает (но не ограничивается указанным) следующее:</w:t>
      </w:r>
    </w:p>
    <w:p w:rsidR="00521053" w:rsidRDefault="002E4FDD">
      <w:pPr>
        <w:widowControl w:val="0"/>
        <w:numPr>
          <w:ilvl w:val="1"/>
          <w:numId w:val="19"/>
        </w:numPr>
        <w:tabs>
          <w:tab w:val="clear" w:pos="1440"/>
          <w:tab w:val="num" w:pos="993"/>
        </w:tabs>
        <w:spacing w:after="120"/>
        <w:ind w:left="993" w:right="181" w:hanging="426"/>
        <w:jc w:val="both"/>
        <w:rPr>
          <w:rFonts w:ascii="Arial" w:hAnsi="Arial" w:cs="Arial"/>
          <w:iCs/>
          <w:sz w:val="20"/>
          <w:szCs w:val="20"/>
          <w:lang w:val="ru-RU"/>
        </w:rPr>
      </w:pPr>
      <w:r w:rsidRPr="003413E2">
        <w:rPr>
          <w:rFonts w:ascii="Arial" w:hAnsi="Arial" w:cs="Arial"/>
          <w:sz w:val="20"/>
          <w:szCs w:val="20"/>
          <w:lang w:val="ru-RU"/>
        </w:rPr>
        <w:t>Подготовку</w:t>
      </w:r>
      <w:r w:rsidRPr="00F443EB">
        <w:rPr>
          <w:rFonts w:ascii="Arial" w:hAnsi="Arial" w:cs="Arial"/>
          <w:iCs/>
          <w:sz w:val="20"/>
          <w:szCs w:val="20"/>
          <w:lang w:val="ru-RU"/>
        </w:rPr>
        <w:t xml:space="preserve"> суточных сводок по </w:t>
      </w:r>
      <w:r>
        <w:rPr>
          <w:rFonts w:ascii="Arial" w:hAnsi="Arial" w:cs="Arial"/>
          <w:iCs/>
          <w:sz w:val="20"/>
          <w:szCs w:val="20"/>
          <w:lang w:val="ru-RU"/>
        </w:rPr>
        <w:t xml:space="preserve">приготовлению </w:t>
      </w:r>
      <w:r w:rsidRPr="00F443EB">
        <w:rPr>
          <w:rFonts w:ascii="Arial" w:hAnsi="Arial" w:cs="Arial"/>
          <w:iCs/>
          <w:sz w:val="20"/>
          <w:szCs w:val="20"/>
          <w:lang w:val="ru-RU"/>
        </w:rPr>
        <w:t xml:space="preserve">БР в соответствии с техническими условиями </w:t>
      </w:r>
      <w:r w:rsidR="00CB67A1">
        <w:rPr>
          <w:rFonts w:ascii="Arial" w:hAnsi="Arial" w:cs="Arial"/>
          <w:iCs/>
          <w:sz w:val="20"/>
          <w:szCs w:val="20"/>
          <w:lang w:val="ru-RU"/>
        </w:rPr>
        <w:t>ЗАКАЗЧИКА</w:t>
      </w:r>
      <w:r w:rsidRPr="00F443EB">
        <w:rPr>
          <w:rFonts w:ascii="Arial" w:hAnsi="Arial" w:cs="Arial"/>
          <w:iCs/>
          <w:sz w:val="20"/>
          <w:szCs w:val="20"/>
          <w:lang w:val="ru-RU"/>
        </w:rPr>
        <w:t>.</w:t>
      </w:r>
    </w:p>
    <w:p w:rsidR="00521053" w:rsidRDefault="002E4FDD">
      <w:pPr>
        <w:widowControl w:val="0"/>
        <w:numPr>
          <w:ilvl w:val="1"/>
          <w:numId w:val="19"/>
        </w:numPr>
        <w:tabs>
          <w:tab w:val="clear" w:pos="1440"/>
          <w:tab w:val="num" w:pos="993"/>
        </w:tabs>
        <w:spacing w:after="120"/>
        <w:ind w:left="993" w:right="181" w:hanging="426"/>
        <w:jc w:val="both"/>
        <w:rPr>
          <w:rFonts w:ascii="Arial" w:hAnsi="Arial" w:cs="Arial"/>
          <w:iCs/>
          <w:sz w:val="20"/>
          <w:szCs w:val="20"/>
          <w:lang w:val="ru-RU"/>
        </w:rPr>
      </w:pPr>
      <w:r w:rsidRPr="003413E2">
        <w:rPr>
          <w:rFonts w:ascii="Arial" w:hAnsi="Arial" w:cs="Arial"/>
          <w:sz w:val="20"/>
          <w:szCs w:val="20"/>
          <w:lang w:val="ru-RU"/>
        </w:rPr>
        <w:t>Ежесуточную</w:t>
      </w:r>
      <w:r w:rsidRPr="00F443EB">
        <w:rPr>
          <w:rFonts w:ascii="Arial" w:hAnsi="Arial" w:cs="Arial"/>
          <w:iCs/>
          <w:sz w:val="20"/>
          <w:szCs w:val="20"/>
          <w:lang w:val="ru-RU"/>
        </w:rPr>
        <w:t xml:space="preserve"> проверку наличия МАТЕРИАЛОВ для обработки и приготовления БР.</w:t>
      </w:r>
    </w:p>
    <w:p w:rsidR="00521053" w:rsidRDefault="002E4FDD">
      <w:pPr>
        <w:widowControl w:val="0"/>
        <w:numPr>
          <w:ilvl w:val="1"/>
          <w:numId w:val="19"/>
        </w:numPr>
        <w:tabs>
          <w:tab w:val="clear" w:pos="1440"/>
          <w:tab w:val="num" w:pos="993"/>
        </w:tabs>
        <w:spacing w:after="120"/>
        <w:ind w:left="993" w:right="181" w:hanging="426"/>
        <w:jc w:val="both"/>
        <w:rPr>
          <w:rFonts w:ascii="Arial" w:hAnsi="Arial" w:cs="Arial"/>
          <w:iCs/>
          <w:sz w:val="20"/>
          <w:szCs w:val="20"/>
          <w:lang w:val="ru-RU"/>
        </w:rPr>
      </w:pPr>
      <w:r w:rsidRPr="003413E2">
        <w:rPr>
          <w:rFonts w:ascii="Arial" w:hAnsi="Arial" w:cs="Arial"/>
          <w:sz w:val="20"/>
          <w:szCs w:val="20"/>
          <w:lang w:val="ru-RU"/>
        </w:rPr>
        <w:t>Ежедневную</w:t>
      </w:r>
      <w:r w:rsidRPr="00F443EB">
        <w:rPr>
          <w:rFonts w:ascii="Arial" w:hAnsi="Arial" w:cs="Arial"/>
          <w:iCs/>
          <w:sz w:val="20"/>
          <w:szCs w:val="20"/>
          <w:lang w:val="ru-RU"/>
        </w:rPr>
        <w:t xml:space="preserve"> подготовку рекомендаций по непрерывному улучшению производственных показателей.</w:t>
      </w:r>
    </w:p>
    <w:p w:rsidR="00521053" w:rsidRDefault="002E4FDD">
      <w:pPr>
        <w:widowControl w:val="0"/>
        <w:numPr>
          <w:ilvl w:val="1"/>
          <w:numId w:val="19"/>
        </w:numPr>
        <w:tabs>
          <w:tab w:val="clear" w:pos="1440"/>
          <w:tab w:val="num" w:pos="993"/>
        </w:tabs>
        <w:spacing w:after="120"/>
        <w:ind w:left="993" w:right="181" w:hanging="426"/>
        <w:jc w:val="both"/>
        <w:rPr>
          <w:rFonts w:ascii="Arial" w:hAnsi="Arial" w:cs="Arial"/>
          <w:iCs/>
          <w:sz w:val="20"/>
          <w:szCs w:val="20"/>
          <w:lang w:val="ru-RU"/>
        </w:rPr>
      </w:pPr>
      <w:r w:rsidRPr="003413E2">
        <w:rPr>
          <w:rFonts w:ascii="Arial" w:hAnsi="Arial" w:cs="Arial"/>
          <w:sz w:val="20"/>
          <w:szCs w:val="20"/>
          <w:lang w:val="ru-RU"/>
        </w:rPr>
        <w:t>Документирование</w:t>
      </w:r>
      <w:r w:rsidRPr="00F443EB">
        <w:rPr>
          <w:rFonts w:ascii="Arial" w:hAnsi="Arial" w:cs="Arial"/>
          <w:iCs/>
          <w:sz w:val="20"/>
          <w:szCs w:val="20"/>
          <w:lang w:val="ru-RU"/>
        </w:rPr>
        <w:t xml:space="preserve"> на ежедневной основе всех производимых обработок БР с указанием времени обработок, их цели, технологической последовательности, объема использованных МАТЕРИАЛОВ и основных параметров раствора до и после производимых обработок. Данная информация фиксируется в электронном формате и предоставляется представителям </w:t>
      </w:r>
      <w:r w:rsidR="00CB67A1">
        <w:rPr>
          <w:rFonts w:ascii="Arial" w:hAnsi="Arial" w:cs="Arial"/>
          <w:iCs/>
          <w:sz w:val="20"/>
          <w:szCs w:val="20"/>
          <w:lang w:val="ru-RU"/>
        </w:rPr>
        <w:t>ЗАКАЗЧИКА</w:t>
      </w:r>
      <w:r w:rsidRPr="00F443EB">
        <w:rPr>
          <w:rFonts w:ascii="Arial" w:hAnsi="Arial" w:cs="Arial"/>
          <w:iCs/>
          <w:sz w:val="20"/>
          <w:szCs w:val="20"/>
          <w:lang w:val="ru-RU"/>
        </w:rPr>
        <w:t xml:space="preserve"> по требованию.</w:t>
      </w:r>
    </w:p>
    <w:p w:rsidR="00521053" w:rsidRDefault="002E4FDD">
      <w:pPr>
        <w:widowControl w:val="0"/>
        <w:numPr>
          <w:ilvl w:val="1"/>
          <w:numId w:val="19"/>
        </w:numPr>
        <w:tabs>
          <w:tab w:val="clear" w:pos="1440"/>
          <w:tab w:val="num" w:pos="993"/>
        </w:tabs>
        <w:spacing w:after="120"/>
        <w:ind w:left="993" w:right="181" w:hanging="426"/>
        <w:jc w:val="both"/>
        <w:rPr>
          <w:rFonts w:ascii="Arial" w:hAnsi="Arial" w:cs="Arial"/>
          <w:iCs/>
          <w:sz w:val="20"/>
          <w:szCs w:val="20"/>
          <w:lang w:val="ru-RU"/>
        </w:rPr>
      </w:pPr>
      <w:r w:rsidRPr="003413E2">
        <w:rPr>
          <w:rFonts w:ascii="Arial" w:hAnsi="Arial" w:cs="Arial"/>
          <w:sz w:val="20"/>
          <w:szCs w:val="20"/>
          <w:lang w:val="ru-RU"/>
        </w:rPr>
        <w:t>Эффективное</w:t>
      </w:r>
      <w:r w:rsidRPr="00F443EB">
        <w:rPr>
          <w:rFonts w:ascii="Arial" w:hAnsi="Arial" w:cs="Arial"/>
          <w:iCs/>
          <w:sz w:val="20"/>
          <w:szCs w:val="20"/>
          <w:lang w:val="ru-RU"/>
        </w:rPr>
        <w:t xml:space="preserve"> управление затратами во избежание завышенных расходов на подготовку БР или перерасхода МАТЕРИАЛОВ. Любой дополнительный расход МАТЕРИАЛОВ, включая воду, должен отражаться в суточной сводке и обсуждаться с ПРЕДСТАВИТЕЛЕМ </w:t>
      </w:r>
      <w:r w:rsidR="00CB67A1">
        <w:rPr>
          <w:rFonts w:ascii="Arial" w:hAnsi="Arial" w:cs="Arial"/>
          <w:iCs/>
          <w:sz w:val="20"/>
          <w:szCs w:val="20"/>
          <w:lang w:val="ru-RU"/>
        </w:rPr>
        <w:lastRenderedPageBreak/>
        <w:t>ЗАКАЗЧИКА</w:t>
      </w:r>
      <w:r w:rsidRPr="00F443EB">
        <w:rPr>
          <w:rFonts w:ascii="Arial" w:hAnsi="Arial" w:cs="Arial"/>
          <w:iCs/>
          <w:sz w:val="20"/>
          <w:szCs w:val="20"/>
          <w:lang w:val="ru-RU"/>
        </w:rPr>
        <w:t>.</w:t>
      </w:r>
    </w:p>
    <w:p w:rsidR="00521053" w:rsidRDefault="00681D13">
      <w:pPr>
        <w:widowControl w:val="0"/>
        <w:numPr>
          <w:ilvl w:val="1"/>
          <w:numId w:val="19"/>
        </w:numPr>
        <w:tabs>
          <w:tab w:val="clear" w:pos="1440"/>
          <w:tab w:val="num" w:pos="993"/>
        </w:tabs>
        <w:spacing w:after="120"/>
        <w:ind w:left="993" w:right="181" w:hanging="426"/>
        <w:jc w:val="both"/>
        <w:rPr>
          <w:rFonts w:ascii="Arial" w:hAnsi="Arial" w:cs="Arial"/>
          <w:iCs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Осуществлять</w:t>
      </w:r>
      <w:r>
        <w:rPr>
          <w:rFonts w:ascii="Arial" w:hAnsi="Arial" w:cs="Arial"/>
          <w:iCs/>
          <w:sz w:val="20"/>
          <w:szCs w:val="20"/>
          <w:lang w:val="ru-RU"/>
        </w:rPr>
        <w:t xml:space="preserve"> два полных анализа БР ежедневно, в соответствии с требованиями </w:t>
      </w:r>
      <w:r w:rsidRPr="00681D13">
        <w:rPr>
          <w:rFonts w:ascii="Arial" w:hAnsi="Arial" w:cs="Arial"/>
          <w:iCs/>
          <w:sz w:val="20"/>
          <w:szCs w:val="20"/>
          <w:lang w:val="ru-RU"/>
        </w:rPr>
        <w:t xml:space="preserve">стандарта </w:t>
      </w:r>
      <w:r w:rsidR="00E14F8F" w:rsidRPr="00681D13">
        <w:rPr>
          <w:rFonts w:ascii="Arial" w:hAnsi="Arial" w:cs="Arial"/>
          <w:iCs/>
          <w:sz w:val="20"/>
          <w:szCs w:val="20"/>
          <w:lang w:val="ru-RU"/>
        </w:rPr>
        <w:fldChar w:fldCharType="begin">
          <w:ffData>
            <w:name w:val="ТекстовоеПоле958"/>
            <w:enabled/>
            <w:calcOnExit w:val="0"/>
            <w:textInput/>
          </w:ffData>
        </w:fldChar>
      </w:r>
      <w:bookmarkStart w:id="52" w:name="ТекстовоеПоле958"/>
      <w:r w:rsidRPr="00681D13">
        <w:rPr>
          <w:rFonts w:ascii="Arial" w:hAnsi="Arial" w:cs="Arial"/>
          <w:iCs/>
          <w:sz w:val="20"/>
          <w:szCs w:val="20"/>
          <w:lang w:val="ru-RU"/>
        </w:rPr>
        <w:instrText xml:space="preserve"> FORMTEXT </w:instrText>
      </w:r>
      <w:r w:rsidR="00E14F8F" w:rsidRPr="00681D13">
        <w:rPr>
          <w:rFonts w:ascii="Arial" w:hAnsi="Arial" w:cs="Arial"/>
          <w:iCs/>
          <w:sz w:val="20"/>
          <w:szCs w:val="20"/>
          <w:lang w:val="ru-RU"/>
        </w:rPr>
      </w:r>
      <w:r w:rsidR="00E14F8F" w:rsidRPr="00681D13">
        <w:rPr>
          <w:rFonts w:ascii="Arial" w:hAnsi="Arial" w:cs="Arial"/>
          <w:iCs/>
          <w:sz w:val="20"/>
          <w:szCs w:val="20"/>
          <w:lang w:val="ru-RU"/>
        </w:rPr>
        <w:fldChar w:fldCharType="separate"/>
      </w:r>
      <w:r w:rsidR="004A0030">
        <w:rPr>
          <w:rFonts w:ascii="Arial" w:hAnsi="Arial" w:cs="Arial"/>
          <w:iCs/>
          <w:noProof/>
          <w:sz w:val="20"/>
          <w:szCs w:val="20"/>
          <w:lang w:val="ru-RU"/>
        </w:rPr>
        <w:t> </w:t>
      </w:r>
      <w:r w:rsidR="004A0030">
        <w:rPr>
          <w:rFonts w:ascii="Arial" w:hAnsi="Arial" w:cs="Arial"/>
          <w:iCs/>
          <w:noProof/>
          <w:sz w:val="20"/>
          <w:szCs w:val="20"/>
          <w:lang w:val="ru-RU"/>
        </w:rPr>
        <w:t> </w:t>
      </w:r>
      <w:r w:rsidR="004A0030">
        <w:rPr>
          <w:rFonts w:ascii="Arial" w:hAnsi="Arial" w:cs="Arial"/>
          <w:iCs/>
          <w:noProof/>
          <w:sz w:val="20"/>
          <w:szCs w:val="20"/>
          <w:lang w:val="ru-RU"/>
        </w:rPr>
        <w:t> </w:t>
      </w:r>
      <w:r w:rsidR="004A0030">
        <w:rPr>
          <w:rFonts w:ascii="Arial" w:hAnsi="Arial" w:cs="Arial"/>
          <w:iCs/>
          <w:noProof/>
          <w:sz w:val="20"/>
          <w:szCs w:val="20"/>
          <w:lang w:val="ru-RU"/>
        </w:rPr>
        <w:t> </w:t>
      </w:r>
      <w:r w:rsidR="004A0030">
        <w:rPr>
          <w:rFonts w:ascii="Arial" w:hAnsi="Arial" w:cs="Arial"/>
          <w:iCs/>
          <w:noProof/>
          <w:sz w:val="20"/>
          <w:szCs w:val="20"/>
          <w:lang w:val="ru-RU"/>
        </w:rPr>
        <w:t> </w:t>
      </w:r>
      <w:r w:rsidR="00E14F8F" w:rsidRPr="00681D13">
        <w:rPr>
          <w:rFonts w:ascii="Arial" w:hAnsi="Arial" w:cs="Arial"/>
          <w:iCs/>
          <w:sz w:val="20"/>
          <w:szCs w:val="20"/>
          <w:lang w:val="ru-RU"/>
        </w:rPr>
        <w:fldChar w:fldCharType="end"/>
      </w:r>
      <w:bookmarkEnd w:id="52"/>
      <w:r w:rsidR="00F148F0">
        <w:rPr>
          <w:rFonts w:ascii="Arial" w:hAnsi="Arial" w:cs="Arial"/>
          <w:iCs/>
          <w:sz w:val="20"/>
          <w:szCs w:val="20"/>
          <w:lang w:val="ru-RU"/>
        </w:rPr>
        <w:t xml:space="preserve"> ЗАКАЗЧИКА</w:t>
      </w:r>
      <w:r w:rsidRPr="00681D13">
        <w:rPr>
          <w:rFonts w:ascii="Arial" w:hAnsi="Arial" w:cs="Arial"/>
          <w:iCs/>
          <w:color w:val="000000" w:themeColor="text1"/>
          <w:sz w:val="20"/>
          <w:szCs w:val="20"/>
          <w:lang w:val="ru-RU"/>
        </w:rPr>
        <w:t>.</w:t>
      </w:r>
      <w:r w:rsidR="006D70B4" w:rsidRPr="006D70B4">
        <w:rPr>
          <w:rFonts w:ascii="Arial" w:hAnsi="Arial" w:cs="Arial"/>
          <w:iCs/>
          <w:color w:val="000000" w:themeColor="text1"/>
          <w:sz w:val="20"/>
          <w:szCs w:val="20"/>
          <w:lang w:val="ru-RU"/>
        </w:rPr>
        <w:t xml:space="preserve"> </w:t>
      </w:r>
      <w:r w:rsidR="002E4FDD" w:rsidRPr="00F443EB">
        <w:rPr>
          <w:rFonts w:ascii="Arial" w:hAnsi="Arial" w:cs="Arial"/>
          <w:iCs/>
          <w:sz w:val="20"/>
          <w:szCs w:val="20"/>
          <w:lang w:val="ru-RU"/>
        </w:rPr>
        <w:t>Если не указано иное, все тесты выполняются, как указано в Документе АНИ «Рекомендуемые стандартные регламенты» (“</w:t>
      </w:r>
      <w:r w:rsidR="002E4FDD" w:rsidRPr="00F443EB">
        <w:rPr>
          <w:rFonts w:ascii="Arial" w:hAnsi="Arial" w:cs="Arial"/>
          <w:iCs/>
          <w:sz w:val="20"/>
          <w:szCs w:val="20"/>
        </w:rPr>
        <w:t>Recommended</w:t>
      </w:r>
      <w:r w:rsidR="002E4FDD" w:rsidRPr="00F443EB">
        <w:rPr>
          <w:rFonts w:ascii="Arial" w:hAnsi="Arial" w:cs="Arial"/>
          <w:iCs/>
          <w:sz w:val="20"/>
          <w:szCs w:val="20"/>
          <w:lang w:val="ru-RU"/>
        </w:rPr>
        <w:t xml:space="preserve"> </w:t>
      </w:r>
      <w:r w:rsidR="002E4FDD" w:rsidRPr="00F443EB">
        <w:rPr>
          <w:rFonts w:ascii="Arial" w:hAnsi="Arial" w:cs="Arial"/>
          <w:iCs/>
          <w:sz w:val="20"/>
          <w:szCs w:val="20"/>
        </w:rPr>
        <w:t>Practice</w:t>
      </w:r>
      <w:r w:rsidR="002E4FDD" w:rsidRPr="00F443EB">
        <w:rPr>
          <w:rFonts w:ascii="Arial" w:hAnsi="Arial" w:cs="Arial"/>
          <w:iCs/>
          <w:sz w:val="20"/>
          <w:szCs w:val="20"/>
          <w:lang w:val="ru-RU"/>
        </w:rPr>
        <w:t xml:space="preserve"> </w:t>
      </w:r>
      <w:r w:rsidR="002E4FDD" w:rsidRPr="00F443EB">
        <w:rPr>
          <w:rFonts w:ascii="Arial" w:hAnsi="Arial" w:cs="Arial"/>
          <w:iCs/>
          <w:sz w:val="20"/>
          <w:szCs w:val="20"/>
        </w:rPr>
        <w:t>Standard</w:t>
      </w:r>
      <w:r w:rsidR="002E4FDD" w:rsidRPr="00F443EB">
        <w:rPr>
          <w:rFonts w:ascii="Arial" w:hAnsi="Arial" w:cs="Arial"/>
          <w:iCs/>
          <w:sz w:val="20"/>
          <w:szCs w:val="20"/>
          <w:lang w:val="ru-RU"/>
        </w:rPr>
        <w:t xml:space="preserve"> </w:t>
      </w:r>
      <w:r w:rsidR="002E4FDD" w:rsidRPr="00F443EB">
        <w:rPr>
          <w:rFonts w:ascii="Arial" w:hAnsi="Arial" w:cs="Arial"/>
          <w:iCs/>
          <w:sz w:val="20"/>
          <w:szCs w:val="20"/>
        </w:rPr>
        <w:t>procedure</w:t>
      </w:r>
      <w:r w:rsidR="002E4FDD" w:rsidRPr="00F443EB">
        <w:rPr>
          <w:rFonts w:ascii="Arial" w:hAnsi="Arial" w:cs="Arial"/>
          <w:iCs/>
          <w:sz w:val="20"/>
          <w:szCs w:val="20"/>
          <w:lang w:val="ru-RU"/>
        </w:rPr>
        <w:t xml:space="preserve">”, </w:t>
      </w:r>
      <w:r w:rsidR="002E4FDD" w:rsidRPr="00F443EB">
        <w:rPr>
          <w:rFonts w:ascii="Arial" w:hAnsi="Arial" w:cs="Arial"/>
          <w:iCs/>
          <w:sz w:val="20"/>
          <w:szCs w:val="20"/>
        </w:rPr>
        <w:t>API</w:t>
      </w:r>
      <w:r w:rsidR="002E4FDD" w:rsidRPr="00F443EB">
        <w:rPr>
          <w:rFonts w:ascii="Arial" w:hAnsi="Arial" w:cs="Arial"/>
          <w:iCs/>
          <w:sz w:val="20"/>
          <w:szCs w:val="20"/>
          <w:lang w:val="ru-RU"/>
        </w:rPr>
        <w:t xml:space="preserve"> </w:t>
      </w:r>
      <w:r w:rsidR="002E4FDD" w:rsidRPr="00F443EB">
        <w:rPr>
          <w:rFonts w:ascii="Arial" w:hAnsi="Arial" w:cs="Arial"/>
          <w:iCs/>
          <w:sz w:val="20"/>
          <w:szCs w:val="20"/>
        </w:rPr>
        <w:t>RB</w:t>
      </w:r>
      <w:r w:rsidR="002E4FDD" w:rsidRPr="00F443EB">
        <w:rPr>
          <w:rFonts w:ascii="Arial" w:hAnsi="Arial" w:cs="Arial"/>
          <w:iCs/>
          <w:sz w:val="20"/>
          <w:szCs w:val="20"/>
          <w:lang w:val="ru-RU"/>
        </w:rPr>
        <w:t xml:space="preserve"> 13</w:t>
      </w:r>
      <w:r w:rsidR="002E4FDD" w:rsidRPr="00F443EB">
        <w:rPr>
          <w:rFonts w:ascii="Arial" w:hAnsi="Arial" w:cs="Arial"/>
          <w:iCs/>
          <w:sz w:val="20"/>
          <w:szCs w:val="20"/>
        </w:rPr>
        <w:t>B</w:t>
      </w:r>
      <w:r w:rsidR="002E4FDD" w:rsidRPr="00F443EB">
        <w:rPr>
          <w:rFonts w:ascii="Arial" w:hAnsi="Arial" w:cs="Arial"/>
          <w:iCs/>
          <w:sz w:val="20"/>
          <w:szCs w:val="20"/>
          <w:lang w:val="ru-RU"/>
        </w:rPr>
        <w:t xml:space="preserve"> 1&amp;2). В случае необходимости или по требованию </w:t>
      </w:r>
      <w:r w:rsidR="00CB67A1">
        <w:rPr>
          <w:rFonts w:ascii="Arial" w:hAnsi="Arial" w:cs="Arial"/>
          <w:iCs/>
          <w:sz w:val="20"/>
          <w:szCs w:val="20"/>
          <w:lang w:val="ru-RU"/>
        </w:rPr>
        <w:t>ЗАКАЗЧИКА</w:t>
      </w:r>
      <w:r w:rsidR="002E4FDD" w:rsidRPr="00F443EB">
        <w:rPr>
          <w:rFonts w:ascii="Arial" w:hAnsi="Arial" w:cs="Arial"/>
          <w:iCs/>
          <w:sz w:val="20"/>
          <w:szCs w:val="20"/>
          <w:lang w:val="ru-RU"/>
        </w:rPr>
        <w:t xml:space="preserve"> количество выполняемых анализов БР может быть увеличено. </w:t>
      </w:r>
    </w:p>
    <w:p w:rsidR="00521053" w:rsidRDefault="002E4FDD">
      <w:pPr>
        <w:widowControl w:val="0"/>
        <w:numPr>
          <w:ilvl w:val="1"/>
          <w:numId w:val="19"/>
        </w:numPr>
        <w:tabs>
          <w:tab w:val="clear" w:pos="1440"/>
          <w:tab w:val="num" w:pos="993"/>
        </w:tabs>
        <w:spacing w:after="120"/>
        <w:ind w:left="993" w:right="181" w:hanging="426"/>
        <w:jc w:val="both"/>
        <w:rPr>
          <w:rFonts w:ascii="Arial" w:hAnsi="Arial" w:cs="Arial"/>
          <w:iCs/>
          <w:sz w:val="20"/>
          <w:szCs w:val="20"/>
        </w:rPr>
      </w:pPr>
      <w:r w:rsidRPr="003413E2">
        <w:rPr>
          <w:rFonts w:ascii="Arial" w:hAnsi="Arial" w:cs="Arial"/>
          <w:sz w:val="20"/>
          <w:szCs w:val="20"/>
          <w:lang w:val="ru-RU"/>
        </w:rPr>
        <w:t>Предоставление</w:t>
      </w:r>
      <w:r w:rsidRPr="00F443EB">
        <w:rPr>
          <w:rFonts w:ascii="Arial" w:hAnsi="Arial" w:cs="Arial"/>
          <w:iCs/>
          <w:sz w:val="20"/>
          <w:szCs w:val="20"/>
          <w:lang w:val="ru-RU"/>
        </w:rPr>
        <w:t xml:space="preserve"> ПРЕДСТАВИТЕЛЮ </w:t>
      </w:r>
      <w:r w:rsidR="00CB67A1">
        <w:rPr>
          <w:rFonts w:ascii="Arial" w:hAnsi="Arial" w:cs="Arial"/>
          <w:iCs/>
          <w:sz w:val="20"/>
          <w:szCs w:val="20"/>
          <w:lang w:val="ru-RU"/>
        </w:rPr>
        <w:t>ЗАКАЗЧИКА</w:t>
      </w:r>
      <w:r w:rsidRPr="00F443EB">
        <w:rPr>
          <w:rFonts w:ascii="Arial" w:hAnsi="Arial" w:cs="Arial"/>
          <w:iCs/>
          <w:sz w:val="20"/>
          <w:szCs w:val="20"/>
          <w:lang w:val="ru-RU"/>
        </w:rPr>
        <w:t xml:space="preserve"> ежесуточных отчетов по растворам с регистрацией информации по параметрам раствора, учету поступления и расхода МАТЕРИАЛОВ, их стоимости, объемов приготовления БР. </w:t>
      </w:r>
      <w:r w:rsidRPr="008E58A8">
        <w:rPr>
          <w:rFonts w:ascii="Arial" w:hAnsi="Arial" w:cs="Arial"/>
          <w:iCs/>
          <w:sz w:val="20"/>
          <w:szCs w:val="20"/>
          <w:lang w:val="ru-RU"/>
        </w:rPr>
        <w:t xml:space="preserve">Отчеты предоставляются на ежесуточной основе не позднее </w:t>
      </w:r>
      <w:r w:rsidR="00E14F8F" w:rsidRPr="008E58A8">
        <w:rPr>
          <w:rFonts w:ascii="Arial" w:hAnsi="Arial" w:cs="Arial"/>
          <w:bCs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07:00"/>
            </w:textInput>
          </w:ffData>
        </w:fldChar>
      </w:r>
      <w:r w:rsidRPr="008E58A8">
        <w:rPr>
          <w:rFonts w:ascii="Arial" w:hAnsi="Arial" w:cs="Arial"/>
          <w:bCs/>
          <w:sz w:val="20"/>
          <w:szCs w:val="20"/>
          <w:lang w:val="ru-RU"/>
        </w:rPr>
        <w:instrText xml:space="preserve"> </w:instrText>
      </w:r>
      <w:r w:rsidRPr="008E58A8">
        <w:rPr>
          <w:rFonts w:ascii="Arial" w:hAnsi="Arial" w:cs="Arial"/>
          <w:bCs/>
          <w:sz w:val="20"/>
          <w:szCs w:val="20"/>
        </w:rPr>
        <w:instrText>FORMTEXT</w:instrText>
      </w:r>
      <w:r w:rsidRPr="008E58A8">
        <w:rPr>
          <w:rFonts w:ascii="Arial" w:hAnsi="Arial" w:cs="Arial"/>
          <w:bCs/>
          <w:sz w:val="20"/>
          <w:szCs w:val="20"/>
          <w:lang w:val="ru-RU"/>
        </w:rPr>
        <w:instrText xml:space="preserve"> </w:instrText>
      </w:r>
      <w:r w:rsidR="00E14F8F" w:rsidRPr="008E58A8">
        <w:rPr>
          <w:rFonts w:ascii="Arial" w:hAnsi="Arial" w:cs="Arial"/>
          <w:bCs/>
          <w:sz w:val="20"/>
          <w:szCs w:val="20"/>
        </w:rPr>
      </w:r>
      <w:r w:rsidR="00E14F8F" w:rsidRPr="008E58A8">
        <w:rPr>
          <w:rFonts w:ascii="Arial" w:hAnsi="Arial" w:cs="Arial"/>
          <w:bCs/>
          <w:sz w:val="20"/>
          <w:szCs w:val="20"/>
        </w:rPr>
        <w:fldChar w:fldCharType="separate"/>
      </w:r>
      <w:r w:rsidR="004A0030" w:rsidRPr="001A56D0">
        <w:rPr>
          <w:rFonts w:ascii="Arial" w:hAnsi="Arial" w:cs="Arial"/>
          <w:bCs/>
          <w:noProof/>
          <w:sz w:val="20"/>
          <w:szCs w:val="20"/>
          <w:lang w:val="ru-RU"/>
        </w:rPr>
        <w:t>07:00</w:t>
      </w:r>
      <w:r w:rsidR="00E14F8F" w:rsidRPr="008E58A8">
        <w:rPr>
          <w:rFonts w:ascii="Arial" w:hAnsi="Arial" w:cs="Arial"/>
          <w:bCs/>
          <w:sz w:val="20"/>
          <w:szCs w:val="20"/>
        </w:rPr>
        <w:fldChar w:fldCharType="end"/>
      </w:r>
      <w:r w:rsidRPr="008E58A8">
        <w:rPr>
          <w:rFonts w:ascii="Arial" w:hAnsi="Arial" w:cs="Arial"/>
          <w:iCs/>
          <w:sz w:val="20"/>
          <w:szCs w:val="20"/>
          <w:lang w:val="ru-RU"/>
        </w:rPr>
        <w:t xml:space="preserve"> за предыдущие сутки. </w:t>
      </w:r>
      <w:r w:rsidRPr="00F443EB">
        <w:rPr>
          <w:rFonts w:ascii="Arial" w:hAnsi="Arial" w:cs="Arial"/>
          <w:iCs/>
          <w:sz w:val="20"/>
          <w:szCs w:val="20"/>
          <w:lang w:val="ru-RU"/>
        </w:rPr>
        <w:t xml:space="preserve">Отчеты составляются в соответствии с </w:t>
      </w:r>
      <w:r w:rsidR="00681D13" w:rsidRPr="00681D13">
        <w:rPr>
          <w:rFonts w:ascii="Arial" w:hAnsi="Arial" w:cs="Arial"/>
          <w:iCs/>
          <w:sz w:val="20"/>
          <w:szCs w:val="20"/>
          <w:lang w:val="ru-RU"/>
        </w:rPr>
        <w:t>Приложением 4 к настоящему ДОГОВОРУ</w:t>
      </w:r>
      <w:r w:rsidR="00681D13">
        <w:rPr>
          <w:rFonts w:ascii="Arial" w:hAnsi="Arial" w:cs="Arial"/>
          <w:iCs/>
          <w:sz w:val="20"/>
          <w:szCs w:val="20"/>
          <w:lang w:val="ru-RU"/>
        </w:rPr>
        <w:t>.</w:t>
      </w:r>
      <w:r w:rsidRPr="00F443EB">
        <w:rPr>
          <w:rFonts w:ascii="Arial" w:hAnsi="Arial" w:cs="Arial"/>
          <w:iCs/>
          <w:sz w:val="20"/>
          <w:szCs w:val="20"/>
          <w:lang w:val="ru-RU"/>
        </w:rPr>
        <w:t xml:space="preserve"> Требуется подготовка полных и точных отчетов. Свойства растворов должны отражаться точно по результатам анализов. Отражение в отчетах информации, не подтвержденной фактическими анализами, будет считаться достаточной причиной для немедленного отстранения ПРЕДСТАВИТЕЛЯ ИСПОЛНИТЕЛЯ. Любой невыполненный анализ должен сопровождаться пометкой «НВ» в отчете. Подстановка результатов предыдущего анализа неприемлема. </w:t>
      </w:r>
      <w:proofErr w:type="spellStart"/>
      <w:r w:rsidRPr="00F443EB">
        <w:rPr>
          <w:rFonts w:ascii="Arial" w:hAnsi="Arial" w:cs="Arial"/>
          <w:iCs/>
          <w:sz w:val="20"/>
          <w:szCs w:val="20"/>
        </w:rPr>
        <w:t>Ежесуточный</w:t>
      </w:r>
      <w:proofErr w:type="spellEnd"/>
      <w:r w:rsidRPr="00F443EB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F443EB">
        <w:rPr>
          <w:rFonts w:ascii="Arial" w:hAnsi="Arial" w:cs="Arial"/>
          <w:iCs/>
          <w:sz w:val="20"/>
          <w:szCs w:val="20"/>
        </w:rPr>
        <w:t>отчет</w:t>
      </w:r>
      <w:proofErr w:type="spellEnd"/>
      <w:r w:rsidRPr="00F443EB">
        <w:rPr>
          <w:rFonts w:ascii="Arial" w:hAnsi="Arial" w:cs="Arial"/>
          <w:iCs/>
          <w:sz w:val="20"/>
          <w:szCs w:val="20"/>
        </w:rPr>
        <w:t xml:space="preserve"> ИСПОЛНИТЕЛЯ </w:t>
      </w:r>
      <w:proofErr w:type="spellStart"/>
      <w:r w:rsidRPr="00F443EB">
        <w:rPr>
          <w:rFonts w:ascii="Arial" w:hAnsi="Arial" w:cs="Arial"/>
          <w:iCs/>
          <w:sz w:val="20"/>
          <w:szCs w:val="20"/>
        </w:rPr>
        <w:t>должен</w:t>
      </w:r>
      <w:proofErr w:type="spellEnd"/>
      <w:r w:rsidRPr="00F443EB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F443EB">
        <w:rPr>
          <w:rFonts w:ascii="Arial" w:hAnsi="Arial" w:cs="Arial"/>
          <w:iCs/>
          <w:sz w:val="20"/>
          <w:szCs w:val="20"/>
        </w:rPr>
        <w:t>подписываться</w:t>
      </w:r>
      <w:proofErr w:type="spellEnd"/>
      <w:r w:rsidRPr="00F443EB">
        <w:rPr>
          <w:rFonts w:ascii="Arial" w:hAnsi="Arial" w:cs="Arial"/>
          <w:iCs/>
          <w:sz w:val="20"/>
          <w:szCs w:val="20"/>
        </w:rPr>
        <w:t xml:space="preserve"> СУПЕРВАЙЗЕРОМ.</w:t>
      </w:r>
    </w:p>
    <w:p w:rsidR="00521053" w:rsidRDefault="002E4FDD">
      <w:pPr>
        <w:widowControl w:val="0"/>
        <w:numPr>
          <w:ilvl w:val="1"/>
          <w:numId w:val="19"/>
        </w:numPr>
        <w:tabs>
          <w:tab w:val="clear" w:pos="1440"/>
          <w:tab w:val="num" w:pos="993"/>
        </w:tabs>
        <w:spacing w:after="120"/>
        <w:ind w:left="993" w:right="181" w:hanging="426"/>
        <w:jc w:val="both"/>
        <w:rPr>
          <w:rFonts w:ascii="Arial" w:hAnsi="Arial" w:cs="Arial"/>
          <w:iCs/>
          <w:sz w:val="20"/>
          <w:szCs w:val="20"/>
          <w:lang w:val="ru-RU"/>
        </w:rPr>
      </w:pPr>
      <w:r w:rsidRPr="00F443EB">
        <w:rPr>
          <w:rFonts w:ascii="Arial" w:hAnsi="Arial" w:cs="Arial"/>
          <w:iCs/>
          <w:sz w:val="20"/>
          <w:szCs w:val="20"/>
          <w:lang w:val="ru-RU"/>
        </w:rPr>
        <w:t xml:space="preserve">Инженер по буровым растворам готовит рекомендации по использованию </w:t>
      </w:r>
      <w:r w:rsidRPr="003413E2">
        <w:rPr>
          <w:rFonts w:ascii="Arial" w:hAnsi="Arial" w:cs="Arial"/>
          <w:sz w:val="20"/>
          <w:szCs w:val="20"/>
          <w:lang w:val="ru-RU"/>
        </w:rPr>
        <w:t>оборудования</w:t>
      </w:r>
      <w:r w:rsidRPr="00F443EB">
        <w:rPr>
          <w:rFonts w:ascii="Arial" w:hAnsi="Arial" w:cs="Arial"/>
          <w:iCs/>
          <w:sz w:val="20"/>
          <w:szCs w:val="20"/>
          <w:lang w:val="ru-RU"/>
        </w:rPr>
        <w:t xml:space="preserve"> очистки БР (типоразмер сеток вибросит, диаметры используемых насадок гидроциклонов, режим работы центрифуг и т.д.). Инженер по буровым растворам совместно с СЕРВИСНОЙ КОМПАНИЕЙ по бурению производит оценку технического состояния оборудования по очистке БР с целью обеспечения его эффективности.</w:t>
      </w:r>
    </w:p>
    <w:p w:rsidR="00521053" w:rsidRDefault="002E4FDD">
      <w:pPr>
        <w:widowControl w:val="0"/>
        <w:numPr>
          <w:ilvl w:val="1"/>
          <w:numId w:val="19"/>
        </w:numPr>
        <w:tabs>
          <w:tab w:val="clear" w:pos="1440"/>
          <w:tab w:val="num" w:pos="993"/>
        </w:tabs>
        <w:spacing w:after="120"/>
        <w:ind w:left="993" w:right="181" w:hanging="426"/>
        <w:jc w:val="both"/>
        <w:rPr>
          <w:rFonts w:ascii="Arial" w:hAnsi="Arial" w:cs="Arial"/>
          <w:iCs/>
          <w:sz w:val="20"/>
          <w:szCs w:val="20"/>
          <w:lang w:val="ru-RU"/>
        </w:rPr>
      </w:pPr>
      <w:r w:rsidRPr="00F443EB">
        <w:rPr>
          <w:rFonts w:ascii="Arial" w:hAnsi="Arial" w:cs="Arial"/>
          <w:iCs/>
          <w:sz w:val="20"/>
          <w:szCs w:val="20"/>
          <w:lang w:val="ru-RU"/>
        </w:rPr>
        <w:t xml:space="preserve">Инженер </w:t>
      </w:r>
      <w:r w:rsidRPr="003413E2">
        <w:rPr>
          <w:rFonts w:ascii="Arial" w:hAnsi="Arial" w:cs="Arial"/>
          <w:sz w:val="20"/>
          <w:szCs w:val="20"/>
          <w:lang w:val="ru-RU"/>
        </w:rPr>
        <w:t>по</w:t>
      </w:r>
      <w:r w:rsidRPr="00F443EB">
        <w:rPr>
          <w:rFonts w:ascii="Arial" w:hAnsi="Arial" w:cs="Arial"/>
          <w:iCs/>
          <w:sz w:val="20"/>
          <w:szCs w:val="20"/>
          <w:lang w:val="ru-RU"/>
        </w:rPr>
        <w:t xml:space="preserve"> БР должен обладать достаточными теоретическими и практическими знаниями по используемой системе </w:t>
      </w:r>
      <w:r>
        <w:rPr>
          <w:rFonts w:ascii="Arial" w:hAnsi="Arial" w:cs="Arial"/>
          <w:iCs/>
          <w:sz w:val="20"/>
          <w:szCs w:val="20"/>
          <w:lang w:val="ru-RU"/>
        </w:rPr>
        <w:t>БР,</w:t>
      </w:r>
      <w:r w:rsidRPr="00F443EB">
        <w:rPr>
          <w:rFonts w:ascii="Arial" w:hAnsi="Arial" w:cs="Arial"/>
          <w:iCs/>
          <w:sz w:val="20"/>
          <w:szCs w:val="20"/>
          <w:lang w:val="ru-RU"/>
        </w:rPr>
        <w:t xml:space="preserve"> быть способным оценивать эффективность БР и давать ПРЕДСТАВИТЕЛЮ </w:t>
      </w:r>
      <w:r w:rsidR="00CB67A1">
        <w:rPr>
          <w:rFonts w:ascii="Arial" w:hAnsi="Arial" w:cs="Arial"/>
          <w:iCs/>
          <w:sz w:val="20"/>
          <w:szCs w:val="20"/>
          <w:lang w:val="ru-RU"/>
        </w:rPr>
        <w:t>ЗАКАЗЧИКА</w:t>
      </w:r>
      <w:r w:rsidRPr="00F443EB">
        <w:rPr>
          <w:rFonts w:ascii="Arial" w:hAnsi="Arial" w:cs="Arial"/>
          <w:iCs/>
          <w:sz w:val="20"/>
          <w:szCs w:val="20"/>
          <w:lang w:val="ru-RU"/>
        </w:rPr>
        <w:t xml:space="preserve"> рекомендации по</w:t>
      </w:r>
      <w:r>
        <w:rPr>
          <w:rFonts w:ascii="Arial" w:hAnsi="Arial" w:cs="Arial"/>
          <w:iCs/>
          <w:sz w:val="20"/>
          <w:szCs w:val="20"/>
          <w:lang w:val="ru-RU"/>
        </w:rPr>
        <w:t xml:space="preserve"> его эффективному поддержанию.</w:t>
      </w:r>
    </w:p>
    <w:p w:rsidR="00521053" w:rsidRDefault="002E4FDD">
      <w:pPr>
        <w:widowControl w:val="0"/>
        <w:numPr>
          <w:ilvl w:val="1"/>
          <w:numId w:val="19"/>
        </w:numPr>
        <w:tabs>
          <w:tab w:val="clear" w:pos="1440"/>
          <w:tab w:val="num" w:pos="993"/>
        </w:tabs>
        <w:spacing w:after="120"/>
        <w:ind w:left="993" w:right="181" w:hanging="426"/>
        <w:jc w:val="both"/>
        <w:rPr>
          <w:rFonts w:ascii="Arial" w:hAnsi="Arial" w:cs="Arial"/>
          <w:iCs/>
          <w:sz w:val="20"/>
          <w:szCs w:val="20"/>
          <w:lang w:val="ru-RU"/>
        </w:rPr>
      </w:pPr>
      <w:r w:rsidRPr="00F443EB">
        <w:rPr>
          <w:rFonts w:ascii="Arial" w:hAnsi="Arial" w:cs="Arial"/>
          <w:iCs/>
          <w:sz w:val="20"/>
          <w:szCs w:val="20"/>
          <w:lang w:val="ru-RU"/>
        </w:rPr>
        <w:t xml:space="preserve">Ведет суточный учет </w:t>
      </w:r>
      <w:r w:rsidRPr="003413E2">
        <w:rPr>
          <w:rFonts w:ascii="Arial" w:hAnsi="Arial" w:cs="Arial"/>
          <w:sz w:val="20"/>
          <w:szCs w:val="20"/>
          <w:lang w:val="ru-RU"/>
        </w:rPr>
        <w:t>всех</w:t>
      </w:r>
      <w:r w:rsidRPr="00F443EB">
        <w:rPr>
          <w:rFonts w:ascii="Arial" w:hAnsi="Arial" w:cs="Arial"/>
          <w:iCs/>
          <w:sz w:val="20"/>
          <w:szCs w:val="20"/>
          <w:lang w:val="ru-RU"/>
        </w:rPr>
        <w:t xml:space="preserve"> утилизируемых жидкостей и шлама. </w:t>
      </w:r>
    </w:p>
    <w:p w:rsidR="00521053" w:rsidRDefault="006D70B4">
      <w:pPr>
        <w:widowControl w:val="0"/>
        <w:numPr>
          <w:ilvl w:val="1"/>
          <w:numId w:val="19"/>
        </w:numPr>
        <w:tabs>
          <w:tab w:val="clear" w:pos="1440"/>
          <w:tab w:val="num" w:pos="993"/>
        </w:tabs>
        <w:spacing w:after="120"/>
        <w:ind w:left="993" w:right="181" w:hanging="426"/>
        <w:jc w:val="both"/>
        <w:rPr>
          <w:rFonts w:ascii="Arial" w:hAnsi="Arial" w:cs="Arial"/>
          <w:iCs/>
          <w:sz w:val="20"/>
          <w:szCs w:val="20"/>
          <w:lang w:val="ru-RU"/>
        </w:rPr>
      </w:pPr>
      <w:r w:rsidRPr="006D70B4">
        <w:rPr>
          <w:rFonts w:ascii="Arial" w:hAnsi="Arial" w:cs="Arial"/>
          <w:iCs/>
          <w:sz w:val="20"/>
          <w:szCs w:val="20"/>
          <w:lang w:val="ru-RU"/>
        </w:rPr>
        <w:t xml:space="preserve">ИСПОЛНИТЕЛЬ обязан вывезти с Места оказания услуг всю тару от материалов не утилизированную на месте ОКАЗАНИЯ УСЛУГ, неиспользованные МАТЕРИАЛЫ, отработанные сетки вибросит. </w:t>
      </w:r>
    </w:p>
    <w:p w:rsidR="00521053" w:rsidRDefault="002E4FDD">
      <w:pPr>
        <w:widowControl w:val="0"/>
        <w:numPr>
          <w:ilvl w:val="1"/>
          <w:numId w:val="19"/>
        </w:numPr>
        <w:tabs>
          <w:tab w:val="clear" w:pos="1440"/>
          <w:tab w:val="num" w:pos="993"/>
        </w:tabs>
        <w:spacing w:after="120"/>
        <w:ind w:left="993" w:right="181" w:hanging="426"/>
        <w:jc w:val="both"/>
        <w:rPr>
          <w:rFonts w:ascii="Arial" w:hAnsi="Arial" w:cs="Arial"/>
          <w:iCs/>
          <w:sz w:val="20"/>
          <w:szCs w:val="20"/>
          <w:lang w:val="ru-RU"/>
        </w:rPr>
      </w:pPr>
      <w:r w:rsidRPr="00F443EB">
        <w:rPr>
          <w:rFonts w:ascii="Arial" w:hAnsi="Arial" w:cs="Arial"/>
          <w:iCs/>
          <w:sz w:val="20"/>
          <w:szCs w:val="20"/>
          <w:lang w:val="ru-RU"/>
        </w:rPr>
        <w:t xml:space="preserve">ИСПОЛНИТЕЛЬ </w:t>
      </w:r>
      <w:r w:rsidRPr="003413E2">
        <w:rPr>
          <w:rFonts w:ascii="Arial" w:hAnsi="Arial" w:cs="Arial"/>
          <w:sz w:val="20"/>
          <w:szCs w:val="20"/>
          <w:lang w:val="ru-RU"/>
        </w:rPr>
        <w:t>обязан</w:t>
      </w:r>
      <w:r w:rsidRPr="00F443EB">
        <w:rPr>
          <w:rFonts w:ascii="Arial" w:hAnsi="Arial" w:cs="Arial"/>
          <w:iCs/>
          <w:sz w:val="20"/>
          <w:szCs w:val="20"/>
          <w:lang w:val="ru-RU"/>
        </w:rPr>
        <w:t xml:space="preserve"> представить спецификации безопасности МАТЕРИАЛОВ, либо их эквивалент на каждый продукт. Как минимум один комплект письменных экземпляров должен быть доступен для СЕРВИСНОЙ </w:t>
      </w:r>
      <w:r w:rsidR="00593B11">
        <w:rPr>
          <w:rFonts w:ascii="Arial" w:hAnsi="Arial" w:cs="Arial"/>
          <w:iCs/>
          <w:sz w:val="20"/>
          <w:szCs w:val="20"/>
          <w:lang w:val="ru-RU"/>
        </w:rPr>
        <w:t>КОМПАНИИ</w:t>
      </w:r>
      <w:r w:rsidRPr="00F443EB">
        <w:rPr>
          <w:rFonts w:ascii="Arial" w:hAnsi="Arial" w:cs="Arial"/>
          <w:iCs/>
          <w:sz w:val="20"/>
          <w:szCs w:val="20"/>
          <w:lang w:val="ru-RU"/>
        </w:rPr>
        <w:t xml:space="preserve"> по бурению и ПРЕДСТАВИТЕЛЯ </w:t>
      </w:r>
      <w:r w:rsidR="00CB67A1">
        <w:rPr>
          <w:rFonts w:ascii="Arial" w:hAnsi="Arial" w:cs="Arial"/>
          <w:iCs/>
          <w:sz w:val="20"/>
          <w:szCs w:val="20"/>
          <w:lang w:val="ru-RU"/>
        </w:rPr>
        <w:t>ЗАКАЗЧИКА</w:t>
      </w:r>
      <w:r w:rsidRPr="00F443EB">
        <w:rPr>
          <w:rFonts w:ascii="Arial" w:hAnsi="Arial" w:cs="Arial"/>
          <w:iCs/>
          <w:sz w:val="20"/>
          <w:szCs w:val="20"/>
          <w:lang w:val="ru-RU"/>
        </w:rPr>
        <w:t>.</w:t>
      </w:r>
    </w:p>
    <w:p w:rsidR="00521053" w:rsidRDefault="002E4FDD">
      <w:pPr>
        <w:widowControl w:val="0"/>
        <w:numPr>
          <w:ilvl w:val="1"/>
          <w:numId w:val="19"/>
        </w:numPr>
        <w:tabs>
          <w:tab w:val="clear" w:pos="1440"/>
          <w:tab w:val="num" w:pos="993"/>
        </w:tabs>
        <w:spacing w:after="120"/>
        <w:ind w:left="993" w:right="180" w:hanging="426"/>
        <w:jc w:val="both"/>
        <w:rPr>
          <w:rFonts w:ascii="Arial" w:hAnsi="Arial" w:cs="Arial"/>
          <w:iCs/>
          <w:sz w:val="20"/>
          <w:szCs w:val="20"/>
          <w:lang w:val="ru-RU"/>
        </w:rPr>
      </w:pPr>
      <w:r w:rsidRPr="00F443EB">
        <w:rPr>
          <w:rFonts w:ascii="Arial" w:hAnsi="Arial" w:cs="Arial"/>
          <w:iCs/>
          <w:sz w:val="20"/>
          <w:szCs w:val="20"/>
          <w:lang w:val="ru-RU"/>
        </w:rPr>
        <w:t xml:space="preserve">Инженер по </w:t>
      </w:r>
      <w:r w:rsidRPr="003413E2">
        <w:rPr>
          <w:rFonts w:ascii="Arial" w:hAnsi="Arial" w:cs="Arial"/>
          <w:sz w:val="20"/>
          <w:szCs w:val="20"/>
          <w:lang w:val="ru-RU"/>
        </w:rPr>
        <w:t>буровым</w:t>
      </w:r>
      <w:r w:rsidRPr="00F443EB">
        <w:rPr>
          <w:rFonts w:ascii="Arial" w:hAnsi="Arial" w:cs="Arial"/>
          <w:iCs/>
          <w:sz w:val="20"/>
          <w:szCs w:val="20"/>
          <w:lang w:val="ru-RU"/>
        </w:rPr>
        <w:t xml:space="preserve"> растворам также несет ответственность за взаимодействие с персоналом СЕРВИСНОЙ </w:t>
      </w:r>
      <w:r w:rsidR="00593B11">
        <w:rPr>
          <w:rFonts w:ascii="Arial" w:hAnsi="Arial" w:cs="Arial"/>
          <w:iCs/>
          <w:sz w:val="20"/>
          <w:szCs w:val="20"/>
          <w:lang w:val="ru-RU"/>
        </w:rPr>
        <w:t>КОМПАНИИ</w:t>
      </w:r>
      <w:r w:rsidRPr="00F443EB">
        <w:rPr>
          <w:rFonts w:ascii="Arial" w:hAnsi="Arial" w:cs="Arial"/>
          <w:iCs/>
          <w:sz w:val="20"/>
          <w:szCs w:val="20"/>
          <w:lang w:val="ru-RU"/>
        </w:rPr>
        <w:t xml:space="preserve"> по бурению. Буровым бригадам должны быть даны подробные указания по рецептуре и процедуре приготовления БР, по рецептуре обработки БР, по режимам использования оборудования очистки БР. Все устные указания должны дополняться письменными.</w:t>
      </w:r>
    </w:p>
    <w:p w:rsidR="00521053" w:rsidRDefault="002E4FDD">
      <w:pPr>
        <w:widowControl w:val="0"/>
        <w:numPr>
          <w:ilvl w:val="1"/>
          <w:numId w:val="19"/>
        </w:numPr>
        <w:tabs>
          <w:tab w:val="clear" w:pos="1440"/>
          <w:tab w:val="num" w:pos="993"/>
        </w:tabs>
        <w:spacing w:after="120"/>
        <w:ind w:left="993" w:right="180" w:hanging="426"/>
        <w:jc w:val="both"/>
        <w:rPr>
          <w:rFonts w:ascii="Arial" w:hAnsi="Arial" w:cs="Arial"/>
          <w:iCs/>
          <w:sz w:val="20"/>
          <w:szCs w:val="20"/>
          <w:lang w:val="ru-RU"/>
        </w:rPr>
      </w:pPr>
      <w:r w:rsidRPr="00F443EB">
        <w:rPr>
          <w:rFonts w:ascii="Arial" w:hAnsi="Arial" w:cs="Arial"/>
          <w:iCs/>
          <w:sz w:val="20"/>
          <w:szCs w:val="20"/>
          <w:lang w:val="ru-RU"/>
        </w:rPr>
        <w:t xml:space="preserve">Инженер по </w:t>
      </w:r>
      <w:r>
        <w:rPr>
          <w:rFonts w:ascii="Arial" w:hAnsi="Arial" w:cs="Arial"/>
          <w:iCs/>
          <w:sz w:val="20"/>
          <w:szCs w:val="20"/>
          <w:lang w:val="ru-RU"/>
        </w:rPr>
        <w:t>БР</w:t>
      </w:r>
      <w:r w:rsidRPr="00F443EB">
        <w:rPr>
          <w:rFonts w:ascii="Arial" w:hAnsi="Arial" w:cs="Arial"/>
          <w:iCs/>
          <w:sz w:val="20"/>
          <w:szCs w:val="20"/>
          <w:lang w:val="ru-RU"/>
        </w:rPr>
        <w:t xml:space="preserve"> </w:t>
      </w:r>
      <w:r w:rsidRPr="003413E2">
        <w:rPr>
          <w:rFonts w:ascii="Arial" w:hAnsi="Arial" w:cs="Arial"/>
          <w:sz w:val="20"/>
          <w:szCs w:val="20"/>
          <w:lang w:val="ru-RU"/>
        </w:rPr>
        <w:t>обеспечивает</w:t>
      </w:r>
      <w:r w:rsidRPr="00F443EB">
        <w:rPr>
          <w:rFonts w:ascii="Arial" w:hAnsi="Arial" w:cs="Arial"/>
          <w:iCs/>
          <w:sz w:val="20"/>
          <w:szCs w:val="20"/>
          <w:lang w:val="ru-RU"/>
        </w:rPr>
        <w:t xml:space="preserve"> взаимодействие с буровыми бригадами при смене вахт.</w:t>
      </w:r>
    </w:p>
    <w:p w:rsidR="00521053" w:rsidRDefault="002E4FDD">
      <w:pPr>
        <w:widowControl w:val="0"/>
        <w:numPr>
          <w:ilvl w:val="1"/>
          <w:numId w:val="19"/>
        </w:numPr>
        <w:tabs>
          <w:tab w:val="clear" w:pos="1440"/>
          <w:tab w:val="num" w:pos="993"/>
        </w:tabs>
        <w:spacing w:after="120"/>
        <w:ind w:left="993" w:right="180" w:hanging="426"/>
        <w:jc w:val="both"/>
        <w:rPr>
          <w:rFonts w:ascii="Arial" w:hAnsi="Arial" w:cs="Arial"/>
          <w:iCs/>
          <w:sz w:val="20"/>
          <w:szCs w:val="20"/>
          <w:lang w:val="ru-RU"/>
        </w:rPr>
      </w:pPr>
      <w:r w:rsidRPr="00F443EB">
        <w:rPr>
          <w:rFonts w:ascii="Arial" w:hAnsi="Arial" w:cs="Arial"/>
          <w:iCs/>
          <w:sz w:val="20"/>
          <w:szCs w:val="20"/>
          <w:lang w:val="ru-RU"/>
        </w:rPr>
        <w:t xml:space="preserve">Любое </w:t>
      </w:r>
      <w:r w:rsidRPr="003413E2">
        <w:rPr>
          <w:rFonts w:ascii="Arial" w:hAnsi="Arial" w:cs="Arial"/>
          <w:sz w:val="20"/>
          <w:szCs w:val="20"/>
          <w:lang w:val="ru-RU"/>
        </w:rPr>
        <w:t>перемещение</w:t>
      </w:r>
      <w:r w:rsidRPr="00F443EB">
        <w:rPr>
          <w:rFonts w:ascii="Arial" w:hAnsi="Arial" w:cs="Arial"/>
          <w:iCs/>
          <w:sz w:val="20"/>
          <w:szCs w:val="20"/>
          <w:lang w:val="ru-RU"/>
        </w:rPr>
        <w:t xml:space="preserve"> и/или выгрузка БР должны координироваться с персоналом СЕРВИСНОЙ</w:t>
      </w:r>
      <w:r w:rsidR="00434089">
        <w:rPr>
          <w:rFonts w:ascii="Arial" w:hAnsi="Arial" w:cs="Arial"/>
          <w:iCs/>
          <w:sz w:val="20"/>
          <w:szCs w:val="20"/>
          <w:lang w:val="ru-RU"/>
        </w:rPr>
        <w:t xml:space="preserve"> КОМПАНИИ</w:t>
      </w:r>
      <w:r w:rsidRPr="00F443EB">
        <w:rPr>
          <w:rFonts w:ascii="Arial" w:hAnsi="Arial" w:cs="Arial"/>
          <w:iCs/>
          <w:sz w:val="20"/>
          <w:szCs w:val="20"/>
          <w:lang w:val="ru-RU"/>
        </w:rPr>
        <w:t xml:space="preserve"> </w:t>
      </w:r>
      <w:r w:rsidR="00CB67A1">
        <w:rPr>
          <w:rFonts w:ascii="Arial" w:hAnsi="Arial" w:cs="Arial"/>
          <w:iCs/>
          <w:sz w:val="20"/>
          <w:szCs w:val="20"/>
          <w:lang w:val="ru-RU"/>
        </w:rPr>
        <w:t>ЗАКАЗЧИКА</w:t>
      </w:r>
      <w:r w:rsidRPr="00F443EB">
        <w:rPr>
          <w:rFonts w:ascii="Arial" w:hAnsi="Arial" w:cs="Arial"/>
          <w:iCs/>
          <w:sz w:val="20"/>
          <w:szCs w:val="20"/>
          <w:lang w:val="ru-RU"/>
        </w:rPr>
        <w:t xml:space="preserve"> по бурению и лицами, ведущим</w:t>
      </w:r>
      <w:r w:rsidR="007A6954">
        <w:rPr>
          <w:rFonts w:ascii="Arial" w:hAnsi="Arial" w:cs="Arial"/>
          <w:iCs/>
          <w:sz w:val="20"/>
          <w:szCs w:val="20"/>
          <w:lang w:val="ru-RU"/>
        </w:rPr>
        <w:t>и</w:t>
      </w:r>
      <w:r w:rsidRPr="00F443EB">
        <w:rPr>
          <w:rFonts w:ascii="Arial" w:hAnsi="Arial" w:cs="Arial"/>
          <w:iCs/>
          <w:sz w:val="20"/>
          <w:szCs w:val="20"/>
          <w:lang w:val="ru-RU"/>
        </w:rPr>
        <w:t xml:space="preserve"> учет данных о БР. Требуется соответствующее документирование таких перемещений.</w:t>
      </w:r>
    </w:p>
    <w:p w:rsidR="00521053" w:rsidRDefault="002E4FDD">
      <w:pPr>
        <w:widowControl w:val="0"/>
        <w:numPr>
          <w:ilvl w:val="1"/>
          <w:numId w:val="19"/>
        </w:numPr>
        <w:tabs>
          <w:tab w:val="clear" w:pos="1440"/>
          <w:tab w:val="num" w:pos="993"/>
        </w:tabs>
        <w:spacing w:after="120"/>
        <w:ind w:left="993" w:right="180" w:hanging="426"/>
        <w:jc w:val="both"/>
        <w:rPr>
          <w:rFonts w:ascii="Arial" w:hAnsi="Arial" w:cs="Arial"/>
          <w:iCs/>
          <w:sz w:val="20"/>
          <w:szCs w:val="20"/>
          <w:lang w:val="ru-RU"/>
        </w:rPr>
      </w:pPr>
      <w:r w:rsidRPr="008E58A8">
        <w:rPr>
          <w:rFonts w:ascii="Arial" w:hAnsi="Arial" w:cs="Arial"/>
          <w:iCs/>
          <w:sz w:val="20"/>
          <w:szCs w:val="20"/>
          <w:lang w:val="ru-RU"/>
        </w:rPr>
        <w:t>Планирование и оказание УСЛУГ таким образом, чтобы не препятствовать выполнению работ СЕРВИСНЫХ КОМПАНИЙ.</w:t>
      </w:r>
    </w:p>
    <w:p w:rsidR="00521053" w:rsidRDefault="002E4FDD">
      <w:pPr>
        <w:widowControl w:val="0"/>
        <w:numPr>
          <w:ilvl w:val="1"/>
          <w:numId w:val="24"/>
        </w:numPr>
        <w:spacing w:after="120"/>
        <w:ind w:left="567" w:right="180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8E58A8">
        <w:rPr>
          <w:rFonts w:ascii="Arial" w:hAnsi="Arial" w:cs="Arial"/>
          <w:sz w:val="20"/>
          <w:szCs w:val="20"/>
          <w:lang w:val="ru-RU"/>
        </w:rPr>
        <w:t xml:space="preserve">В течение </w:t>
      </w:r>
      <w:r w:rsidR="00E14F8F" w:rsidRPr="008E58A8">
        <w:rPr>
          <w:rFonts w:ascii="Arial" w:hAnsi="Arial" w:cs="Arial"/>
          <w:color w:val="000000"/>
          <w:sz w:val="20"/>
          <w:szCs w:val="20"/>
          <w:lang w:val="ru-RU"/>
        </w:rPr>
        <w:fldChar w:fldCharType="begin">
          <w:ffData>
            <w:name w:val=""/>
            <w:enabled/>
            <w:calcOnExit w:val="0"/>
            <w:textInput>
              <w:default w:val="10 (десяти) дней"/>
            </w:textInput>
          </w:ffData>
        </w:fldChar>
      </w:r>
      <w:r w:rsidRPr="008E58A8">
        <w:rPr>
          <w:rFonts w:ascii="Arial" w:hAnsi="Arial" w:cs="Arial"/>
          <w:color w:val="000000"/>
          <w:sz w:val="20"/>
          <w:szCs w:val="20"/>
          <w:lang w:val="ru-RU"/>
        </w:rPr>
        <w:instrText xml:space="preserve"> FORMTEXT </w:instrText>
      </w:r>
      <w:r w:rsidR="00E14F8F" w:rsidRPr="008E58A8">
        <w:rPr>
          <w:rFonts w:ascii="Arial" w:hAnsi="Arial" w:cs="Arial"/>
          <w:color w:val="000000"/>
          <w:sz w:val="20"/>
          <w:szCs w:val="20"/>
          <w:lang w:val="ru-RU"/>
        </w:rPr>
      </w:r>
      <w:r w:rsidR="00E14F8F" w:rsidRPr="008E58A8">
        <w:rPr>
          <w:rFonts w:ascii="Arial" w:hAnsi="Arial" w:cs="Arial"/>
          <w:color w:val="000000"/>
          <w:sz w:val="20"/>
          <w:szCs w:val="20"/>
          <w:lang w:val="ru-RU"/>
        </w:rPr>
        <w:fldChar w:fldCharType="separate"/>
      </w:r>
      <w:r w:rsidR="004A0030">
        <w:rPr>
          <w:rFonts w:ascii="Arial" w:hAnsi="Arial" w:cs="Arial"/>
          <w:noProof/>
          <w:color w:val="000000"/>
          <w:sz w:val="20"/>
          <w:szCs w:val="20"/>
          <w:lang w:val="ru-RU"/>
        </w:rPr>
        <w:t>10 (десяти) дней</w:t>
      </w:r>
      <w:r w:rsidR="00E14F8F" w:rsidRPr="008E58A8">
        <w:rPr>
          <w:rFonts w:ascii="Arial" w:hAnsi="Arial" w:cs="Arial"/>
          <w:color w:val="000000"/>
          <w:sz w:val="20"/>
          <w:szCs w:val="20"/>
          <w:lang w:val="ru-RU"/>
        </w:rPr>
        <w:fldChar w:fldCharType="end"/>
      </w:r>
      <w:r w:rsidRPr="008E58A8">
        <w:rPr>
          <w:rFonts w:ascii="Arial" w:hAnsi="Arial" w:cs="Arial"/>
          <w:sz w:val="20"/>
          <w:szCs w:val="20"/>
          <w:lang w:val="ru-RU"/>
        </w:rPr>
        <w:t xml:space="preserve"> по завершении оказания УСЛУГ на СКВАЖИНЕ представить подробный отчет по растворам. В отчете должны быть обобщены свойства растворов и затраты с разбивкой по интервалам, подробные сведения о расходе и объемах раствора, сведения о конкретных осложнениях в стволе, извлеченные уроки и рекомендации, а также подробные объяснения причин перерасхода </w:t>
      </w:r>
      <w:r w:rsidRPr="008E58A8">
        <w:rPr>
          <w:rFonts w:ascii="Arial" w:hAnsi="Arial" w:cs="Arial"/>
          <w:caps/>
          <w:sz w:val="20"/>
          <w:szCs w:val="20"/>
          <w:lang w:val="ru-RU"/>
        </w:rPr>
        <w:t>Материалов</w:t>
      </w:r>
      <w:r w:rsidRPr="008E58A8">
        <w:rPr>
          <w:rFonts w:ascii="Arial" w:hAnsi="Arial" w:cs="Arial"/>
          <w:sz w:val="20"/>
          <w:szCs w:val="20"/>
          <w:lang w:val="ru-RU"/>
        </w:rPr>
        <w:t xml:space="preserve"> на СКВАЖИНЕ (по сравнению с количеством, рассчитанным и планируемым в НАРЯД-</w:t>
      </w:r>
      <w:r w:rsidRPr="008E58A8">
        <w:rPr>
          <w:rFonts w:ascii="Arial" w:hAnsi="Arial" w:cs="Arial"/>
          <w:caps/>
          <w:sz w:val="20"/>
          <w:szCs w:val="20"/>
          <w:lang w:val="ru-RU"/>
        </w:rPr>
        <w:t>Заказе</w:t>
      </w:r>
      <w:r w:rsidRPr="008E58A8">
        <w:rPr>
          <w:rFonts w:ascii="Arial" w:hAnsi="Arial" w:cs="Arial"/>
          <w:sz w:val="20"/>
          <w:szCs w:val="20"/>
          <w:lang w:val="ru-RU"/>
        </w:rPr>
        <w:t xml:space="preserve">), в случае возникновения такого </w:t>
      </w:r>
      <w:r w:rsidR="00A4695E" w:rsidRPr="00A4695E">
        <w:rPr>
          <w:rFonts w:ascii="Arial" w:hAnsi="Arial" w:cs="Arial"/>
          <w:sz w:val="20"/>
          <w:szCs w:val="20"/>
          <w:lang w:val="ru-RU"/>
        </w:rPr>
        <w:t>отклонения</w:t>
      </w:r>
      <w:r w:rsidRPr="00A4695E">
        <w:rPr>
          <w:rFonts w:ascii="Arial" w:hAnsi="Arial" w:cs="Arial"/>
          <w:sz w:val="20"/>
          <w:szCs w:val="20"/>
          <w:lang w:val="ru-RU"/>
        </w:rPr>
        <w:t>.</w:t>
      </w:r>
    </w:p>
    <w:p w:rsidR="00521053" w:rsidRDefault="002E4FDD">
      <w:pPr>
        <w:widowControl w:val="0"/>
        <w:numPr>
          <w:ilvl w:val="1"/>
          <w:numId w:val="24"/>
        </w:numPr>
        <w:spacing w:after="120"/>
        <w:ind w:left="567" w:right="180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F443EB">
        <w:rPr>
          <w:rFonts w:ascii="Arial" w:hAnsi="Arial" w:cs="Arial"/>
          <w:sz w:val="20"/>
          <w:szCs w:val="20"/>
          <w:lang w:val="ru-RU"/>
        </w:rPr>
        <w:t xml:space="preserve">Незамедлительно сообщать ПРЕДСТАВИТЕЛЮ </w:t>
      </w:r>
      <w:r w:rsidR="00CB67A1">
        <w:rPr>
          <w:rFonts w:ascii="Arial" w:hAnsi="Arial" w:cs="Arial"/>
          <w:sz w:val="20"/>
          <w:szCs w:val="20"/>
          <w:lang w:val="ru-RU"/>
        </w:rPr>
        <w:t>ЗАКАЗЧИКА</w:t>
      </w:r>
      <w:r w:rsidRPr="00F443EB">
        <w:rPr>
          <w:rFonts w:ascii="Arial" w:hAnsi="Arial" w:cs="Arial"/>
          <w:sz w:val="20"/>
          <w:szCs w:val="20"/>
          <w:lang w:val="ru-RU"/>
        </w:rPr>
        <w:t xml:space="preserve"> о проблемах с ОБОРУДОВАНИЕМ и/или ПЕРСОНАЛОМ, негативно влияющих на ход оказания УСЛУГ, в том числе выполнение программы по </w:t>
      </w:r>
      <w:r>
        <w:rPr>
          <w:rFonts w:ascii="Arial" w:hAnsi="Arial" w:cs="Arial"/>
          <w:sz w:val="20"/>
          <w:szCs w:val="20"/>
          <w:lang w:val="ru-RU"/>
        </w:rPr>
        <w:t>БР</w:t>
      </w:r>
      <w:r w:rsidRPr="00F443EB">
        <w:rPr>
          <w:rFonts w:ascii="Arial" w:hAnsi="Arial" w:cs="Arial"/>
          <w:sz w:val="20"/>
          <w:szCs w:val="20"/>
          <w:lang w:val="ru-RU"/>
        </w:rPr>
        <w:t>.</w:t>
      </w:r>
    </w:p>
    <w:p w:rsidR="00521053" w:rsidRDefault="002E4FDD">
      <w:pPr>
        <w:pStyle w:val="afa"/>
        <w:widowControl w:val="0"/>
        <w:numPr>
          <w:ilvl w:val="0"/>
          <w:numId w:val="24"/>
        </w:numPr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  <w:lang w:val="ru-RU"/>
        </w:rPr>
      </w:pPr>
      <w:r w:rsidRPr="001F4E67">
        <w:rPr>
          <w:rFonts w:ascii="Arial" w:hAnsi="Arial" w:cs="Arial"/>
          <w:b/>
          <w:sz w:val="20"/>
          <w:szCs w:val="20"/>
          <w:lang w:val="ru-RU"/>
        </w:rPr>
        <w:t>ИНЫЕ ТРЕБОВАНИЯ К ПЕРСОНАЛУ ИСПОЛНИТЕЛЯ</w:t>
      </w:r>
    </w:p>
    <w:p w:rsidR="00521053" w:rsidRPr="00F148F0" w:rsidRDefault="002E4FDD">
      <w:pPr>
        <w:pStyle w:val="afa"/>
        <w:widowControl w:val="0"/>
        <w:numPr>
          <w:ilvl w:val="1"/>
          <w:numId w:val="2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1F4E67">
        <w:rPr>
          <w:rFonts w:ascii="Arial" w:hAnsi="Arial" w:cs="Arial"/>
          <w:sz w:val="20"/>
          <w:szCs w:val="20"/>
          <w:lang w:val="ru-RU"/>
        </w:rPr>
        <w:t xml:space="preserve">ПЕРСОНАЛ ИСПОЛНИТЕЛЯ должен быть аттестован </w:t>
      </w:r>
      <w:r w:rsidR="00681D13" w:rsidRPr="00681D13">
        <w:rPr>
          <w:rFonts w:ascii="Arial" w:hAnsi="Arial" w:cs="Arial"/>
          <w:sz w:val="20"/>
          <w:szCs w:val="20"/>
          <w:lang w:val="ru-RU"/>
        </w:rPr>
        <w:t xml:space="preserve">согласно нормативным требованиям Федеральной Службы по экологическому, технологическому и атомному надзору </w:t>
      </w:r>
      <w:r w:rsidR="00681D13" w:rsidRPr="00681D13">
        <w:rPr>
          <w:rFonts w:ascii="Arial" w:hAnsi="Arial" w:cs="Arial"/>
          <w:sz w:val="20"/>
          <w:szCs w:val="20"/>
          <w:lang w:val="ru-RU"/>
        </w:rPr>
        <w:lastRenderedPageBreak/>
        <w:t>(</w:t>
      </w:r>
      <w:proofErr w:type="spellStart"/>
      <w:r w:rsidR="00681D13" w:rsidRPr="00681D13">
        <w:rPr>
          <w:rFonts w:ascii="Arial" w:hAnsi="Arial" w:cs="Arial"/>
          <w:sz w:val="20"/>
          <w:szCs w:val="20"/>
          <w:lang w:val="ru-RU"/>
        </w:rPr>
        <w:t>РосТехНадзор</w:t>
      </w:r>
      <w:proofErr w:type="spellEnd"/>
      <w:r w:rsidR="00681D13" w:rsidRPr="00681D13">
        <w:rPr>
          <w:rFonts w:ascii="Arial" w:hAnsi="Arial" w:cs="Arial"/>
          <w:sz w:val="20"/>
          <w:szCs w:val="20"/>
          <w:lang w:val="ru-RU"/>
        </w:rPr>
        <w:t>), по «Правилам безопасности в нефтяной и газовой промышленности», «Охране труда» и «Управлении скважинами при ГНВП» и иметь соответствующие сертификаты.</w:t>
      </w:r>
    </w:p>
    <w:p w:rsidR="00521053" w:rsidRDefault="002E4FDD">
      <w:pPr>
        <w:widowControl w:val="0"/>
        <w:numPr>
          <w:ilvl w:val="1"/>
          <w:numId w:val="2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F443EB">
        <w:rPr>
          <w:rFonts w:ascii="Arial" w:hAnsi="Arial" w:cs="Arial"/>
          <w:sz w:val="20"/>
          <w:szCs w:val="20"/>
          <w:lang w:val="ru-RU"/>
        </w:rPr>
        <w:t xml:space="preserve">ИСПОЛНИТЕЛЬ обязан представить </w:t>
      </w:r>
      <w:r w:rsidR="001F4E67">
        <w:rPr>
          <w:rFonts w:ascii="Arial" w:hAnsi="Arial" w:cs="Arial"/>
          <w:sz w:val="20"/>
          <w:szCs w:val="20"/>
          <w:lang w:val="ru-RU"/>
        </w:rPr>
        <w:t>ЗАКАЗЧИКУ</w:t>
      </w:r>
      <w:r w:rsidRPr="00F443EB">
        <w:rPr>
          <w:rFonts w:ascii="Arial" w:hAnsi="Arial" w:cs="Arial"/>
          <w:sz w:val="20"/>
          <w:szCs w:val="20"/>
          <w:lang w:val="ru-RU"/>
        </w:rPr>
        <w:t xml:space="preserve"> резюме всех инженеров, планируемых к привлечению к работе на буровых </w:t>
      </w:r>
      <w:r>
        <w:rPr>
          <w:rFonts w:ascii="Arial" w:hAnsi="Arial" w:cs="Arial"/>
          <w:sz w:val="20"/>
          <w:szCs w:val="20"/>
          <w:lang w:val="ru-RU"/>
        </w:rPr>
        <w:t xml:space="preserve">установках </w:t>
      </w:r>
      <w:r w:rsidR="00CB67A1">
        <w:rPr>
          <w:rFonts w:ascii="Arial" w:hAnsi="Arial" w:cs="Arial"/>
          <w:sz w:val="20"/>
          <w:szCs w:val="20"/>
          <w:lang w:val="ru-RU"/>
        </w:rPr>
        <w:t>ЗАКАЗЧИКА</w:t>
      </w:r>
      <w:r w:rsidRPr="00F443EB">
        <w:rPr>
          <w:rFonts w:ascii="Arial" w:hAnsi="Arial" w:cs="Arial"/>
          <w:sz w:val="20"/>
          <w:szCs w:val="20"/>
          <w:lang w:val="ru-RU"/>
        </w:rPr>
        <w:t>.</w:t>
      </w:r>
    </w:p>
    <w:p w:rsidR="00521053" w:rsidRDefault="002E4FDD">
      <w:pPr>
        <w:widowControl w:val="0"/>
        <w:numPr>
          <w:ilvl w:val="1"/>
          <w:numId w:val="2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F443EB">
        <w:rPr>
          <w:rFonts w:ascii="Arial" w:hAnsi="Arial" w:cs="Arial"/>
          <w:sz w:val="20"/>
          <w:szCs w:val="20"/>
          <w:lang w:val="ru-RU"/>
        </w:rPr>
        <w:t xml:space="preserve">ИСПОЛНИТЕЛЬ </w:t>
      </w:r>
      <w:r>
        <w:rPr>
          <w:rFonts w:ascii="Arial" w:hAnsi="Arial" w:cs="Arial"/>
          <w:sz w:val="20"/>
          <w:szCs w:val="20"/>
          <w:lang w:val="ru-RU"/>
        </w:rPr>
        <w:t>обеспечивает для оказания УСЛУГ</w:t>
      </w:r>
      <w:r w:rsidRPr="00F443EB">
        <w:rPr>
          <w:rFonts w:ascii="Arial" w:hAnsi="Arial" w:cs="Arial"/>
          <w:sz w:val="20"/>
          <w:szCs w:val="20"/>
          <w:lang w:val="ru-RU"/>
        </w:rPr>
        <w:t xml:space="preserve"> квалифицированных и опытных инженеров по буровым растворам с опытом работы не менее 3 </w:t>
      </w:r>
      <w:r>
        <w:rPr>
          <w:rFonts w:ascii="Arial" w:hAnsi="Arial" w:cs="Arial"/>
          <w:sz w:val="20"/>
          <w:szCs w:val="20"/>
          <w:lang w:val="ru-RU"/>
        </w:rPr>
        <w:t xml:space="preserve">(трех) </w:t>
      </w:r>
      <w:r w:rsidRPr="00F443EB">
        <w:rPr>
          <w:rFonts w:ascii="Arial" w:hAnsi="Arial" w:cs="Arial"/>
          <w:sz w:val="20"/>
          <w:szCs w:val="20"/>
          <w:lang w:val="ru-RU"/>
        </w:rPr>
        <w:t>лет.</w:t>
      </w:r>
    </w:p>
    <w:p w:rsidR="00521053" w:rsidRDefault="002E4FDD">
      <w:pPr>
        <w:widowControl w:val="0"/>
        <w:numPr>
          <w:ilvl w:val="1"/>
          <w:numId w:val="2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F443EB">
        <w:rPr>
          <w:rFonts w:ascii="Arial" w:hAnsi="Arial" w:cs="Arial"/>
          <w:sz w:val="20"/>
          <w:szCs w:val="20"/>
          <w:lang w:val="ru-RU"/>
        </w:rPr>
        <w:t xml:space="preserve">ИСПОЛНИТЕЛЬ назначает одного из своих сотрудников ПРЕДСТАВИТЕЛЕМ ИСПОЛНИТЕЛЯ, ответственным за остальной ПЕРСОНАЛ ИСПОЛНИТЕЛЯ и обладающим всеми полномочиями для решения оперативных вопросов, возникающих между </w:t>
      </w:r>
      <w:r w:rsidR="001F4E67">
        <w:rPr>
          <w:rFonts w:ascii="Arial" w:hAnsi="Arial" w:cs="Arial"/>
          <w:sz w:val="20"/>
          <w:szCs w:val="20"/>
          <w:lang w:val="ru-RU"/>
        </w:rPr>
        <w:t>ЗАКАЗЧИКОМ</w:t>
      </w:r>
      <w:r w:rsidR="001F4E67" w:rsidRPr="00F443EB">
        <w:rPr>
          <w:rFonts w:ascii="Arial" w:hAnsi="Arial" w:cs="Arial"/>
          <w:sz w:val="20"/>
          <w:szCs w:val="20"/>
          <w:lang w:val="ru-RU"/>
        </w:rPr>
        <w:t xml:space="preserve"> </w:t>
      </w:r>
      <w:r w:rsidRPr="00F443EB">
        <w:rPr>
          <w:rFonts w:ascii="Arial" w:hAnsi="Arial" w:cs="Arial"/>
          <w:sz w:val="20"/>
          <w:szCs w:val="20"/>
          <w:lang w:val="ru-RU"/>
        </w:rPr>
        <w:t>и ИСПОЛНИТЕЛЕМ.</w:t>
      </w:r>
    </w:p>
    <w:p w:rsidR="00521053" w:rsidRDefault="00CB67A1">
      <w:pPr>
        <w:widowControl w:val="0"/>
        <w:numPr>
          <w:ilvl w:val="1"/>
          <w:numId w:val="2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ЗАКАЗЧИК</w:t>
      </w:r>
      <w:r w:rsidR="002E4FDD" w:rsidRPr="00F443EB">
        <w:rPr>
          <w:rFonts w:ascii="Arial" w:hAnsi="Arial" w:cs="Arial"/>
          <w:sz w:val="20"/>
          <w:szCs w:val="20"/>
          <w:lang w:val="ru-RU"/>
        </w:rPr>
        <w:t xml:space="preserve"> по своему усмотрению может выбрать независимых консультантов по буровым растворам на МЕСТЕ ОКАЗАНИЯ УСЛУГ.</w:t>
      </w:r>
    </w:p>
    <w:p w:rsidR="00521053" w:rsidRDefault="002E4FDD">
      <w:pPr>
        <w:pStyle w:val="afa"/>
        <w:widowControl w:val="0"/>
        <w:numPr>
          <w:ilvl w:val="0"/>
          <w:numId w:val="24"/>
        </w:numPr>
        <w:spacing w:before="120"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1F4E67">
        <w:rPr>
          <w:rFonts w:ascii="Arial" w:hAnsi="Arial" w:cs="Arial"/>
          <w:b/>
          <w:sz w:val="20"/>
          <w:szCs w:val="20"/>
        </w:rPr>
        <w:t>МАТЕРИАЛЫ И ОБОРУДОВАНИЕ</w:t>
      </w:r>
    </w:p>
    <w:p w:rsidR="00521053" w:rsidRDefault="002E4FDD">
      <w:pPr>
        <w:pStyle w:val="afa"/>
        <w:widowControl w:val="0"/>
        <w:numPr>
          <w:ilvl w:val="1"/>
          <w:numId w:val="24"/>
        </w:numPr>
        <w:spacing w:before="120" w:after="120"/>
        <w:ind w:left="567" w:right="180" w:hanging="567"/>
        <w:jc w:val="both"/>
        <w:rPr>
          <w:rFonts w:ascii="Arial" w:hAnsi="Arial" w:cs="Arial"/>
          <w:sz w:val="20"/>
          <w:szCs w:val="20"/>
          <w:u w:val="single"/>
        </w:rPr>
      </w:pPr>
      <w:r w:rsidRPr="001F4E67">
        <w:rPr>
          <w:rFonts w:ascii="Arial" w:hAnsi="Arial" w:cs="Arial"/>
          <w:sz w:val="20"/>
          <w:szCs w:val="20"/>
          <w:u w:val="single"/>
        </w:rPr>
        <w:t>ОБОРУДОВАНИЕ</w:t>
      </w:r>
    </w:p>
    <w:p w:rsidR="00521053" w:rsidRDefault="002E4FDD">
      <w:pPr>
        <w:pStyle w:val="afa"/>
        <w:widowControl w:val="0"/>
        <w:numPr>
          <w:ilvl w:val="2"/>
          <w:numId w:val="24"/>
        </w:numPr>
        <w:spacing w:before="120" w:after="120"/>
        <w:ind w:left="567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1F4E67">
        <w:rPr>
          <w:rFonts w:ascii="Arial" w:hAnsi="Arial" w:cs="Arial"/>
          <w:sz w:val="20"/>
          <w:szCs w:val="20"/>
          <w:lang w:val="ru-RU"/>
        </w:rPr>
        <w:t xml:space="preserve">ИСПОЛНИТЕЛЬ обеспечивает все необходимое контрольное ОБОРУДОВАНИЕ, в соответствии с </w:t>
      </w:r>
      <w:r w:rsidR="00681D13" w:rsidRPr="00681D13">
        <w:rPr>
          <w:rFonts w:ascii="Arial" w:hAnsi="Arial" w:cs="Arial"/>
          <w:sz w:val="20"/>
          <w:szCs w:val="20"/>
          <w:lang w:val="ru-RU"/>
        </w:rPr>
        <w:t>Приложением 5 к настоящему ДОГОВОРУ</w:t>
      </w:r>
      <w:r w:rsidRPr="001F4E67">
        <w:rPr>
          <w:rFonts w:ascii="Arial" w:hAnsi="Arial" w:cs="Arial"/>
          <w:sz w:val="20"/>
          <w:szCs w:val="20"/>
          <w:lang w:val="ru-RU"/>
        </w:rPr>
        <w:t>, включая комплект ОБОРУДОВАНИЯ для контрольных испытаний и расходные материалы для него без дополнительной оплаты.  Кроме того, ИСПОЛНИТЕЛЬ обеспечивает один полный резервный комплект контрольного ОБОРУДОВАНИЯ и расходные материалы в должном количестве.</w:t>
      </w:r>
    </w:p>
    <w:p w:rsidR="00521053" w:rsidRDefault="002E4FDD">
      <w:pPr>
        <w:widowControl w:val="0"/>
        <w:numPr>
          <w:ilvl w:val="1"/>
          <w:numId w:val="24"/>
        </w:numPr>
        <w:spacing w:after="120"/>
        <w:ind w:left="567" w:right="180" w:hanging="567"/>
        <w:jc w:val="both"/>
        <w:rPr>
          <w:rFonts w:ascii="Arial" w:hAnsi="Arial" w:cs="Arial"/>
          <w:sz w:val="20"/>
          <w:szCs w:val="20"/>
          <w:u w:val="single"/>
        </w:rPr>
      </w:pPr>
      <w:r w:rsidRPr="008E58A8">
        <w:rPr>
          <w:rFonts w:ascii="Arial" w:hAnsi="Arial" w:cs="Arial"/>
          <w:sz w:val="20"/>
          <w:szCs w:val="20"/>
          <w:u w:val="single"/>
        </w:rPr>
        <w:t>МАТЕРИАЛЫ</w:t>
      </w:r>
    </w:p>
    <w:p w:rsidR="00521053" w:rsidRDefault="00174C69">
      <w:pPr>
        <w:widowControl w:val="0"/>
        <w:numPr>
          <w:ilvl w:val="2"/>
          <w:numId w:val="2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174C69">
        <w:rPr>
          <w:rFonts w:ascii="Arial" w:hAnsi="Arial" w:cs="Arial"/>
          <w:sz w:val="20"/>
          <w:szCs w:val="20"/>
          <w:lang w:val="ru-RU"/>
        </w:rPr>
        <w:t>ИСПОЛНИТЕЛЬ обеспечивает МЕСТО ОКАЗАНИЯ УСЛУГ МАТЕРИАЛАМИ, используемыми ИСПОЛНИТЕЛЕМ в ходе оказания УСЛУГ по ДОГОВОРУ.</w:t>
      </w:r>
    </w:p>
    <w:p w:rsidR="00521053" w:rsidRDefault="00174C69">
      <w:pPr>
        <w:widowControl w:val="0"/>
        <w:numPr>
          <w:ilvl w:val="2"/>
          <w:numId w:val="24"/>
        </w:numPr>
        <w:spacing w:after="120"/>
        <w:ind w:left="567" w:hanging="567"/>
        <w:jc w:val="both"/>
        <w:rPr>
          <w:rFonts w:ascii="Arial" w:hAnsi="Arial" w:cs="Arial"/>
          <w:color w:val="000000" w:themeColor="text1"/>
          <w:sz w:val="20"/>
          <w:szCs w:val="20"/>
          <w:lang w:val="ru-RU"/>
        </w:rPr>
      </w:pPr>
      <w:r w:rsidRPr="00174C69">
        <w:rPr>
          <w:rFonts w:ascii="Arial" w:hAnsi="Arial" w:cs="Arial"/>
          <w:sz w:val="20"/>
          <w:szCs w:val="20"/>
          <w:lang w:val="ru-RU"/>
        </w:rPr>
        <w:t>МАТЕРИАЛЫ, которыми обеспечил и использовал ИСПОЛНИТЕЛЬ в ходе оказания УСЛУГ, должны быть сертифицированы</w:t>
      </w:r>
      <w:r>
        <w:rPr>
          <w:rFonts w:ascii="Arial" w:hAnsi="Arial" w:cs="Arial"/>
          <w:sz w:val="20"/>
          <w:szCs w:val="20"/>
          <w:lang w:val="ru-RU"/>
        </w:rPr>
        <w:t>, если сертификация требуется в соответствии с ПРИМЕНИМЫМ ПРАВОМ или НАДЛЕЖАЩИМИ СТАНДАРТАМИ ДЕЯТЕЛЬНОСТИ НЕФТЕПРОМЫСЛОВ.</w:t>
      </w:r>
      <w:r w:rsidR="00A4695E">
        <w:rPr>
          <w:rFonts w:ascii="Arial" w:hAnsi="Arial" w:cs="Arial"/>
          <w:sz w:val="20"/>
          <w:szCs w:val="20"/>
          <w:lang w:val="ru-RU"/>
        </w:rPr>
        <w:t xml:space="preserve"> </w:t>
      </w:r>
      <w:r w:rsidR="006D70B4" w:rsidRPr="006D70B4">
        <w:rPr>
          <w:rFonts w:ascii="Arial" w:hAnsi="Arial" w:cs="Arial"/>
          <w:color w:val="000000" w:themeColor="text1"/>
          <w:sz w:val="20"/>
          <w:szCs w:val="20"/>
          <w:lang w:val="ru-RU"/>
        </w:rPr>
        <w:t>Максимальный вес упаковки, предназначенной для переноски вручную не должна превышать 50 кг (рекомендуемый вес упаковки - 25 кг).</w:t>
      </w:r>
    </w:p>
    <w:p w:rsidR="00521053" w:rsidRDefault="002E4FDD">
      <w:pPr>
        <w:widowControl w:val="0"/>
        <w:numPr>
          <w:ilvl w:val="2"/>
          <w:numId w:val="2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8E58A8">
        <w:rPr>
          <w:rFonts w:ascii="Arial" w:hAnsi="Arial" w:cs="Arial"/>
          <w:iCs/>
          <w:sz w:val="20"/>
          <w:szCs w:val="20"/>
          <w:lang w:val="ru-RU"/>
        </w:rPr>
        <w:t>ИСПОЛНИТЕЛЬ</w:t>
      </w:r>
      <w:r w:rsidRPr="008E58A8">
        <w:rPr>
          <w:rFonts w:ascii="Arial" w:hAnsi="Arial" w:cs="Arial"/>
          <w:sz w:val="20"/>
          <w:szCs w:val="20"/>
          <w:lang w:val="ru-RU"/>
        </w:rPr>
        <w:t xml:space="preserve"> </w:t>
      </w:r>
      <w:r w:rsidR="00650D9D">
        <w:rPr>
          <w:rFonts w:ascii="Arial" w:hAnsi="Arial" w:cs="Arial"/>
          <w:sz w:val="20"/>
          <w:szCs w:val="20"/>
          <w:lang w:val="ru-RU"/>
        </w:rPr>
        <w:t>должен иметь в наличии</w:t>
      </w:r>
      <w:r w:rsidRPr="008E58A8">
        <w:rPr>
          <w:rFonts w:ascii="Arial" w:hAnsi="Arial" w:cs="Arial"/>
          <w:sz w:val="20"/>
          <w:szCs w:val="20"/>
          <w:lang w:val="ru-RU"/>
        </w:rPr>
        <w:t xml:space="preserve"> МАТЕРИАЛ</w:t>
      </w:r>
      <w:r w:rsidR="00650D9D">
        <w:rPr>
          <w:rFonts w:ascii="Arial" w:hAnsi="Arial" w:cs="Arial"/>
          <w:sz w:val="20"/>
          <w:szCs w:val="20"/>
          <w:lang w:val="ru-RU"/>
        </w:rPr>
        <w:t>Ы</w:t>
      </w:r>
      <w:r w:rsidRPr="008E58A8">
        <w:rPr>
          <w:rFonts w:ascii="Arial" w:hAnsi="Arial" w:cs="Arial"/>
          <w:sz w:val="20"/>
          <w:szCs w:val="20"/>
          <w:lang w:val="ru-RU"/>
        </w:rPr>
        <w:t xml:space="preserve"> для приготовления БР в соответствии с количеством, указанн</w:t>
      </w:r>
      <w:r w:rsidR="007A6954">
        <w:rPr>
          <w:rFonts w:ascii="Arial" w:hAnsi="Arial" w:cs="Arial"/>
          <w:sz w:val="20"/>
          <w:szCs w:val="20"/>
          <w:lang w:val="ru-RU"/>
        </w:rPr>
        <w:t>ым в</w:t>
      </w:r>
      <w:r w:rsidR="00650D9D">
        <w:rPr>
          <w:rFonts w:ascii="Arial" w:hAnsi="Arial" w:cs="Arial"/>
          <w:sz w:val="20"/>
          <w:szCs w:val="20"/>
          <w:lang w:val="ru-RU"/>
        </w:rPr>
        <w:t xml:space="preserve"> программе по буровым растворам</w:t>
      </w:r>
      <w:r w:rsidRPr="008E58A8">
        <w:rPr>
          <w:rFonts w:ascii="Arial" w:hAnsi="Arial" w:cs="Arial"/>
          <w:sz w:val="20"/>
          <w:szCs w:val="20"/>
          <w:lang w:val="ru-RU"/>
        </w:rPr>
        <w:t xml:space="preserve">. Количество МАТЕРИАЛОВ, фактически использованное в процессе оказания УСЛУГ, должно быть сопоставимо и в пределах максимального количества расхода МАТЕРИАЛОВ, рассчитанного для типовой </w:t>
      </w:r>
      <w:r w:rsidRPr="008E58A8">
        <w:rPr>
          <w:rFonts w:ascii="Arial" w:hAnsi="Arial" w:cs="Arial"/>
          <w:caps/>
          <w:sz w:val="20"/>
          <w:szCs w:val="20"/>
          <w:lang w:val="ru-RU"/>
        </w:rPr>
        <w:t>скважины</w:t>
      </w:r>
      <w:r w:rsidRPr="008E58A8">
        <w:rPr>
          <w:rFonts w:ascii="Arial" w:hAnsi="Arial" w:cs="Arial"/>
          <w:sz w:val="20"/>
          <w:szCs w:val="20"/>
          <w:lang w:val="ru-RU"/>
        </w:rPr>
        <w:t>.</w:t>
      </w:r>
      <w:r w:rsidRPr="008E58A8" w:rsidDel="00B16D9D">
        <w:rPr>
          <w:rFonts w:ascii="Arial" w:hAnsi="Arial" w:cs="Arial"/>
          <w:sz w:val="20"/>
          <w:szCs w:val="20"/>
          <w:lang w:val="ru-RU"/>
        </w:rPr>
        <w:t xml:space="preserve"> </w:t>
      </w:r>
      <w:r w:rsidRPr="008E58A8">
        <w:rPr>
          <w:rFonts w:ascii="Arial" w:hAnsi="Arial" w:cs="Arial"/>
          <w:iCs/>
          <w:sz w:val="20"/>
          <w:szCs w:val="20"/>
          <w:lang w:val="ru-RU"/>
        </w:rPr>
        <w:t>ИСПОЛНИТЕЛЬ</w:t>
      </w:r>
      <w:r w:rsidRPr="008E58A8">
        <w:rPr>
          <w:rFonts w:ascii="Arial" w:hAnsi="Arial" w:cs="Arial"/>
          <w:sz w:val="20"/>
          <w:szCs w:val="20"/>
          <w:lang w:val="ru-RU"/>
        </w:rPr>
        <w:t xml:space="preserve"> </w:t>
      </w:r>
      <w:r w:rsidR="003A794D">
        <w:rPr>
          <w:rFonts w:ascii="Arial" w:hAnsi="Arial" w:cs="Arial"/>
          <w:sz w:val="20"/>
          <w:szCs w:val="20"/>
          <w:lang w:val="ru-RU"/>
        </w:rPr>
        <w:t xml:space="preserve">гарантирует наличие у него </w:t>
      </w:r>
      <w:r w:rsidRPr="008E58A8">
        <w:rPr>
          <w:rFonts w:ascii="Arial" w:hAnsi="Arial" w:cs="Arial"/>
          <w:sz w:val="20"/>
          <w:szCs w:val="20"/>
          <w:lang w:val="ru-RU"/>
        </w:rPr>
        <w:t xml:space="preserve">сеток для вибросит в количестве и по типоразмерам, необходимым для обеспечения эффективной работы оборудования очистки на МЕСТЕ </w:t>
      </w:r>
      <w:r w:rsidRPr="008E58A8">
        <w:rPr>
          <w:rFonts w:ascii="Arial" w:hAnsi="Arial" w:cs="Arial"/>
          <w:caps/>
          <w:sz w:val="20"/>
          <w:szCs w:val="20"/>
          <w:lang w:val="ru-RU"/>
        </w:rPr>
        <w:t>оказания услуг</w:t>
      </w:r>
      <w:r w:rsidRPr="008E58A8">
        <w:rPr>
          <w:rFonts w:ascii="Arial" w:hAnsi="Arial" w:cs="Arial"/>
          <w:sz w:val="20"/>
          <w:szCs w:val="20"/>
          <w:lang w:val="ru-RU"/>
        </w:rPr>
        <w:t>;</w:t>
      </w:r>
    </w:p>
    <w:p w:rsidR="00521053" w:rsidRDefault="002E4FDD">
      <w:pPr>
        <w:widowControl w:val="0"/>
        <w:numPr>
          <w:ilvl w:val="2"/>
          <w:numId w:val="2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F443EB">
        <w:rPr>
          <w:rFonts w:ascii="Arial" w:hAnsi="Arial" w:cs="Arial"/>
          <w:sz w:val="20"/>
          <w:szCs w:val="20"/>
          <w:lang w:val="ru-RU"/>
        </w:rPr>
        <w:t>Все химические МАТЕРИАЛЫ</w:t>
      </w:r>
      <w:r>
        <w:rPr>
          <w:rFonts w:ascii="Arial" w:hAnsi="Arial" w:cs="Arial"/>
          <w:sz w:val="20"/>
          <w:szCs w:val="20"/>
          <w:lang w:val="ru-RU"/>
        </w:rPr>
        <w:t>,</w:t>
      </w:r>
      <w:r w:rsidRPr="00F443EB">
        <w:rPr>
          <w:rFonts w:ascii="Arial" w:hAnsi="Arial" w:cs="Arial"/>
          <w:sz w:val="20"/>
          <w:szCs w:val="20"/>
          <w:lang w:val="ru-RU"/>
        </w:rPr>
        <w:t xml:space="preserve"> поставляемые в мешках массой до </w:t>
      </w:r>
      <w:r w:rsidR="00547EB3" w:rsidRPr="006658FC">
        <w:rPr>
          <w:rFonts w:ascii="Arial" w:hAnsi="Arial" w:cs="Arial"/>
          <w:sz w:val="20"/>
          <w:szCs w:val="20"/>
          <w:lang w:val="ru-RU"/>
        </w:rPr>
        <w:t>5</w:t>
      </w:r>
      <w:r w:rsidRPr="006658FC">
        <w:rPr>
          <w:rFonts w:ascii="Arial" w:hAnsi="Arial" w:cs="Arial"/>
          <w:sz w:val="20"/>
          <w:szCs w:val="20"/>
          <w:lang w:val="ru-RU"/>
        </w:rPr>
        <w:t>0 кг</w:t>
      </w:r>
      <w:r>
        <w:rPr>
          <w:rFonts w:ascii="Arial" w:hAnsi="Arial" w:cs="Arial"/>
          <w:sz w:val="20"/>
          <w:szCs w:val="20"/>
          <w:lang w:val="ru-RU"/>
        </w:rPr>
        <w:t>,</w:t>
      </w:r>
      <w:r w:rsidRPr="00F443EB">
        <w:rPr>
          <w:rFonts w:ascii="Arial" w:hAnsi="Arial" w:cs="Arial"/>
          <w:sz w:val="20"/>
          <w:szCs w:val="20"/>
          <w:lang w:val="ru-RU"/>
        </w:rPr>
        <w:t xml:space="preserve"> должны быть </w:t>
      </w:r>
      <w:r>
        <w:rPr>
          <w:rFonts w:ascii="Arial" w:hAnsi="Arial" w:cs="Arial"/>
          <w:sz w:val="20"/>
          <w:szCs w:val="20"/>
          <w:lang w:val="ru-RU"/>
        </w:rPr>
        <w:t>размещены</w:t>
      </w:r>
      <w:r w:rsidRPr="00F443EB">
        <w:rPr>
          <w:rFonts w:ascii="Arial" w:hAnsi="Arial" w:cs="Arial"/>
          <w:sz w:val="20"/>
          <w:szCs w:val="20"/>
          <w:lang w:val="ru-RU"/>
        </w:rPr>
        <w:t xml:space="preserve"> на поддонах и упакованы в полиэтилен с двойной обтяжкой лентами. Упаковка должна иметь фанерный верх. Вес брутто каждой упаковки с химикатами должен быть четко указан на маркировке тары. ИСПОЛНИТЕЛЬ несет ответственность за доставку поддонов на буровую </w:t>
      </w:r>
      <w:r>
        <w:rPr>
          <w:rFonts w:ascii="Arial" w:hAnsi="Arial" w:cs="Arial"/>
          <w:sz w:val="20"/>
          <w:szCs w:val="20"/>
          <w:lang w:val="ru-RU"/>
        </w:rPr>
        <w:t xml:space="preserve">установку </w:t>
      </w:r>
      <w:r w:rsidRPr="00F443EB">
        <w:rPr>
          <w:rFonts w:ascii="Arial" w:hAnsi="Arial" w:cs="Arial"/>
          <w:sz w:val="20"/>
          <w:szCs w:val="20"/>
          <w:lang w:val="ru-RU"/>
        </w:rPr>
        <w:t>и обратно безопасными и приемлемыми транспортными средствами.</w:t>
      </w:r>
    </w:p>
    <w:p w:rsidR="00521053" w:rsidRDefault="002E4FDD">
      <w:pPr>
        <w:widowControl w:val="0"/>
        <w:numPr>
          <w:ilvl w:val="2"/>
          <w:numId w:val="2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F443EB">
        <w:rPr>
          <w:rFonts w:ascii="Arial" w:hAnsi="Arial" w:cs="Arial"/>
          <w:sz w:val="20"/>
          <w:szCs w:val="20"/>
          <w:lang w:val="ru-RU"/>
        </w:rPr>
        <w:t xml:space="preserve">ИСПОЛНИТЕЛЬ обязуется представить паспорта безопасности на все </w:t>
      </w:r>
      <w:r w:rsidR="003A794D">
        <w:rPr>
          <w:rFonts w:ascii="Arial" w:hAnsi="Arial" w:cs="Arial"/>
          <w:sz w:val="20"/>
          <w:szCs w:val="20"/>
          <w:lang w:val="ru-RU"/>
        </w:rPr>
        <w:t>используемые</w:t>
      </w:r>
      <w:r w:rsidR="003A794D" w:rsidRPr="00F443EB">
        <w:rPr>
          <w:rFonts w:ascii="Arial" w:hAnsi="Arial" w:cs="Arial"/>
          <w:sz w:val="20"/>
          <w:szCs w:val="20"/>
          <w:lang w:val="ru-RU"/>
        </w:rPr>
        <w:t xml:space="preserve"> </w:t>
      </w:r>
      <w:r w:rsidRPr="00F443EB">
        <w:rPr>
          <w:rFonts w:ascii="Arial" w:hAnsi="Arial" w:cs="Arial"/>
          <w:sz w:val="20"/>
          <w:szCs w:val="20"/>
          <w:lang w:val="ru-RU"/>
        </w:rPr>
        <w:t xml:space="preserve">МАТЕРИАЛЫ. </w:t>
      </w:r>
    </w:p>
    <w:p w:rsidR="00521053" w:rsidRDefault="002E4FDD">
      <w:pPr>
        <w:widowControl w:val="0"/>
        <w:numPr>
          <w:ilvl w:val="2"/>
          <w:numId w:val="2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F443EB">
        <w:rPr>
          <w:rFonts w:ascii="Arial" w:hAnsi="Arial" w:cs="Arial"/>
          <w:sz w:val="20"/>
          <w:szCs w:val="20"/>
          <w:lang w:val="ru-RU"/>
        </w:rPr>
        <w:t>ИСПОЛНИТЕЛЬ обязан содержать и хранить МАТЕРИАЛЫ в надлежащем состоянии: в контейнерах и поддонах, укрытых от осадков.</w:t>
      </w:r>
    </w:p>
    <w:p w:rsidR="00521053" w:rsidRDefault="002E4FDD">
      <w:pPr>
        <w:widowControl w:val="0"/>
        <w:numPr>
          <w:ilvl w:val="2"/>
          <w:numId w:val="2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3145D6">
        <w:rPr>
          <w:rFonts w:ascii="Arial" w:hAnsi="Arial" w:cs="Arial"/>
          <w:sz w:val="20"/>
          <w:szCs w:val="20"/>
          <w:lang w:val="ru-RU"/>
        </w:rPr>
        <w:t xml:space="preserve">Реагенты, произведенные в Российской Федерации, должны испытываться по ТУ и ISO-13500 (Международный стандарт нефтегазовой промышленности. Материалы для приготовления раствора. Технические требования и испытания). </w:t>
      </w:r>
    </w:p>
    <w:p w:rsidR="00521053" w:rsidRDefault="002E4FDD">
      <w:pPr>
        <w:widowControl w:val="0"/>
        <w:numPr>
          <w:ilvl w:val="2"/>
          <w:numId w:val="2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3145D6">
        <w:rPr>
          <w:rFonts w:ascii="Arial" w:hAnsi="Arial" w:cs="Arial"/>
          <w:sz w:val="20"/>
          <w:szCs w:val="20"/>
          <w:lang w:val="ru-RU"/>
        </w:rPr>
        <w:t xml:space="preserve">Реагенты, произведенные иностранными производителями испытываются по ISO-13500. Образцы </w:t>
      </w:r>
      <w:proofErr w:type="spellStart"/>
      <w:r w:rsidRPr="003145D6">
        <w:rPr>
          <w:rFonts w:ascii="Arial" w:hAnsi="Arial" w:cs="Arial"/>
          <w:sz w:val="20"/>
          <w:szCs w:val="20"/>
          <w:lang w:val="ru-RU"/>
        </w:rPr>
        <w:t>химреагентов</w:t>
      </w:r>
      <w:proofErr w:type="spellEnd"/>
      <w:r w:rsidRPr="003145D6">
        <w:rPr>
          <w:rFonts w:ascii="Arial" w:hAnsi="Arial" w:cs="Arial"/>
          <w:sz w:val="20"/>
          <w:szCs w:val="20"/>
          <w:lang w:val="ru-RU"/>
        </w:rPr>
        <w:t xml:space="preserve"> могут быть взяты как на складе, так и </w:t>
      </w:r>
      <w:r>
        <w:rPr>
          <w:rFonts w:ascii="Arial" w:hAnsi="Arial" w:cs="Arial"/>
          <w:sz w:val="20"/>
          <w:szCs w:val="20"/>
          <w:lang w:val="ru-RU"/>
        </w:rPr>
        <w:t>на МЕСТЕ ОКАЗАНИЯ УСЛУГ</w:t>
      </w:r>
      <w:r w:rsidRPr="003145D6">
        <w:rPr>
          <w:rFonts w:ascii="Arial" w:hAnsi="Arial" w:cs="Arial"/>
          <w:sz w:val="20"/>
          <w:szCs w:val="20"/>
          <w:lang w:val="ru-RU"/>
        </w:rPr>
        <w:t xml:space="preserve">. </w:t>
      </w:r>
    </w:p>
    <w:p w:rsidR="00521053" w:rsidRDefault="002E4FDD">
      <w:pPr>
        <w:widowControl w:val="0"/>
        <w:numPr>
          <w:ilvl w:val="2"/>
          <w:numId w:val="24"/>
        </w:numPr>
        <w:spacing w:after="120"/>
        <w:ind w:left="567" w:hanging="567"/>
        <w:jc w:val="both"/>
        <w:rPr>
          <w:rFonts w:ascii="Arial" w:hAnsi="Arial" w:cs="Arial"/>
          <w:caps/>
          <w:sz w:val="20"/>
          <w:szCs w:val="20"/>
          <w:lang w:val="ru-RU"/>
        </w:rPr>
      </w:pPr>
      <w:r w:rsidRPr="003145D6">
        <w:rPr>
          <w:rFonts w:ascii="Arial" w:hAnsi="Arial" w:cs="Arial"/>
          <w:sz w:val="20"/>
          <w:szCs w:val="20"/>
          <w:lang w:val="ru-RU"/>
        </w:rPr>
        <w:t xml:space="preserve">ИСПОЛНИТЕЛЬ обязан отслеживать перемещение </w:t>
      </w:r>
      <w:proofErr w:type="spellStart"/>
      <w:r w:rsidRPr="003145D6">
        <w:rPr>
          <w:rFonts w:ascii="Arial" w:hAnsi="Arial" w:cs="Arial"/>
          <w:sz w:val="20"/>
          <w:szCs w:val="20"/>
          <w:lang w:val="ru-RU"/>
        </w:rPr>
        <w:t>химреагентов</w:t>
      </w:r>
      <w:proofErr w:type="spellEnd"/>
      <w:r w:rsidRPr="003145D6">
        <w:rPr>
          <w:rFonts w:ascii="Arial" w:hAnsi="Arial" w:cs="Arial"/>
          <w:sz w:val="20"/>
          <w:szCs w:val="20"/>
          <w:lang w:val="ru-RU"/>
        </w:rPr>
        <w:t xml:space="preserve"> из каждой партии и предоставлять данную информацию с актами входного контроля по требованию </w:t>
      </w:r>
      <w:r w:rsidR="00CB67A1">
        <w:rPr>
          <w:rFonts w:ascii="Arial" w:hAnsi="Arial" w:cs="Arial"/>
          <w:caps/>
          <w:sz w:val="20"/>
          <w:szCs w:val="20"/>
          <w:lang w:val="ru-RU"/>
        </w:rPr>
        <w:t>ЗАКАЗЧИКА</w:t>
      </w:r>
      <w:r>
        <w:rPr>
          <w:rFonts w:ascii="Arial" w:hAnsi="Arial" w:cs="Arial"/>
          <w:caps/>
          <w:sz w:val="20"/>
          <w:szCs w:val="20"/>
          <w:lang w:val="ru-RU"/>
        </w:rPr>
        <w:t>.</w:t>
      </w:r>
    </w:p>
    <w:p w:rsidR="00521053" w:rsidRDefault="002E4FDD">
      <w:pPr>
        <w:widowControl w:val="0"/>
        <w:numPr>
          <w:ilvl w:val="2"/>
          <w:numId w:val="2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bCs/>
          <w:sz w:val="20"/>
          <w:szCs w:val="20"/>
          <w:lang w:val="ru-RU"/>
        </w:rPr>
        <w:t>В</w:t>
      </w:r>
      <w:r w:rsidRPr="00482609">
        <w:rPr>
          <w:rFonts w:ascii="Arial" w:hAnsi="Arial" w:cs="Arial"/>
          <w:b/>
          <w:sz w:val="20"/>
          <w:szCs w:val="20"/>
          <w:lang w:val="ru-RU"/>
        </w:rPr>
        <w:t xml:space="preserve"> </w:t>
      </w:r>
      <w:r>
        <w:rPr>
          <w:rFonts w:ascii="Arial" w:hAnsi="Arial" w:cs="Arial"/>
          <w:bCs/>
          <w:sz w:val="20"/>
          <w:szCs w:val="20"/>
          <w:lang w:val="ru-RU"/>
        </w:rPr>
        <w:t xml:space="preserve">дополнение к правам </w:t>
      </w:r>
      <w:r w:rsidR="00CB67A1">
        <w:rPr>
          <w:rFonts w:ascii="Arial" w:hAnsi="Arial" w:cs="Arial"/>
          <w:bCs/>
          <w:sz w:val="20"/>
          <w:szCs w:val="20"/>
          <w:lang w:val="ru-RU"/>
        </w:rPr>
        <w:t>ЗАКАЗЧИКА</w:t>
      </w:r>
      <w:r>
        <w:rPr>
          <w:rFonts w:ascii="Arial" w:hAnsi="Arial" w:cs="Arial"/>
          <w:bCs/>
          <w:sz w:val="20"/>
          <w:szCs w:val="20"/>
          <w:lang w:val="ru-RU"/>
        </w:rPr>
        <w:t xml:space="preserve">, указанным в Статье </w:t>
      </w:r>
      <w:r w:rsidR="001F4E67">
        <w:rPr>
          <w:rFonts w:ascii="Arial" w:hAnsi="Arial" w:cs="Arial"/>
          <w:bCs/>
          <w:sz w:val="20"/>
          <w:szCs w:val="20"/>
          <w:lang w:val="ru-RU"/>
        </w:rPr>
        <w:t xml:space="preserve">23 </w:t>
      </w:r>
      <w:r>
        <w:rPr>
          <w:rFonts w:ascii="Arial" w:hAnsi="Arial" w:cs="Arial"/>
          <w:bCs/>
          <w:sz w:val="20"/>
          <w:szCs w:val="20"/>
          <w:lang w:val="ru-RU"/>
        </w:rPr>
        <w:t xml:space="preserve">РАЗДЕЛА 2, </w:t>
      </w:r>
      <w:r w:rsidR="00CB67A1">
        <w:rPr>
          <w:rFonts w:ascii="Arial" w:hAnsi="Arial" w:cs="Arial"/>
          <w:bCs/>
          <w:sz w:val="20"/>
          <w:szCs w:val="20"/>
          <w:lang w:val="ru-RU"/>
        </w:rPr>
        <w:t>ЗАКАЗЧИК</w:t>
      </w:r>
      <w:r w:rsidRPr="003145D6">
        <w:rPr>
          <w:rFonts w:ascii="Arial" w:hAnsi="Arial" w:cs="Arial"/>
          <w:sz w:val="20"/>
          <w:szCs w:val="20"/>
          <w:lang w:val="ru-RU"/>
        </w:rPr>
        <w:t xml:space="preserve"> имеет право выборочно проводить комплексные испытания </w:t>
      </w:r>
      <w:r>
        <w:rPr>
          <w:rFonts w:ascii="Arial" w:hAnsi="Arial" w:cs="Arial"/>
          <w:sz w:val="20"/>
          <w:szCs w:val="20"/>
          <w:lang w:val="ru-RU"/>
        </w:rPr>
        <w:t>МАТЕРИАЛОВ (</w:t>
      </w:r>
      <w:proofErr w:type="spellStart"/>
      <w:r w:rsidRPr="003145D6">
        <w:rPr>
          <w:rFonts w:ascii="Arial" w:hAnsi="Arial" w:cs="Arial"/>
          <w:sz w:val="20"/>
          <w:szCs w:val="20"/>
          <w:lang w:val="ru-RU"/>
        </w:rPr>
        <w:t>химреагентов</w:t>
      </w:r>
      <w:proofErr w:type="spellEnd"/>
      <w:r>
        <w:rPr>
          <w:rFonts w:ascii="Arial" w:hAnsi="Arial" w:cs="Arial"/>
          <w:sz w:val="20"/>
          <w:szCs w:val="20"/>
          <w:lang w:val="ru-RU"/>
        </w:rPr>
        <w:t>)</w:t>
      </w:r>
      <w:r w:rsidRPr="003145D6">
        <w:rPr>
          <w:rFonts w:ascii="Arial" w:hAnsi="Arial" w:cs="Arial"/>
          <w:sz w:val="20"/>
          <w:szCs w:val="20"/>
          <w:lang w:val="ru-RU"/>
        </w:rPr>
        <w:t xml:space="preserve"> ИСПОЛНИТЕЛЯ на соответствие качества в </w:t>
      </w:r>
      <w:r>
        <w:rPr>
          <w:rFonts w:ascii="Arial" w:hAnsi="Arial" w:cs="Arial"/>
          <w:sz w:val="20"/>
          <w:szCs w:val="20"/>
          <w:lang w:val="ru-RU"/>
        </w:rPr>
        <w:t xml:space="preserve">согласованной СТОРОНАМИ сертифицированной </w:t>
      </w:r>
      <w:r w:rsidRPr="003145D6">
        <w:rPr>
          <w:rFonts w:ascii="Arial" w:hAnsi="Arial" w:cs="Arial"/>
          <w:sz w:val="20"/>
          <w:szCs w:val="20"/>
          <w:lang w:val="ru-RU"/>
        </w:rPr>
        <w:t>независимой лаборатории.</w:t>
      </w:r>
      <w:r>
        <w:rPr>
          <w:rFonts w:ascii="Arial" w:hAnsi="Arial" w:cs="Arial"/>
          <w:sz w:val="20"/>
          <w:szCs w:val="20"/>
          <w:lang w:val="ru-RU"/>
        </w:rPr>
        <w:t xml:space="preserve"> При этом отбор проб проводится в присутствии представителя ИСПОЛНИТЕЛЯ.</w:t>
      </w:r>
    </w:p>
    <w:p w:rsidR="00521053" w:rsidRDefault="002E4FDD">
      <w:pPr>
        <w:widowControl w:val="0"/>
        <w:numPr>
          <w:ilvl w:val="2"/>
          <w:numId w:val="2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482609">
        <w:rPr>
          <w:rFonts w:ascii="Arial" w:hAnsi="Arial" w:cs="Arial"/>
          <w:sz w:val="20"/>
          <w:szCs w:val="20"/>
          <w:lang w:val="ru-RU"/>
        </w:rPr>
        <w:t xml:space="preserve">В случае обнаружения несоответствия качества </w:t>
      </w:r>
      <w:r>
        <w:rPr>
          <w:rFonts w:ascii="Arial" w:hAnsi="Arial" w:cs="Arial"/>
          <w:sz w:val="20"/>
          <w:szCs w:val="20"/>
          <w:lang w:val="ru-RU"/>
        </w:rPr>
        <w:t>МАТЕРИАЛОВ (</w:t>
      </w:r>
      <w:proofErr w:type="spellStart"/>
      <w:r w:rsidRPr="00482609">
        <w:rPr>
          <w:rFonts w:ascii="Arial" w:hAnsi="Arial" w:cs="Arial"/>
          <w:sz w:val="20"/>
          <w:szCs w:val="20"/>
          <w:lang w:val="ru-RU"/>
        </w:rPr>
        <w:t>хим</w:t>
      </w:r>
      <w:r>
        <w:rPr>
          <w:rFonts w:ascii="Arial" w:hAnsi="Arial" w:cs="Arial"/>
          <w:sz w:val="20"/>
          <w:szCs w:val="20"/>
          <w:lang w:val="ru-RU"/>
        </w:rPr>
        <w:t>реагентов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) стандартам </w:t>
      </w:r>
      <w:r w:rsidRPr="00482609">
        <w:rPr>
          <w:rFonts w:ascii="Arial" w:hAnsi="Arial" w:cs="Arial"/>
          <w:sz w:val="20"/>
          <w:szCs w:val="20"/>
          <w:lang w:val="ru-RU"/>
        </w:rPr>
        <w:t xml:space="preserve">ТУ, ISO-13500 </w:t>
      </w:r>
      <w:r w:rsidR="00CB67A1">
        <w:rPr>
          <w:rFonts w:ascii="Arial" w:hAnsi="Arial" w:cs="Arial"/>
          <w:sz w:val="20"/>
          <w:szCs w:val="20"/>
          <w:lang w:val="ru-RU"/>
        </w:rPr>
        <w:t>ЗАКАЗЧИК</w:t>
      </w:r>
      <w:r w:rsidRPr="00482609">
        <w:rPr>
          <w:rFonts w:ascii="Arial" w:hAnsi="Arial" w:cs="Arial"/>
          <w:sz w:val="20"/>
          <w:szCs w:val="20"/>
          <w:lang w:val="ru-RU"/>
        </w:rPr>
        <w:t xml:space="preserve"> имеет право не оплачивать уже примененные </w:t>
      </w:r>
      <w:proofErr w:type="spellStart"/>
      <w:r w:rsidRPr="00482609">
        <w:rPr>
          <w:rFonts w:ascii="Arial" w:hAnsi="Arial" w:cs="Arial"/>
          <w:sz w:val="20"/>
          <w:szCs w:val="20"/>
          <w:lang w:val="ru-RU"/>
        </w:rPr>
        <w:t>химреагенты</w:t>
      </w:r>
      <w:proofErr w:type="spellEnd"/>
      <w:r w:rsidRPr="00482609">
        <w:rPr>
          <w:rFonts w:ascii="Arial" w:hAnsi="Arial" w:cs="Arial"/>
          <w:sz w:val="20"/>
          <w:szCs w:val="20"/>
          <w:lang w:val="ru-RU"/>
        </w:rPr>
        <w:t xml:space="preserve"> из данной партии за каждый случай применения некачественного реагента. ИСПОЛНИТЕЛЬ обязан </w:t>
      </w:r>
      <w:r w:rsidRPr="00482609">
        <w:rPr>
          <w:rFonts w:ascii="Arial" w:hAnsi="Arial" w:cs="Arial"/>
          <w:sz w:val="20"/>
          <w:szCs w:val="20"/>
          <w:lang w:val="ru-RU"/>
        </w:rPr>
        <w:lastRenderedPageBreak/>
        <w:t xml:space="preserve">немедленно заменить </w:t>
      </w:r>
      <w:r>
        <w:rPr>
          <w:rFonts w:ascii="Arial" w:hAnsi="Arial" w:cs="Arial"/>
          <w:sz w:val="20"/>
          <w:szCs w:val="20"/>
          <w:lang w:val="ru-RU"/>
        </w:rPr>
        <w:t>такие МАТЕРИАЛЫ (</w:t>
      </w:r>
      <w:proofErr w:type="spellStart"/>
      <w:r w:rsidRPr="00482609">
        <w:rPr>
          <w:rFonts w:ascii="Arial" w:hAnsi="Arial" w:cs="Arial"/>
          <w:sz w:val="20"/>
          <w:szCs w:val="20"/>
          <w:lang w:val="ru-RU"/>
        </w:rPr>
        <w:t>химреагенты</w:t>
      </w:r>
      <w:proofErr w:type="spellEnd"/>
      <w:r>
        <w:rPr>
          <w:rFonts w:ascii="Arial" w:hAnsi="Arial" w:cs="Arial"/>
          <w:sz w:val="20"/>
          <w:szCs w:val="20"/>
          <w:lang w:val="ru-RU"/>
        </w:rPr>
        <w:t>)</w:t>
      </w:r>
      <w:r w:rsidRPr="00482609">
        <w:rPr>
          <w:rFonts w:ascii="Arial" w:hAnsi="Arial" w:cs="Arial"/>
          <w:sz w:val="20"/>
          <w:szCs w:val="20"/>
          <w:lang w:val="ru-RU"/>
        </w:rPr>
        <w:t xml:space="preserve"> за свой счет.</w:t>
      </w:r>
    </w:p>
    <w:p w:rsidR="00521053" w:rsidRDefault="002E4FDD">
      <w:pPr>
        <w:pStyle w:val="afa"/>
        <w:widowControl w:val="0"/>
        <w:numPr>
          <w:ilvl w:val="0"/>
          <w:numId w:val="24"/>
        </w:numPr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1F4E67">
        <w:rPr>
          <w:rFonts w:ascii="Arial" w:hAnsi="Arial" w:cs="Arial"/>
          <w:b/>
          <w:sz w:val="20"/>
          <w:szCs w:val="20"/>
        </w:rPr>
        <w:t>СИСТЕМА ОБЕСПЕЧЕНИЯ КАЧЕСТВА</w:t>
      </w:r>
    </w:p>
    <w:p w:rsidR="00521053" w:rsidRDefault="00CB67A1">
      <w:pPr>
        <w:pStyle w:val="afa"/>
        <w:widowControl w:val="0"/>
        <w:numPr>
          <w:ilvl w:val="1"/>
          <w:numId w:val="24"/>
        </w:numPr>
        <w:spacing w:after="120"/>
        <w:ind w:left="567" w:hanging="567"/>
        <w:jc w:val="both"/>
        <w:rPr>
          <w:rFonts w:ascii="Arial" w:hAnsi="Arial" w:cs="Arial"/>
          <w:noProof/>
          <w:sz w:val="20"/>
          <w:szCs w:val="20"/>
          <w:lang w:val="ru-RU"/>
        </w:rPr>
      </w:pPr>
      <w:r w:rsidRPr="001F4E67">
        <w:rPr>
          <w:rFonts w:ascii="Arial" w:hAnsi="Arial" w:cs="Arial"/>
          <w:noProof/>
          <w:sz w:val="20"/>
          <w:szCs w:val="20"/>
          <w:lang w:val="ru-RU"/>
        </w:rPr>
        <w:t>ЗАКАЗЧИК</w:t>
      </w:r>
      <w:r w:rsidR="002E4FDD" w:rsidRPr="001F4E67">
        <w:rPr>
          <w:rFonts w:ascii="Arial" w:hAnsi="Arial" w:cs="Arial"/>
          <w:noProof/>
          <w:sz w:val="20"/>
          <w:szCs w:val="20"/>
          <w:lang w:val="ru-RU"/>
        </w:rPr>
        <w:t xml:space="preserve"> сохраняет за собой право на проверку/инспектирование представителями </w:t>
      </w:r>
      <w:r w:rsidRPr="001F4E67">
        <w:rPr>
          <w:rFonts w:ascii="Arial" w:hAnsi="Arial" w:cs="Arial"/>
          <w:noProof/>
          <w:sz w:val="20"/>
          <w:szCs w:val="20"/>
          <w:lang w:val="ru-RU"/>
        </w:rPr>
        <w:t>ЗАКАЗЧИКА</w:t>
      </w:r>
      <w:r w:rsidR="002E4FDD" w:rsidRPr="001F4E67">
        <w:rPr>
          <w:rFonts w:ascii="Arial" w:hAnsi="Arial" w:cs="Arial"/>
          <w:noProof/>
          <w:sz w:val="20"/>
          <w:szCs w:val="20"/>
          <w:lang w:val="ru-RU"/>
        </w:rPr>
        <w:t xml:space="preserve"> или ТРЕТЬЕЙ СТОРОНЫ за свой счет всей или части систем управления и процессов ИСПОЛНИТЕЛЯ до и во время оказания УСЛУГ. Такая проверка/инспектирование включает полный доступ к оказываемым УСЛУГАМ, соответствующему ПЕРСОНАЛУ, процедурам, подтверждающим документам и т.д. ИСПОЛНИТЕЛЬ имеет право исключить из объема проверки/инспекции информацию и данные, если таковые:</w:t>
      </w:r>
    </w:p>
    <w:p w:rsidR="00521053" w:rsidRDefault="002E4FDD">
      <w:pPr>
        <w:pStyle w:val="afa"/>
        <w:widowControl w:val="0"/>
        <w:numPr>
          <w:ilvl w:val="2"/>
          <w:numId w:val="2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1F4E67">
        <w:rPr>
          <w:rFonts w:ascii="Arial" w:hAnsi="Arial" w:cs="Arial"/>
          <w:bCs/>
          <w:noProof/>
          <w:sz w:val="20"/>
          <w:szCs w:val="20"/>
          <w:lang w:val="ru-RU"/>
        </w:rPr>
        <w:t>не имеют отношения к ОБОРУДОВАНИЮ или УСЛУГАМ ИСПОЛНИТЕЛЯ по ДОГОВОРУ;</w:t>
      </w:r>
    </w:p>
    <w:p w:rsidR="00521053" w:rsidRDefault="002E4FDD">
      <w:pPr>
        <w:widowControl w:val="0"/>
        <w:numPr>
          <w:ilvl w:val="2"/>
          <w:numId w:val="2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F443EB">
        <w:rPr>
          <w:rFonts w:ascii="Arial" w:hAnsi="Arial" w:cs="Arial"/>
          <w:bCs/>
          <w:noProof/>
          <w:sz w:val="20"/>
          <w:szCs w:val="20"/>
          <w:lang w:val="ru-RU"/>
        </w:rPr>
        <w:t>являются объектами интеллектуа</w:t>
      </w:r>
      <w:r>
        <w:rPr>
          <w:rFonts w:ascii="Arial" w:hAnsi="Arial" w:cs="Arial"/>
          <w:bCs/>
          <w:noProof/>
          <w:sz w:val="20"/>
          <w:szCs w:val="20"/>
          <w:lang w:val="ru-RU"/>
        </w:rPr>
        <w:t>льной собственности ИСПОЛНИТЕЛЯ;</w:t>
      </w:r>
    </w:p>
    <w:p w:rsidR="00521053" w:rsidRDefault="002E4FDD">
      <w:pPr>
        <w:widowControl w:val="0"/>
        <w:numPr>
          <w:ilvl w:val="2"/>
          <w:numId w:val="2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bCs/>
          <w:noProof/>
          <w:sz w:val="20"/>
          <w:szCs w:val="20"/>
          <w:lang w:val="ru-RU"/>
        </w:rPr>
        <w:t>являются информацией, составляющей коммерческую тайну ИСПОЛНИТЕЛЯ.</w:t>
      </w:r>
    </w:p>
    <w:p w:rsidR="002E4FDD" w:rsidRPr="00F443EB" w:rsidRDefault="00CB67A1" w:rsidP="002E4FDD">
      <w:pPr>
        <w:widowControl w:val="0"/>
        <w:spacing w:after="120"/>
        <w:ind w:firstLine="567"/>
        <w:rPr>
          <w:rFonts w:ascii="Arial" w:hAnsi="Arial" w:cs="Arial"/>
          <w:noProof/>
          <w:sz w:val="20"/>
          <w:szCs w:val="20"/>
          <w:lang w:val="ru-RU"/>
        </w:rPr>
      </w:pPr>
      <w:r>
        <w:rPr>
          <w:rFonts w:ascii="Arial" w:hAnsi="Arial" w:cs="Arial"/>
          <w:noProof/>
          <w:sz w:val="20"/>
          <w:szCs w:val="20"/>
          <w:lang w:val="ru-RU"/>
        </w:rPr>
        <w:t>ЗАКАЗЧИК</w:t>
      </w:r>
      <w:r w:rsidR="002E4FDD" w:rsidRPr="00F443EB">
        <w:rPr>
          <w:rFonts w:ascii="Arial" w:hAnsi="Arial" w:cs="Arial"/>
          <w:noProof/>
          <w:sz w:val="20"/>
          <w:szCs w:val="20"/>
          <w:lang w:val="ru-RU"/>
        </w:rPr>
        <w:t xml:space="preserve"> уведомляет ИСПОЛНИТЕЛЯ о таких проверках/инспекциях.</w:t>
      </w:r>
    </w:p>
    <w:p w:rsidR="00521053" w:rsidRDefault="002E4FDD">
      <w:pPr>
        <w:widowControl w:val="0"/>
        <w:numPr>
          <w:ilvl w:val="1"/>
          <w:numId w:val="24"/>
        </w:numPr>
        <w:spacing w:after="120"/>
        <w:ind w:left="567" w:hanging="567"/>
        <w:jc w:val="both"/>
        <w:rPr>
          <w:rFonts w:ascii="Arial" w:hAnsi="Arial" w:cs="Arial"/>
          <w:noProof/>
          <w:sz w:val="20"/>
          <w:szCs w:val="20"/>
          <w:lang w:val="ru-RU"/>
        </w:rPr>
      </w:pPr>
      <w:r w:rsidRPr="00F443EB">
        <w:rPr>
          <w:rFonts w:ascii="Arial" w:hAnsi="Arial" w:cs="Arial"/>
          <w:noProof/>
          <w:sz w:val="20"/>
          <w:szCs w:val="20"/>
          <w:lang w:val="ru-RU"/>
        </w:rPr>
        <w:t xml:space="preserve">В случаях, когда </w:t>
      </w:r>
      <w:r w:rsidR="00CB67A1">
        <w:rPr>
          <w:rFonts w:ascii="Arial" w:hAnsi="Arial" w:cs="Arial"/>
          <w:noProof/>
          <w:sz w:val="20"/>
          <w:szCs w:val="20"/>
          <w:lang w:val="ru-RU"/>
        </w:rPr>
        <w:t>ЗАКАЗЧИК</w:t>
      </w:r>
      <w:r w:rsidRPr="00F443EB">
        <w:rPr>
          <w:rFonts w:ascii="Arial" w:hAnsi="Arial" w:cs="Arial"/>
          <w:noProof/>
          <w:sz w:val="20"/>
          <w:szCs w:val="20"/>
          <w:lang w:val="ru-RU"/>
        </w:rPr>
        <w:t xml:space="preserve"> по итогам проверок и/или инспекций выявляет случаи несоблюдения требований настоящей Статьи, ИСПОЛНИТЕЛЬ принимает запрошенные </w:t>
      </w:r>
      <w:r w:rsidR="001F4E67">
        <w:rPr>
          <w:rFonts w:ascii="Arial" w:hAnsi="Arial" w:cs="Arial"/>
          <w:noProof/>
          <w:sz w:val="20"/>
          <w:szCs w:val="20"/>
          <w:lang w:val="ru-RU"/>
        </w:rPr>
        <w:t>ЗАКАЗЧИКОМ</w:t>
      </w:r>
      <w:r w:rsidR="001F4E67" w:rsidRPr="00F443EB">
        <w:rPr>
          <w:rFonts w:ascii="Arial" w:hAnsi="Arial" w:cs="Arial"/>
          <w:noProof/>
          <w:sz w:val="20"/>
          <w:szCs w:val="20"/>
          <w:lang w:val="ru-RU"/>
        </w:rPr>
        <w:t xml:space="preserve"> </w:t>
      </w:r>
      <w:r w:rsidRPr="00F443EB">
        <w:rPr>
          <w:rFonts w:ascii="Arial" w:hAnsi="Arial" w:cs="Arial"/>
          <w:noProof/>
          <w:sz w:val="20"/>
          <w:szCs w:val="20"/>
          <w:lang w:val="ru-RU"/>
        </w:rPr>
        <w:t>меры для исправления ситуации в установленные и согласованные сроки.</w:t>
      </w:r>
    </w:p>
    <w:p w:rsidR="00521053" w:rsidRDefault="002E4FDD">
      <w:pPr>
        <w:widowControl w:val="0"/>
        <w:numPr>
          <w:ilvl w:val="1"/>
          <w:numId w:val="24"/>
        </w:numPr>
        <w:spacing w:after="120"/>
        <w:ind w:left="567" w:hanging="567"/>
        <w:jc w:val="both"/>
        <w:rPr>
          <w:rFonts w:ascii="Arial" w:hAnsi="Arial" w:cs="Arial"/>
          <w:noProof/>
          <w:sz w:val="20"/>
          <w:szCs w:val="20"/>
          <w:lang w:val="ru-RU"/>
        </w:rPr>
      </w:pPr>
      <w:r w:rsidRPr="00F443EB">
        <w:rPr>
          <w:rFonts w:ascii="Arial" w:hAnsi="Arial" w:cs="Arial"/>
          <w:noProof/>
          <w:sz w:val="20"/>
          <w:szCs w:val="20"/>
          <w:lang w:val="ru-RU"/>
        </w:rPr>
        <w:t>Предпринятые ИСПОЛНИТЕЛЕМ меры по устранению замечаний, выявленных по итогам проверки или инспекции качества, осуществляются исключительно за счет ИСПОЛНИТЕЛЯ.</w:t>
      </w:r>
    </w:p>
    <w:p w:rsidR="00521053" w:rsidRDefault="002E4FDD">
      <w:pPr>
        <w:pStyle w:val="afa"/>
        <w:widowControl w:val="0"/>
        <w:numPr>
          <w:ilvl w:val="0"/>
          <w:numId w:val="24"/>
        </w:numPr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1F4E67">
        <w:rPr>
          <w:rFonts w:ascii="Arial" w:hAnsi="Arial" w:cs="Arial"/>
          <w:b/>
          <w:sz w:val="20"/>
          <w:szCs w:val="20"/>
          <w:lang w:val="ru-RU"/>
        </w:rPr>
        <w:t>ИНЫЕ ОБЯЗАТЕЛЬСТВА ИСПОЛНИТЕЛЯ</w:t>
      </w:r>
      <w:r w:rsidR="00A56DE0">
        <w:rPr>
          <w:rFonts w:ascii="Arial" w:hAnsi="Arial" w:cs="Arial"/>
          <w:b/>
          <w:sz w:val="20"/>
          <w:szCs w:val="20"/>
          <w:lang w:val="ru-RU"/>
        </w:rPr>
        <w:t xml:space="preserve"> И ЗАКАЗЧИКА</w:t>
      </w:r>
    </w:p>
    <w:p w:rsidR="00A56DE0" w:rsidRPr="001F4E67" w:rsidRDefault="00A56DE0" w:rsidP="00A56DE0">
      <w:pPr>
        <w:pStyle w:val="afa"/>
        <w:widowControl w:val="0"/>
        <w:spacing w:after="120"/>
        <w:ind w:left="567"/>
        <w:jc w:val="both"/>
        <w:rPr>
          <w:rFonts w:ascii="Arial" w:hAnsi="Arial" w:cs="Arial"/>
          <w:b/>
          <w:sz w:val="20"/>
          <w:szCs w:val="20"/>
        </w:rPr>
      </w:pPr>
    </w:p>
    <w:p w:rsidR="00521053" w:rsidRDefault="00A56DE0">
      <w:pPr>
        <w:pStyle w:val="afa"/>
        <w:widowControl w:val="0"/>
        <w:numPr>
          <w:ilvl w:val="1"/>
          <w:numId w:val="24"/>
        </w:numPr>
        <w:spacing w:after="120"/>
        <w:ind w:left="567" w:hanging="567"/>
        <w:jc w:val="both"/>
        <w:rPr>
          <w:rFonts w:ascii="Arial" w:hAnsi="Arial" w:cs="Arial"/>
          <w:noProof/>
          <w:sz w:val="20"/>
          <w:szCs w:val="20"/>
          <w:lang w:val="ru-RU"/>
        </w:rPr>
      </w:pPr>
      <w:r>
        <w:rPr>
          <w:rFonts w:ascii="Arial" w:hAnsi="Arial" w:cs="Arial"/>
          <w:noProof/>
          <w:sz w:val="20"/>
          <w:szCs w:val="20"/>
          <w:lang w:val="ru-RU"/>
        </w:rPr>
        <w:t>ИНЫЕ ОБЯЗАТЕЛЬСТВА ИСПОЛНИТЕЛЯ</w:t>
      </w:r>
    </w:p>
    <w:p w:rsidR="00521053" w:rsidRDefault="002E4FDD">
      <w:pPr>
        <w:pStyle w:val="afa"/>
        <w:widowControl w:val="0"/>
        <w:numPr>
          <w:ilvl w:val="2"/>
          <w:numId w:val="24"/>
        </w:numPr>
        <w:spacing w:after="120"/>
        <w:ind w:left="567" w:hanging="567"/>
        <w:jc w:val="both"/>
        <w:rPr>
          <w:rFonts w:ascii="Arial" w:hAnsi="Arial" w:cs="Arial"/>
          <w:noProof/>
          <w:sz w:val="20"/>
          <w:szCs w:val="20"/>
          <w:lang w:val="ru-RU"/>
        </w:rPr>
      </w:pPr>
      <w:r w:rsidRPr="001F4E67">
        <w:rPr>
          <w:rFonts w:ascii="Arial" w:hAnsi="Arial" w:cs="Arial"/>
          <w:noProof/>
          <w:sz w:val="20"/>
          <w:szCs w:val="20"/>
          <w:lang w:val="ru-RU"/>
        </w:rPr>
        <w:t xml:space="preserve">ИСПОЛНИТЕЛЬ должен незамедлительно информировать </w:t>
      </w:r>
      <w:r w:rsidR="001F4E67">
        <w:rPr>
          <w:rFonts w:ascii="Arial" w:hAnsi="Arial" w:cs="Arial"/>
          <w:noProof/>
          <w:sz w:val="20"/>
          <w:szCs w:val="20"/>
          <w:lang w:val="ru-RU"/>
        </w:rPr>
        <w:t>ЗАКАЗЧИКА</w:t>
      </w:r>
      <w:r w:rsidR="001F4E67" w:rsidRPr="001F4E67">
        <w:rPr>
          <w:rFonts w:ascii="Arial" w:hAnsi="Arial" w:cs="Arial"/>
          <w:noProof/>
          <w:sz w:val="20"/>
          <w:szCs w:val="20"/>
          <w:lang w:val="ru-RU"/>
        </w:rPr>
        <w:t xml:space="preserve"> </w:t>
      </w:r>
      <w:r w:rsidRPr="001F4E67">
        <w:rPr>
          <w:rFonts w:ascii="Arial" w:hAnsi="Arial" w:cs="Arial"/>
          <w:noProof/>
          <w:sz w:val="20"/>
          <w:szCs w:val="20"/>
          <w:lang w:val="ru-RU"/>
        </w:rPr>
        <w:t xml:space="preserve">обо всех инцидентах, авариях и несчастных случаях, организовывать их расследование в соответствии с требованиями государственных нормативно-технических и правовых актов, а также требованиями </w:t>
      </w:r>
      <w:r w:rsidR="00CB67A1" w:rsidRPr="001F4E67">
        <w:rPr>
          <w:rFonts w:ascii="Arial" w:hAnsi="Arial" w:cs="Arial"/>
          <w:noProof/>
          <w:sz w:val="20"/>
          <w:szCs w:val="20"/>
          <w:lang w:val="ru-RU"/>
        </w:rPr>
        <w:t>ЗАКАЗЧИКА</w:t>
      </w:r>
      <w:r w:rsidRPr="001F4E67">
        <w:rPr>
          <w:rFonts w:ascii="Arial" w:hAnsi="Arial" w:cs="Arial"/>
          <w:noProof/>
          <w:sz w:val="20"/>
          <w:szCs w:val="20"/>
          <w:lang w:val="ru-RU"/>
        </w:rPr>
        <w:t xml:space="preserve">. Расследование причин аварий, инцидентов и несчастных случаев осуществляется в порядке, предусмотренном ПРИМЕНИМЫМ ПРАВОМ и внутренними нормативными актами </w:t>
      </w:r>
      <w:r w:rsidR="00CB67A1" w:rsidRPr="001F4E67">
        <w:rPr>
          <w:rFonts w:ascii="Arial" w:hAnsi="Arial" w:cs="Arial"/>
          <w:noProof/>
          <w:sz w:val="20"/>
          <w:szCs w:val="20"/>
          <w:lang w:val="ru-RU"/>
        </w:rPr>
        <w:t>ЗАКАЗЧИКА</w:t>
      </w:r>
      <w:r w:rsidRPr="001F4E67">
        <w:rPr>
          <w:rFonts w:ascii="Arial" w:hAnsi="Arial" w:cs="Arial"/>
          <w:noProof/>
          <w:sz w:val="20"/>
          <w:szCs w:val="20"/>
          <w:lang w:val="ru-RU"/>
        </w:rPr>
        <w:t xml:space="preserve">, комиссией </w:t>
      </w:r>
      <w:r w:rsidRPr="001F4E67">
        <w:rPr>
          <w:rFonts w:ascii="Arial" w:hAnsi="Arial" w:cs="Arial"/>
          <w:noProof/>
          <w:sz w:val="20"/>
          <w:szCs w:val="20"/>
        </w:rPr>
        <w:t> </w:t>
      </w:r>
      <w:r w:rsidRPr="001F4E67">
        <w:rPr>
          <w:rFonts w:ascii="Arial" w:hAnsi="Arial" w:cs="Arial"/>
          <w:noProof/>
          <w:sz w:val="20"/>
          <w:szCs w:val="20"/>
          <w:lang w:val="ru-RU"/>
        </w:rPr>
        <w:t xml:space="preserve">с обязательным участием представителей </w:t>
      </w:r>
      <w:r w:rsidR="00CB67A1" w:rsidRPr="001F4E67">
        <w:rPr>
          <w:rFonts w:ascii="Arial" w:hAnsi="Arial" w:cs="Arial"/>
          <w:noProof/>
          <w:sz w:val="20"/>
          <w:szCs w:val="20"/>
          <w:lang w:val="ru-RU"/>
        </w:rPr>
        <w:t>ЗАКАЗЧИКА</w:t>
      </w:r>
      <w:r w:rsidRPr="001F4E67">
        <w:rPr>
          <w:rFonts w:ascii="Arial" w:hAnsi="Arial" w:cs="Arial"/>
          <w:noProof/>
          <w:sz w:val="20"/>
          <w:szCs w:val="20"/>
          <w:lang w:val="ru-RU"/>
        </w:rPr>
        <w:t>, ИСПОЛНИТЕЛЯ и СУБИСПОЛНИТЕЛЕЙ, а также представителей уполномоченных государственных органов в случаях</w:t>
      </w:r>
      <w:r w:rsidR="007A6954" w:rsidRPr="001F4E67">
        <w:rPr>
          <w:rFonts w:ascii="Arial" w:hAnsi="Arial" w:cs="Arial"/>
          <w:noProof/>
          <w:sz w:val="20"/>
          <w:szCs w:val="20"/>
          <w:lang w:val="ru-RU"/>
        </w:rPr>
        <w:t>,</w:t>
      </w:r>
      <w:r w:rsidRPr="001F4E67">
        <w:rPr>
          <w:rFonts w:ascii="Arial" w:hAnsi="Arial" w:cs="Arial"/>
          <w:noProof/>
          <w:sz w:val="20"/>
          <w:szCs w:val="20"/>
          <w:lang w:val="ru-RU"/>
        </w:rPr>
        <w:t xml:space="preserve"> предусмотренных ПРИМЕНИМЫМ ПРАВОМ. Отказ от участия в комиссии не допускается.</w:t>
      </w:r>
    </w:p>
    <w:p w:rsidR="00521053" w:rsidRDefault="002E4FDD">
      <w:pPr>
        <w:pStyle w:val="afa"/>
        <w:widowControl w:val="0"/>
        <w:numPr>
          <w:ilvl w:val="2"/>
          <w:numId w:val="24"/>
        </w:numPr>
        <w:spacing w:after="120"/>
        <w:ind w:left="567" w:hanging="567"/>
        <w:jc w:val="both"/>
        <w:rPr>
          <w:rFonts w:ascii="Arial" w:hAnsi="Arial" w:cs="Arial"/>
          <w:noProof/>
          <w:sz w:val="20"/>
          <w:szCs w:val="20"/>
          <w:lang w:val="ru-RU"/>
        </w:rPr>
      </w:pPr>
      <w:r w:rsidRPr="00A56DE0">
        <w:rPr>
          <w:rFonts w:ascii="Arial" w:hAnsi="Arial" w:cs="Arial"/>
          <w:noProof/>
          <w:sz w:val="20"/>
          <w:szCs w:val="20"/>
          <w:lang w:val="ru-RU"/>
        </w:rPr>
        <w:t>ИСПОЛНИТЕЛЬ обязан согласовать с энергоснабжающими и эксплуатирующими энергетическое оборудование организациями провоз негабаритного груза, а также оказание УСЛУГ в охранной зоне воздушной линии электропередачи. УСЛУГИ в охранных зонах оказывать по нарядам-допускам и разрешениям согласно «Правил эксплуатации электроустановок потребителей», «Межотраслевых правил труда (правила безопасности) при эксплуатации электроустановок» (ПОТ РМ-016-2001).</w:t>
      </w:r>
    </w:p>
    <w:p w:rsidR="002E4FDD" w:rsidRPr="00B33B16" w:rsidRDefault="00E14F8F" w:rsidP="00560AD6">
      <w:pPr>
        <w:widowControl w:val="0"/>
        <w:tabs>
          <w:tab w:val="num" w:pos="567"/>
        </w:tabs>
        <w:spacing w:after="120"/>
        <w:ind w:left="567"/>
        <w:jc w:val="both"/>
        <w:rPr>
          <w:rFonts w:ascii="Arial" w:hAnsi="Arial" w:cs="Arial"/>
          <w:noProof/>
          <w:sz w:val="20"/>
          <w:szCs w:val="20"/>
          <w:highlight w:val="lightGray"/>
          <w:lang w:val="ru-RU"/>
        </w:rPr>
      </w:pPr>
      <w:r>
        <w:rPr>
          <w:rFonts w:ascii="Arial" w:hAnsi="Arial" w:cs="Arial"/>
          <w:color w:val="000000"/>
          <w:sz w:val="20"/>
          <w:szCs w:val="20"/>
          <w:highlight w:val="lightGray"/>
          <w:lang w:val="ru-RU"/>
        </w:rPr>
        <w:fldChar w:fldCharType="begin">
          <w:ffData>
            <w:name w:val=""/>
            <w:enabled/>
            <w:calcOnExit w:val="0"/>
            <w:textInput>
              <w:default w:val="Подключение к электрическим сетям энергоснабжающей организации производить в соответствии с &quot;Регламентом по подключению  подрядных  организаций, оказывающих услуги «Заказчику», к электрическим сетям 6(0.4) кВ&quot;."/>
            </w:textInput>
          </w:ffData>
        </w:fldChar>
      </w:r>
      <w:r w:rsidR="002E4FDD">
        <w:rPr>
          <w:rFonts w:ascii="Arial" w:hAnsi="Arial" w:cs="Arial"/>
          <w:color w:val="000000"/>
          <w:sz w:val="20"/>
          <w:szCs w:val="20"/>
          <w:highlight w:val="lightGray"/>
          <w:lang w:val="ru-RU"/>
        </w:rPr>
        <w:instrText xml:space="preserve"> FORMTEXT </w:instrText>
      </w:r>
      <w:r>
        <w:rPr>
          <w:rFonts w:ascii="Arial" w:hAnsi="Arial" w:cs="Arial"/>
          <w:color w:val="000000"/>
          <w:sz w:val="20"/>
          <w:szCs w:val="20"/>
          <w:highlight w:val="lightGray"/>
          <w:lang w:val="ru-RU"/>
        </w:rPr>
      </w:r>
      <w:r>
        <w:rPr>
          <w:rFonts w:ascii="Arial" w:hAnsi="Arial" w:cs="Arial"/>
          <w:color w:val="000000"/>
          <w:sz w:val="20"/>
          <w:szCs w:val="20"/>
          <w:highlight w:val="lightGray"/>
          <w:lang w:val="ru-RU"/>
        </w:rPr>
        <w:fldChar w:fldCharType="separate"/>
      </w:r>
      <w:r w:rsidR="004A0030">
        <w:rPr>
          <w:rFonts w:ascii="Arial" w:hAnsi="Arial" w:cs="Arial"/>
          <w:noProof/>
          <w:color w:val="000000"/>
          <w:sz w:val="20"/>
          <w:szCs w:val="20"/>
          <w:highlight w:val="lightGray"/>
          <w:lang w:val="ru-RU"/>
        </w:rPr>
        <w:t>Подключение к электрическим сетям энергоснабжающей организации производить в соответствии с "Регламентом по подключению  подрядных  организаций, оказывающих услуги «Заказчику», к электрическим сетям 6(0.4) кВ".</w:t>
      </w:r>
      <w:r>
        <w:rPr>
          <w:rFonts w:ascii="Arial" w:hAnsi="Arial" w:cs="Arial"/>
          <w:color w:val="000000"/>
          <w:sz w:val="20"/>
          <w:szCs w:val="20"/>
          <w:highlight w:val="lightGray"/>
          <w:lang w:val="ru-RU"/>
        </w:rPr>
        <w:fldChar w:fldCharType="end"/>
      </w:r>
    </w:p>
    <w:p w:rsidR="00521053" w:rsidRDefault="002E4FDD">
      <w:pPr>
        <w:pStyle w:val="afa"/>
        <w:widowControl w:val="0"/>
        <w:numPr>
          <w:ilvl w:val="2"/>
          <w:numId w:val="24"/>
        </w:numPr>
        <w:spacing w:after="120"/>
        <w:ind w:left="567" w:hanging="567"/>
        <w:jc w:val="both"/>
        <w:rPr>
          <w:rFonts w:ascii="Arial" w:hAnsi="Arial" w:cs="Arial"/>
          <w:color w:val="000000"/>
          <w:sz w:val="20"/>
          <w:szCs w:val="20"/>
          <w:lang w:val="ru-RU"/>
        </w:rPr>
      </w:pPr>
      <w:r w:rsidRPr="00A56DE0">
        <w:rPr>
          <w:rFonts w:ascii="Arial" w:hAnsi="Arial" w:cs="Arial"/>
          <w:color w:val="000000"/>
          <w:sz w:val="20"/>
          <w:szCs w:val="20"/>
          <w:lang w:val="ru-RU"/>
        </w:rPr>
        <w:t xml:space="preserve">ИСПОЛНИТЕЛЬ обязан не допускать случаев въезда и парковки личного транспорта </w:t>
      </w:r>
      <w:r w:rsidRPr="00A56DE0">
        <w:rPr>
          <w:rFonts w:ascii="Arial" w:hAnsi="Arial" w:cs="Arial"/>
          <w:caps/>
          <w:color w:val="000000"/>
          <w:sz w:val="20"/>
          <w:szCs w:val="20"/>
          <w:lang w:val="ru-RU"/>
        </w:rPr>
        <w:t>персонала ИСПОЛНИТЕЛЯ</w:t>
      </w:r>
      <w:r w:rsidRPr="00A56DE0">
        <w:rPr>
          <w:rFonts w:ascii="Arial" w:hAnsi="Arial" w:cs="Arial"/>
          <w:color w:val="000000"/>
          <w:sz w:val="20"/>
          <w:szCs w:val="20"/>
          <w:lang w:val="ru-RU"/>
        </w:rPr>
        <w:t xml:space="preserve"> на производственные территории </w:t>
      </w:r>
      <w:r w:rsidR="00CB67A1" w:rsidRPr="00A56DE0">
        <w:rPr>
          <w:rFonts w:ascii="Arial" w:hAnsi="Arial" w:cs="Arial"/>
          <w:color w:val="000000"/>
          <w:sz w:val="20"/>
          <w:szCs w:val="20"/>
          <w:lang w:val="ru-RU"/>
        </w:rPr>
        <w:t>ЗАКАЗЧИКА</w:t>
      </w:r>
      <w:r w:rsidRPr="00A56DE0">
        <w:rPr>
          <w:rFonts w:ascii="Arial" w:hAnsi="Arial" w:cs="Arial"/>
          <w:color w:val="000000"/>
          <w:sz w:val="20"/>
          <w:szCs w:val="20"/>
          <w:lang w:val="ru-RU"/>
        </w:rPr>
        <w:t xml:space="preserve">, а также согласовать с </w:t>
      </w:r>
      <w:r w:rsidR="00560AD6" w:rsidRPr="00A56DE0">
        <w:rPr>
          <w:rFonts w:ascii="Arial" w:hAnsi="Arial" w:cs="Arial"/>
          <w:color w:val="000000"/>
          <w:sz w:val="20"/>
          <w:szCs w:val="20"/>
          <w:lang w:val="ru-RU"/>
        </w:rPr>
        <w:t xml:space="preserve">ЗАКАЗЧИКОМ </w:t>
      </w:r>
      <w:r w:rsidRPr="00A56DE0">
        <w:rPr>
          <w:rFonts w:ascii="Arial" w:hAnsi="Arial" w:cs="Arial"/>
          <w:color w:val="000000"/>
          <w:sz w:val="20"/>
          <w:szCs w:val="20"/>
          <w:lang w:val="ru-RU"/>
        </w:rPr>
        <w:t xml:space="preserve">доставку </w:t>
      </w:r>
      <w:r w:rsidRPr="00A56DE0">
        <w:rPr>
          <w:rFonts w:ascii="Arial" w:hAnsi="Arial" w:cs="Arial"/>
          <w:caps/>
          <w:color w:val="000000"/>
          <w:sz w:val="20"/>
          <w:szCs w:val="20"/>
          <w:lang w:val="ru-RU"/>
        </w:rPr>
        <w:t>персонала ИСПОЛНИТЕЛЯ</w:t>
      </w:r>
      <w:r w:rsidRPr="00A56DE0">
        <w:rPr>
          <w:rFonts w:ascii="Arial" w:hAnsi="Arial" w:cs="Arial"/>
          <w:color w:val="000000"/>
          <w:sz w:val="20"/>
          <w:szCs w:val="20"/>
          <w:lang w:val="ru-RU"/>
        </w:rPr>
        <w:t xml:space="preserve"> к </w:t>
      </w:r>
      <w:r w:rsidRPr="00A56DE0">
        <w:rPr>
          <w:rFonts w:ascii="Arial" w:hAnsi="Arial" w:cs="Arial"/>
          <w:caps/>
          <w:color w:val="000000"/>
          <w:sz w:val="20"/>
          <w:szCs w:val="20"/>
          <w:lang w:val="ru-RU"/>
        </w:rPr>
        <w:t>месту ОКАЗАНИЯ УСЛУГ</w:t>
      </w:r>
      <w:r w:rsidRPr="00A56DE0">
        <w:rPr>
          <w:rFonts w:ascii="Arial" w:hAnsi="Arial" w:cs="Arial"/>
          <w:color w:val="000000"/>
          <w:sz w:val="20"/>
          <w:szCs w:val="20"/>
          <w:lang w:val="ru-RU"/>
        </w:rPr>
        <w:t xml:space="preserve"> путем направления </w:t>
      </w:r>
      <w:r w:rsidR="00CB67A1" w:rsidRPr="00A56DE0">
        <w:rPr>
          <w:rFonts w:ascii="Arial" w:hAnsi="Arial" w:cs="Arial"/>
          <w:color w:val="000000"/>
          <w:sz w:val="20"/>
          <w:szCs w:val="20"/>
          <w:lang w:val="ru-RU"/>
        </w:rPr>
        <w:t>ЗАКАЗЧИК</w:t>
      </w:r>
      <w:r w:rsidR="00560AD6" w:rsidRPr="00A56DE0">
        <w:rPr>
          <w:rFonts w:ascii="Arial" w:hAnsi="Arial" w:cs="Arial"/>
          <w:color w:val="000000"/>
          <w:sz w:val="20"/>
          <w:szCs w:val="20"/>
          <w:lang w:val="ru-RU"/>
        </w:rPr>
        <w:t>У</w:t>
      </w:r>
      <w:r w:rsidRPr="00A56DE0">
        <w:rPr>
          <w:rFonts w:ascii="Arial" w:hAnsi="Arial" w:cs="Arial"/>
          <w:color w:val="000000"/>
          <w:sz w:val="20"/>
          <w:szCs w:val="20"/>
          <w:lang w:val="ru-RU"/>
        </w:rPr>
        <w:t xml:space="preserve"> письменного уведомления с указанием:</w:t>
      </w:r>
    </w:p>
    <w:p w:rsidR="00521053" w:rsidRDefault="002E4FDD">
      <w:pPr>
        <w:widowControl w:val="0"/>
        <w:numPr>
          <w:ilvl w:val="2"/>
          <w:numId w:val="20"/>
        </w:numPr>
        <w:tabs>
          <w:tab w:val="clear" w:pos="2340"/>
          <w:tab w:val="num" w:pos="993"/>
        </w:tabs>
        <w:ind w:left="993" w:right="252" w:hanging="423"/>
        <w:jc w:val="both"/>
        <w:rPr>
          <w:rFonts w:ascii="Arial" w:hAnsi="Arial" w:cs="Arial"/>
          <w:color w:val="000000"/>
          <w:sz w:val="20"/>
          <w:szCs w:val="20"/>
          <w:lang w:val="ru-RU"/>
        </w:rPr>
      </w:pPr>
      <w:r w:rsidRPr="00A228C5">
        <w:rPr>
          <w:rFonts w:ascii="Arial" w:hAnsi="Arial" w:cs="Arial"/>
          <w:color w:val="000000"/>
          <w:sz w:val="20"/>
          <w:szCs w:val="20"/>
          <w:lang w:val="ru-RU"/>
        </w:rPr>
        <w:t>времени осуществления перевозки;</w:t>
      </w:r>
    </w:p>
    <w:p w:rsidR="00521053" w:rsidRDefault="002E4FDD">
      <w:pPr>
        <w:widowControl w:val="0"/>
        <w:numPr>
          <w:ilvl w:val="2"/>
          <w:numId w:val="20"/>
        </w:numPr>
        <w:tabs>
          <w:tab w:val="clear" w:pos="2340"/>
          <w:tab w:val="num" w:pos="993"/>
        </w:tabs>
        <w:ind w:left="993" w:right="252" w:hanging="423"/>
        <w:jc w:val="both"/>
        <w:rPr>
          <w:rFonts w:ascii="Arial" w:hAnsi="Arial" w:cs="Arial"/>
          <w:color w:val="000000"/>
          <w:sz w:val="20"/>
          <w:szCs w:val="20"/>
          <w:lang w:val="ru-RU"/>
        </w:rPr>
      </w:pPr>
      <w:r w:rsidRPr="00A228C5">
        <w:rPr>
          <w:rFonts w:ascii="Arial" w:hAnsi="Arial" w:cs="Arial"/>
          <w:color w:val="000000"/>
          <w:sz w:val="20"/>
          <w:szCs w:val="20"/>
          <w:lang w:val="ru-RU"/>
        </w:rPr>
        <w:t>маршрута перевозки;</w:t>
      </w:r>
    </w:p>
    <w:p w:rsidR="00521053" w:rsidRDefault="002E4FDD">
      <w:pPr>
        <w:widowControl w:val="0"/>
        <w:numPr>
          <w:ilvl w:val="2"/>
          <w:numId w:val="20"/>
        </w:numPr>
        <w:tabs>
          <w:tab w:val="clear" w:pos="2340"/>
          <w:tab w:val="num" w:pos="993"/>
        </w:tabs>
        <w:ind w:left="993" w:right="252" w:hanging="423"/>
        <w:jc w:val="both"/>
        <w:rPr>
          <w:rFonts w:ascii="Arial" w:hAnsi="Arial" w:cs="Arial"/>
          <w:color w:val="000000"/>
          <w:sz w:val="20"/>
          <w:szCs w:val="20"/>
          <w:lang w:val="ru-RU"/>
        </w:rPr>
      </w:pPr>
      <w:r w:rsidRPr="00A228C5">
        <w:rPr>
          <w:rFonts w:ascii="Arial" w:hAnsi="Arial" w:cs="Arial"/>
          <w:color w:val="000000"/>
          <w:sz w:val="20"/>
          <w:szCs w:val="20"/>
          <w:lang w:val="ru-RU"/>
        </w:rPr>
        <w:t>транспортных средств (включая марку, государственный регистрационный номер автомобиля);</w:t>
      </w:r>
    </w:p>
    <w:p w:rsidR="00521053" w:rsidRDefault="002E4FDD">
      <w:pPr>
        <w:widowControl w:val="0"/>
        <w:numPr>
          <w:ilvl w:val="2"/>
          <w:numId w:val="20"/>
        </w:numPr>
        <w:tabs>
          <w:tab w:val="clear" w:pos="2340"/>
          <w:tab w:val="num" w:pos="993"/>
        </w:tabs>
        <w:spacing w:after="120"/>
        <w:ind w:left="993" w:right="252" w:hanging="423"/>
        <w:jc w:val="both"/>
        <w:rPr>
          <w:rFonts w:ascii="Arial" w:hAnsi="Arial" w:cs="Arial"/>
          <w:color w:val="000000"/>
          <w:sz w:val="20"/>
          <w:szCs w:val="20"/>
          <w:lang w:val="ru-RU"/>
        </w:rPr>
      </w:pPr>
      <w:r w:rsidRPr="00A228C5">
        <w:rPr>
          <w:rFonts w:ascii="Arial" w:hAnsi="Arial" w:cs="Arial"/>
          <w:color w:val="000000"/>
          <w:sz w:val="20"/>
          <w:szCs w:val="20"/>
          <w:lang w:val="ru-RU"/>
        </w:rPr>
        <w:t xml:space="preserve">перечня </w:t>
      </w:r>
      <w:r w:rsidRPr="00A228C5">
        <w:rPr>
          <w:rFonts w:ascii="Arial" w:hAnsi="Arial" w:cs="Arial"/>
          <w:caps/>
          <w:color w:val="000000"/>
          <w:sz w:val="20"/>
          <w:szCs w:val="20"/>
          <w:lang w:val="ru-RU"/>
        </w:rPr>
        <w:t xml:space="preserve">персонала </w:t>
      </w:r>
      <w:r>
        <w:rPr>
          <w:rFonts w:ascii="Arial" w:hAnsi="Arial" w:cs="Arial"/>
          <w:caps/>
          <w:color w:val="000000"/>
          <w:sz w:val="20"/>
          <w:szCs w:val="20"/>
          <w:lang w:val="ru-RU"/>
        </w:rPr>
        <w:t>ИСПОЛНИТЕЛЯ.</w:t>
      </w:r>
    </w:p>
    <w:p w:rsidR="00521053" w:rsidRDefault="002E4FDD">
      <w:pPr>
        <w:pStyle w:val="afa"/>
        <w:widowControl w:val="0"/>
        <w:numPr>
          <w:ilvl w:val="2"/>
          <w:numId w:val="2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A56DE0">
        <w:rPr>
          <w:rFonts w:ascii="Arial" w:hAnsi="Arial" w:cs="Arial"/>
          <w:sz w:val="20"/>
          <w:szCs w:val="20"/>
          <w:lang w:val="ru-RU"/>
        </w:rPr>
        <w:t xml:space="preserve">При завозе МАТЕРИАЛОВ, ОБОРУДОВАНИЯ И ПЕРСОНАЛА </w:t>
      </w:r>
      <w:r w:rsidRPr="00A56DE0">
        <w:rPr>
          <w:rFonts w:ascii="Arial" w:hAnsi="Arial" w:cs="Arial"/>
          <w:caps/>
          <w:sz w:val="20"/>
          <w:szCs w:val="20"/>
          <w:lang w:val="ru-RU"/>
        </w:rPr>
        <w:t xml:space="preserve">ИСПОЛНИТЕЛЯ, ИСПОЛНИТЕЛЬ </w:t>
      </w:r>
      <w:r w:rsidRPr="00A56DE0">
        <w:rPr>
          <w:rFonts w:ascii="Arial" w:hAnsi="Arial" w:cs="Arial"/>
          <w:sz w:val="20"/>
          <w:szCs w:val="20"/>
          <w:lang w:val="ru-RU"/>
        </w:rPr>
        <w:t>обязан иметь надлежащим образом оформленные  транспортные накладные («ТН») при перевозке  товарно-материальных ценностей  (с указанием даты и номера ТН, объема перевозимого груза). ТН должна быть заполнена согласно</w:t>
      </w:r>
      <w:r w:rsidR="007A6954" w:rsidRPr="00A56DE0">
        <w:rPr>
          <w:rFonts w:ascii="Arial" w:hAnsi="Arial" w:cs="Arial"/>
          <w:sz w:val="20"/>
          <w:szCs w:val="20"/>
          <w:lang w:val="ru-RU"/>
        </w:rPr>
        <w:t xml:space="preserve"> требованиям российского законодательства. </w:t>
      </w:r>
    </w:p>
    <w:p w:rsidR="00EF6A5C" w:rsidRDefault="00EF6A5C">
      <w:pPr>
        <w:pStyle w:val="afa"/>
        <w:widowControl w:val="0"/>
        <w:numPr>
          <w:ilvl w:val="2"/>
          <w:numId w:val="2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EF6A5C">
        <w:rPr>
          <w:rFonts w:ascii="Arial" w:hAnsi="Arial" w:cs="Arial"/>
          <w:sz w:val="20"/>
          <w:szCs w:val="20"/>
          <w:lang w:val="ru-RU"/>
        </w:rPr>
        <w:t>ИСПОЛНИТЕЛЬ обязуется осуществлять транспортировку и утилизацию любых неиспользованных химических реагентов и прочих опасных отходов, образовавшихся в результате оказания УСЛУГ (далее совокупно именуемых "ОПАСНЫЕ ОТХОДЫ").</w:t>
      </w:r>
    </w:p>
    <w:p w:rsidR="00A56DE0" w:rsidRDefault="00A56DE0" w:rsidP="00A56DE0">
      <w:pPr>
        <w:pStyle w:val="afa"/>
        <w:widowControl w:val="0"/>
        <w:spacing w:after="120"/>
        <w:ind w:left="567"/>
        <w:jc w:val="both"/>
        <w:rPr>
          <w:rFonts w:ascii="Arial" w:hAnsi="Arial" w:cs="Arial"/>
          <w:sz w:val="20"/>
          <w:szCs w:val="20"/>
          <w:lang w:val="ru-RU"/>
        </w:rPr>
      </w:pPr>
    </w:p>
    <w:p w:rsidR="00521053" w:rsidRDefault="00A56DE0">
      <w:pPr>
        <w:pStyle w:val="afa"/>
        <w:widowControl w:val="0"/>
        <w:numPr>
          <w:ilvl w:val="1"/>
          <w:numId w:val="24"/>
        </w:numPr>
        <w:spacing w:after="120"/>
        <w:ind w:left="567" w:hanging="567"/>
        <w:jc w:val="both"/>
        <w:rPr>
          <w:rFonts w:ascii="Arial" w:hAnsi="Arial" w:cs="Arial"/>
          <w:noProof/>
          <w:sz w:val="20"/>
          <w:szCs w:val="20"/>
          <w:lang w:val="ru-RU"/>
        </w:rPr>
      </w:pPr>
      <w:r>
        <w:rPr>
          <w:rFonts w:ascii="Arial" w:hAnsi="Arial" w:cs="Arial"/>
          <w:noProof/>
          <w:sz w:val="20"/>
          <w:szCs w:val="20"/>
          <w:lang w:val="ru-RU"/>
        </w:rPr>
        <w:t>ИНЫЕ ПРАВА И ОБЯЗАННОСТИ ЗАКАЗЧИКА.</w:t>
      </w:r>
    </w:p>
    <w:p w:rsidR="00A56DE0" w:rsidRPr="00F443EB" w:rsidRDefault="00A56DE0" w:rsidP="00A56DE0">
      <w:pPr>
        <w:widowControl w:val="0"/>
        <w:spacing w:after="120"/>
        <w:ind w:left="567" w:hanging="567"/>
        <w:jc w:val="both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bCs/>
          <w:sz w:val="20"/>
          <w:szCs w:val="20"/>
          <w:lang w:val="ru-RU"/>
        </w:rPr>
        <w:t>34.2.1</w:t>
      </w:r>
      <w:r w:rsidRPr="00F443EB">
        <w:rPr>
          <w:rFonts w:ascii="Arial" w:hAnsi="Arial" w:cs="Arial"/>
          <w:bCs/>
          <w:sz w:val="20"/>
          <w:szCs w:val="20"/>
          <w:lang w:val="ru-RU"/>
        </w:rPr>
        <w:t xml:space="preserve">В дополнение к обязанностям </w:t>
      </w:r>
      <w:r>
        <w:rPr>
          <w:rFonts w:ascii="Arial" w:hAnsi="Arial" w:cs="Arial"/>
          <w:bCs/>
          <w:sz w:val="20"/>
          <w:szCs w:val="20"/>
          <w:lang w:val="ru-RU"/>
        </w:rPr>
        <w:t>ЗАКАЗЧИКА</w:t>
      </w:r>
      <w:r w:rsidRPr="00F443EB">
        <w:rPr>
          <w:rFonts w:ascii="Arial" w:hAnsi="Arial" w:cs="Arial"/>
          <w:bCs/>
          <w:sz w:val="20"/>
          <w:szCs w:val="20"/>
          <w:lang w:val="ru-RU"/>
        </w:rPr>
        <w:t xml:space="preserve">, указанным в Статье </w:t>
      </w:r>
      <w:r>
        <w:rPr>
          <w:rFonts w:ascii="Arial" w:hAnsi="Arial" w:cs="Arial"/>
          <w:bCs/>
          <w:sz w:val="20"/>
          <w:szCs w:val="20"/>
          <w:lang w:val="ru-RU"/>
        </w:rPr>
        <w:t>13</w:t>
      </w:r>
      <w:r w:rsidRPr="00F443EB">
        <w:rPr>
          <w:rFonts w:ascii="Arial" w:hAnsi="Arial" w:cs="Arial"/>
          <w:bCs/>
          <w:sz w:val="20"/>
          <w:szCs w:val="20"/>
          <w:lang w:val="ru-RU"/>
        </w:rPr>
        <w:t xml:space="preserve"> РАЗДЕЛА 2 ДОГОВОРА, </w:t>
      </w:r>
      <w:r>
        <w:rPr>
          <w:rFonts w:ascii="Arial" w:hAnsi="Arial" w:cs="Arial"/>
          <w:bCs/>
          <w:sz w:val="20"/>
          <w:szCs w:val="20"/>
          <w:lang w:val="ru-RU"/>
        </w:rPr>
        <w:t>ЗАКАЗЧИК</w:t>
      </w:r>
      <w:r w:rsidRPr="00F443EB">
        <w:rPr>
          <w:rFonts w:ascii="Arial" w:hAnsi="Arial" w:cs="Arial"/>
          <w:bCs/>
          <w:sz w:val="20"/>
          <w:szCs w:val="20"/>
          <w:lang w:val="ru-RU"/>
        </w:rPr>
        <w:t xml:space="preserve"> обязан:</w:t>
      </w:r>
    </w:p>
    <w:p w:rsidR="00521053" w:rsidRDefault="00A56DE0">
      <w:pPr>
        <w:widowControl w:val="0"/>
        <w:numPr>
          <w:ilvl w:val="2"/>
          <w:numId w:val="20"/>
        </w:numPr>
        <w:tabs>
          <w:tab w:val="clear" w:pos="2340"/>
          <w:tab w:val="num" w:pos="993"/>
        </w:tabs>
        <w:ind w:left="993" w:right="252" w:hanging="423"/>
        <w:jc w:val="both"/>
        <w:rPr>
          <w:rFonts w:ascii="Arial" w:hAnsi="Arial" w:cs="Arial"/>
          <w:color w:val="000000"/>
          <w:sz w:val="20"/>
          <w:szCs w:val="20"/>
          <w:lang w:val="ru-RU"/>
        </w:rPr>
      </w:pPr>
      <w:r w:rsidRPr="00A56DE0">
        <w:rPr>
          <w:rFonts w:ascii="Arial" w:hAnsi="Arial" w:cs="Arial"/>
          <w:color w:val="000000"/>
          <w:sz w:val="20"/>
          <w:szCs w:val="20"/>
          <w:lang w:val="ru-RU"/>
        </w:rPr>
        <w:lastRenderedPageBreak/>
        <w:t>Обеспечить подготовку устья СКВАЖИНЫ и кустовой площадки для беспрепятственного проезда автомобильной техники ИСПОЛНИТЕЛЯ и ее расстановки на МЕСТЕ ОКАЗАНИЯ УСЛУГ в соответствии с Требованиями безопасности в нефтяной и газовой промышленности ПБ 08-624-03 и другими отраслевыми нормативными актами, действующими на предприятиях ЗАКАЗЧИКА. Здесь и далее термины “Доступность устья скважины и кустовой площадки” и “беспрепятственный проезд” означают наличие отсыпанных грунтовых подъездных дорог и кустовых площадок, обеспечивающих проезд автомобильного транспорта ИСПОЛНИТЕЛЯ.</w:t>
      </w:r>
    </w:p>
    <w:p w:rsidR="00521053" w:rsidRDefault="00A56DE0">
      <w:pPr>
        <w:widowControl w:val="0"/>
        <w:numPr>
          <w:ilvl w:val="2"/>
          <w:numId w:val="20"/>
        </w:numPr>
        <w:tabs>
          <w:tab w:val="clear" w:pos="2340"/>
          <w:tab w:val="num" w:pos="993"/>
        </w:tabs>
        <w:ind w:left="993" w:right="252" w:hanging="423"/>
        <w:jc w:val="both"/>
        <w:rPr>
          <w:rFonts w:ascii="Arial" w:hAnsi="Arial" w:cs="Arial"/>
          <w:color w:val="000000"/>
          <w:sz w:val="20"/>
          <w:szCs w:val="20"/>
          <w:lang w:val="ru-RU"/>
        </w:rPr>
      </w:pPr>
      <w:r w:rsidRPr="00A56DE0">
        <w:rPr>
          <w:rFonts w:ascii="Arial" w:hAnsi="Arial" w:cs="Arial"/>
          <w:color w:val="000000"/>
          <w:sz w:val="20"/>
          <w:szCs w:val="20"/>
          <w:lang w:val="ru-RU"/>
        </w:rPr>
        <w:t>ИСПОЛНИТЕЛЬ освобождается от ответственности за задержку начала оказания УСЛУГ на МЕСТЕ ОКАЗАНИЯ УСЛУГ, если она вызвана транспортной недоступностью или невозможностью размещения ОБОРУДОВАНИЯ ИСПОЛНИТЕЛЯ на МЕСТЕ ОКАЗАНИЯ УСЛУГ.</w:t>
      </w:r>
    </w:p>
    <w:p w:rsidR="00521053" w:rsidRDefault="00A56DE0">
      <w:pPr>
        <w:pStyle w:val="afa"/>
        <w:widowControl w:val="0"/>
        <w:numPr>
          <w:ilvl w:val="2"/>
          <w:numId w:val="26"/>
        </w:numPr>
        <w:spacing w:after="120"/>
        <w:ind w:left="567" w:hanging="567"/>
        <w:jc w:val="both"/>
        <w:rPr>
          <w:rFonts w:ascii="Arial" w:hAnsi="Arial" w:cs="Arial"/>
          <w:bCs/>
          <w:sz w:val="20"/>
          <w:szCs w:val="20"/>
          <w:lang w:val="ru-RU"/>
        </w:rPr>
      </w:pPr>
      <w:r w:rsidRPr="00A56DE0">
        <w:rPr>
          <w:rFonts w:ascii="Arial" w:hAnsi="Arial" w:cs="Arial"/>
          <w:bCs/>
          <w:sz w:val="20"/>
          <w:szCs w:val="20"/>
          <w:lang w:val="ru-RU"/>
        </w:rPr>
        <w:t>Обеспечить подготовку СКВАЖИНЫ к оказанию УСЛУГ в соответствии с программой бурения.</w:t>
      </w:r>
    </w:p>
    <w:p w:rsidR="00521053" w:rsidRDefault="00A56DE0">
      <w:pPr>
        <w:pStyle w:val="afa"/>
        <w:widowControl w:val="0"/>
        <w:numPr>
          <w:ilvl w:val="2"/>
          <w:numId w:val="26"/>
        </w:numPr>
        <w:spacing w:after="120"/>
        <w:ind w:left="567" w:hanging="567"/>
        <w:jc w:val="both"/>
        <w:rPr>
          <w:rFonts w:ascii="Arial" w:hAnsi="Arial" w:cs="Arial"/>
          <w:bCs/>
          <w:sz w:val="20"/>
          <w:szCs w:val="20"/>
          <w:lang w:val="ru-RU"/>
        </w:rPr>
      </w:pPr>
      <w:r w:rsidRPr="00A56DE0">
        <w:rPr>
          <w:rFonts w:ascii="Arial" w:hAnsi="Arial" w:cs="Arial"/>
          <w:bCs/>
          <w:sz w:val="20"/>
          <w:szCs w:val="20"/>
          <w:lang w:val="ru-RU"/>
        </w:rPr>
        <w:t xml:space="preserve">Своевременно предоставить ИСПОЛНИТЕЛЮ </w:t>
      </w:r>
      <w:r w:rsidRPr="00A56DE0">
        <w:rPr>
          <w:rFonts w:ascii="Arial" w:hAnsi="Arial" w:cs="Arial"/>
          <w:bCs/>
          <w:caps/>
          <w:sz w:val="20"/>
          <w:szCs w:val="20"/>
          <w:lang w:val="ru-RU"/>
        </w:rPr>
        <w:t>заявку</w:t>
      </w:r>
      <w:r w:rsidRPr="00A56DE0">
        <w:rPr>
          <w:rFonts w:ascii="Arial" w:hAnsi="Arial" w:cs="Arial"/>
          <w:bCs/>
          <w:sz w:val="20"/>
          <w:szCs w:val="20"/>
          <w:lang w:val="ru-RU"/>
        </w:rPr>
        <w:t xml:space="preserve"> на оказание УСЛУГ по сопровождению растворов, в которой определяются параметры и даты бурения СКВАЖИНЫ. На основании параметров СКВАЖИНЫ ИСПОЛНИТЕЛЬ составляет индивидуальную программу промывки СКВАЖИНЫ, включающую в себя прогнозируемый расход МАТЕРИАЛОВ. </w:t>
      </w:r>
    </w:p>
    <w:p w:rsidR="00521053" w:rsidRDefault="00A56DE0">
      <w:pPr>
        <w:pStyle w:val="afa"/>
        <w:widowControl w:val="0"/>
        <w:numPr>
          <w:ilvl w:val="2"/>
          <w:numId w:val="26"/>
        </w:numPr>
        <w:spacing w:after="120"/>
        <w:ind w:left="567" w:hanging="567"/>
        <w:jc w:val="both"/>
        <w:rPr>
          <w:rFonts w:ascii="Arial" w:hAnsi="Arial" w:cs="Arial"/>
          <w:bCs/>
          <w:sz w:val="20"/>
          <w:szCs w:val="20"/>
          <w:lang w:val="ru-RU"/>
        </w:rPr>
      </w:pPr>
      <w:r w:rsidRPr="00A56DE0">
        <w:rPr>
          <w:rFonts w:ascii="Arial" w:hAnsi="Arial" w:cs="Arial"/>
          <w:bCs/>
          <w:sz w:val="20"/>
          <w:szCs w:val="20"/>
          <w:lang w:val="ru-RU"/>
        </w:rPr>
        <w:t xml:space="preserve">Своевременно обеспечить ИСПОЛНИТЕЛЯ </w:t>
      </w:r>
      <w:r w:rsidR="003944E6">
        <w:rPr>
          <w:rFonts w:ascii="Arial" w:hAnsi="Arial" w:cs="Arial"/>
          <w:bCs/>
          <w:sz w:val="20"/>
          <w:szCs w:val="20"/>
          <w:lang w:val="ru-RU"/>
        </w:rPr>
        <w:t xml:space="preserve">углеводородным сырьем для приготовления буровых растворов, </w:t>
      </w:r>
      <w:r w:rsidRPr="00A56DE0">
        <w:rPr>
          <w:rFonts w:ascii="Arial" w:hAnsi="Arial" w:cs="Arial"/>
          <w:bCs/>
          <w:sz w:val="20"/>
          <w:szCs w:val="20"/>
          <w:lang w:val="ru-RU"/>
        </w:rPr>
        <w:t>технической водой и электроэнергией.</w:t>
      </w:r>
    </w:p>
    <w:p w:rsidR="00521053" w:rsidRDefault="00A56DE0">
      <w:pPr>
        <w:pStyle w:val="afa"/>
        <w:widowControl w:val="0"/>
        <w:numPr>
          <w:ilvl w:val="2"/>
          <w:numId w:val="26"/>
        </w:numPr>
        <w:spacing w:after="120"/>
        <w:ind w:left="567" w:hanging="567"/>
        <w:jc w:val="both"/>
        <w:rPr>
          <w:rFonts w:ascii="Arial" w:hAnsi="Arial" w:cs="Arial"/>
          <w:bCs/>
          <w:sz w:val="20"/>
          <w:szCs w:val="20"/>
          <w:lang w:val="ru-RU"/>
        </w:rPr>
      </w:pPr>
      <w:r w:rsidRPr="00F443EB">
        <w:rPr>
          <w:rFonts w:ascii="Arial" w:hAnsi="Arial" w:cs="Arial"/>
          <w:bCs/>
          <w:sz w:val="20"/>
          <w:szCs w:val="20"/>
          <w:lang w:val="ru-RU"/>
        </w:rPr>
        <w:t xml:space="preserve">До </w:t>
      </w:r>
      <w:r w:rsidR="00E14F8F" w:rsidRPr="00A56DE0">
        <w:rPr>
          <w:rFonts w:ascii="Arial" w:hAnsi="Arial" w:cs="Arial"/>
          <w:bCs/>
          <w:sz w:val="20"/>
          <w:szCs w:val="20"/>
          <w:lang w:val="ru-RU"/>
        </w:rPr>
        <w:fldChar w:fldCharType="begin">
          <w:ffData>
            <w:name w:val=""/>
            <w:enabled/>
            <w:calcOnExit w:val="0"/>
            <w:textInput>
              <w:default w:val="25 числа текущего месяца"/>
            </w:textInput>
          </w:ffData>
        </w:fldChar>
      </w:r>
      <w:r w:rsidRPr="00A56DE0">
        <w:rPr>
          <w:rFonts w:ascii="Arial" w:hAnsi="Arial" w:cs="Arial"/>
          <w:bCs/>
          <w:sz w:val="20"/>
          <w:szCs w:val="20"/>
          <w:lang w:val="ru-RU"/>
        </w:rPr>
        <w:instrText xml:space="preserve"> FORMTEXT </w:instrText>
      </w:r>
      <w:r w:rsidR="00E14F8F" w:rsidRPr="00A56DE0">
        <w:rPr>
          <w:rFonts w:ascii="Arial" w:hAnsi="Arial" w:cs="Arial"/>
          <w:bCs/>
          <w:sz w:val="20"/>
          <w:szCs w:val="20"/>
          <w:lang w:val="ru-RU"/>
        </w:rPr>
      </w:r>
      <w:r w:rsidR="00E14F8F" w:rsidRPr="00A56DE0">
        <w:rPr>
          <w:rFonts w:ascii="Arial" w:hAnsi="Arial" w:cs="Arial"/>
          <w:bCs/>
          <w:sz w:val="20"/>
          <w:szCs w:val="20"/>
          <w:lang w:val="ru-RU"/>
        </w:rPr>
        <w:fldChar w:fldCharType="separate"/>
      </w:r>
      <w:r w:rsidR="004A0030">
        <w:rPr>
          <w:rFonts w:ascii="Arial" w:hAnsi="Arial" w:cs="Arial"/>
          <w:bCs/>
          <w:noProof/>
          <w:sz w:val="20"/>
          <w:szCs w:val="20"/>
          <w:lang w:val="ru-RU"/>
        </w:rPr>
        <w:t>25 числа текущего месяца</w:t>
      </w:r>
      <w:r w:rsidR="00E14F8F" w:rsidRPr="00A56DE0">
        <w:rPr>
          <w:rFonts w:ascii="Arial" w:hAnsi="Arial" w:cs="Arial"/>
          <w:bCs/>
          <w:sz w:val="20"/>
          <w:szCs w:val="20"/>
          <w:lang w:val="ru-RU"/>
        </w:rPr>
        <w:fldChar w:fldCharType="end"/>
      </w:r>
      <w:r w:rsidRPr="00F443EB">
        <w:rPr>
          <w:rFonts w:ascii="Arial" w:hAnsi="Arial" w:cs="Arial"/>
          <w:bCs/>
          <w:sz w:val="20"/>
          <w:szCs w:val="20"/>
          <w:lang w:val="ru-RU"/>
        </w:rPr>
        <w:t xml:space="preserve"> представить  ИСПОЛНИТЕЛЮ График запланированных на следующий месяц объемов и видов работ, в соответствии  с  Графиком  бурения  на текущий  год.</w:t>
      </w:r>
    </w:p>
    <w:p w:rsidR="00521053" w:rsidRDefault="00A56DE0">
      <w:pPr>
        <w:pStyle w:val="afa"/>
        <w:widowControl w:val="0"/>
        <w:numPr>
          <w:ilvl w:val="2"/>
          <w:numId w:val="26"/>
        </w:numPr>
        <w:spacing w:after="120"/>
        <w:ind w:left="567" w:hanging="567"/>
        <w:jc w:val="both"/>
        <w:rPr>
          <w:rFonts w:ascii="Arial" w:hAnsi="Arial" w:cs="Arial"/>
          <w:bCs/>
          <w:sz w:val="20"/>
          <w:szCs w:val="20"/>
          <w:lang w:val="ru-RU"/>
        </w:rPr>
      </w:pPr>
      <w:r w:rsidRPr="00F443EB">
        <w:rPr>
          <w:rFonts w:ascii="Arial" w:hAnsi="Arial" w:cs="Arial"/>
          <w:bCs/>
          <w:sz w:val="20"/>
          <w:szCs w:val="20"/>
          <w:lang w:val="ru-RU"/>
        </w:rPr>
        <w:t xml:space="preserve">Не  позднее  </w:t>
      </w:r>
      <w:r w:rsidR="00E14F8F" w:rsidRPr="00A56DE0">
        <w:rPr>
          <w:rFonts w:ascii="Arial" w:hAnsi="Arial" w:cs="Arial"/>
          <w:bCs/>
          <w:sz w:val="20"/>
          <w:szCs w:val="20"/>
          <w:lang w:val="ru-RU"/>
        </w:rPr>
        <w:fldChar w:fldCharType="begin">
          <w:ffData>
            <w:name w:val=""/>
            <w:enabled/>
            <w:calcOnExit w:val="0"/>
            <w:textInput>
              <w:default w:val="4 (четырёх)  календарных  дней"/>
            </w:textInput>
          </w:ffData>
        </w:fldChar>
      </w:r>
      <w:r w:rsidRPr="00A56DE0">
        <w:rPr>
          <w:rFonts w:ascii="Arial" w:hAnsi="Arial" w:cs="Arial"/>
          <w:bCs/>
          <w:sz w:val="20"/>
          <w:szCs w:val="20"/>
          <w:lang w:val="ru-RU"/>
        </w:rPr>
        <w:instrText xml:space="preserve"> FORMTEXT </w:instrText>
      </w:r>
      <w:r w:rsidR="00E14F8F" w:rsidRPr="00A56DE0">
        <w:rPr>
          <w:rFonts w:ascii="Arial" w:hAnsi="Arial" w:cs="Arial"/>
          <w:bCs/>
          <w:sz w:val="20"/>
          <w:szCs w:val="20"/>
          <w:lang w:val="ru-RU"/>
        </w:rPr>
      </w:r>
      <w:r w:rsidR="00E14F8F" w:rsidRPr="00A56DE0">
        <w:rPr>
          <w:rFonts w:ascii="Arial" w:hAnsi="Arial" w:cs="Arial"/>
          <w:bCs/>
          <w:sz w:val="20"/>
          <w:szCs w:val="20"/>
          <w:lang w:val="ru-RU"/>
        </w:rPr>
        <w:fldChar w:fldCharType="separate"/>
      </w:r>
      <w:r w:rsidR="004A0030">
        <w:rPr>
          <w:rFonts w:ascii="Arial" w:hAnsi="Arial" w:cs="Arial"/>
          <w:bCs/>
          <w:noProof/>
          <w:sz w:val="20"/>
          <w:szCs w:val="20"/>
          <w:lang w:val="ru-RU"/>
        </w:rPr>
        <w:t>4 (четырёх)  календарных  дней</w:t>
      </w:r>
      <w:r w:rsidR="00E14F8F" w:rsidRPr="00A56DE0">
        <w:rPr>
          <w:rFonts w:ascii="Arial" w:hAnsi="Arial" w:cs="Arial"/>
          <w:bCs/>
          <w:sz w:val="20"/>
          <w:szCs w:val="20"/>
          <w:lang w:val="ru-RU"/>
        </w:rPr>
        <w:fldChar w:fldCharType="end"/>
      </w:r>
      <w:r w:rsidRPr="00A56DE0">
        <w:rPr>
          <w:rFonts w:ascii="Arial" w:hAnsi="Arial" w:cs="Arial"/>
          <w:bCs/>
          <w:sz w:val="20"/>
          <w:szCs w:val="20"/>
          <w:lang w:val="ru-RU"/>
        </w:rPr>
        <w:t xml:space="preserve"> </w:t>
      </w:r>
      <w:r w:rsidRPr="00F443EB">
        <w:rPr>
          <w:rFonts w:ascii="Arial" w:hAnsi="Arial" w:cs="Arial"/>
          <w:bCs/>
          <w:sz w:val="20"/>
          <w:szCs w:val="20"/>
          <w:lang w:val="ru-RU"/>
        </w:rPr>
        <w:t>до планируемого начала бурения нового куста информировать ИСПОЛНИТЕЛЯ об этом.</w:t>
      </w:r>
    </w:p>
    <w:p w:rsidR="00521053" w:rsidRDefault="00A56DE0">
      <w:pPr>
        <w:pStyle w:val="afa"/>
        <w:widowControl w:val="0"/>
        <w:numPr>
          <w:ilvl w:val="2"/>
          <w:numId w:val="26"/>
        </w:numPr>
        <w:spacing w:after="120"/>
        <w:ind w:left="567" w:hanging="567"/>
        <w:jc w:val="both"/>
        <w:rPr>
          <w:rFonts w:ascii="Arial" w:hAnsi="Arial" w:cs="Arial"/>
          <w:bCs/>
          <w:sz w:val="20"/>
          <w:szCs w:val="20"/>
          <w:lang w:val="ru-RU"/>
        </w:rPr>
      </w:pPr>
      <w:r w:rsidRPr="00F443EB">
        <w:rPr>
          <w:rFonts w:ascii="Arial" w:hAnsi="Arial" w:cs="Arial"/>
          <w:bCs/>
          <w:sz w:val="20"/>
          <w:szCs w:val="20"/>
          <w:lang w:val="ru-RU"/>
        </w:rPr>
        <w:t xml:space="preserve">При необходимости и в соответствии с установленным порядком, предоставлять ИСПОЛНИТЕЛЮ имеющуюся у него техническую, геологическую и геофизическую информацию, необходимую  </w:t>
      </w:r>
      <w:r w:rsidRPr="00A56DE0">
        <w:rPr>
          <w:rFonts w:ascii="Arial" w:hAnsi="Arial" w:cs="Arial"/>
          <w:bCs/>
          <w:sz w:val="20"/>
          <w:szCs w:val="20"/>
          <w:lang w:val="ru-RU"/>
        </w:rPr>
        <w:t xml:space="preserve">для успешного </w:t>
      </w:r>
      <w:r w:rsidRPr="00F443EB">
        <w:rPr>
          <w:rFonts w:ascii="Arial" w:hAnsi="Arial" w:cs="Arial"/>
          <w:bCs/>
          <w:sz w:val="20"/>
          <w:szCs w:val="20"/>
          <w:lang w:val="ru-RU"/>
        </w:rPr>
        <w:t>оказания</w:t>
      </w:r>
      <w:r w:rsidRPr="00A56DE0">
        <w:rPr>
          <w:rFonts w:ascii="Arial" w:hAnsi="Arial" w:cs="Arial"/>
          <w:bCs/>
          <w:sz w:val="20"/>
          <w:szCs w:val="20"/>
          <w:lang w:val="ru-RU"/>
        </w:rPr>
        <w:t xml:space="preserve"> УСЛУГ.</w:t>
      </w:r>
    </w:p>
    <w:p w:rsidR="00521053" w:rsidRDefault="00A56DE0">
      <w:pPr>
        <w:pStyle w:val="afa"/>
        <w:widowControl w:val="0"/>
        <w:numPr>
          <w:ilvl w:val="2"/>
          <w:numId w:val="26"/>
        </w:numPr>
        <w:spacing w:after="120"/>
        <w:ind w:left="567" w:hanging="567"/>
        <w:jc w:val="both"/>
        <w:rPr>
          <w:rFonts w:ascii="Arial" w:hAnsi="Arial" w:cs="Arial"/>
          <w:bCs/>
          <w:sz w:val="20"/>
          <w:szCs w:val="20"/>
          <w:lang w:val="ru-RU"/>
        </w:rPr>
      </w:pPr>
      <w:r w:rsidRPr="00F443EB">
        <w:rPr>
          <w:rFonts w:ascii="Arial" w:hAnsi="Arial" w:cs="Arial"/>
          <w:bCs/>
          <w:sz w:val="20"/>
          <w:szCs w:val="20"/>
          <w:lang w:val="ru-RU"/>
        </w:rPr>
        <w:t>Непосредственно, или через службу супервайзинга, осуществлять контроль и надзор  за ходом и качеством оказываемых УСЛУГ, соблюдением сроков их выполнения и других обязательств ИСПОЛНИТЕЛЯ по настоящему ДОГОВОРУ.</w:t>
      </w:r>
    </w:p>
    <w:p w:rsidR="00521053" w:rsidRDefault="00A56DE0">
      <w:pPr>
        <w:pStyle w:val="afa"/>
        <w:widowControl w:val="0"/>
        <w:numPr>
          <w:ilvl w:val="2"/>
          <w:numId w:val="26"/>
        </w:numPr>
        <w:spacing w:after="120"/>
        <w:ind w:left="567" w:hanging="567"/>
        <w:jc w:val="both"/>
        <w:rPr>
          <w:rFonts w:ascii="Arial" w:hAnsi="Arial" w:cs="Arial"/>
          <w:bCs/>
          <w:sz w:val="20"/>
          <w:szCs w:val="20"/>
          <w:lang w:val="ru-RU"/>
        </w:rPr>
      </w:pPr>
      <w:r w:rsidRPr="00F443EB">
        <w:rPr>
          <w:rFonts w:ascii="Arial" w:hAnsi="Arial" w:cs="Arial"/>
          <w:bCs/>
          <w:sz w:val="20"/>
          <w:szCs w:val="20"/>
          <w:lang w:val="ru-RU"/>
        </w:rPr>
        <w:t>При обнаружении отступлений от условий ДОГОВОРА или проектной документации, которые могут привести к ухудшению качества оказываемых УСЛУГ</w:t>
      </w:r>
      <w:r>
        <w:rPr>
          <w:rFonts w:ascii="Arial" w:hAnsi="Arial" w:cs="Arial"/>
          <w:bCs/>
          <w:sz w:val="20"/>
          <w:szCs w:val="20"/>
          <w:lang w:val="ru-RU"/>
        </w:rPr>
        <w:t>,</w:t>
      </w:r>
      <w:r w:rsidRPr="00F443EB">
        <w:rPr>
          <w:rFonts w:ascii="Arial" w:hAnsi="Arial" w:cs="Arial"/>
          <w:bCs/>
          <w:sz w:val="20"/>
          <w:szCs w:val="20"/>
          <w:lang w:val="ru-RU"/>
        </w:rPr>
        <w:t xml:space="preserve"> или увеличению сроков строительства </w:t>
      </w:r>
      <w:r>
        <w:rPr>
          <w:rFonts w:ascii="Arial" w:hAnsi="Arial" w:cs="Arial"/>
          <w:bCs/>
          <w:sz w:val="20"/>
          <w:szCs w:val="20"/>
          <w:lang w:val="ru-RU"/>
        </w:rPr>
        <w:t>СКВАЖИНЫ по вине ИСПОЛНИТЕЛЯ, ЗАКАЗЧИК</w:t>
      </w:r>
      <w:r w:rsidRPr="00F443EB">
        <w:rPr>
          <w:rFonts w:ascii="Arial" w:hAnsi="Arial" w:cs="Arial"/>
          <w:bCs/>
          <w:sz w:val="20"/>
          <w:szCs w:val="20"/>
          <w:lang w:val="ru-RU"/>
        </w:rPr>
        <w:t xml:space="preserve"> вправе приостановить оказываемые ИСПОЛНИТЕЛЕМ УСЛУГИ до устранения обнаруженных НЕДОСТАТКОВ. Такой простой расценивается как простой по вине ИСПОЛНИТЕЛЯ. Оплата простоя </w:t>
      </w:r>
      <w:r>
        <w:rPr>
          <w:rFonts w:ascii="Arial" w:hAnsi="Arial" w:cs="Arial"/>
          <w:bCs/>
          <w:sz w:val="20"/>
          <w:szCs w:val="20"/>
          <w:lang w:val="ru-RU"/>
        </w:rPr>
        <w:t>ЗАКАЗЧИКОМ</w:t>
      </w:r>
      <w:r w:rsidRPr="00F443EB">
        <w:rPr>
          <w:rFonts w:ascii="Arial" w:hAnsi="Arial" w:cs="Arial"/>
          <w:bCs/>
          <w:sz w:val="20"/>
          <w:szCs w:val="20"/>
          <w:lang w:val="ru-RU"/>
        </w:rPr>
        <w:t xml:space="preserve"> не производится.</w:t>
      </w:r>
      <w:r w:rsidRPr="00A56DE0">
        <w:rPr>
          <w:rFonts w:ascii="Arial" w:hAnsi="Arial" w:cs="Arial"/>
          <w:bCs/>
          <w:sz w:val="20"/>
          <w:szCs w:val="20"/>
          <w:lang w:val="ru-RU"/>
        </w:rPr>
        <w:t xml:space="preserve"> ЗАКАЗЧИК вправе применить штрафы (указанные </w:t>
      </w:r>
      <w:r w:rsidR="00681D13" w:rsidRPr="00681D13">
        <w:rPr>
          <w:rFonts w:ascii="Arial" w:hAnsi="Arial" w:cs="Arial"/>
          <w:bCs/>
          <w:sz w:val="20"/>
          <w:szCs w:val="20"/>
          <w:lang w:val="ru-RU"/>
        </w:rPr>
        <w:t>в Приложении 10 к ДОГОВОРУ</w:t>
      </w:r>
      <w:r w:rsidRPr="00A56DE0">
        <w:rPr>
          <w:rFonts w:ascii="Arial" w:hAnsi="Arial" w:cs="Arial"/>
          <w:bCs/>
          <w:sz w:val="20"/>
          <w:szCs w:val="20"/>
          <w:lang w:val="ru-RU"/>
        </w:rPr>
        <w:t xml:space="preserve">) и «Шкалу оценки качества» (указанную </w:t>
      </w:r>
      <w:r w:rsidR="00681D13" w:rsidRPr="00681D13">
        <w:rPr>
          <w:rFonts w:ascii="Arial" w:hAnsi="Arial" w:cs="Arial"/>
          <w:bCs/>
          <w:sz w:val="20"/>
          <w:szCs w:val="20"/>
          <w:lang w:val="ru-RU"/>
        </w:rPr>
        <w:t>в Приложение 9 к ДОГОВОРУ</w:t>
      </w:r>
      <w:r w:rsidRPr="00A56DE0">
        <w:rPr>
          <w:rFonts w:ascii="Arial" w:hAnsi="Arial" w:cs="Arial"/>
          <w:bCs/>
          <w:sz w:val="20"/>
          <w:szCs w:val="20"/>
          <w:lang w:val="ru-RU"/>
        </w:rPr>
        <w:t>), а ИСПОЛНИТЕЛЬ компенсирует ущерб ЗАКАЗЧИКА с учетом положений настоящего ДОГОВОРА.</w:t>
      </w:r>
    </w:p>
    <w:p w:rsidR="00521053" w:rsidRDefault="00A56DE0">
      <w:pPr>
        <w:pStyle w:val="afa"/>
        <w:widowControl w:val="0"/>
        <w:numPr>
          <w:ilvl w:val="2"/>
          <w:numId w:val="26"/>
        </w:numPr>
        <w:spacing w:after="120"/>
        <w:ind w:left="567" w:hanging="567"/>
        <w:jc w:val="both"/>
        <w:rPr>
          <w:rFonts w:ascii="Arial" w:hAnsi="Arial" w:cs="Arial"/>
          <w:bCs/>
          <w:sz w:val="20"/>
          <w:szCs w:val="20"/>
          <w:lang w:val="ru-RU"/>
        </w:rPr>
      </w:pPr>
      <w:r w:rsidRPr="00F443EB">
        <w:rPr>
          <w:rFonts w:ascii="Arial" w:hAnsi="Arial" w:cs="Arial"/>
          <w:bCs/>
          <w:sz w:val="20"/>
          <w:szCs w:val="20"/>
          <w:lang w:val="ru-RU"/>
        </w:rPr>
        <w:t xml:space="preserve">В случае необходимости  госпитализации или оказания экстренной медицинской помощи ПЕРСОНАЛУ ИСПОЛНИТЕЛЯ, выполняющему работы на объекте </w:t>
      </w:r>
      <w:r>
        <w:rPr>
          <w:rFonts w:ascii="Arial" w:hAnsi="Arial" w:cs="Arial"/>
          <w:bCs/>
          <w:sz w:val="20"/>
          <w:szCs w:val="20"/>
          <w:lang w:val="ru-RU"/>
        </w:rPr>
        <w:t>ЗАКАЗЧИКА</w:t>
      </w:r>
      <w:r w:rsidRPr="00F443EB">
        <w:rPr>
          <w:rFonts w:ascii="Arial" w:hAnsi="Arial" w:cs="Arial"/>
          <w:bCs/>
          <w:sz w:val="20"/>
          <w:szCs w:val="20"/>
          <w:lang w:val="ru-RU"/>
        </w:rPr>
        <w:t xml:space="preserve"> в соответствии с настоящим ДОГОВОРОМ, </w:t>
      </w:r>
      <w:r>
        <w:rPr>
          <w:rFonts w:ascii="Arial" w:hAnsi="Arial" w:cs="Arial"/>
          <w:bCs/>
          <w:sz w:val="20"/>
          <w:szCs w:val="20"/>
          <w:lang w:val="ru-RU"/>
        </w:rPr>
        <w:t>ЗАКАЗЧИК</w:t>
      </w:r>
      <w:r w:rsidRPr="00F443EB">
        <w:rPr>
          <w:rFonts w:ascii="Arial" w:hAnsi="Arial" w:cs="Arial"/>
          <w:bCs/>
          <w:sz w:val="20"/>
          <w:szCs w:val="20"/>
          <w:lang w:val="ru-RU"/>
        </w:rPr>
        <w:t xml:space="preserve"> обязуется  помочь организовать эвакуацию указанного  ПЕРСОНАЛА с объекта до учреждения, способного предоставить  необходимую и квалифицированную медицинскую помощь.</w:t>
      </w:r>
    </w:p>
    <w:p w:rsidR="00A56DE0" w:rsidRDefault="00A56DE0" w:rsidP="00A56DE0">
      <w:pPr>
        <w:pStyle w:val="afa"/>
        <w:widowControl w:val="0"/>
        <w:spacing w:after="120"/>
        <w:ind w:left="1080"/>
        <w:jc w:val="both"/>
        <w:rPr>
          <w:rFonts w:ascii="Arial" w:hAnsi="Arial" w:cs="Arial"/>
          <w:noProof/>
          <w:sz w:val="20"/>
          <w:szCs w:val="20"/>
          <w:lang w:val="ru-RU"/>
        </w:rPr>
      </w:pPr>
    </w:p>
    <w:p w:rsidR="00521053" w:rsidRDefault="002E4FDD">
      <w:pPr>
        <w:pStyle w:val="afa"/>
        <w:widowControl w:val="0"/>
        <w:numPr>
          <w:ilvl w:val="0"/>
          <w:numId w:val="26"/>
        </w:numPr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  <w:lang w:val="ru-RU"/>
        </w:rPr>
      </w:pPr>
      <w:r w:rsidRPr="00560AD6">
        <w:rPr>
          <w:rFonts w:ascii="Arial" w:hAnsi="Arial" w:cs="Arial"/>
          <w:b/>
          <w:sz w:val="20"/>
          <w:szCs w:val="20"/>
          <w:lang w:val="ru-RU"/>
        </w:rPr>
        <w:t>ПОРЯДОК РАССЛЕД</w:t>
      </w:r>
      <w:r w:rsidR="0041719D">
        <w:rPr>
          <w:rFonts w:ascii="Arial" w:hAnsi="Arial" w:cs="Arial"/>
          <w:b/>
          <w:sz w:val="20"/>
          <w:szCs w:val="20"/>
          <w:lang w:val="ru-RU"/>
        </w:rPr>
        <w:t>ОВАНИЯ АВАРИЙНЫХ СИТУАЦИЙ И ИНЦИ</w:t>
      </w:r>
      <w:r w:rsidRPr="00560AD6">
        <w:rPr>
          <w:rFonts w:ascii="Arial" w:hAnsi="Arial" w:cs="Arial"/>
          <w:b/>
          <w:sz w:val="20"/>
          <w:szCs w:val="20"/>
          <w:lang w:val="ru-RU"/>
        </w:rPr>
        <w:t>ДЕНТОВ, ОПОСРЕДОВАННЫХ С ОКАЗАНИЕМ УСЛУГ</w:t>
      </w:r>
    </w:p>
    <w:p w:rsidR="002E4FDD" w:rsidRPr="00F443EB" w:rsidRDefault="00560AD6" w:rsidP="00560AD6">
      <w:pPr>
        <w:widowControl w:val="0"/>
        <w:autoSpaceDE w:val="0"/>
        <w:autoSpaceDN w:val="0"/>
        <w:adjustRightInd w:val="0"/>
        <w:spacing w:after="120"/>
        <w:ind w:left="567" w:hanging="567"/>
        <w:jc w:val="both"/>
        <w:rPr>
          <w:rFonts w:ascii="Arial" w:hAnsi="Arial" w:cs="Arial"/>
          <w:sz w:val="20"/>
          <w:szCs w:val="20"/>
          <w:lang w:val="ru-RU" w:eastAsia="ru-RU"/>
        </w:rPr>
      </w:pPr>
      <w:r>
        <w:rPr>
          <w:rFonts w:ascii="Arial" w:hAnsi="Arial" w:cs="Arial"/>
          <w:sz w:val="20"/>
          <w:szCs w:val="20"/>
          <w:lang w:val="ru-RU" w:eastAsia="ru-RU"/>
        </w:rPr>
        <w:t xml:space="preserve">35.1 </w:t>
      </w:r>
      <w:r w:rsidR="002E4FDD" w:rsidRPr="00F443EB">
        <w:rPr>
          <w:rFonts w:ascii="Arial" w:hAnsi="Arial" w:cs="Arial"/>
          <w:sz w:val="20"/>
          <w:szCs w:val="20"/>
          <w:lang w:val="ru-RU" w:eastAsia="ru-RU"/>
        </w:rPr>
        <w:t>ИСПОЛНИТЕЛЬ обязан ознакомить весь ПЕРСОНАЛ ИСПОЛНИТЕЛЯ, задействованный для оказания УСЛУГ, с Мероприятиями по безаварийному ведению работ и обеспечить их выполнение.</w:t>
      </w:r>
    </w:p>
    <w:p w:rsidR="002E4FDD" w:rsidRPr="00F443EB" w:rsidRDefault="00560AD6" w:rsidP="00560AD6">
      <w:pPr>
        <w:widowControl w:val="0"/>
        <w:autoSpaceDE w:val="0"/>
        <w:autoSpaceDN w:val="0"/>
        <w:adjustRightInd w:val="0"/>
        <w:spacing w:after="120"/>
        <w:ind w:left="567" w:hanging="567"/>
        <w:jc w:val="both"/>
        <w:rPr>
          <w:rFonts w:ascii="Arial" w:hAnsi="Arial" w:cs="Arial"/>
          <w:sz w:val="20"/>
          <w:szCs w:val="20"/>
          <w:lang w:val="ru-RU" w:eastAsia="ru-RU"/>
        </w:rPr>
      </w:pPr>
      <w:r>
        <w:rPr>
          <w:rFonts w:ascii="Arial" w:hAnsi="Arial" w:cs="Arial"/>
          <w:sz w:val="20"/>
          <w:szCs w:val="20"/>
          <w:lang w:val="ru-RU" w:eastAsia="ru-RU"/>
        </w:rPr>
        <w:t>35</w:t>
      </w:r>
      <w:r w:rsidR="002E4FDD" w:rsidRPr="00F443EB">
        <w:rPr>
          <w:rFonts w:ascii="Arial" w:hAnsi="Arial" w:cs="Arial"/>
          <w:sz w:val="20"/>
          <w:szCs w:val="20"/>
          <w:lang w:val="ru-RU" w:eastAsia="ru-RU"/>
        </w:rPr>
        <w:t>.2</w:t>
      </w:r>
      <w:r w:rsidR="002E4FDD" w:rsidRPr="00F443EB">
        <w:rPr>
          <w:rFonts w:ascii="Arial" w:hAnsi="Arial" w:cs="Arial"/>
          <w:sz w:val="20"/>
          <w:szCs w:val="20"/>
          <w:lang w:val="ru-RU" w:eastAsia="ru-RU"/>
        </w:rPr>
        <w:tab/>
        <w:t xml:space="preserve">В случае возникновения инцидента, брака, осложнения (далее ИНЦИДЕНТ), ИСПОЛНИТЕЛЬ обязан незамедлительно известить </w:t>
      </w:r>
      <w:r>
        <w:rPr>
          <w:rFonts w:ascii="Arial" w:hAnsi="Arial" w:cs="Arial"/>
          <w:sz w:val="20"/>
          <w:szCs w:val="20"/>
          <w:lang w:val="ru-RU" w:eastAsia="ru-RU"/>
        </w:rPr>
        <w:t>ЗАКАЗЧИКА</w:t>
      </w:r>
      <w:r w:rsidRPr="00F443EB">
        <w:rPr>
          <w:rFonts w:ascii="Arial" w:hAnsi="Arial" w:cs="Arial"/>
          <w:sz w:val="20"/>
          <w:szCs w:val="20"/>
          <w:lang w:val="ru-RU" w:eastAsia="ru-RU"/>
        </w:rPr>
        <w:t xml:space="preserve"> </w:t>
      </w:r>
      <w:r w:rsidR="002E4FDD" w:rsidRPr="00F443EB">
        <w:rPr>
          <w:rFonts w:ascii="Arial" w:hAnsi="Arial" w:cs="Arial"/>
          <w:sz w:val="20"/>
          <w:szCs w:val="20"/>
          <w:lang w:val="ru-RU" w:eastAsia="ru-RU"/>
        </w:rPr>
        <w:t>и предпринять незамедлительные меры по недопущению ухудшения ситуации в соответствии с Мероприятиями по безаварийному ведению работ.</w:t>
      </w:r>
    </w:p>
    <w:p w:rsidR="002E4FDD" w:rsidRPr="00F443EB" w:rsidRDefault="00560AD6" w:rsidP="00560AD6">
      <w:pPr>
        <w:widowControl w:val="0"/>
        <w:autoSpaceDE w:val="0"/>
        <w:autoSpaceDN w:val="0"/>
        <w:adjustRightInd w:val="0"/>
        <w:spacing w:after="120"/>
        <w:ind w:left="567" w:hanging="567"/>
        <w:jc w:val="both"/>
        <w:rPr>
          <w:rFonts w:ascii="Arial" w:hAnsi="Arial" w:cs="Arial"/>
          <w:sz w:val="20"/>
          <w:szCs w:val="20"/>
          <w:lang w:val="ru-RU" w:eastAsia="ru-RU"/>
        </w:rPr>
      </w:pPr>
      <w:r>
        <w:rPr>
          <w:rFonts w:ascii="Arial" w:hAnsi="Arial" w:cs="Arial"/>
          <w:sz w:val="20"/>
          <w:szCs w:val="20"/>
          <w:lang w:val="ru-RU" w:eastAsia="ru-RU"/>
        </w:rPr>
        <w:t>35</w:t>
      </w:r>
      <w:r w:rsidR="002E4FDD" w:rsidRPr="00F443EB">
        <w:rPr>
          <w:rFonts w:ascii="Arial" w:hAnsi="Arial" w:cs="Arial"/>
          <w:sz w:val="20"/>
          <w:szCs w:val="20"/>
          <w:lang w:val="ru-RU" w:eastAsia="ru-RU"/>
        </w:rPr>
        <w:t>.3</w:t>
      </w:r>
      <w:r w:rsidR="002E4FDD" w:rsidRPr="00F443EB">
        <w:rPr>
          <w:rFonts w:ascii="Arial" w:hAnsi="Arial" w:cs="Arial"/>
          <w:sz w:val="20"/>
          <w:szCs w:val="20"/>
          <w:lang w:val="ru-RU" w:eastAsia="ru-RU"/>
        </w:rPr>
        <w:tab/>
        <w:t xml:space="preserve">В случае возникновения ИНЦИДЕНТА, создаётся комиссия с привлечением заинтересованных сторон (как минимум представителей </w:t>
      </w:r>
      <w:r w:rsidR="00CB67A1">
        <w:rPr>
          <w:rFonts w:ascii="Arial" w:hAnsi="Arial" w:cs="Arial"/>
          <w:sz w:val="20"/>
          <w:szCs w:val="20"/>
          <w:lang w:val="ru-RU" w:eastAsia="ru-RU"/>
        </w:rPr>
        <w:t>ЗАКАЗЧИКА</w:t>
      </w:r>
      <w:r w:rsidR="002E4FDD" w:rsidRPr="00F443EB">
        <w:rPr>
          <w:rFonts w:ascii="Arial" w:hAnsi="Arial" w:cs="Arial"/>
          <w:sz w:val="20"/>
          <w:szCs w:val="20"/>
          <w:lang w:val="ru-RU" w:eastAsia="ru-RU"/>
        </w:rPr>
        <w:t>, ИСПОЛНИТЕЛЯ и СЕРВИСНЫХ КОМПАНИЙ).</w:t>
      </w:r>
    </w:p>
    <w:p w:rsidR="002E4FDD" w:rsidRPr="00F443EB" w:rsidRDefault="00560AD6" w:rsidP="00560AD6">
      <w:pPr>
        <w:widowControl w:val="0"/>
        <w:autoSpaceDE w:val="0"/>
        <w:autoSpaceDN w:val="0"/>
        <w:adjustRightInd w:val="0"/>
        <w:spacing w:after="120"/>
        <w:ind w:left="567" w:hanging="567"/>
        <w:jc w:val="both"/>
        <w:rPr>
          <w:rFonts w:ascii="Arial" w:hAnsi="Arial" w:cs="Arial"/>
          <w:sz w:val="20"/>
          <w:szCs w:val="20"/>
          <w:lang w:val="ru-RU" w:eastAsia="ru-RU"/>
        </w:rPr>
      </w:pPr>
      <w:r>
        <w:rPr>
          <w:rFonts w:ascii="Arial" w:hAnsi="Arial" w:cs="Arial"/>
          <w:sz w:val="20"/>
          <w:szCs w:val="20"/>
          <w:lang w:val="ru-RU" w:eastAsia="ru-RU"/>
        </w:rPr>
        <w:t>35</w:t>
      </w:r>
      <w:r w:rsidR="002E4FDD" w:rsidRPr="00F443EB">
        <w:rPr>
          <w:rFonts w:ascii="Arial" w:hAnsi="Arial" w:cs="Arial"/>
          <w:sz w:val="20"/>
          <w:szCs w:val="20"/>
          <w:lang w:val="ru-RU" w:eastAsia="ru-RU"/>
        </w:rPr>
        <w:t>.4</w:t>
      </w:r>
      <w:r w:rsidR="002E4FDD" w:rsidRPr="00F443EB">
        <w:rPr>
          <w:rFonts w:ascii="Arial" w:hAnsi="Arial" w:cs="Arial"/>
          <w:sz w:val="20"/>
          <w:szCs w:val="20"/>
          <w:lang w:val="ru-RU" w:eastAsia="ru-RU"/>
        </w:rPr>
        <w:tab/>
        <w:t>По результатам работы комиссии в срок не более</w:t>
      </w:r>
      <w:r w:rsidR="00D82E67" w:rsidRPr="006F5961">
        <w:rPr>
          <w:lang w:val="ru-RU"/>
        </w:rPr>
        <w:t xml:space="preserve"> </w:t>
      </w:r>
      <w:r w:rsidR="00D82E67" w:rsidRPr="00D82E67">
        <w:rPr>
          <w:rFonts w:ascii="Arial" w:hAnsi="Arial" w:cs="Arial"/>
          <w:sz w:val="20"/>
          <w:szCs w:val="20"/>
          <w:lang w:val="ru-RU" w:eastAsia="ru-RU"/>
        </w:rPr>
        <w:t>3 (трех) дней</w:t>
      </w:r>
      <w:r w:rsidR="002E4FDD" w:rsidRPr="00F443EB">
        <w:rPr>
          <w:rFonts w:ascii="Arial" w:hAnsi="Arial" w:cs="Arial"/>
          <w:sz w:val="20"/>
          <w:szCs w:val="20"/>
          <w:lang w:val="ru-RU" w:eastAsia="ru-RU"/>
        </w:rPr>
        <w:t xml:space="preserve"> с даты ИНЦИДЕНТА создаётся Предварительный акт расследования ИНЦИДЕНТА.</w:t>
      </w:r>
    </w:p>
    <w:p w:rsidR="002E4FDD" w:rsidRPr="00F443EB" w:rsidRDefault="00560AD6" w:rsidP="00560AD6">
      <w:pPr>
        <w:widowControl w:val="0"/>
        <w:autoSpaceDE w:val="0"/>
        <w:autoSpaceDN w:val="0"/>
        <w:adjustRightInd w:val="0"/>
        <w:spacing w:after="120"/>
        <w:ind w:left="567" w:hanging="567"/>
        <w:jc w:val="both"/>
        <w:rPr>
          <w:rFonts w:ascii="Arial" w:hAnsi="Arial" w:cs="Arial"/>
          <w:sz w:val="20"/>
          <w:szCs w:val="20"/>
          <w:lang w:val="ru-RU" w:eastAsia="ru-RU"/>
        </w:rPr>
      </w:pPr>
      <w:r>
        <w:rPr>
          <w:rFonts w:ascii="Arial" w:hAnsi="Arial" w:cs="Arial"/>
          <w:sz w:val="20"/>
          <w:szCs w:val="20"/>
          <w:lang w:val="ru-RU" w:eastAsia="ru-RU"/>
        </w:rPr>
        <w:t>35</w:t>
      </w:r>
      <w:r w:rsidR="002E4FDD" w:rsidRPr="00F443EB">
        <w:rPr>
          <w:rFonts w:ascii="Arial" w:hAnsi="Arial" w:cs="Arial"/>
          <w:sz w:val="20"/>
          <w:szCs w:val="20"/>
          <w:lang w:val="ru-RU" w:eastAsia="ru-RU"/>
        </w:rPr>
        <w:t>.5</w:t>
      </w:r>
      <w:r w:rsidR="002E4FDD" w:rsidRPr="00F443EB">
        <w:rPr>
          <w:rFonts w:ascii="Arial" w:hAnsi="Arial" w:cs="Arial"/>
          <w:sz w:val="20"/>
          <w:szCs w:val="20"/>
          <w:lang w:val="ru-RU" w:eastAsia="ru-RU"/>
        </w:rPr>
        <w:tab/>
        <w:t xml:space="preserve">По результатам работы комиссии в срок не более </w:t>
      </w:r>
      <w:r w:rsidR="00D82E67" w:rsidRPr="00D82E67">
        <w:rPr>
          <w:rFonts w:ascii="Arial" w:hAnsi="Arial" w:cs="Arial"/>
          <w:sz w:val="20"/>
          <w:szCs w:val="20"/>
          <w:lang w:val="ru-RU" w:eastAsia="ru-RU"/>
        </w:rPr>
        <w:t>10 (десяти) дней</w:t>
      </w:r>
      <w:r w:rsidR="002E4FDD" w:rsidRPr="00F443EB">
        <w:rPr>
          <w:rFonts w:ascii="Arial" w:hAnsi="Arial" w:cs="Arial"/>
          <w:sz w:val="20"/>
          <w:szCs w:val="20"/>
          <w:lang w:val="ru-RU" w:eastAsia="ru-RU"/>
        </w:rPr>
        <w:t xml:space="preserve"> с даты окончания ИНЦИДЕНТА создаётся Акт расследования ИНЦИДЕНТА, в котором указываются:</w:t>
      </w:r>
    </w:p>
    <w:p w:rsidR="002E4FDD" w:rsidRPr="00F443EB" w:rsidRDefault="002E4FDD" w:rsidP="00560AD6">
      <w:pPr>
        <w:widowControl w:val="0"/>
        <w:autoSpaceDE w:val="0"/>
        <w:autoSpaceDN w:val="0"/>
        <w:adjustRightInd w:val="0"/>
        <w:ind w:left="993" w:hanging="426"/>
        <w:jc w:val="both"/>
        <w:rPr>
          <w:rFonts w:ascii="Arial" w:hAnsi="Arial" w:cs="Arial"/>
          <w:sz w:val="20"/>
          <w:szCs w:val="20"/>
          <w:lang w:val="ru-RU" w:eastAsia="ru-RU"/>
        </w:rPr>
      </w:pPr>
      <w:r w:rsidRPr="00F443EB">
        <w:rPr>
          <w:rFonts w:ascii="Arial" w:hAnsi="Arial" w:cs="Arial"/>
          <w:sz w:val="20"/>
          <w:szCs w:val="20"/>
          <w:lang w:val="ru-RU" w:eastAsia="ru-RU"/>
        </w:rPr>
        <w:t>–</w:t>
      </w:r>
      <w:r w:rsidRPr="00F443EB">
        <w:rPr>
          <w:rFonts w:ascii="Arial" w:hAnsi="Arial" w:cs="Arial"/>
          <w:sz w:val="20"/>
          <w:szCs w:val="20"/>
          <w:lang w:val="ru-RU" w:eastAsia="ru-RU"/>
        </w:rPr>
        <w:tab/>
        <w:t>причины;</w:t>
      </w:r>
    </w:p>
    <w:p w:rsidR="002E4FDD" w:rsidRPr="00F443EB" w:rsidRDefault="002E4FDD" w:rsidP="00560AD6">
      <w:pPr>
        <w:widowControl w:val="0"/>
        <w:autoSpaceDE w:val="0"/>
        <w:autoSpaceDN w:val="0"/>
        <w:adjustRightInd w:val="0"/>
        <w:ind w:left="993" w:hanging="426"/>
        <w:jc w:val="both"/>
        <w:rPr>
          <w:rFonts w:ascii="Arial" w:hAnsi="Arial" w:cs="Arial"/>
          <w:sz w:val="20"/>
          <w:szCs w:val="20"/>
          <w:lang w:val="ru-RU" w:eastAsia="ru-RU"/>
        </w:rPr>
      </w:pPr>
      <w:r w:rsidRPr="00F443EB">
        <w:rPr>
          <w:rFonts w:ascii="Arial" w:hAnsi="Arial" w:cs="Arial"/>
          <w:sz w:val="20"/>
          <w:szCs w:val="20"/>
          <w:lang w:val="ru-RU" w:eastAsia="ru-RU"/>
        </w:rPr>
        <w:t>–</w:t>
      </w:r>
      <w:r w:rsidRPr="00F443EB">
        <w:rPr>
          <w:rFonts w:ascii="Arial" w:hAnsi="Arial" w:cs="Arial"/>
          <w:sz w:val="20"/>
          <w:szCs w:val="20"/>
          <w:lang w:val="ru-RU" w:eastAsia="ru-RU"/>
        </w:rPr>
        <w:tab/>
        <w:t>корректирующие действия;</w:t>
      </w:r>
    </w:p>
    <w:p w:rsidR="002E4FDD" w:rsidRPr="00F443EB" w:rsidRDefault="002E4FDD" w:rsidP="00560AD6">
      <w:pPr>
        <w:widowControl w:val="0"/>
        <w:autoSpaceDE w:val="0"/>
        <w:autoSpaceDN w:val="0"/>
        <w:adjustRightInd w:val="0"/>
        <w:ind w:left="993" w:hanging="426"/>
        <w:jc w:val="both"/>
        <w:rPr>
          <w:rFonts w:ascii="Arial" w:hAnsi="Arial" w:cs="Arial"/>
          <w:sz w:val="20"/>
          <w:szCs w:val="20"/>
          <w:lang w:val="ru-RU" w:eastAsia="ru-RU"/>
        </w:rPr>
      </w:pPr>
      <w:r w:rsidRPr="00F443EB">
        <w:rPr>
          <w:rFonts w:ascii="Arial" w:hAnsi="Arial" w:cs="Arial"/>
          <w:sz w:val="20"/>
          <w:szCs w:val="20"/>
          <w:lang w:val="ru-RU" w:eastAsia="ru-RU"/>
        </w:rPr>
        <w:lastRenderedPageBreak/>
        <w:t>–</w:t>
      </w:r>
      <w:r w:rsidRPr="00F443EB">
        <w:rPr>
          <w:rFonts w:ascii="Arial" w:hAnsi="Arial" w:cs="Arial"/>
          <w:sz w:val="20"/>
          <w:szCs w:val="20"/>
          <w:lang w:val="ru-RU" w:eastAsia="ru-RU"/>
        </w:rPr>
        <w:tab/>
        <w:t>сумма ущерба;</w:t>
      </w:r>
    </w:p>
    <w:p w:rsidR="002E4FDD" w:rsidRPr="00F443EB" w:rsidRDefault="002E4FDD" w:rsidP="00560AD6">
      <w:pPr>
        <w:widowControl w:val="0"/>
        <w:autoSpaceDE w:val="0"/>
        <w:autoSpaceDN w:val="0"/>
        <w:adjustRightInd w:val="0"/>
        <w:spacing w:after="120"/>
        <w:ind w:left="993" w:hanging="426"/>
        <w:jc w:val="both"/>
        <w:rPr>
          <w:rFonts w:ascii="Arial" w:hAnsi="Arial" w:cs="Arial"/>
          <w:sz w:val="20"/>
          <w:szCs w:val="20"/>
          <w:lang w:val="ru-RU" w:eastAsia="ru-RU"/>
        </w:rPr>
      </w:pPr>
      <w:r w:rsidRPr="00F443EB">
        <w:rPr>
          <w:rFonts w:ascii="Arial" w:hAnsi="Arial" w:cs="Arial"/>
          <w:sz w:val="20"/>
          <w:szCs w:val="20"/>
          <w:lang w:val="ru-RU" w:eastAsia="ru-RU"/>
        </w:rPr>
        <w:t>–</w:t>
      </w:r>
      <w:r w:rsidRPr="00F443EB">
        <w:rPr>
          <w:rFonts w:ascii="Arial" w:hAnsi="Arial" w:cs="Arial"/>
          <w:sz w:val="20"/>
          <w:szCs w:val="20"/>
          <w:lang w:val="ru-RU" w:eastAsia="ru-RU"/>
        </w:rPr>
        <w:tab/>
        <w:t>виновная сторона (стороны).</w:t>
      </w:r>
    </w:p>
    <w:p w:rsidR="002E4FDD" w:rsidRPr="00F443EB" w:rsidRDefault="002E4FDD" w:rsidP="00560AD6">
      <w:pPr>
        <w:widowControl w:val="0"/>
        <w:autoSpaceDE w:val="0"/>
        <w:autoSpaceDN w:val="0"/>
        <w:adjustRightInd w:val="0"/>
        <w:spacing w:after="120"/>
        <w:ind w:left="567" w:hanging="567"/>
        <w:jc w:val="both"/>
        <w:rPr>
          <w:rFonts w:ascii="Arial" w:hAnsi="Arial" w:cs="Arial"/>
          <w:sz w:val="20"/>
          <w:szCs w:val="20"/>
          <w:lang w:val="ru-RU" w:eastAsia="ru-RU"/>
        </w:rPr>
      </w:pPr>
      <w:r w:rsidRPr="00F443EB">
        <w:rPr>
          <w:rFonts w:ascii="Arial" w:hAnsi="Arial" w:cs="Arial"/>
          <w:sz w:val="20"/>
          <w:szCs w:val="20"/>
          <w:lang w:val="ru-RU" w:eastAsia="ru-RU"/>
        </w:rPr>
        <w:tab/>
        <w:t>Отказ от подписания Акта расследования ИНЦИДЕНТА не допускается.</w:t>
      </w:r>
    </w:p>
    <w:p w:rsidR="002E4FDD" w:rsidRPr="00F443EB" w:rsidRDefault="00560AD6" w:rsidP="00560AD6">
      <w:pPr>
        <w:widowControl w:val="0"/>
        <w:autoSpaceDE w:val="0"/>
        <w:autoSpaceDN w:val="0"/>
        <w:adjustRightInd w:val="0"/>
        <w:spacing w:after="120"/>
        <w:ind w:left="567" w:hanging="567"/>
        <w:jc w:val="both"/>
        <w:rPr>
          <w:rFonts w:ascii="Arial" w:hAnsi="Arial" w:cs="Arial"/>
          <w:sz w:val="20"/>
          <w:szCs w:val="20"/>
          <w:lang w:val="ru-RU" w:eastAsia="ru-RU"/>
        </w:rPr>
      </w:pPr>
      <w:r>
        <w:rPr>
          <w:rFonts w:ascii="Arial" w:hAnsi="Arial" w:cs="Arial"/>
          <w:sz w:val="20"/>
          <w:szCs w:val="20"/>
          <w:lang w:val="ru-RU" w:eastAsia="ru-RU"/>
        </w:rPr>
        <w:t>35</w:t>
      </w:r>
      <w:r w:rsidR="002E4FDD" w:rsidRPr="00F443EB">
        <w:rPr>
          <w:rFonts w:ascii="Arial" w:hAnsi="Arial" w:cs="Arial"/>
          <w:sz w:val="20"/>
          <w:szCs w:val="20"/>
          <w:lang w:val="ru-RU" w:eastAsia="ru-RU"/>
        </w:rPr>
        <w:t>.6</w:t>
      </w:r>
      <w:r w:rsidR="002E4FDD" w:rsidRPr="00F443EB">
        <w:rPr>
          <w:rFonts w:ascii="Arial" w:hAnsi="Arial" w:cs="Arial"/>
          <w:sz w:val="20"/>
          <w:szCs w:val="20"/>
          <w:lang w:val="ru-RU" w:eastAsia="ru-RU"/>
        </w:rPr>
        <w:tab/>
        <w:t xml:space="preserve">В случае необходимости </w:t>
      </w:r>
      <w:r w:rsidR="00CB67A1">
        <w:rPr>
          <w:rFonts w:ascii="Arial" w:hAnsi="Arial" w:cs="Arial"/>
          <w:sz w:val="20"/>
          <w:szCs w:val="20"/>
          <w:lang w:val="ru-RU" w:eastAsia="ru-RU"/>
        </w:rPr>
        <w:t>ЗАКАЗЧИК</w:t>
      </w:r>
      <w:r w:rsidR="002E4FDD" w:rsidRPr="00F443EB">
        <w:rPr>
          <w:rFonts w:ascii="Arial" w:hAnsi="Arial" w:cs="Arial"/>
          <w:sz w:val="20"/>
          <w:szCs w:val="20"/>
          <w:lang w:val="ru-RU" w:eastAsia="ru-RU"/>
        </w:rPr>
        <w:t xml:space="preserve"> привлекает ТРЕТЬ</w:t>
      </w:r>
      <w:r w:rsidR="003A794D">
        <w:rPr>
          <w:rFonts w:ascii="Arial" w:hAnsi="Arial" w:cs="Arial"/>
          <w:sz w:val="20"/>
          <w:szCs w:val="20"/>
          <w:lang w:val="ru-RU" w:eastAsia="ru-RU"/>
        </w:rPr>
        <w:t>Е</w:t>
      </w:r>
      <w:r w:rsidR="002E4FDD" w:rsidRPr="00F443EB">
        <w:rPr>
          <w:rFonts w:ascii="Arial" w:hAnsi="Arial" w:cs="Arial"/>
          <w:sz w:val="20"/>
          <w:szCs w:val="20"/>
          <w:lang w:val="ru-RU" w:eastAsia="ru-RU"/>
        </w:rPr>
        <w:t xml:space="preserve"> </w:t>
      </w:r>
      <w:r w:rsidR="003A794D">
        <w:rPr>
          <w:rFonts w:ascii="Arial" w:hAnsi="Arial" w:cs="Arial"/>
          <w:sz w:val="20"/>
          <w:szCs w:val="20"/>
          <w:lang w:val="ru-RU" w:eastAsia="ru-RU"/>
        </w:rPr>
        <w:t>ЛИЦО</w:t>
      </w:r>
      <w:r w:rsidR="002E4FDD" w:rsidRPr="00F443EB">
        <w:rPr>
          <w:rFonts w:ascii="Arial" w:hAnsi="Arial" w:cs="Arial"/>
          <w:sz w:val="20"/>
          <w:szCs w:val="20"/>
          <w:lang w:val="ru-RU" w:eastAsia="ru-RU"/>
        </w:rPr>
        <w:t xml:space="preserve"> для дополнительных исследований, получения экспертного заключения и т.д. Стоимость таких услуг возмещается за счет виновной в ИНЦИДЕНТЕ СТОРОНЫ.</w:t>
      </w:r>
    </w:p>
    <w:p w:rsidR="002E4FDD" w:rsidRPr="00F443EB" w:rsidRDefault="00560AD6" w:rsidP="00560AD6">
      <w:pPr>
        <w:widowControl w:val="0"/>
        <w:autoSpaceDE w:val="0"/>
        <w:autoSpaceDN w:val="0"/>
        <w:adjustRightInd w:val="0"/>
        <w:spacing w:after="120"/>
        <w:ind w:left="567" w:hanging="567"/>
        <w:jc w:val="both"/>
        <w:rPr>
          <w:rFonts w:ascii="Arial" w:hAnsi="Arial" w:cs="Arial"/>
          <w:sz w:val="20"/>
          <w:szCs w:val="20"/>
          <w:lang w:val="ru-RU" w:eastAsia="ru-RU"/>
        </w:rPr>
      </w:pPr>
      <w:r>
        <w:rPr>
          <w:rFonts w:ascii="Arial" w:hAnsi="Arial" w:cs="Arial"/>
          <w:sz w:val="20"/>
          <w:szCs w:val="20"/>
          <w:lang w:val="ru-RU" w:eastAsia="ru-RU"/>
        </w:rPr>
        <w:t>35</w:t>
      </w:r>
      <w:r w:rsidR="002E4FDD" w:rsidRPr="00F443EB">
        <w:rPr>
          <w:rFonts w:ascii="Arial" w:hAnsi="Arial" w:cs="Arial"/>
          <w:sz w:val="20"/>
          <w:szCs w:val="20"/>
          <w:lang w:val="ru-RU" w:eastAsia="ru-RU"/>
        </w:rPr>
        <w:t>.7</w:t>
      </w:r>
      <w:r w:rsidR="002E4FDD" w:rsidRPr="00F443EB">
        <w:rPr>
          <w:rFonts w:ascii="Arial" w:hAnsi="Arial" w:cs="Arial"/>
          <w:sz w:val="20"/>
          <w:szCs w:val="20"/>
          <w:lang w:val="ru-RU" w:eastAsia="ru-RU"/>
        </w:rPr>
        <w:tab/>
        <w:t>Подписанный Акт расследования ИНЦИДЕНТА является основанием для проведения расчетов между СТОРОНАМИ.</w:t>
      </w:r>
    </w:p>
    <w:p w:rsidR="00521053" w:rsidRDefault="00BB2FC1">
      <w:pPr>
        <w:pStyle w:val="10"/>
        <w:numPr>
          <w:ilvl w:val="0"/>
          <w:numId w:val="26"/>
        </w:numPr>
        <w:tabs>
          <w:tab w:val="left" w:pos="567"/>
        </w:tabs>
        <w:spacing w:after="120" w:line="240" w:lineRule="auto"/>
        <w:rPr>
          <w:rFonts w:ascii="Arial" w:hAnsi="Arial" w:cs="Arial"/>
          <w:b/>
          <w:color w:val="000000"/>
          <w:lang w:val="ru-RU"/>
        </w:rPr>
      </w:pPr>
      <w:r w:rsidRPr="00BB2FC1">
        <w:rPr>
          <w:rFonts w:ascii="Arial" w:hAnsi="Arial" w:cs="Arial"/>
          <w:b/>
          <w:color w:val="000000"/>
          <w:lang w:val="ru-RU"/>
        </w:rPr>
        <w:t>МЕХАНИЗМ ИСПОЛЬЗОВАНИЯ ОПЦИОНА.</w:t>
      </w:r>
    </w:p>
    <w:p w:rsidR="00521053" w:rsidRDefault="00BB2FC1">
      <w:pPr>
        <w:pStyle w:val="10"/>
        <w:numPr>
          <w:ilvl w:val="1"/>
          <w:numId w:val="27"/>
        </w:numPr>
        <w:tabs>
          <w:tab w:val="left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ЗАКАЗЧИК</w:t>
      </w:r>
      <w:r w:rsidRPr="000A34CF">
        <w:rPr>
          <w:rFonts w:ascii="Arial" w:hAnsi="Arial" w:cs="Arial"/>
          <w:color w:val="000000"/>
          <w:lang w:val="ru-RU"/>
        </w:rPr>
        <w:t xml:space="preserve">  имеет право изменить объем УСЛУГ, предусмотренный ежегодным НАРЯД-</w:t>
      </w:r>
      <w:r w:rsidR="00162A77" w:rsidRPr="000A34CF">
        <w:rPr>
          <w:rFonts w:ascii="Arial" w:hAnsi="Arial" w:cs="Arial"/>
          <w:color w:val="000000"/>
          <w:lang w:val="ru-RU"/>
        </w:rPr>
        <w:t>ЗАКАЗ</w:t>
      </w:r>
      <w:r w:rsidR="00162A77">
        <w:rPr>
          <w:rFonts w:ascii="Arial" w:hAnsi="Arial" w:cs="Arial"/>
          <w:color w:val="000000"/>
          <w:lang w:val="ru-RU"/>
        </w:rPr>
        <w:t>ОМ</w:t>
      </w:r>
      <w:r w:rsidRPr="000A34CF">
        <w:rPr>
          <w:rFonts w:ascii="Arial" w:hAnsi="Arial" w:cs="Arial"/>
          <w:color w:val="000000"/>
          <w:lang w:val="ru-RU"/>
        </w:rPr>
        <w:t xml:space="preserve">, относительно ориентировочного объема </w:t>
      </w:r>
      <w:r>
        <w:rPr>
          <w:rFonts w:ascii="Arial" w:hAnsi="Arial" w:cs="Arial"/>
          <w:color w:val="000000"/>
          <w:lang w:val="ru-RU"/>
        </w:rPr>
        <w:t>УСЛУГ</w:t>
      </w:r>
      <w:r w:rsidRPr="000A34CF">
        <w:rPr>
          <w:rFonts w:ascii="Arial" w:hAnsi="Arial" w:cs="Arial"/>
          <w:color w:val="000000"/>
          <w:lang w:val="ru-RU"/>
        </w:rPr>
        <w:t>, предусмотренного п. 2.</w:t>
      </w:r>
      <w:r>
        <w:rPr>
          <w:rFonts w:ascii="Arial" w:hAnsi="Arial" w:cs="Arial"/>
          <w:color w:val="000000"/>
          <w:lang w:val="ru-RU"/>
        </w:rPr>
        <w:t>1</w:t>
      </w:r>
      <w:r w:rsidRPr="000A34CF">
        <w:rPr>
          <w:rFonts w:ascii="Arial" w:hAnsi="Arial" w:cs="Arial"/>
          <w:color w:val="000000"/>
          <w:lang w:val="ru-RU"/>
        </w:rPr>
        <w:t xml:space="preserve"> Раздела 1 и Раздел</w:t>
      </w:r>
      <w:r>
        <w:rPr>
          <w:rFonts w:ascii="Arial" w:hAnsi="Arial" w:cs="Arial"/>
          <w:color w:val="000000"/>
          <w:lang w:val="ru-RU"/>
        </w:rPr>
        <w:t>ом</w:t>
      </w:r>
      <w:r w:rsidRPr="000A34CF">
        <w:rPr>
          <w:rFonts w:ascii="Arial" w:hAnsi="Arial" w:cs="Arial"/>
          <w:color w:val="000000"/>
          <w:lang w:val="ru-RU"/>
        </w:rPr>
        <w:t xml:space="preserve"> 3 настоящего ДОГОВОРА, в пределах согласованного опциона </w:t>
      </w:r>
      <w:r>
        <w:rPr>
          <w:rFonts w:ascii="Arial" w:hAnsi="Arial" w:cs="Arial"/>
          <w:color w:val="000000"/>
          <w:lang w:val="ru-RU"/>
        </w:rPr>
        <w:t>ЗАКАЗЧИКА</w:t>
      </w:r>
      <w:r w:rsidRPr="000A34CF">
        <w:rPr>
          <w:rFonts w:ascii="Arial" w:hAnsi="Arial" w:cs="Arial"/>
          <w:color w:val="000000"/>
          <w:lang w:val="ru-RU"/>
        </w:rPr>
        <w:t xml:space="preserve">. </w:t>
      </w:r>
    </w:p>
    <w:p w:rsidR="00BB2FC1" w:rsidRPr="000A34CF" w:rsidRDefault="00BB2FC1" w:rsidP="00BB2FC1">
      <w:pPr>
        <w:pStyle w:val="10"/>
        <w:tabs>
          <w:tab w:val="left" w:pos="567"/>
        </w:tabs>
        <w:spacing w:after="120" w:line="240" w:lineRule="auto"/>
        <w:ind w:left="567" w:firstLine="0"/>
        <w:rPr>
          <w:rFonts w:ascii="Arial" w:hAnsi="Arial" w:cs="Arial"/>
          <w:color w:val="000000"/>
          <w:lang w:val="ru-RU"/>
        </w:rPr>
      </w:pPr>
      <w:r w:rsidRPr="000A34CF">
        <w:rPr>
          <w:rFonts w:ascii="Arial" w:hAnsi="Arial" w:cs="Arial"/>
          <w:color w:val="000000"/>
          <w:lang w:val="ru-RU"/>
        </w:rPr>
        <w:t xml:space="preserve">Опцион </w:t>
      </w:r>
      <w:r>
        <w:rPr>
          <w:rFonts w:ascii="Arial" w:hAnsi="Arial" w:cs="Arial"/>
          <w:color w:val="000000"/>
          <w:lang w:val="ru-RU"/>
        </w:rPr>
        <w:t>ЗАКАЗЧИКА</w:t>
      </w:r>
      <w:r w:rsidRPr="000A34CF">
        <w:rPr>
          <w:rFonts w:ascii="Arial" w:hAnsi="Arial" w:cs="Arial"/>
          <w:color w:val="000000"/>
          <w:lang w:val="ru-RU"/>
        </w:rPr>
        <w:t xml:space="preserve"> в сторону увеличения</w:t>
      </w:r>
      <w:r w:rsidR="003D544B">
        <w:rPr>
          <w:rFonts w:ascii="Arial" w:hAnsi="Arial" w:cs="Arial"/>
          <w:color w:val="000000"/>
          <w:lang w:val="ru-RU"/>
        </w:rPr>
        <w:t xml:space="preserve"> или сокращения объема УСЛУГ может составлять 50% от согласованного в настоящем Договоре</w:t>
      </w:r>
      <w:r w:rsidRPr="000A34CF">
        <w:rPr>
          <w:rFonts w:ascii="Arial" w:hAnsi="Arial" w:cs="Arial"/>
          <w:color w:val="000000"/>
          <w:lang w:val="ru-RU"/>
        </w:rPr>
        <w:t xml:space="preserve"> объема УСЛУГ  </w:t>
      </w:r>
    </w:p>
    <w:p w:rsidR="00521053" w:rsidRDefault="00BB2FC1">
      <w:pPr>
        <w:pStyle w:val="10"/>
        <w:numPr>
          <w:ilvl w:val="1"/>
          <w:numId w:val="27"/>
        </w:numPr>
        <w:tabs>
          <w:tab w:val="left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0A34CF">
        <w:rPr>
          <w:rFonts w:ascii="Arial" w:hAnsi="Arial" w:cs="Arial"/>
          <w:color w:val="000000"/>
          <w:lang w:val="ru-RU"/>
        </w:rPr>
        <w:t xml:space="preserve">Под Опционом понимается право </w:t>
      </w:r>
      <w:r>
        <w:rPr>
          <w:rFonts w:ascii="Arial" w:hAnsi="Arial" w:cs="Arial"/>
          <w:color w:val="000000"/>
          <w:lang w:val="ru-RU"/>
        </w:rPr>
        <w:t>ЗАКАЗЧИКА</w:t>
      </w:r>
      <w:r w:rsidRPr="000A34CF">
        <w:rPr>
          <w:rFonts w:ascii="Arial" w:hAnsi="Arial" w:cs="Arial"/>
          <w:color w:val="000000"/>
          <w:lang w:val="ru-RU"/>
        </w:rPr>
        <w:t xml:space="preserve"> уменьшить(-) или увеличить(+) годовой </w:t>
      </w:r>
      <w:r w:rsidR="003D544B" w:rsidRPr="000A34CF">
        <w:rPr>
          <w:rFonts w:ascii="Arial" w:hAnsi="Arial" w:cs="Arial"/>
          <w:color w:val="000000"/>
          <w:lang w:val="ru-RU"/>
        </w:rPr>
        <w:t>объем УСЛУГ</w:t>
      </w:r>
      <w:r>
        <w:rPr>
          <w:rFonts w:ascii="Arial" w:hAnsi="Arial" w:cs="Arial"/>
          <w:color w:val="000000"/>
          <w:lang w:val="ru-RU"/>
        </w:rPr>
        <w:t xml:space="preserve">, </w:t>
      </w:r>
      <w:r w:rsidR="00B326AB">
        <w:rPr>
          <w:rFonts w:ascii="Arial" w:hAnsi="Arial" w:cs="Arial"/>
          <w:color w:val="000000"/>
          <w:lang w:val="ru-RU"/>
        </w:rPr>
        <w:t>предусмотренный</w:t>
      </w:r>
      <w:r w:rsidRPr="000A34CF">
        <w:rPr>
          <w:rFonts w:ascii="Arial" w:hAnsi="Arial" w:cs="Arial"/>
          <w:color w:val="000000"/>
          <w:lang w:val="ru-RU"/>
        </w:rPr>
        <w:t xml:space="preserve"> НАРЯД-ЗАКАЗОМ без изменения остальных согласованных условий, в том числе, без изменения цен, согласованных в </w:t>
      </w:r>
      <w:r>
        <w:rPr>
          <w:rFonts w:ascii="Arial" w:hAnsi="Arial" w:cs="Arial"/>
          <w:color w:val="000000"/>
          <w:lang w:val="ru-RU"/>
        </w:rPr>
        <w:t xml:space="preserve">п. 4 Раздела 1 </w:t>
      </w:r>
      <w:r w:rsidR="003D544B">
        <w:rPr>
          <w:rFonts w:ascii="Arial" w:hAnsi="Arial" w:cs="Arial"/>
          <w:color w:val="000000"/>
          <w:lang w:val="ru-RU"/>
        </w:rPr>
        <w:t>и Разделе</w:t>
      </w:r>
      <w:r>
        <w:rPr>
          <w:rFonts w:ascii="Arial" w:hAnsi="Arial" w:cs="Arial"/>
          <w:color w:val="000000"/>
          <w:lang w:val="ru-RU"/>
        </w:rPr>
        <w:t xml:space="preserve"> 4</w:t>
      </w:r>
      <w:r w:rsidRPr="000A34CF">
        <w:rPr>
          <w:rFonts w:ascii="Arial" w:hAnsi="Arial" w:cs="Arial"/>
          <w:color w:val="000000"/>
          <w:lang w:val="ru-RU"/>
        </w:rPr>
        <w:t xml:space="preserve"> настоящего ДОГОВОРА. </w:t>
      </w:r>
    </w:p>
    <w:p w:rsidR="00521053" w:rsidRDefault="00BB2FC1">
      <w:pPr>
        <w:pStyle w:val="10"/>
        <w:numPr>
          <w:ilvl w:val="1"/>
          <w:numId w:val="27"/>
        </w:numPr>
        <w:tabs>
          <w:tab w:val="left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0A34CF">
        <w:rPr>
          <w:rFonts w:ascii="Arial" w:hAnsi="Arial" w:cs="Arial"/>
          <w:color w:val="000000"/>
          <w:lang w:val="ru-RU"/>
        </w:rPr>
        <w:t xml:space="preserve">Данное условие об опционе </w:t>
      </w:r>
      <w:r>
        <w:rPr>
          <w:rFonts w:ascii="Arial" w:hAnsi="Arial" w:cs="Arial"/>
          <w:color w:val="000000"/>
          <w:lang w:val="ru-RU"/>
        </w:rPr>
        <w:t xml:space="preserve">ЗАКАЗЧИКА </w:t>
      </w:r>
      <w:r w:rsidRPr="000A34CF">
        <w:rPr>
          <w:rFonts w:ascii="Arial" w:hAnsi="Arial" w:cs="Arial"/>
          <w:color w:val="000000"/>
          <w:lang w:val="ru-RU"/>
        </w:rPr>
        <w:t>является безотзывной офертой ИСПОЛНИТЕЛЯ в отношении уменьшения или увеличения объема УСЛУГ. Данная оферта выдана на весь срок действия ДОГОВОРА и может быть акцептована неоднократно в порядке, описанном ниже.</w:t>
      </w:r>
      <w:bookmarkStart w:id="53" w:name="ТекстовоеПоле846"/>
      <w:bookmarkEnd w:id="53"/>
    </w:p>
    <w:p w:rsidR="00521053" w:rsidRDefault="00BB2FC1">
      <w:pPr>
        <w:pStyle w:val="10"/>
        <w:numPr>
          <w:ilvl w:val="1"/>
          <w:numId w:val="27"/>
        </w:numPr>
        <w:tabs>
          <w:tab w:val="left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0A34CF">
        <w:rPr>
          <w:rFonts w:ascii="Arial" w:hAnsi="Arial" w:cs="Arial"/>
          <w:color w:val="000000"/>
          <w:lang w:val="ru-RU"/>
        </w:rPr>
        <w:t xml:space="preserve">Заявление </w:t>
      </w:r>
      <w:r>
        <w:rPr>
          <w:rFonts w:ascii="Arial" w:hAnsi="Arial" w:cs="Arial"/>
          <w:color w:val="000000"/>
          <w:lang w:val="ru-RU"/>
        </w:rPr>
        <w:t>ЗАКАЗЧИКА</w:t>
      </w:r>
      <w:r w:rsidRPr="000A34CF">
        <w:rPr>
          <w:rFonts w:ascii="Arial" w:hAnsi="Arial" w:cs="Arial"/>
          <w:color w:val="000000"/>
          <w:lang w:val="ru-RU"/>
        </w:rPr>
        <w:t xml:space="preserve"> об использовании опциона является акцептом оферты ИСПОЛНИТЕЛЯ  и осуществляется в следующем порядке: </w:t>
      </w:r>
    </w:p>
    <w:p w:rsidR="00521053" w:rsidRDefault="00BB2FC1">
      <w:pPr>
        <w:pStyle w:val="10"/>
        <w:numPr>
          <w:ilvl w:val="1"/>
          <w:numId w:val="27"/>
        </w:numPr>
        <w:tabs>
          <w:tab w:val="left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0A34CF">
        <w:rPr>
          <w:rFonts w:ascii="Arial" w:hAnsi="Arial" w:cs="Arial"/>
          <w:color w:val="000000"/>
          <w:lang w:val="ru-RU"/>
        </w:rPr>
        <w:t xml:space="preserve">При использовании опциона, </w:t>
      </w:r>
      <w:r>
        <w:rPr>
          <w:rFonts w:ascii="Arial" w:hAnsi="Arial" w:cs="Arial"/>
          <w:color w:val="000000"/>
          <w:lang w:val="ru-RU"/>
        </w:rPr>
        <w:t>ЗАКАЗЧИК</w:t>
      </w:r>
      <w:r w:rsidRPr="000A34CF">
        <w:rPr>
          <w:rFonts w:ascii="Arial" w:hAnsi="Arial" w:cs="Arial"/>
          <w:color w:val="000000"/>
          <w:lang w:val="ru-RU"/>
        </w:rPr>
        <w:t xml:space="preserve"> обязан заблаговременно сообщить об этом ИСПОЛНИТЕЛЮ, направив ему письменное уведомление об использовании опциона в сторону уменьшения либо заявку на использование опциона в сторону увеличения не менее чем за месяц до окончания срока действия текущего НАРЯД-ЗАКАЗА. </w:t>
      </w:r>
      <w:bookmarkStart w:id="54" w:name="ТекстовоеПоле847"/>
      <w:bookmarkEnd w:id="54"/>
      <w:r w:rsidRPr="000A34CF">
        <w:rPr>
          <w:rFonts w:ascii="Arial" w:hAnsi="Arial" w:cs="Arial"/>
          <w:color w:val="000000"/>
          <w:lang w:val="ru-RU"/>
        </w:rPr>
        <w:t>Уведомление может быть направлено ЗАКАЗЧИКОМ в том числе в виде проекта нового НАРЯД-ЗАКАЗА на очередной период, учитывающего вышеуказанный опцион.</w:t>
      </w:r>
    </w:p>
    <w:p w:rsidR="00521053" w:rsidRDefault="00BB2FC1">
      <w:pPr>
        <w:pStyle w:val="10"/>
        <w:numPr>
          <w:ilvl w:val="1"/>
          <w:numId w:val="27"/>
        </w:numPr>
        <w:tabs>
          <w:tab w:val="left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0A34CF">
        <w:rPr>
          <w:rFonts w:ascii="Arial" w:hAnsi="Arial" w:cs="Arial"/>
          <w:color w:val="000000"/>
          <w:lang w:val="ru-RU"/>
        </w:rPr>
        <w:t xml:space="preserve"> С момента получения уведомления </w:t>
      </w:r>
      <w:r>
        <w:rPr>
          <w:rFonts w:ascii="Arial" w:hAnsi="Arial" w:cs="Arial"/>
          <w:color w:val="000000"/>
          <w:lang w:val="ru-RU"/>
        </w:rPr>
        <w:t>ЗАКАЗЧИКА</w:t>
      </w:r>
      <w:r w:rsidRPr="000A34CF">
        <w:rPr>
          <w:rFonts w:ascii="Arial" w:hAnsi="Arial" w:cs="Arial"/>
          <w:color w:val="000000"/>
          <w:lang w:val="ru-RU"/>
        </w:rPr>
        <w:t xml:space="preserve"> об использовании опциона в сторону уменьшения обязательства ИСПОЛНИТЕЛЯ по выполнению  объема УСЛУГ, указанного в соответствующем уведомлении, прекращаются.</w:t>
      </w:r>
    </w:p>
    <w:p w:rsidR="00521053" w:rsidRDefault="00BB2FC1">
      <w:pPr>
        <w:pStyle w:val="10"/>
        <w:numPr>
          <w:ilvl w:val="1"/>
          <w:numId w:val="27"/>
        </w:numPr>
        <w:tabs>
          <w:tab w:val="left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0A34CF">
        <w:rPr>
          <w:rFonts w:ascii="Arial" w:hAnsi="Arial" w:cs="Arial"/>
          <w:color w:val="000000"/>
          <w:lang w:val="ru-RU"/>
        </w:rPr>
        <w:t xml:space="preserve">ИСПОЛНИТЕЛЬ, получивший заявку на использование опциона </w:t>
      </w:r>
      <w:r w:rsidRPr="002B4D26">
        <w:rPr>
          <w:rFonts w:ascii="Arial" w:hAnsi="Arial" w:cs="Arial"/>
          <w:color w:val="000000"/>
          <w:lang w:val="ru-RU"/>
        </w:rPr>
        <w:t>ЗАКАЗЧ</w:t>
      </w:r>
      <w:r>
        <w:rPr>
          <w:rFonts w:ascii="Arial" w:hAnsi="Arial" w:cs="Arial"/>
          <w:color w:val="000000"/>
          <w:lang w:val="ru-RU"/>
        </w:rPr>
        <w:t>И</w:t>
      </w:r>
      <w:r w:rsidRPr="002B4D26">
        <w:rPr>
          <w:rFonts w:ascii="Arial" w:hAnsi="Arial" w:cs="Arial"/>
          <w:color w:val="000000"/>
          <w:lang w:val="ru-RU"/>
        </w:rPr>
        <w:t>КА</w:t>
      </w:r>
      <w:r w:rsidRPr="000A34CF">
        <w:rPr>
          <w:rFonts w:ascii="Arial" w:hAnsi="Arial" w:cs="Arial"/>
          <w:color w:val="000000"/>
          <w:lang w:val="ru-RU"/>
        </w:rPr>
        <w:t xml:space="preserve"> в сторону увеличения в пределах согласованного в настоящем пункте опциона, при условии наличия и доступности соответствующего ОБОРУДОВАНИЯ ИСПОЛНИТЕЛЯ гарантирует выполнение дополнительного объема УСЛУГ  по ценам, определенным </w:t>
      </w:r>
      <w:r w:rsidRPr="002B4D26">
        <w:rPr>
          <w:rFonts w:ascii="Arial" w:hAnsi="Arial" w:cs="Arial"/>
          <w:color w:val="000000"/>
          <w:lang w:val="ru-RU"/>
        </w:rPr>
        <w:t xml:space="preserve">в </w:t>
      </w:r>
      <w:r>
        <w:rPr>
          <w:rFonts w:ascii="Arial" w:hAnsi="Arial" w:cs="Arial"/>
          <w:color w:val="000000"/>
          <w:lang w:val="ru-RU"/>
        </w:rPr>
        <w:t>п. 4 Раздела 1 и п. 50 Раздела 4</w:t>
      </w:r>
      <w:r w:rsidRPr="002B4D26">
        <w:rPr>
          <w:rFonts w:ascii="Arial" w:hAnsi="Arial" w:cs="Arial"/>
          <w:color w:val="000000"/>
          <w:lang w:val="ru-RU"/>
        </w:rPr>
        <w:t xml:space="preserve"> настоящего ДОГОВОРА. </w:t>
      </w:r>
    </w:p>
    <w:p w:rsidR="00521053" w:rsidRDefault="002E4FDD">
      <w:pPr>
        <w:pStyle w:val="afa"/>
        <w:widowControl w:val="0"/>
        <w:numPr>
          <w:ilvl w:val="0"/>
          <w:numId w:val="27"/>
        </w:numPr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8A0E5F">
        <w:rPr>
          <w:rFonts w:ascii="Arial" w:hAnsi="Arial" w:cs="Arial"/>
          <w:b/>
          <w:sz w:val="20"/>
          <w:szCs w:val="20"/>
        </w:rPr>
        <w:t>РЕГЛАМЕНТИРУЮЩИЕ</w:t>
      </w:r>
      <w:r w:rsidRPr="008A0E5F">
        <w:rPr>
          <w:rFonts w:ascii="Arial" w:hAnsi="Arial" w:cs="Arial"/>
          <w:b/>
          <w:sz w:val="20"/>
          <w:szCs w:val="20"/>
          <w:lang w:val="ru-RU"/>
        </w:rPr>
        <w:t xml:space="preserve"> ДОКУМЕНТЫ</w:t>
      </w:r>
    </w:p>
    <w:p w:rsidR="00521053" w:rsidRDefault="002E4FDD">
      <w:pPr>
        <w:pStyle w:val="afa"/>
        <w:widowControl w:val="0"/>
        <w:numPr>
          <w:ilvl w:val="1"/>
          <w:numId w:val="27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8A0E5F">
        <w:rPr>
          <w:rFonts w:ascii="Arial" w:hAnsi="Arial" w:cs="Arial"/>
          <w:sz w:val="20"/>
          <w:szCs w:val="20"/>
          <w:lang w:val="ru-RU"/>
        </w:rPr>
        <w:t>Взаимоотношения между СТОРОНАМИ, а  также контроль  оказания УСЛУГ, определяются следующими документами:</w:t>
      </w:r>
    </w:p>
    <w:p w:rsidR="00FE7689" w:rsidRPr="009F513C" w:rsidRDefault="00FE7689" w:rsidP="00FE7689">
      <w:pPr>
        <w:pStyle w:val="afa"/>
        <w:numPr>
          <w:ilvl w:val="0"/>
          <w:numId w:val="40"/>
        </w:numPr>
        <w:jc w:val="both"/>
        <w:rPr>
          <w:rFonts w:ascii="Arial" w:hAnsi="Arial" w:cs="Arial"/>
          <w:sz w:val="20"/>
          <w:szCs w:val="20"/>
          <w:lang w:val="ru-RU"/>
        </w:rPr>
      </w:pPr>
      <w:r w:rsidRPr="009F513C">
        <w:rPr>
          <w:rFonts w:ascii="Arial" w:hAnsi="Arial" w:cs="Arial"/>
          <w:sz w:val="20"/>
          <w:szCs w:val="20"/>
          <w:lang w:val="ru-RU"/>
        </w:rPr>
        <w:t>Политика ООО «Славнефть-Красноярскнефтегаз» в области промышленной безопасности, охраны труда и окружающей среды;</w:t>
      </w:r>
    </w:p>
    <w:p w:rsidR="00FE7689" w:rsidRPr="009F513C" w:rsidRDefault="00FE7689" w:rsidP="00FE7689">
      <w:pPr>
        <w:pStyle w:val="afa"/>
        <w:numPr>
          <w:ilvl w:val="0"/>
          <w:numId w:val="40"/>
        </w:numPr>
        <w:jc w:val="both"/>
        <w:rPr>
          <w:rFonts w:ascii="Arial" w:hAnsi="Arial" w:cs="Arial"/>
          <w:sz w:val="20"/>
          <w:szCs w:val="20"/>
          <w:lang w:val="ru-RU"/>
        </w:rPr>
      </w:pPr>
      <w:r w:rsidRPr="009F513C">
        <w:rPr>
          <w:rFonts w:ascii="Arial" w:hAnsi="Arial" w:cs="Arial"/>
          <w:sz w:val="20"/>
          <w:szCs w:val="20"/>
          <w:lang w:val="ru-RU"/>
        </w:rPr>
        <w:t xml:space="preserve">Положение ООО «Славнефть-Красноярскнефтегаз» по одновременному производству буровых работ освоению, ремонту и эксплуатации скважин на кустовой площадке ООО «Славнефть-Красноярскнефтегаз»;  </w:t>
      </w:r>
    </w:p>
    <w:p w:rsidR="00FE7689" w:rsidRPr="009F513C" w:rsidRDefault="00FE7689" w:rsidP="00AE79A6">
      <w:pPr>
        <w:pStyle w:val="afa"/>
        <w:numPr>
          <w:ilvl w:val="0"/>
          <w:numId w:val="40"/>
        </w:numPr>
        <w:jc w:val="both"/>
        <w:rPr>
          <w:rFonts w:ascii="Arial" w:hAnsi="Arial" w:cs="Arial"/>
          <w:sz w:val="20"/>
          <w:szCs w:val="20"/>
          <w:lang w:val="ru-RU"/>
        </w:rPr>
      </w:pPr>
      <w:r w:rsidRPr="009F513C">
        <w:rPr>
          <w:rFonts w:ascii="Arial" w:hAnsi="Arial" w:cs="Arial"/>
          <w:sz w:val="20"/>
          <w:szCs w:val="20"/>
          <w:lang w:val="ru-RU"/>
        </w:rPr>
        <w:t>Стандарт ООО «Славнефть-Красноярскнефтегаз» «Единые требования к средствам индивидуальной защиты для снижения воздействия вредных и опасных факторов производственных риск</w:t>
      </w:r>
      <w:r w:rsidR="00AE79A6" w:rsidRPr="009F513C">
        <w:rPr>
          <w:rFonts w:ascii="Arial" w:hAnsi="Arial" w:cs="Arial"/>
          <w:sz w:val="20"/>
          <w:szCs w:val="20"/>
          <w:lang w:val="ru-RU"/>
        </w:rPr>
        <w:t>ов на рабочих местах работников ООО «Славнефть-Красноярскнефтегаз»;</w:t>
      </w:r>
    </w:p>
    <w:p w:rsidR="00FE7689" w:rsidRPr="009F513C" w:rsidRDefault="00FE7689" w:rsidP="00AE79A6">
      <w:pPr>
        <w:pStyle w:val="afa"/>
        <w:numPr>
          <w:ilvl w:val="0"/>
          <w:numId w:val="40"/>
        </w:numPr>
        <w:jc w:val="both"/>
        <w:rPr>
          <w:rFonts w:ascii="Arial" w:hAnsi="Arial" w:cs="Arial"/>
          <w:sz w:val="20"/>
          <w:szCs w:val="20"/>
          <w:lang w:val="ru-RU"/>
        </w:rPr>
      </w:pPr>
      <w:r w:rsidRPr="009F513C">
        <w:rPr>
          <w:rFonts w:ascii="Arial" w:hAnsi="Arial" w:cs="Arial"/>
          <w:sz w:val="20"/>
          <w:szCs w:val="20"/>
          <w:lang w:val="ru-RU"/>
        </w:rPr>
        <w:t xml:space="preserve">Стандарт </w:t>
      </w:r>
      <w:r w:rsidR="00AE79A6" w:rsidRPr="009F513C">
        <w:rPr>
          <w:rFonts w:ascii="Arial" w:hAnsi="Arial" w:cs="Arial"/>
          <w:sz w:val="20"/>
          <w:szCs w:val="20"/>
          <w:lang w:val="ru-RU"/>
        </w:rPr>
        <w:t>ОАО «Н</w:t>
      </w:r>
      <w:r w:rsidR="00EB1898" w:rsidRPr="009F513C">
        <w:rPr>
          <w:rFonts w:ascii="Arial" w:hAnsi="Arial" w:cs="Arial"/>
          <w:sz w:val="20"/>
          <w:szCs w:val="20"/>
          <w:lang w:val="ru-RU"/>
        </w:rPr>
        <w:t>Г</w:t>
      </w:r>
      <w:r w:rsidR="00AE79A6" w:rsidRPr="009F513C">
        <w:rPr>
          <w:rFonts w:ascii="Arial" w:hAnsi="Arial" w:cs="Arial"/>
          <w:sz w:val="20"/>
          <w:szCs w:val="20"/>
          <w:lang w:val="ru-RU"/>
        </w:rPr>
        <w:t>К «Славнефть»</w:t>
      </w:r>
      <w:r w:rsidRPr="009F513C">
        <w:rPr>
          <w:rFonts w:ascii="Arial" w:hAnsi="Arial" w:cs="Arial"/>
          <w:sz w:val="20"/>
          <w:szCs w:val="20"/>
          <w:lang w:val="ru-RU"/>
        </w:rPr>
        <w:t xml:space="preserve"> </w:t>
      </w:r>
      <w:r w:rsidR="00AE79A6" w:rsidRPr="009F513C">
        <w:rPr>
          <w:rFonts w:ascii="Arial" w:hAnsi="Arial" w:cs="Arial"/>
          <w:sz w:val="20"/>
          <w:szCs w:val="20"/>
          <w:lang w:val="ru-RU"/>
        </w:rPr>
        <w:t>«</w:t>
      </w:r>
      <w:r w:rsidRPr="009F513C">
        <w:rPr>
          <w:rFonts w:ascii="Arial" w:hAnsi="Arial" w:cs="Arial"/>
          <w:sz w:val="20"/>
          <w:szCs w:val="20"/>
          <w:lang w:val="ru-RU"/>
        </w:rPr>
        <w:t>Порядок передачи информации в области промышленной, пожарной безопасности, охраны труда и окружающей среды</w:t>
      </w:r>
      <w:r w:rsidR="00AE79A6" w:rsidRPr="009F513C">
        <w:rPr>
          <w:rFonts w:ascii="Arial" w:hAnsi="Arial" w:cs="Arial"/>
          <w:sz w:val="20"/>
          <w:szCs w:val="20"/>
          <w:lang w:val="ru-RU"/>
        </w:rPr>
        <w:t>»,</w:t>
      </w:r>
      <w:r w:rsidRPr="009F513C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9F513C">
        <w:rPr>
          <w:rFonts w:ascii="Arial" w:hAnsi="Arial" w:cs="Arial"/>
          <w:sz w:val="20"/>
          <w:szCs w:val="20"/>
          <w:lang w:val="ru-RU"/>
        </w:rPr>
        <w:t>СтСН</w:t>
      </w:r>
      <w:proofErr w:type="spellEnd"/>
      <w:r w:rsidRPr="009F513C">
        <w:rPr>
          <w:rFonts w:ascii="Arial" w:hAnsi="Arial" w:cs="Arial"/>
          <w:sz w:val="20"/>
          <w:szCs w:val="20"/>
          <w:lang w:val="ru-RU"/>
        </w:rPr>
        <w:t xml:space="preserve"> – 01 – 2012</w:t>
      </w:r>
      <w:r w:rsidR="00AE79A6" w:rsidRPr="009F513C">
        <w:rPr>
          <w:rFonts w:ascii="Arial" w:hAnsi="Arial" w:cs="Arial"/>
          <w:sz w:val="20"/>
          <w:szCs w:val="20"/>
          <w:lang w:val="ru-RU"/>
        </w:rPr>
        <w:t xml:space="preserve">, </w:t>
      </w:r>
      <w:r w:rsidRPr="009F513C">
        <w:rPr>
          <w:rFonts w:ascii="Arial" w:hAnsi="Arial" w:cs="Arial"/>
          <w:sz w:val="20"/>
          <w:szCs w:val="20"/>
          <w:lang w:val="ru-RU"/>
        </w:rPr>
        <w:t>Версия 5</w:t>
      </w:r>
      <w:r w:rsidR="00AE79A6" w:rsidRPr="009F513C">
        <w:rPr>
          <w:rFonts w:ascii="Arial" w:hAnsi="Arial" w:cs="Arial"/>
          <w:sz w:val="20"/>
          <w:szCs w:val="20"/>
          <w:lang w:val="ru-RU"/>
        </w:rPr>
        <w:t>;</w:t>
      </w:r>
    </w:p>
    <w:p w:rsidR="00FE7689" w:rsidRPr="009F513C" w:rsidRDefault="00FE7689" w:rsidP="00AE79A6">
      <w:pPr>
        <w:pStyle w:val="afa"/>
        <w:numPr>
          <w:ilvl w:val="0"/>
          <w:numId w:val="40"/>
        </w:numPr>
        <w:jc w:val="both"/>
        <w:rPr>
          <w:rFonts w:ascii="Arial" w:hAnsi="Arial" w:cs="Arial"/>
          <w:sz w:val="20"/>
          <w:szCs w:val="20"/>
          <w:lang w:val="ru-RU"/>
        </w:rPr>
      </w:pPr>
      <w:r w:rsidRPr="009F513C">
        <w:rPr>
          <w:rFonts w:ascii="Arial" w:hAnsi="Arial" w:cs="Arial"/>
          <w:sz w:val="20"/>
          <w:szCs w:val="20"/>
          <w:lang w:val="ru-RU"/>
        </w:rPr>
        <w:t xml:space="preserve">Стандарт </w:t>
      </w:r>
      <w:r w:rsidR="00AE79A6" w:rsidRPr="009F513C">
        <w:rPr>
          <w:rFonts w:ascii="Arial" w:hAnsi="Arial" w:cs="Arial"/>
          <w:sz w:val="20"/>
          <w:szCs w:val="20"/>
          <w:lang w:val="ru-RU"/>
        </w:rPr>
        <w:t>ОАО «Н</w:t>
      </w:r>
      <w:r w:rsidR="00EB1898" w:rsidRPr="009F513C">
        <w:rPr>
          <w:rFonts w:ascii="Arial" w:hAnsi="Arial" w:cs="Arial"/>
          <w:sz w:val="20"/>
          <w:szCs w:val="20"/>
          <w:lang w:val="ru-RU"/>
        </w:rPr>
        <w:t>Г</w:t>
      </w:r>
      <w:r w:rsidR="00AE79A6" w:rsidRPr="009F513C">
        <w:rPr>
          <w:rFonts w:ascii="Arial" w:hAnsi="Arial" w:cs="Arial"/>
          <w:sz w:val="20"/>
          <w:szCs w:val="20"/>
          <w:lang w:val="ru-RU"/>
        </w:rPr>
        <w:t>К «Славнефть» «Т</w:t>
      </w:r>
      <w:r w:rsidRPr="009F513C">
        <w:rPr>
          <w:rFonts w:ascii="Arial" w:hAnsi="Arial" w:cs="Arial"/>
          <w:sz w:val="20"/>
          <w:szCs w:val="20"/>
          <w:lang w:val="ru-RU"/>
        </w:rPr>
        <w:t>ранспортная безопасность</w:t>
      </w:r>
      <w:r w:rsidR="00AE79A6" w:rsidRPr="009F513C">
        <w:rPr>
          <w:rFonts w:ascii="Arial" w:hAnsi="Arial" w:cs="Arial"/>
          <w:sz w:val="20"/>
          <w:szCs w:val="20"/>
          <w:lang w:val="ru-RU"/>
        </w:rPr>
        <w:t>»,</w:t>
      </w:r>
      <w:r w:rsidRPr="009F513C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9F513C">
        <w:rPr>
          <w:rFonts w:ascii="Arial" w:hAnsi="Arial" w:cs="Arial"/>
          <w:sz w:val="20"/>
          <w:szCs w:val="20"/>
          <w:lang w:val="ru-RU"/>
        </w:rPr>
        <w:t>СтСН</w:t>
      </w:r>
      <w:proofErr w:type="spellEnd"/>
      <w:r w:rsidRPr="009F513C">
        <w:rPr>
          <w:rFonts w:ascii="Arial" w:hAnsi="Arial" w:cs="Arial"/>
          <w:sz w:val="20"/>
          <w:szCs w:val="20"/>
          <w:lang w:val="ru-RU"/>
        </w:rPr>
        <w:t xml:space="preserve"> – 02 – 2011 </w:t>
      </w:r>
      <w:r w:rsidR="00AE79A6" w:rsidRPr="009F513C">
        <w:rPr>
          <w:rFonts w:ascii="Arial" w:hAnsi="Arial" w:cs="Arial"/>
          <w:sz w:val="20"/>
          <w:szCs w:val="20"/>
          <w:lang w:val="ru-RU"/>
        </w:rPr>
        <w:t xml:space="preserve">             </w:t>
      </w:r>
      <w:r w:rsidRPr="009F513C">
        <w:rPr>
          <w:rFonts w:ascii="Arial" w:hAnsi="Arial" w:cs="Arial"/>
          <w:sz w:val="20"/>
          <w:szCs w:val="20"/>
          <w:lang w:val="ru-RU"/>
        </w:rPr>
        <w:t>Версия 2</w:t>
      </w:r>
    </w:p>
    <w:p w:rsidR="00FE7689" w:rsidRPr="009F513C" w:rsidRDefault="00AE79A6" w:rsidP="00AE79A6">
      <w:pPr>
        <w:pStyle w:val="afa"/>
        <w:numPr>
          <w:ilvl w:val="0"/>
          <w:numId w:val="40"/>
        </w:numPr>
        <w:jc w:val="both"/>
        <w:rPr>
          <w:rFonts w:ascii="Arial" w:hAnsi="Arial" w:cs="Arial"/>
          <w:sz w:val="20"/>
          <w:szCs w:val="20"/>
          <w:lang w:val="ru-RU"/>
        </w:rPr>
      </w:pPr>
      <w:r w:rsidRPr="009F513C">
        <w:rPr>
          <w:rFonts w:ascii="Arial" w:hAnsi="Arial" w:cs="Arial"/>
          <w:sz w:val="20"/>
          <w:szCs w:val="20"/>
          <w:lang w:val="ru-RU"/>
        </w:rPr>
        <w:t>Стандарт ОАО «Н</w:t>
      </w:r>
      <w:r w:rsidR="00EB1898" w:rsidRPr="009F513C">
        <w:rPr>
          <w:rFonts w:ascii="Arial" w:hAnsi="Arial" w:cs="Arial"/>
          <w:sz w:val="20"/>
          <w:szCs w:val="20"/>
          <w:lang w:val="ru-RU"/>
        </w:rPr>
        <w:t>Г</w:t>
      </w:r>
      <w:r w:rsidRPr="009F513C">
        <w:rPr>
          <w:rFonts w:ascii="Arial" w:hAnsi="Arial" w:cs="Arial"/>
          <w:sz w:val="20"/>
          <w:szCs w:val="20"/>
          <w:lang w:val="ru-RU"/>
        </w:rPr>
        <w:t>К «Славнефть» «</w:t>
      </w:r>
      <w:r w:rsidR="00FE7689" w:rsidRPr="009F513C">
        <w:rPr>
          <w:rFonts w:ascii="Arial" w:hAnsi="Arial" w:cs="Arial"/>
          <w:sz w:val="20"/>
          <w:szCs w:val="20"/>
          <w:lang w:val="ru-RU"/>
        </w:rPr>
        <w:t>Порядок расследования происшествий</w:t>
      </w:r>
      <w:r w:rsidRPr="009F513C">
        <w:rPr>
          <w:rFonts w:ascii="Arial" w:hAnsi="Arial" w:cs="Arial"/>
          <w:sz w:val="20"/>
          <w:szCs w:val="20"/>
          <w:lang w:val="ru-RU"/>
        </w:rPr>
        <w:t>»</w:t>
      </w:r>
      <w:r w:rsidR="00FE7689" w:rsidRPr="009F513C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FE7689" w:rsidRPr="009F513C">
        <w:rPr>
          <w:rFonts w:ascii="Arial" w:hAnsi="Arial" w:cs="Arial"/>
          <w:sz w:val="20"/>
          <w:szCs w:val="20"/>
          <w:lang w:val="ru-RU"/>
        </w:rPr>
        <w:t>СтСН</w:t>
      </w:r>
      <w:proofErr w:type="spellEnd"/>
      <w:r w:rsidR="00FE7689" w:rsidRPr="009F513C">
        <w:rPr>
          <w:rFonts w:ascii="Arial" w:hAnsi="Arial" w:cs="Arial"/>
          <w:sz w:val="20"/>
          <w:szCs w:val="20"/>
          <w:lang w:val="ru-RU"/>
        </w:rPr>
        <w:t xml:space="preserve"> – 04 – 2011 Версия 2</w:t>
      </w:r>
      <w:r w:rsidRPr="009F513C">
        <w:rPr>
          <w:rFonts w:ascii="Arial" w:hAnsi="Arial" w:cs="Arial"/>
          <w:sz w:val="20"/>
          <w:szCs w:val="20"/>
          <w:lang w:val="ru-RU"/>
        </w:rPr>
        <w:t>;</w:t>
      </w:r>
    </w:p>
    <w:p w:rsidR="00AE79A6" w:rsidRPr="009F513C" w:rsidRDefault="00FE7689" w:rsidP="00AE79A6">
      <w:pPr>
        <w:pStyle w:val="afa"/>
        <w:numPr>
          <w:ilvl w:val="0"/>
          <w:numId w:val="40"/>
        </w:numPr>
        <w:jc w:val="both"/>
        <w:rPr>
          <w:rFonts w:ascii="Arial" w:hAnsi="Arial" w:cs="Arial"/>
          <w:sz w:val="20"/>
          <w:szCs w:val="20"/>
          <w:lang w:val="ru-RU"/>
        </w:rPr>
      </w:pPr>
      <w:r w:rsidRPr="009F513C">
        <w:rPr>
          <w:rFonts w:ascii="Arial" w:hAnsi="Arial" w:cs="Arial"/>
          <w:sz w:val="20"/>
          <w:szCs w:val="20"/>
          <w:lang w:val="ru-RU"/>
        </w:rPr>
        <w:t xml:space="preserve">Стандарт </w:t>
      </w:r>
      <w:r w:rsidR="00AE79A6" w:rsidRPr="009F513C">
        <w:rPr>
          <w:rFonts w:ascii="Arial" w:hAnsi="Arial" w:cs="Arial"/>
          <w:sz w:val="20"/>
          <w:szCs w:val="20"/>
          <w:lang w:val="ru-RU"/>
        </w:rPr>
        <w:t>ООО «Славнефть-Красноярскнефтегаз» «</w:t>
      </w:r>
      <w:r w:rsidRPr="009F513C">
        <w:rPr>
          <w:rFonts w:ascii="Arial" w:hAnsi="Arial" w:cs="Arial"/>
          <w:sz w:val="20"/>
          <w:szCs w:val="20"/>
          <w:lang w:val="ru-RU"/>
        </w:rPr>
        <w:t>Требования безопасности при выполнении работ подрядными организациями</w:t>
      </w:r>
      <w:r w:rsidR="00AE79A6" w:rsidRPr="009F513C">
        <w:rPr>
          <w:rFonts w:ascii="Arial" w:hAnsi="Arial" w:cs="Arial"/>
          <w:sz w:val="20"/>
          <w:szCs w:val="20"/>
          <w:lang w:val="ru-RU"/>
        </w:rPr>
        <w:t>»,</w:t>
      </w:r>
      <w:r w:rsidRPr="009F513C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9F513C">
        <w:rPr>
          <w:rFonts w:ascii="Arial" w:hAnsi="Arial" w:cs="Arial"/>
          <w:sz w:val="20"/>
          <w:szCs w:val="20"/>
          <w:lang w:val="ru-RU"/>
        </w:rPr>
        <w:t>СтСН</w:t>
      </w:r>
      <w:proofErr w:type="spellEnd"/>
      <w:r w:rsidRPr="009F513C">
        <w:rPr>
          <w:rFonts w:ascii="Arial" w:hAnsi="Arial" w:cs="Arial"/>
          <w:sz w:val="20"/>
          <w:szCs w:val="20"/>
          <w:lang w:val="ru-RU"/>
        </w:rPr>
        <w:t xml:space="preserve"> – 16 – 2011 Версия 1</w:t>
      </w:r>
      <w:r w:rsidR="00AE79A6" w:rsidRPr="009F513C">
        <w:rPr>
          <w:rFonts w:ascii="Arial" w:hAnsi="Arial" w:cs="Arial"/>
          <w:sz w:val="20"/>
          <w:szCs w:val="20"/>
          <w:lang w:val="ru-RU"/>
        </w:rPr>
        <w:t>.</w:t>
      </w:r>
    </w:p>
    <w:p w:rsidR="00FE7689" w:rsidRPr="009F513C" w:rsidRDefault="00FE7689" w:rsidP="007D19D9">
      <w:pPr>
        <w:pStyle w:val="afa"/>
        <w:numPr>
          <w:ilvl w:val="0"/>
          <w:numId w:val="40"/>
        </w:numPr>
        <w:jc w:val="both"/>
        <w:rPr>
          <w:rFonts w:ascii="Arial" w:hAnsi="Arial" w:cs="Arial"/>
          <w:sz w:val="20"/>
          <w:szCs w:val="20"/>
          <w:lang w:val="ru-RU"/>
        </w:rPr>
      </w:pPr>
      <w:r w:rsidRPr="009F513C">
        <w:rPr>
          <w:rFonts w:ascii="Arial" w:hAnsi="Arial" w:cs="Arial"/>
          <w:sz w:val="20"/>
          <w:szCs w:val="20"/>
          <w:lang w:val="ru-RU"/>
        </w:rPr>
        <w:lastRenderedPageBreak/>
        <w:t>Стандарт общества Порядок обеспечения выполнения требований</w:t>
      </w:r>
      <w:r w:rsidR="007D19D9" w:rsidRPr="009F513C">
        <w:rPr>
          <w:rFonts w:ascii="Arial" w:hAnsi="Arial" w:cs="Arial"/>
          <w:sz w:val="20"/>
          <w:szCs w:val="20"/>
          <w:lang w:val="ru-RU"/>
        </w:rPr>
        <w:t xml:space="preserve"> </w:t>
      </w:r>
      <w:r w:rsidRPr="009F513C">
        <w:rPr>
          <w:rFonts w:ascii="Arial" w:hAnsi="Arial" w:cs="Arial"/>
          <w:sz w:val="20"/>
          <w:szCs w:val="20"/>
          <w:lang w:val="ru-RU"/>
        </w:rPr>
        <w:t>в области охраны окружающей среды и экологической безопасности</w:t>
      </w:r>
      <w:r w:rsidR="007D19D9" w:rsidRPr="009F513C">
        <w:rPr>
          <w:rFonts w:ascii="Arial" w:hAnsi="Arial" w:cs="Arial"/>
          <w:sz w:val="20"/>
          <w:szCs w:val="20"/>
          <w:lang w:val="ru-RU"/>
        </w:rPr>
        <w:t>.</w:t>
      </w:r>
    </w:p>
    <w:p w:rsidR="00BD1FCA" w:rsidRPr="009F513C" w:rsidRDefault="00BD1FCA" w:rsidP="007D19D9">
      <w:pPr>
        <w:pStyle w:val="afa"/>
        <w:numPr>
          <w:ilvl w:val="0"/>
          <w:numId w:val="40"/>
        </w:numPr>
        <w:jc w:val="both"/>
        <w:rPr>
          <w:rFonts w:ascii="Arial" w:hAnsi="Arial" w:cs="Arial"/>
          <w:sz w:val="18"/>
          <w:szCs w:val="20"/>
          <w:lang w:val="ru-RU"/>
        </w:rPr>
      </w:pPr>
      <w:r w:rsidRPr="009F513C">
        <w:rPr>
          <w:rFonts w:ascii="Arial" w:hAnsi="Arial" w:cs="Arial"/>
          <w:sz w:val="20"/>
          <w:lang w:val="ru-RU"/>
        </w:rPr>
        <w:t xml:space="preserve">Регламент по безаварийному ведению </w:t>
      </w:r>
      <w:r w:rsidR="00BD2609" w:rsidRPr="009F513C">
        <w:rPr>
          <w:rFonts w:ascii="Arial" w:hAnsi="Arial" w:cs="Arial"/>
          <w:sz w:val="20"/>
          <w:lang w:val="ru-RU"/>
        </w:rPr>
        <w:t xml:space="preserve">буровых </w:t>
      </w:r>
      <w:r w:rsidRPr="009F513C">
        <w:rPr>
          <w:rFonts w:ascii="Arial" w:hAnsi="Arial" w:cs="Arial"/>
          <w:sz w:val="20"/>
          <w:lang w:val="ru-RU"/>
        </w:rPr>
        <w:t xml:space="preserve">работ на месторождениях ООО </w:t>
      </w:r>
      <w:r w:rsidR="00BD2609" w:rsidRPr="009F513C">
        <w:rPr>
          <w:rFonts w:ascii="Arial" w:hAnsi="Arial" w:cs="Arial"/>
          <w:sz w:val="20"/>
          <w:lang w:val="ru-RU"/>
        </w:rPr>
        <w:t xml:space="preserve">«Славнефть- </w:t>
      </w:r>
      <w:r w:rsidRPr="009F513C">
        <w:rPr>
          <w:rFonts w:ascii="Arial" w:hAnsi="Arial" w:cs="Arial"/>
          <w:sz w:val="20"/>
          <w:lang w:val="ru-RU"/>
        </w:rPr>
        <w:t>Красноярскнефтегаз</w:t>
      </w:r>
      <w:r w:rsidR="00BD2609" w:rsidRPr="009F513C">
        <w:rPr>
          <w:rFonts w:ascii="Arial" w:hAnsi="Arial" w:cs="Arial"/>
          <w:sz w:val="20"/>
          <w:lang w:val="ru-RU"/>
        </w:rPr>
        <w:t>»</w:t>
      </w:r>
      <w:r w:rsidRPr="009F513C">
        <w:rPr>
          <w:rFonts w:ascii="Arial" w:hAnsi="Arial" w:cs="Arial"/>
          <w:sz w:val="20"/>
          <w:lang w:val="ru-RU"/>
        </w:rPr>
        <w:t>.</w:t>
      </w:r>
    </w:p>
    <w:p w:rsidR="00521053" w:rsidRDefault="002E4FDD">
      <w:pPr>
        <w:pStyle w:val="afa"/>
        <w:widowControl w:val="0"/>
        <w:numPr>
          <w:ilvl w:val="1"/>
          <w:numId w:val="27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9F513C">
        <w:rPr>
          <w:rFonts w:ascii="Arial" w:hAnsi="Arial" w:cs="Arial"/>
          <w:sz w:val="20"/>
          <w:szCs w:val="20"/>
          <w:lang w:val="ru-RU"/>
        </w:rPr>
        <w:t xml:space="preserve">При подписании настоящего </w:t>
      </w:r>
      <w:r w:rsidRPr="009F513C">
        <w:rPr>
          <w:rFonts w:ascii="Arial" w:hAnsi="Arial" w:cs="Arial"/>
          <w:caps/>
          <w:sz w:val="20"/>
          <w:szCs w:val="20"/>
          <w:lang w:val="ru-RU"/>
        </w:rPr>
        <w:t>Договора</w:t>
      </w:r>
      <w:r w:rsidRPr="009F513C">
        <w:rPr>
          <w:rFonts w:ascii="Arial" w:hAnsi="Arial" w:cs="Arial"/>
          <w:sz w:val="20"/>
          <w:szCs w:val="20"/>
          <w:lang w:val="ru-RU"/>
        </w:rPr>
        <w:t xml:space="preserve"> </w:t>
      </w:r>
      <w:r w:rsidR="00CB67A1" w:rsidRPr="009F513C">
        <w:rPr>
          <w:rFonts w:ascii="Arial" w:hAnsi="Arial" w:cs="Arial"/>
          <w:sz w:val="20"/>
          <w:szCs w:val="20"/>
          <w:lang w:val="ru-RU"/>
        </w:rPr>
        <w:t>ЗАКАЗЧИК</w:t>
      </w:r>
      <w:r w:rsidRPr="009F513C">
        <w:rPr>
          <w:rFonts w:ascii="Arial" w:hAnsi="Arial" w:cs="Arial"/>
          <w:sz w:val="20"/>
          <w:szCs w:val="20"/>
          <w:lang w:val="ru-RU"/>
        </w:rPr>
        <w:t xml:space="preserve"> обязуется передать, а ИСПОЛНИТЕЛЬ </w:t>
      </w:r>
      <w:r w:rsidRPr="008A0E5F">
        <w:rPr>
          <w:rFonts w:ascii="Arial" w:hAnsi="Arial" w:cs="Arial"/>
          <w:sz w:val="20"/>
          <w:szCs w:val="20"/>
          <w:lang w:val="ru-RU"/>
        </w:rPr>
        <w:t xml:space="preserve">обязуется получить от </w:t>
      </w:r>
      <w:r w:rsidR="00CB67A1" w:rsidRPr="008A0E5F">
        <w:rPr>
          <w:rFonts w:ascii="Arial" w:hAnsi="Arial" w:cs="Arial"/>
          <w:sz w:val="20"/>
          <w:szCs w:val="20"/>
          <w:lang w:val="ru-RU"/>
        </w:rPr>
        <w:t>ЗАКАЗЧИКА</w:t>
      </w:r>
      <w:r w:rsidRPr="008A0E5F">
        <w:rPr>
          <w:rFonts w:ascii="Arial" w:hAnsi="Arial" w:cs="Arial"/>
          <w:sz w:val="20"/>
          <w:szCs w:val="20"/>
          <w:lang w:val="ru-RU"/>
        </w:rPr>
        <w:t xml:space="preserve"> 2 прошитых и </w:t>
      </w:r>
      <w:r w:rsidRPr="008A0E5F">
        <w:rPr>
          <w:rFonts w:ascii="Arial" w:hAnsi="Arial" w:cs="Arial"/>
          <w:color w:val="000000"/>
          <w:sz w:val="20"/>
          <w:szCs w:val="20"/>
          <w:lang w:val="ru-RU"/>
        </w:rPr>
        <w:t>пронумерованных</w:t>
      </w:r>
      <w:r w:rsidRPr="008A0E5F">
        <w:rPr>
          <w:rFonts w:ascii="Arial" w:hAnsi="Arial" w:cs="Arial"/>
          <w:sz w:val="20"/>
          <w:szCs w:val="20"/>
          <w:lang w:val="ru-RU"/>
        </w:rPr>
        <w:t xml:space="preserve"> экземпляра всех документов, указанных в пункте</w:t>
      </w:r>
      <w:r w:rsidR="007C210C" w:rsidRPr="008A0E5F">
        <w:rPr>
          <w:rFonts w:ascii="Arial" w:hAnsi="Arial" w:cs="Arial"/>
          <w:sz w:val="20"/>
          <w:szCs w:val="20"/>
          <w:lang w:val="ru-RU"/>
        </w:rPr>
        <w:t xml:space="preserve"> </w:t>
      </w:r>
      <w:r w:rsidR="008A0E5F">
        <w:rPr>
          <w:rFonts w:ascii="Arial" w:hAnsi="Arial" w:cs="Arial"/>
          <w:sz w:val="20"/>
          <w:szCs w:val="20"/>
          <w:lang w:val="ru-RU"/>
        </w:rPr>
        <w:t>37</w:t>
      </w:r>
      <w:r w:rsidR="007C210C" w:rsidRPr="008A0E5F">
        <w:rPr>
          <w:rFonts w:ascii="Arial" w:hAnsi="Arial" w:cs="Arial"/>
          <w:sz w:val="20"/>
          <w:szCs w:val="20"/>
          <w:lang w:val="ru-RU"/>
        </w:rPr>
        <w:t>.1 РАЗДЕЛА 3</w:t>
      </w:r>
      <w:r w:rsidRPr="008A0E5F">
        <w:rPr>
          <w:rFonts w:ascii="Arial" w:hAnsi="Arial" w:cs="Arial"/>
          <w:sz w:val="20"/>
          <w:szCs w:val="20"/>
          <w:lang w:val="ru-RU"/>
        </w:rPr>
        <w:t xml:space="preserve">, подписаться на этих экземплярах (в месте прошивки документов) и вернуть один экземпляр </w:t>
      </w:r>
      <w:r w:rsidR="00CB67A1" w:rsidRPr="008A0E5F">
        <w:rPr>
          <w:rFonts w:ascii="Arial" w:hAnsi="Arial" w:cs="Arial"/>
          <w:sz w:val="20"/>
          <w:szCs w:val="20"/>
          <w:lang w:val="ru-RU"/>
        </w:rPr>
        <w:t>ЗАКАЗЧИК</w:t>
      </w:r>
      <w:r w:rsidR="008A0E5F">
        <w:rPr>
          <w:rFonts w:ascii="Arial" w:hAnsi="Arial" w:cs="Arial"/>
          <w:sz w:val="20"/>
          <w:szCs w:val="20"/>
          <w:lang w:val="ru-RU"/>
        </w:rPr>
        <w:t>У</w:t>
      </w:r>
      <w:r w:rsidRPr="008A0E5F">
        <w:rPr>
          <w:rFonts w:ascii="Arial" w:hAnsi="Arial" w:cs="Arial"/>
          <w:sz w:val="20"/>
          <w:szCs w:val="20"/>
          <w:lang w:val="ru-RU"/>
        </w:rPr>
        <w:t>, а также подписать Акт приемки-передачи документов, требования которых подлежат</w:t>
      </w:r>
      <w:r w:rsidR="008A0E5F">
        <w:rPr>
          <w:rFonts w:ascii="Arial" w:hAnsi="Arial" w:cs="Arial"/>
          <w:sz w:val="20"/>
          <w:szCs w:val="20"/>
          <w:lang w:val="ru-RU"/>
        </w:rPr>
        <w:t xml:space="preserve"> </w:t>
      </w:r>
      <w:r w:rsidRPr="008A0E5F">
        <w:rPr>
          <w:rFonts w:ascii="Arial" w:hAnsi="Arial" w:cs="Arial"/>
          <w:sz w:val="20"/>
          <w:szCs w:val="20"/>
          <w:lang w:val="ru-RU"/>
        </w:rPr>
        <w:t xml:space="preserve">выполнению </w:t>
      </w:r>
      <w:r w:rsidRPr="008A0E5F">
        <w:rPr>
          <w:rFonts w:ascii="Arial" w:hAnsi="Arial" w:cs="Arial"/>
          <w:caps/>
          <w:sz w:val="20"/>
          <w:szCs w:val="20"/>
          <w:lang w:val="ru-RU"/>
        </w:rPr>
        <w:t>ИСПОЛНИТЕЛЕМ</w:t>
      </w:r>
      <w:r w:rsidRPr="008A0E5F">
        <w:rPr>
          <w:rFonts w:ascii="Arial" w:hAnsi="Arial" w:cs="Arial"/>
          <w:sz w:val="20"/>
          <w:szCs w:val="20"/>
          <w:lang w:val="ru-RU"/>
        </w:rPr>
        <w:t>.</w:t>
      </w:r>
    </w:p>
    <w:p w:rsidR="002E4FDD" w:rsidRPr="004D6C04" w:rsidRDefault="002E4FDD" w:rsidP="008A0E5F">
      <w:pPr>
        <w:widowControl w:val="0"/>
        <w:autoSpaceDE w:val="0"/>
        <w:autoSpaceDN w:val="0"/>
        <w:adjustRightInd w:val="0"/>
        <w:spacing w:after="120"/>
        <w:ind w:left="567"/>
        <w:jc w:val="both"/>
        <w:rPr>
          <w:rFonts w:ascii="Arial" w:hAnsi="Arial" w:cs="Arial"/>
          <w:sz w:val="20"/>
          <w:szCs w:val="20"/>
          <w:lang w:val="ru-RU"/>
        </w:rPr>
      </w:pPr>
      <w:r w:rsidRPr="004D6C04">
        <w:rPr>
          <w:rFonts w:ascii="Arial" w:hAnsi="Arial" w:cs="Arial"/>
          <w:sz w:val="20"/>
          <w:szCs w:val="20"/>
          <w:lang w:val="ru-RU"/>
        </w:rPr>
        <w:t xml:space="preserve">В месте прошивки документов должна быть сделана следующая надпись: «Прошито, пронумеровано и скреплено печатью ___ листов. Настоящим (указать должность и ФИО уполномоченного лица </w:t>
      </w:r>
      <w:r>
        <w:rPr>
          <w:rFonts w:ascii="Arial" w:hAnsi="Arial" w:cs="Arial"/>
          <w:caps/>
          <w:sz w:val="20"/>
          <w:szCs w:val="20"/>
          <w:lang w:val="ru-RU"/>
        </w:rPr>
        <w:t>ИСПОЛНИТЕЛЯ</w:t>
      </w:r>
      <w:r w:rsidRPr="004D6C04">
        <w:rPr>
          <w:rFonts w:ascii="Arial" w:hAnsi="Arial" w:cs="Arial"/>
          <w:sz w:val="20"/>
          <w:szCs w:val="20"/>
          <w:lang w:val="ru-RU"/>
        </w:rPr>
        <w:t xml:space="preserve">), действующий на основании  (указать основание полномочий), свидетельствует, что (указать наименование </w:t>
      </w:r>
      <w:r>
        <w:rPr>
          <w:rFonts w:ascii="Arial" w:hAnsi="Arial" w:cs="Arial"/>
          <w:caps/>
          <w:sz w:val="20"/>
          <w:szCs w:val="20"/>
          <w:lang w:val="ru-RU"/>
        </w:rPr>
        <w:t>ИСПОЛНИТЕЛЯ</w:t>
      </w:r>
      <w:r w:rsidRPr="004D6C04">
        <w:rPr>
          <w:rFonts w:ascii="Arial" w:hAnsi="Arial" w:cs="Arial"/>
          <w:sz w:val="20"/>
          <w:szCs w:val="20"/>
          <w:lang w:val="ru-RU"/>
        </w:rPr>
        <w:t xml:space="preserve">) обязалось исполнять требования данных документов при исполнении своих обязательства по </w:t>
      </w:r>
      <w:r w:rsidRPr="004D6C04">
        <w:rPr>
          <w:rFonts w:ascii="Arial" w:hAnsi="Arial" w:cs="Arial"/>
          <w:caps/>
          <w:sz w:val="20"/>
          <w:szCs w:val="20"/>
          <w:lang w:val="ru-RU"/>
        </w:rPr>
        <w:t>Договору</w:t>
      </w:r>
      <w:r w:rsidRPr="004D6C04">
        <w:rPr>
          <w:rFonts w:ascii="Arial" w:hAnsi="Arial" w:cs="Arial"/>
          <w:sz w:val="20"/>
          <w:szCs w:val="20"/>
          <w:lang w:val="ru-RU"/>
        </w:rPr>
        <w:t xml:space="preserve"> № ______ от ________ г.</w:t>
      </w:r>
    </w:p>
    <w:p w:rsidR="002E4FDD" w:rsidRPr="004D6C04" w:rsidRDefault="002E4FDD" w:rsidP="008A0E5F">
      <w:pPr>
        <w:widowControl w:val="0"/>
        <w:autoSpaceDE w:val="0"/>
        <w:autoSpaceDN w:val="0"/>
        <w:adjustRightInd w:val="0"/>
        <w:spacing w:after="120"/>
        <w:ind w:left="567"/>
        <w:jc w:val="both"/>
        <w:rPr>
          <w:rFonts w:ascii="Arial" w:hAnsi="Arial" w:cs="Arial"/>
          <w:sz w:val="20"/>
          <w:szCs w:val="20"/>
          <w:lang w:val="ru-RU"/>
        </w:rPr>
      </w:pPr>
      <w:proofErr w:type="spellStart"/>
      <w:r w:rsidRPr="004D6C04">
        <w:rPr>
          <w:rFonts w:ascii="Arial" w:hAnsi="Arial" w:cs="Arial"/>
          <w:sz w:val="20"/>
          <w:szCs w:val="20"/>
          <w:lang w:val="ru-RU"/>
        </w:rPr>
        <w:t>Подпись____________________М.П</w:t>
      </w:r>
      <w:proofErr w:type="spellEnd"/>
      <w:r w:rsidRPr="004D6C04">
        <w:rPr>
          <w:rFonts w:ascii="Arial" w:hAnsi="Arial" w:cs="Arial"/>
          <w:sz w:val="20"/>
          <w:szCs w:val="20"/>
          <w:lang w:val="ru-RU"/>
        </w:rPr>
        <w:t>._______________»</w:t>
      </w:r>
    </w:p>
    <w:p w:rsidR="00521053" w:rsidRDefault="00CB67A1">
      <w:pPr>
        <w:pStyle w:val="afa"/>
        <w:widowControl w:val="0"/>
        <w:numPr>
          <w:ilvl w:val="1"/>
          <w:numId w:val="27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8A0E5F">
        <w:rPr>
          <w:rFonts w:ascii="Arial" w:hAnsi="Arial" w:cs="Arial"/>
          <w:sz w:val="20"/>
          <w:szCs w:val="20"/>
          <w:lang w:val="ru-RU"/>
        </w:rPr>
        <w:t>ЗАКАЗЧИК</w:t>
      </w:r>
      <w:r w:rsidR="002E4FDD" w:rsidRPr="008A0E5F">
        <w:rPr>
          <w:rFonts w:ascii="Arial" w:hAnsi="Arial" w:cs="Arial"/>
          <w:sz w:val="20"/>
          <w:szCs w:val="20"/>
          <w:lang w:val="ru-RU"/>
        </w:rPr>
        <w:t xml:space="preserve"> оставляет за собой право передать </w:t>
      </w:r>
      <w:r w:rsidR="002E4FDD" w:rsidRPr="008A0E5F">
        <w:rPr>
          <w:rFonts w:ascii="Arial" w:hAnsi="Arial" w:cs="Arial"/>
          <w:caps/>
          <w:sz w:val="20"/>
          <w:szCs w:val="20"/>
          <w:lang w:val="ru-RU"/>
        </w:rPr>
        <w:t>ИСПОЛНИТЕЛЮ</w:t>
      </w:r>
      <w:r w:rsidR="002E4FDD" w:rsidRPr="008A0E5F">
        <w:rPr>
          <w:rFonts w:ascii="Arial" w:hAnsi="Arial" w:cs="Arial"/>
          <w:sz w:val="20"/>
          <w:szCs w:val="20"/>
          <w:lang w:val="ru-RU"/>
        </w:rPr>
        <w:t xml:space="preserve"> вышеуказанные документы на </w:t>
      </w:r>
      <w:r w:rsidR="002E4FDD" w:rsidRPr="008A0E5F">
        <w:rPr>
          <w:rFonts w:ascii="Arial" w:hAnsi="Arial" w:cs="Arial"/>
          <w:sz w:val="20"/>
          <w:szCs w:val="20"/>
        </w:rPr>
        <w:t>CD</w:t>
      </w:r>
      <w:r w:rsidR="002E4FDD" w:rsidRPr="008A0E5F">
        <w:rPr>
          <w:rFonts w:ascii="Arial" w:hAnsi="Arial" w:cs="Arial"/>
          <w:sz w:val="20"/>
          <w:szCs w:val="20"/>
          <w:lang w:val="ru-RU"/>
        </w:rPr>
        <w:t>-</w:t>
      </w:r>
      <w:r w:rsidR="002E4FDD" w:rsidRPr="008A0E5F">
        <w:rPr>
          <w:rFonts w:ascii="Arial" w:hAnsi="Arial" w:cs="Arial"/>
          <w:sz w:val="20"/>
          <w:szCs w:val="20"/>
        </w:rPr>
        <w:t>R</w:t>
      </w:r>
      <w:r w:rsidR="002E4FDD" w:rsidRPr="008A0E5F">
        <w:rPr>
          <w:rFonts w:ascii="Arial" w:hAnsi="Arial" w:cs="Arial"/>
          <w:sz w:val="20"/>
          <w:szCs w:val="20"/>
          <w:lang w:val="ru-RU"/>
        </w:rPr>
        <w:t xml:space="preserve"> диске с подписью уполномоченного представителя </w:t>
      </w:r>
      <w:r w:rsidRPr="008A0E5F">
        <w:rPr>
          <w:rFonts w:ascii="Arial" w:hAnsi="Arial" w:cs="Arial"/>
          <w:sz w:val="20"/>
          <w:szCs w:val="20"/>
          <w:lang w:val="ru-RU"/>
        </w:rPr>
        <w:t>ЗАКАЗЧИКА</w:t>
      </w:r>
      <w:r w:rsidR="002E4FDD" w:rsidRPr="008A0E5F">
        <w:rPr>
          <w:rFonts w:ascii="Arial" w:hAnsi="Arial" w:cs="Arial"/>
          <w:sz w:val="20"/>
          <w:szCs w:val="20"/>
          <w:lang w:val="ru-RU"/>
        </w:rPr>
        <w:t xml:space="preserve">, а </w:t>
      </w:r>
      <w:r w:rsidR="002E4FDD" w:rsidRPr="008A0E5F">
        <w:rPr>
          <w:rFonts w:ascii="Arial" w:hAnsi="Arial" w:cs="Arial"/>
          <w:caps/>
          <w:sz w:val="20"/>
          <w:szCs w:val="20"/>
          <w:lang w:val="ru-RU"/>
        </w:rPr>
        <w:t xml:space="preserve">ИСПОЛНИТЕЛЬ </w:t>
      </w:r>
      <w:r w:rsidR="002E4FDD" w:rsidRPr="008A0E5F">
        <w:rPr>
          <w:rFonts w:ascii="Arial" w:hAnsi="Arial" w:cs="Arial"/>
          <w:sz w:val="20"/>
          <w:szCs w:val="20"/>
          <w:lang w:val="ru-RU"/>
        </w:rPr>
        <w:t>обязуется подписать Акт приемки-передачи документов, требования которых подлежат</w:t>
      </w:r>
      <w:r w:rsidR="002E4FDD" w:rsidRPr="008A0E5F">
        <w:rPr>
          <w:rFonts w:ascii="Arial" w:hAnsi="Arial" w:cs="Arial"/>
          <w:sz w:val="20"/>
          <w:szCs w:val="20"/>
        </w:rPr>
        <w:t> </w:t>
      </w:r>
      <w:r w:rsidR="002E4FDD" w:rsidRPr="008A0E5F">
        <w:rPr>
          <w:rFonts w:ascii="Arial" w:hAnsi="Arial" w:cs="Arial"/>
          <w:sz w:val="20"/>
          <w:szCs w:val="20"/>
          <w:lang w:val="ru-RU"/>
        </w:rPr>
        <w:t xml:space="preserve"> выполнению </w:t>
      </w:r>
      <w:r w:rsidR="002E4FDD" w:rsidRPr="008A0E5F">
        <w:rPr>
          <w:rFonts w:ascii="Arial" w:hAnsi="Arial" w:cs="Arial"/>
          <w:caps/>
          <w:sz w:val="20"/>
          <w:szCs w:val="20"/>
          <w:lang w:val="ru-RU"/>
        </w:rPr>
        <w:t>ИСПОЛНИТЕЛЕМ</w:t>
      </w:r>
      <w:r w:rsidR="002E4FDD" w:rsidRPr="008A0E5F">
        <w:rPr>
          <w:rFonts w:ascii="Arial" w:hAnsi="Arial" w:cs="Arial"/>
          <w:sz w:val="20"/>
          <w:szCs w:val="20"/>
          <w:lang w:val="ru-RU"/>
        </w:rPr>
        <w:t>.</w:t>
      </w:r>
    </w:p>
    <w:p w:rsidR="002E4FDD" w:rsidRPr="004D6C04" w:rsidRDefault="002E4FDD" w:rsidP="008A0E5F">
      <w:pPr>
        <w:widowControl w:val="0"/>
        <w:autoSpaceDE w:val="0"/>
        <w:autoSpaceDN w:val="0"/>
        <w:adjustRightInd w:val="0"/>
        <w:spacing w:after="120"/>
        <w:ind w:left="567"/>
        <w:jc w:val="both"/>
        <w:rPr>
          <w:rFonts w:ascii="Arial" w:hAnsi="Arial" w:cs="Arial"/>
          <w:sz w:val="20"/>
          <w:szCs w:val="20"/>
          <w:lang w:val="ru-RU"/>
        </w:rPr>
      </w:pPr>
      <w:r w:rsidRPr="004D6C04">
        <w:rPr>
          <w:rFonts w:ascii="Arial" w:hAnsi="Arial" w:cs="Arial"/>
          <w:sz w:val="20"/>
          <w:szCs w:val="20"/>
          <w:lang w:val="ru-RU"/>
        </w:rPr>
        <w:t xml:space="preserve">В Акте приемки-передачи документов должен быть приведен полный перечень переданных документов с указанием их реквизитов (дата принятия редакции), а также заводской идентификационный номер </w:t>
      </w:r>
      <w:r w:rsidRPr="00973909">
        <w:rPr>
          <w:rFonts w:ascii="Arial" w:hAnsi="Arial" w:cs="Arial"/>
          <w:sz w:val="20"/>
          <w:szCs w:val="20"/>
        </w:rPr>
        <w:t>CD</w:t>
      </w:r>
      <w:r w:rsidRPr="004D6C04">
        <w:rPr>
          <w:rFonts w:ascii="Arial" w:hAnsi="Arial" w:cs="Arial"/>
          <w:sz w:val="20"/>
          <w:szCs w:val="20"/>
          <w:lang w:val="ru-RU"/>
        </w:rPr>
        <w:t>-</w:t>
      </w:r>
      <w:r w:rsidRPr="00973909">
        <w:rPr>
          <w:rFonts w:ascii="Arial" w:hAnsi="Arial" w:cs="Arial"/>
          <w:sz w:val="20"/>
          <w:szCs w:val="20"/>
        </w:rPr>
        <w:t>R</w:t>
      </w:r>
      <w:r w:rsidRPr="004D6C04">
        <w:rPr>
          <w:rFonts w:ascii="Arial" w:hAnsi="Arial" w:cs="Arial"/>
          <w:sz w:val="20"/>
          <w:szCs w:val="20"/>
          <w:lang w:val="ru-RU"/>
        </w:rPr>
        <w:t xml:space="preserve"> диска, отпечатанный на поверхности </w:t>
      </w:r>
      <w:r w:rsidRPr="00973909">
        <w:rPr>
          <w:rFonts w:ascii="Arial" w:hAnsi="Arial" w:cs="Arial"/>
          <w:sz w:val="20"/>
          <w:szCs w:val="20"/>
        </w:rPr>
        <w:t>CD</w:t>
      </w:r>
      <w:r w:rsidRPr="004D6C04">
        <w:rPr>
          <w:rFonts w:ascii="Arial" w:hAnsi="Arial" w:cs="Arial"/>
          <w:sz w:val="20"/>
          <w:szCs w:val="20"/>
          <w:lang w:val="ru-RU"/>
        </w:rPr>
        <w:t>-</w:t>
      </w:r>
      <w:r w:rsidRPr="00973909">
        <w:rPr>
          <w:rFonts w:ascii="Arial" w:hAnsi="Arial" w:cs="Arial"/>
          <w:sz w:val="20"/>
          <w:szCs w:val="20"/>
        </w:rPr>
        <w:t>R</w:t>
      </w:r>
      <w:r w:rsidRPr="004D6C04">
        <w:rPr>
          <w:rFonts w:ascii="Arial" w:hAnsi="Arial" w:cs="Arial"/>
          <w:sz w:val="20"/>
          <w:szCs w:val="20"/>
          <w:lang w:val="ru-RU"/>
        </w:rPr>
        <w:t xml:space="preserve"> диска. </w:t>
      </w:r>
    </w:p>
    <w:p w:rsidR="002E4FDD" w:rsidRPr="004D6C04" w:rsidRDefault="002E4FDD" w:rsidP="008A0E5F">
      <w:pPr>
        <w:widowControl w:val="0"/>
        <w:autoSpaceDE w:val="0"/>
        <w:autoSpaceDN w:val="0"/>
        <w:adjustRightInd w:val="0"/>
        <w:spacing w:after="120"/>
        <w:ind w:left="567"/>
        <w:jc w:val="both"/>
        <w:rPr>
          <w:lang w:val="ru-RU"/>
        </w:rPr>
      </w:pPr>
      <w:r w:rsidRPr="004D6C04">
        <w:rPr>
          <w:rFonts w:ascii="Arial" w:hAnsi="Arial" w:cs="Arial"/>
          <w:sz w:val="20"/>
          <w:szCs w:val="20"/>
          <w:lang w:val="ru-RU"/>
        </w:rPr>
        <w:t xml:space="preserve">Условия, сформулированные в указанных документах, являются существенными условиями настоящего </w:t>
      </w:r>
      <w:r w:rsidRPr="004D6C04">
        <w:rPr>
          <w:rFonts w:ascii="Arial" w:hAnsi="Arial" w:cs="Arial"/>
          <w:caps/>
          <w:sz w:val="20"/>
          <w:szCs w:val="20"/>
          <w:lang w:val="ru-RU"/>
        </w:rPr>
        <w:t>Договора</w:t>
      </w:r>
      <w:r w:rsidRPr="004D6C04">
        <w:rPr>
          <w:rFonts w:ascii="Arial" w:hAnsi="Arial" w:cs="Arial"/>
          <w:sz w:val="20"/>
          <w:szCs w:val="20"/>
          <w:lang w:val="ru-RU"/>
        </w:rPr>
        <w:t xml:space="preserve"> и в случае отказа </w:t>
      </w:r>
      <w:r>
        <w:rPr>
          <w:rFonts w:ascii="Arial" w:hAnsi="Arial" w:cs="Arial"/>
          <w:caps/>
          <w:sz w:val="20"/>
          <w:szCs w:val="20"/>
          <w:lang w:val="ru-RU"/>
        </w:rPr>
        <w:t>ИСПОЛНИТЕЛЯ</w:t>
      </w:r>
      <w:r w:rsidRPr="004D6C04">
        <w:rPr>
          <w:rFonts w:ascii="Arial" w:hAnsi="Arial" w:cs="Arial"/>
          <w:sz w:val="20"/>
          <w:szCs w:val="20"/>
          <w:lang w:val="ru-RU"/>
        </w:rPr>
        <w:t xml:space="preserve"> подписать указанные документы и/или Акт приемки-передачи</w:t>
      </w:r>
      <w:r w:rsidRPr="00973909">
        <w:rPr>
          <w:rFonts w:ascii="Arial" w:hAnsi="Arial" w:cs="Arial"/>
          <w:sz w:val="20"/>
          <w:szCs w:val="20"/>
        </w:rPr>
        <w:t> </w:t>
      </w:r>
      <w:r w:rsidRPr="004D6C04">
        <w:rPr>
          <w:rFonts w:ascii="Arial" w:hAnsi="Arial" w:cs="Arial"/>
          <w:sz w:val="20"/>
          <w:szCs w:val="20"/>
          <w:lang w:val="ru-RU"/>
        </w:rPr>
        <w:t xml:space="preserve"> настоящий </w:t>
      </w:r>
      <w:r w:rsidRPr="004D6C04">
        <w:rPr>
          <w:rFonts w:ascii="Arial" w:hAnsi="Arial" w:cs="Arial"/>
          <w:caps/>
          <w:sz w:val="20"/>
          <w:szCs w:val="20"/>
          <w:lang w:val="ru-RU"/>
        </w:rPr>
        <w:t>Договор</w:t>
      </w:r>
      <w:r w:rsidRPr="004D6C04">
        <w:rPr>
          <w:rFonts w:ascii="Arial" w:hAnsi="Arial" w:cs="Arial"/>
          <w:sz w:val="20"/>
          <w:szCs w:val="20"/>
          <w:lang w:val="ru-RU"/>
        </w:rPr>
        <w:t xml:space="preserve"> считается не заключенным.</w:t>
      </w:r>
    </w:p>
    <w:p w:rsidR="002E4FDD" w:rsidRPr="002E4FDD" w:rsidRDefault="002E4FDD" w:rsidP="009841B2">
      <w:pPr>
        <w:pStyle w:val="Indent3"/>
        <w:keepLines/>
        <w:tabs>
          <w:tab w:val="left" w:pos="567"/>
        </w:tabs>
        <w:ind w:left="567" w:firstLine="0"/>
        <w:rPr>
          <w:rFonts w:ascii="Arial" w:hAnsi="Arial" w:cs="Arial"/>
          <w:b/>
          <w:lang w:val="ru-RU"/>
        </w:rPr>
      </w:pPr>
    </w:p>
    <w:p w:rsidR="00155C1F" w:rsidRPr="00126426" w:rsidRDefault="00155C1F" w:rsidP="009841B2">
      <w:pPr>
        <w:pStyle w:val="Indent3"/>
        <w:keepLines/>
        <w:tabs>
          <w:tab w:val="left" w:pos="567"/>
        </w:tabs>
        <w:ind w:left="567" w:firstLine="0"/>
        <w:rPr>
          <w:rFonts w:ascii="Arial" w:hAnsi="Arial" w:cs="Arial"/>
          <w:b/>
          <w:lang w:val="ru-RU"/>
        </w:rPr>
      </w:pPr>
      <w:r w:rsidRPr="00126426">
        <w:rPr>
          <w:rFonts w:ascii="Arial" w:hAnsi="Arial" w:cs="Arial"/>
          <w:b/>
          <w:lang w:val="ru-RU"/>
        </w:rPr>
        <w:t xml:space="preserve">Конец РАЗДЕЛА 3. </w:t>
      </w:r>
    </w:p>
    <w:p w:rsidR="00AA5977" w:rsidRPr="00155C1F" w:rsidRDefault="00155C1F" w:rsidP="009841B2">
      <w:pPr>
        <w:pStyle w:val="Indent3"/>
        <w:keepLines/>
        <w:tabs>
          <w:tab w:val="left" w:pos="567"/>
        </w:tabs>
        <w:ind w:left="567" w:firstLine="0"/>
        <w:rPr>
          <w:rFonts w:ascii="Arial" w:hAnsi="Arial" w:cs="Arial"/>
          <w:b/>
          <w:lang w:val="ru-RU"/>
        </w:rPr>
      </w:pPr>
      <w:r w:rsidRPr="00126426">
        <w:rPr>
          <w:rFonts w:ascii="Arial" w:hAnsi="Arial" w:cs="Arial"/>
          <w:b/>
          <w:lang w:val="ru-RU"/>
        </w:rPr>
        <w:t>РАЗДЕЛ 4 начинается со следующей страницы.</w:t>
      </w:r>
    </w:p>
    <w:p w:rsidR="00AA5977" w:rsidRPr="00AA5977" w:rsidRDefault="00AA5977" w:rsidP="00AA5977">
      <w:pPr>
        <w:keepLines/>
        <w:tabs>
          <w:tab w:val="left" w:pos="900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  <w:sz w:val="20"/>
          <w:szCs w:val="20"/>
          <w:lang w:val="ru-RU"/>
        </w:rPr>
      </w:pPr>
    </w:p>
    <w:p w:rsidR="003549C9" w:rsidRDefault="003549C9" w:rsidP="00A860EC">
      <w:pPr>
        <w:spacing w:after="120"/>
        <w:ind w:left="519" w:right="252" w:hanging="519"/>
        <w:jc w:val="both"/>
        <w:rPr>
          <w:rFonts w:ascii="Arial" w:hAnsi="Arial" w:cs="Arial"/>
          <w:sz w:val="20"/>
          <w:szCs w:val="20"/>
          <w:lang w:val="ru-RU"/>
        </w:rPr>
      </w:pPr>
    </w:p>
    <w:p w:rsidR="003549C9" w:rsidRDefault="003549C9" w:rsidP="00A860EC">
      <w:pPr>
        <w:spacing w:after="120"/>
        <w:ind w:left="519" w:right="252" w:hanging="519"/>
        <w:jc w:val="both"/>
        <w:rPr>
          <w:rFonts w:ascii="Arial" w:hAnsi="Arial" w:cs="Arial"/>
          <w:sz w:val="20"/>
          <w:szCs w:val="20"/>
          <w:lang w:val="ru-RU"/>
        </w:rPr>
      </w:pPr>
    </w:p>
    <w:p w:rsidR="006154B2" w:rsidRPr="00DF5C92" w:rsidRDefault="006154B2">
      <w:pPr>
        <w:rPr>
          <w:rFonts w:ascii="Arial" w:hAnsi="Arial" w:cs="Arial"/>
          <w:lang w:val="ru-RU"/>
        </w:rPr>
      </w:pPr>
    </w:p>
    <w:p w:rsidR="006154B2" w:rsidRPr="00DF5C92" w:rsidRDefault="006154B2">
      <w:pPr>
        <w:rPr>
          <w:rFonts w:ascii="Arial" w:hAnsi="Arial" w:cs="Arial"/>
          <w:lang w:val="ru-RU"/>
        </w:rPr>
        <w:sectPr w:rsidR="006154B2" w:rsidRPr="00DF5C92" w:rsidSect="00676357">
          <w:headerReference w:type="default" r:id="rId14"/>
          <w:pgSz w:w="11906" w:h="16838" w:code="9"/>
          <w:pgMar w:top="476" w:right="1133" w:bottom="719" w:left="1134" w:header="567" w:footer="0" w:gutter="0"/>
          <w:cols w:space="720"/>
          <w:docGrid w:linePitch="360"/>
        </w:sectPr>
      </w:pPr>
    </w:p>
    <w:p w:rsidR="00521053" w:rsidRDefault="006154B2">
      <w:pPr>
        <w:pStyle w:val="30"/>
        <w:widowControl w:val="0"/>
        <w:numPr>
          <w:ilvl w:val="0"/>
          <w:numId w:val="27"/>
        </w:numPr>
        <w:tabs>
          <w:tab w:val="left" w:pos="567"/>
        </w:tabs>
        <w:spacing w:after="120"/>
        <w:ind w:left="567" w:hanging="567"/>
        <w:jc w:val="left"/>
        <w:rPr>
          <w:b/>
          <w:sz w:val="20"/>
          <w:szCs w:val="20"/>
        </w:rPr>
      </w:pPr>
      <w:r w:rsidRPr="007C210C">
        <w:rPr>
          <w:b/>
          <w:sz w:val="20"/>
          <w:szCs w:val="20"/>
        </w:rPr>
        <w:lastRenderedPageBreak/>
        <w:t>ВВЕДЕНИЕ</w:t>
      </w:r>
    </w:p>
    <w:p w:rsidR="00521053" w:rsidRDefault="006154B2">
      <w:pPr>
        <w:pStyle w:val="30"/>
        <w:widowControl w:val="0"/>
        <w:numPr>
          <w:ilvl w:val="1"/>
          <w:numId w:val="27"/>
        </w:numPr>
        <w:spacing w:after="120" w:line="240" w:lineRule="exact"/>
        <w:ind w:left="567" w:hanging="567"/>
        <w:rPr>
          <w:sz w:val="20"/>
          <w:szCs w:val="20"/>
          <w:lang w:val="ru-RU"/>
        </w:rPr>
      </w:pPr>
      <w:r w:rsidRPr="007C210C">
        <w:rPr>
          <w:sz w:val="20"/>
          <w:szCs w:val="20"/>
          <w:lang w:val="ru-RU"/>
        </w:rPr>
        <w:t xml:space="preserve">Валютой ДОГОВОРА является </w:t>
      </w:r>
      <w:bookmarkStart w:id="55" w:name="ТекстовоеПоле871"/>
      <w:r w:rsidR="00E14F8F" w:rsidRPr="007C210C">
        <w:rPr>
          <w:sz w:val="20"/>
          <w:szCs w:val="20"/>
          <w:lang w:val="ru-RU"/>
        </w:rPr>
        <w:fldChar w:fldCharType="begin">
          <w:ffData>
            <w:name w:val="ТекстовоеПоле871"/>
            <w:enabled/>
            <w:calcOnExit w:val="0"/>
            <w:textInput>
              <w:default w:val="Российский Рубль (РР)"/>
            </w:textInput>
          </w:ffData>
        </w:fldChar>
      </w:r>
      <w:r w:rsidRPr="007C210C">
        <w:rPr>
          <w:sz w:val="20"/>
          <w:szCs w:val="20"/>
          <w:lang w:val="ru-RU"/>
        </w:rPr>
        <w:instrText xml:space="preserve"> FORMTEXT </w:instrText>
      </w:r>
      <w:r w:rsidR="00E14F8F" w:rsidRPr="007C210C">
        <w:rPr>
          <w:sz w:val="20"/>
          <w:szCs w:val="20"/>
          <w:lang w:val="ru-RU"/>
        </w:rPr>
      </w:r>
      <w:r w:rsidR="00E14F8F" w:rsidRPr="007C210C">
        <w:rPr>
          <w:sz w:val="20"/>
          <w:szCs w:val="20"/>
          <w:lang w:val="ru-RU"/>
        </w:rPr>
        <w:fldChar w:fldCharType="separate"/>
      </w:r>
      <w:r w:rsidR="004A0030">
        <w:rPr>
          <w:noProof/>
          <w:sz w:val="20"/>
          <w:szCs w:val="20"/>
          <w:lang w:val="ru-RU"/>
        </w:rPr>
        <w:t>Российский Рубль (РР)</w:t>
      </w:r>
      <w:r w:rsidR="00E14F8F" w:rsidRPr="007C210C">
        <w:rPr>
          <w:sz w:val="20"/>
          <w:szCs w:val="20"/>
          <w:lang w:val="ru-RU"/>
        </w:rPr>
        <w:fldChar w:fldCharType="end"/>
      </w:r>
      <w:bookmarkEnd w:id="55"/>
      <w:r w:rsidRPr="007C210C">
        <w:rPr>
          <w:sz w:val="20"/>
          <w:szCs w:val="20"/>
          <w:lang w:val="ru-RU"/>
        </w:rPr>
        <w:t>.</w:t>
      </w:r>
    </w:p>
    <w:p w:rsidR="00521053" w:rsidRDefault="0007141A">
      <w:pPr>
        <w:pStyle w:val="30"/>
        <w:widowControl w:val="0"/>
        <w:numPr>
          <w:ilvl w:val="0"/>
          <w:numId w:val="27"/>
        </w:numPr>
        <w:tabs>
          <w:tab w:val="left" w:pos="567"/>
        </w:tabs>
        <w:spacing w:after="120"/>
        <w:ind w:left="567" w:hanging="567"/>
        <w:rPr>
          <w:b/>
          <w:sz w:val="20"/>
          <w:szCs w:val="20"/>
          <w:lang w:val="ru-RU"/>
        </w:rPr>
      </w:pPr>
      <w:r>
        <w:rPr>
          <w:b/>
          <w:sz w:val="20"/>
          <w:szCs w:val="20"/>
          <w:lang w:val="ru-RU"/>
        </w:rPr>
        <w:t xml:space="preserve">ПОРЯДОК РАСЧЕТОВ И </w:t>
      </w:r>
      <w:r w:rsidR="006154B2" w:rsidRPr="006F5961">
        <w:rPr>
          <w:b/>
          <w:sz w:val="20"/>
          <w:szCs w:val="20"/>
          <w:lang w:val="ru-RU"/>
        </w:rPr>
        <w:t>ПРОЦЕДУРА</w:t>
      </w:r>
      <w:r w:rsidR="006154B2" w:rsidRPr="007C210C">
        <w:rPr>
          <w:b/>
          <w:sz w:val="20"/>
          <w:szCs w:val="20"/>
          <w:lang w:val="ru-RU"/>
        </w:rPr>
        <w:t xml:space="preserve"> ВЫСТАВЛЕНИЯ СЧЕТОВ. ТРЕБОВАНИЯ, ПРЕДЪЯВЛЯЕМЫЕ К ПЕРВИЧНЫМ </w:t>
      </w:r>
      <w:r w:rsidR="00F843B0">
        <w:rPr>
          <w:b/>
          <w:sz w:val="20"/>
          <w:szCs w:val="20"/>
          <w:lang w:val="ru-RU"/>
        </w:rPr>
        <w:t xml:space="preserve">УЧЕТНЫМ </w:t>
      </w:r>
      <w:r w:rsidR="006154B2" w:rsidRPr="007C210C">
        <w:rPr>
          <w:b/>
          <w:sz w:val="20"/>
          <w:szCs w:val="20"/>
          <w:lang w:val="ru-RU"/>
        </w:rPr>
        <w:t>ДОКУМЕНТАМ</w:t>
      </w:r>
      <w:r w:rsidR="00F843B0">
        <w:rPr>
          <w:b/>
          <w:sz w:val="20"/>
          <w:szCs w:val="20"/>
          <w:lang w:val="ru-RU"/>
        </w:rPr>
        <w:t xml:space="preserve"> И СЧЕТАМ-ФАКТУРАМ</w:t>
      </w:r>
      <w:r w:rsidR="006154B2" w:rsidRPr="007C210C">
        <w:rPr>
          <w:b/>
          <w:sz w:val="20"/>
          <w:szCs w:val="20"/>
          <w:lang w:val="ru-RU"/>
        </w:rPr>
        <w:t>.</w:t>
      </w:r>
    </w:p>
    <w:p w:rsidR="00521053" w:rsidRDefault="006154B2">
      <w:pPr>
        <w:pStyle w:val="10"/>
        <w:widowControl w:val="0"/>
        <w:numPr>
          <w:ilvl w:val="1"/>
          <w:numId w:val="27"/>
        </w:numPr>
        <w:spacing w:after="120" w:line="240" w:lineRule="exact"/>
        <w:ind w:left="567" w:hanging="567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t xml:space="preserve">Платежи по настоящему ДОГОВОРУ будут осуществляться в </w:t>
      </w:r>
      <w:bookmarkStart w:id="56" w:name="ТекстовоеПоле872"/>
      <w:r w:rsidR="00E14F8F" w:rsidRPr="007C210C">
        <w:rPr>
          <w:rFonts w:ascii="Arial" w:hAnsi="Arial" w:cs="Arial"/>
          <w:lang w:val="ru-RU"/>
        </w:rPr>
        <w:fldChar w:fldCharType="begin">
          <w:ffData>
            <w:name w:val="ТекстовоеПоле872"/>
            <w:enabled/>
            <w:calcOnExit w:val="0"/>
            <w:textInput>
              <w:default w:val="РР"/>
            </w:textInput>
          </w:ffData>
        </w:fldChar>
      </w:r>
      <w:r w:rsidRPr="007C210C">
        <w:rPr>
          <w:rFonts w:ascii="Arial" w:hAnsi="Arial" w:cs="Arial"/>
          <w:lang w:val="ru-RU"/>
        </w:rPr>
        <w:instrText xml:space="preserve"> FORMTEXT </w:instrText>
      </w:r>
      <w:r w:rsidR="00E14F8F" w:rsidRPr="007C210C">
        <w:rPr>
          <w:rFonts w:ascii="Arial" w:hAnsi="Arial" w:cs="Arial"/>
          <w:lang w:val="ru-RU"/>
        </w:rPr>
      </w:r>
      <w:r w:rsidR="00E14F8F" w:rsidRPr="007C210C">
        <w:rPr>
          <w:rFonts w:ascii="Arial" w:hAnsi="Arial" w:cs="Arial"/>
          <w:lang w:val="ru-RU"/>
        </w:rPr>
        <w:fldChar w:fldCharType="separate"/>
      </w:r>
      <w:r w:rsidR="004A0030">
        <w:rPr>
          <w:rFonts w:ascii="Arial" w:hAnsi="Arial" w:cs="Arial"/>
          <w:noProof/>
          <w:lang w:val="ru-RU"/>
        </w:rPr>
        <w:t>РР</w:t>
      </w:r>
      <w:r w:rsidR="00E14F8F" w:rsidRPr="007C210C">
        <w:rPr>
          <w:rFonts w:ascii="Arial" w:hAnsi="Arial" w:cs="Arial"/>
          <w:lang w:val="ru-RU"/>
        </w:rPr>
        <w:fldChar w:fldCharType="end"/>
      </w:r>
      <w:bookmarkEnd w:id="56"/>
      <w:r w:rsidRPr="007C210C">
        <w:rPr>
          <w:rFonts w:ascii="Arial" w:hAnsi="Arial" w:cs="Arial"/>
          <w:lang w:val="ru-RU"/>
        </w:rPr>
        <w:t xml:space="preserve"> банковским переводом на расчетный счет </w:t>
      </w:r>
      <w:r w:rsidR="0077542C" w:rsidRPr="007C210C">
        <w:rPr>
          <w:rFonts w:ascii="Arial" w:hAnsi="Arial" w:cs="Arial"/>
          <w:lang w:val="ru-RU"/>
        </w:rPr>
        <w:t>ИСПОЛНИТЕЛЯ</w:t>
      </w:r>
      <w:r w:rsidRPr="007C210C">
        <w:rPr>
          <w:rFonts w:ascii="Arial" w:hAnsi="Arial" w:cs="Arial"/>
          <w:lang w:val="ru-RU"/>
        </w:rPr>
        <w:t>.</w:t>
      </w:r>
    </w:p>
    <w:p w:rsidR="00521053" w:rsidRDefault="00CB67A1">
      <w:pPr>
        <w:pStyle w:val="10"/>
        <w:widowControl w:val="0"/>
        <w:numPr>
          <w:ilvl w:val="1"/>
          <w:numId w:val="27"/>
        </w:numPr>
        <w:spacing w:after="120" w:line="240" w:lineRule="exact"/>
        <w:ind w:left="567" w:hanging="567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ЗАКАЗЧИК</w:t>
      </w:r>
      <w:r w:rsidR="00162152" w:rsidRPr="007C210C">
        <w:rPr>
          <w:rFonts w:ascii="Arial" w:hAnsi="Arial" w:cs="Arial"/>
          <w:lang w:val="ru-RU"/>
        </w:rPr>
        <w:t xml:space="preserve"> оплачивает </w:t>
      </w:r>
      <w:r w:rsidR="00664279" w:rsidRPr="007C210C">
        <w:rPr>
          <w:rFonts w:ascii="Arial" w:hAnsi="Arial" w:cs="Arial"/>
          <w:lang w:val="ru-RU"/>
        </w:rPr>
        <w:t>оказанные</w:t>
      </w:r>
      <w:r w:rsidR="00162152" w:rsidRPr="007C210C">
        <w:rPr>
          <w:rFonts w:ascii="Arial" w:hAnsi="Arial" w:cs="Arial"/>
          <w:lang w:val="ru-RU"/>
        </w:rPr>
        <w:t xml:space="preserve"> </w:t>
      </w:r>
      <w:r w:rsidR="001657C9" w:rsidRPr="007C210C">
        <w:rPr>
          <w:rFonts w:ascii="Arial" w:hAnsi="Arial" w:cs="Arial"/>
          <w:lang w:val="ru-RU"/>
        </w:rPr>
        <w:t>УСЛУГИ</w:t>
      </w:r>
      <w:r w:rsidR="00162152" w:rsidRPr="007C210C">
        <w:rPr>
          <w:rFonts w:ascii="Arial" w:hAnsi="Arial" w:cs="Arial"/>
          <w:lang w:val="ru-RU"/>
        </w:rPr>
        <w:t xml:space="preserve"> </w:t>
      </w:r>
      <w:r w:rsidR="00106572">
        <w:rPr>
          <w:rFonts w:ascii="Arial" w:hAnsi="Arial" w:cs="Arial"/>
          <w:lang w:val="ru-RU"/>
        </w:rPr>
        <w:fldChar w:fldCharType="begin">
          <w:ffData>
            <w:name w:val="ТекстовоеПоле852"/>
            <w:enabled/>
            <w:calcOnExit w:val="0"/>
            <w:textInput>
              <w:default w:val="в течение 90 (девяноста) календарных  дней, но не ранее 60 (шестидесяти) календарных дней"/>
            </w:textInput>
          </w:ffData>
        </w:fldChar>
      </w:r>
      <w:bookmarkStart w:id="57" w:name="ТекстовоеПоле852"/>
      <w:r w:rsidR="00106572">
        <w:rPr>
          <w:rFonts w:ascii="Arial" w:hAnsi="Arial" w:cs="Arial"/>
          <w:lang w:val="ru-RU"/>
        </w:rPr>
        <w:instrText xml:space="preserve"> FORMTEXT </w:instrText>
      </w:r>
      <w:r w:rsidR="00106572">
        <w:rPr>
          <w:rFonts w:ascii="Arial" w:hAnsi="Arial" w:cs="Arial"/>
          <w:lang w:val="ru-RU"/>
        </w:rPr>
      </w:r>
      <w:r w:rsidR="00106572">
        <w:rPr>
          <w:rFonts w:ascii="Arial" w:hAnsi="Arial" w:cs="Arial"/>
          <w:lang w:val="ru-RU"/>
        </w:rPr>
        <w:fldChar w:fldCharType="separate"/>
      </w:r>
      <w:r w:rsidR="00106572">
        <w:rPr>
          <w:rFonts w:ascii="Arial" w:hAnsi="Arial" w:cs="Arial"/>
          <w:noProof/>
          <w:lang w:val="ru-RU"/>
        </w:rPr>
        <w:t>в течение 90 (девяноста) календарных  дней, но не ранее 60 (шестидесяти) календарных дней</w:t>
      </w:r>
      <w:r w:rsidR="00106572">
        <w:rPr>
          <w:rFonts w:ascii="Arial" w:hAnsi="Arial" w:cs="Arial"/>
          <w:lang w:val="ru-RU"/>
        </w:rPr>
        <w:fldChar w:fldCharType="end"/>
      </w:r>
      <w:bookmarkEnd w:id="57"/>
      <w:r w:rsidR="00162152" w:rsidRPr="007C210C">
        <w:rPr>
          <w:rFonts w:ascii="Arial" w:hAnsi="Arial" w:cs="Arial"/>
          <w:lang w:val="ru-RU"/>
        </w:rPr>
        <w:t xml:space="preserve"> со дня предъявления </w:t>
      </w:r>
      <w:r w:rsidR="00B326AB">
        <w:rPr>
          <w:rFonts w:ascii="Arial" w:hAnsi="Arial" w:cs="Arial"/>
          <w:lang w:val="ru-RU"/>
        </w:rPr>
        <w:t>ЗАКАЗЧИКУ</w:t>
      </w:r>
      <w:r w:rsidR="00162152" w:rsidRPr="007C210C">
        <w:rPr>
          <w:rFonts w:ascii="Arial" w:hAnsi="Arial" w:cs="Arial"/>
          <w:lang w:val="ru-RU"/>
        </w:rPr>
        <w:t>:</w:t>
      </w:r>
    </w:p>
    <w:p w:rsidR="00521053" w:rsidRDefault="006154B2">
      <w:pPr>
        <w:pStyle w:val="10"/>
        <w:widowControl w:val="0"/>
        <w:numPr>
          <w:ilvl w:val="0"/>
          <w:numId w:val="7"/>
        </w:numPr>
        <w:tabs>
          <w:tab w:val="clear" w:pos="2052"/>
          <w:tab w:val="num" w:pos="993"/>
        </w:tabs>
        <w:spacing w:after="120" w:line="240" w:lineRule="exact"/>
        <w:ind w:left="993" w:hanging="426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t xml:space="preserve">Оригиналов счета-фактуры, выставленного на основании подписанного СТОРОНАМИ </w:t>
      </w:r>
      <w:r w:rsidRPr="007C210C">
        <w:rPr>
          <w:rFonts w:ascii="Arial" w:hAnsi="Arial" w:cs="Arial"/>
          <w:caps/>
          <w:lang w:val="ru-RU"/>
        </w:rPr>
        <w:t xml:space="preserve">Акта о приемке </w:t>
      </w:r>
      <w:r w:rsidR="002D78D7" w:rsidRPr="007C210C">
        <w:rPr>
          <w:rFonts w:ascii="Arial" w:hAnsi="Arial" w:cs="Arial"/>
          <w:caps/>
          <w:lang w:val="ru-RU"/>
        </w:rPr>
        <w:t>оказанных</w:t>
      </w:r>
      <w:r w:rsidRPr="007C210C">
        <w:rPr>
          <w:rFonts w:ascii="Arial" w:hAnsi="Arial" w:cs="Arial"/>
          <w:caps/>
          <w:lang w:val="ru-RU"/>
        </w:rPr>
        <w:t xml:space="preserve"> </w:t>
      </w:r>
      <w:r w:rsidR="001A4608" w:rsidRPr="007C210C">
        <w:rPr>
          <w:rFonts w:ascii="Arial" w:hAnsi="Arial" w:cs="Arial"/>
          <w:caps/>
          <w:lang w:val="ru-RU"/>
        </w:rPr>
        <w:t>услуг</w:t>
      </w:r>
      <w:r w:rsidRPr="007C210C">
        <w:rPr>
          <w:rFonts w:ascii="Arial" w:hAnsi="Arial" w:cs="Arial"/>
          <w:lang w:val="ru-RU"/>
        </w:rPr>
        <w:t>, и оформленного в соответствии с действующим налоговым законодательством,</w:t>
      </w:r>
    </w:p>
    <w:p w:rsidR="00521053" w:rsidRDefault="006154B2">
      <w:pPr>
        <w:pStyle w:val="10"/>
        <w:widowControl w:val="0"/>
        <w:numPr>
          <w:ilvl w:val="0"/>
          <w:numId w:val="7"/>
        </w:numPr>
        <w:tabs>
          <w:tab w:val="clear" w:pos="2052"/>
          <w:tab w:val="num" w:pos="993"/>
        </w:tabs>
        <w:spacing w:after="120" w:line="240" w:lineRule="exact"/>
        <w:ind w:left="993" w:hanging="426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caps/>
          <w:lang w:val="ru-RU"/>
        </w:rPr>
        <w:t xml:space="preserve">Акта о приемке </w:t>
      </w:r>
      <w:r w:rsidR="002D78D7" w:rsidRPr="007C210C">
        <w:rPr>
          <w:rFonts w:ascii="Arial" w:hAnsi="Arial" w:cs="Arial"/>
          <w:caps/>
          <w:lang w:val="ru-RU"/>
        </w:rPr>
        <w:t>оказанных</w:t>
      </w:r>
      <w:r w:rsidRPr="007C210C">
        <w:rPr>
          <w:rFonts w:ascii="Arial" w:hAnsi="Arial" w:cs="Arial"/>
          <w:caps/>
          <w:lang w:val="ru-RU"/>
        </w:rPr>
        <w:t xml:space="preserve"> </w:t>
      </w:r>
      <w:r w:rsidR="001A4608" w:rsidRPr="007C210C">
        <w:rPr>
          <w:rFonts w:ascii="Arial" w:hAnsi="Arial" w:cs="Arial"/>
          <w:caps/>
          <w:lang w:val="ru-RU"/>
        </w:rPr>
        <w:t>услуг</w:t>
      </w:r>
      <w:r w:rsidRPr="007C210C">
        <w:rPr>
          <w:rFonts w:ascii="Arial" w:hAnsi="Arial" w:cs="Arial"/>
          <w:lang w:val="ru-RU"/>
        </w:rPr>
        <w:t>, подписанного обеими СТОРОНАМИ</w:t>
      </w:r>
      <w:r w:rsidR="00B13FBF">
        <w:rPr>
          <w:rFonts w:ascii="Arial" w:hAnsi="Arial" w:cs="Arial"/>
          <w:lang w:val="ru-RU"/>
        </w:rPr>
        <w:t xml:space="preserve"> и оформленного в соответствии с </w:t>
      </w:r>
      <w:r w:rsidR="00681D13" w:rsidRPr="00681D13">
        <w:rPr>
          <w:rFonts w:ascii="Arial" w:hAnsi="Arial" w:cs="Arial"/>
          <w:lang w:val="ru-RU"/>
        </w:rPr>
        <w:t>Приложением 13 к настоящему ДОГОВОРУ;</w:t>
      </w:r>
    </w:p>
    <w:p w:rsidR="00521053" w:rsidRDefault="007E5AA0">
      <w:pPr>
        <w:pStyle w:val="10"/>
        <w:widowControl w:val="0"/>
        <w:numPr>
          <w:ilvl w:val="0"/>
          <w:numId w:val="7"/>
        </w:numPr>
        <w:tabs>
          <w:tab w:val="clear" w:pos="2052"/>
          <w:tab w:val="num" w:pos="993"/>
        </w:tabs>
        <w:spacing w:after="120" w:line="240" w:lineRule="exact"/>
        <w:ind w:left="993" w:hanging="426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t>Подписанной шкалы</w:t>
      </w:r>
      <w:r w:rsidR="00401C4D" w:rsidRPr="007C210C">
        <w:rPr>
          <w:rFonts w:ascii="Arial" w:hAnsi="Arial" w:cs="Arial"/>
          <w:lang w:val="ru-RU"/>
        </w:rPr>
        <w:t xml:space="preserve"> оценки качества (подготавливаемой </w:t>
      </w:r>
      <w:r w:rsidR="001657C9" w:rsidRPr="007C210C">
        <w:rPr>
          <w:rFonts w:ascii="Arial" w:hAnsi="Arial" w:cs="Arial"/>
          <w:lang w:val="ru-RU"/>
        </w:rPr>
        <w:t>ИСПОЛНИТЕЛЕМ</w:t>
      </w:r>
      <w:r w:rsidR="00401C4D" w:rsidRPr="007C210C">
        <w:rPr>
          <w:rFonts w:ascii="Arial" w:hAnsi="Arial" w:cs="Arial"/>
          <w:lang w:val="ru-RU"/>
        </w:rPr>
        <w:t xml:space="preserve"> и утверждаемой </w:t>
      </w:r>
      <w:r w:rsidR="00B13FBF">
        <w:rPr>
          <w:rFonts w:ascii="Arial" w:hAnsi="Arial" w:cs="Arial"/>
          <w:lang w:val="ru-RU"/>
        </w:rPr>
        <w:t>ЗАКАЗЧИКОМ</w:t>
      </w:r>
      <w:r w:rsidR="00401C4D" w:rsidRPr="007C210C">
        <w:rPr>
          <w:rFonts w:ascii="Arial" w:hAnsi="Arial" w:cs="Arial"/>
          <w:lang w:val="ru-RU"/>
        </w:rPr>
        <w:t>)</w:t>
      </w:r>
      <w:r w:rsidR="00E27820" w:rsidRPr="007C210C">
        <w:rPr>
          <w:rFonts w:ascii="Arial" w:hAnsi="Arial" w:cs="Arial"/>
          <w:lang w:val="ru-RU"/>
        </w:rPr>
        <w:t>.</w:t>
      </w:r>
    </w:p>
    <w:p w:rsidR="006154B2" w:rsidRPr="007C210C" w:rsidRDefault="006154B2" w:rsidP="00AA13A7">
      <w:pPr>
        <w:pStyle w:val="10"/>
        <w:widowControl w:val="0"/>
        <w:spacing w:after="120" w:line="240" w:lineRule="exact"/>
        <w:ind w:left="567" w:firstLine="0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t xml:space="preserve">При этом необходимым условием оплаты является соответствие данных оригинала счета-фактуры данным первичных документов, подтверждающих приемку </w:t>
      </w:r>
      <w:r w:rsidR="001657C9" w:rsidRPr="007C210C">
        <w:rPr>
          <w:rFonts w:ascii="Arial" w:hAnsi="Arial" w:cs="Arial"/>
          <w:lang w:val="ru-RU"/>
        </w:rPr>
        <w:t>УСЛУГ</w:t>
      </w:r>
      <w:r w:rsidRPr="007C210C">
        <w:rPr>
          <w:rFonts w:ascii="Arial" w:hAnsi="Arial" w:cs="Arial"/>
          <w:lang w:val="ru-RU"/>
        </w:rPr>
        <w:t>.</w:t>
      </w:r>
    </w:p>
    <w:p w:rsidR="006154B2" w:rsidRPr="007C210C" w:rsidRDefault="006154B2" w:rsidP="00AA13A7">
      <w:pPr>
        <w:pStyle w:val="10"/>
        <w:widowControl w:val="0"/>
        <w:spacing w:after="120" w:line="240" w:lineRule="exact"/>
        <w:ind w:left="567" w:firstLine="0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t xml:space="preserve">Счета-фактуры  и другие первичные документы должны содержать номер НАРЯД-ЗАКАЗА. </w:t>
      </w:r>
      <w:bookmarkStart w:id="58" w:name="ТекстовоеПоле756"/>
      <w:bookmarkStart w:id="59" w:name="ТекстовоеПоле860"/>
      <w:r w:rsidR="00E14F8F" w:rsidRPr="007C210C">
        <w:rPr>
          <w:rFonts w:ascii="Arial" w:hAnsi="Arial" w:cs="Arial"/>
          <w:lang w:val="ru-RU"/>
        </w:rPr>
        <w:fldChar w:fldCharType="begin">
          <w:ffData>
            <w:name w:val="ТекстовоеПоле756"/>
            <w:enabled/>
            <w:calcOnExit w:val="0"/>
            <w:textInput>
              <w:default w:val="При оформлении АКТОВ О ПРИЕМКЕ ОКАЗАННЫХ УСЛУГ и счетов-фактур, ИСПОЛНИТЕЛЬ на данных документах указывает номер Заказа на закупку (документ, в котором указывается уникальный номер УСЛУГ, выдаваемый КОМПАНИЕЙ ИСПОЛНИТЕЛЮ) или к документам прикладывает "/>
            </w:textInput>
          </w:ffData>
        </w:fldChar>
      </w:r>
      <w:r w:rsidR="00584731" w:rsidRPr="007C210C">
        <w:rPr>
          <w:rFonts w:ascii="Arial" w:hAnsi="Arial" w:cs="Arial"/>
          <w:lang w:val="ru-RU"/>
        </w:rPr>
        <w:instrText xml:space="preserve"> FORMTEXT </w:instrText>
      </w:r>
      <w:r w:rsidR="00E14F8F" w:rsidRPr="007C210C">
        <w:rPr>
          <w:rFonts w:ascii="Arial" w:hAnsi="Arial" w:cs="Arial"/>
          <w:lang w:val="ru-RU"/>
        </w:rPr>
      </w:r>
      <w:r w:rsidR="00E14F8F" w:rsidRPr="007C210C">
        <w:rPr>
          <w:rFonts w:ascii="Arial" w:hAnsi="Arial" w:cs="Arial"/>
          <w:lang w:val="ru-RU"/>
        </w:rPr>
        <w:fldChar w:fldCharType="separate"/>
      </w:r>
      <w:r w:rsidR="004A0030">
        <w:rPr>
          <w:rFonts w:ascii="Arial" w:hAnsi="Arial" w:cs="Arial"/>
          <w:noProof/>
          <w:lang w:val="ru-RU"/>
        </w:rPr>
        <w:t xml:space="preserve">При оформлении АКТОВ О ПРИЕМКЕ ОКАЗАННЫХ УСЛУГ и счетов-фактур, ИСПОЛНИТЕЛЬ на данных документах указывает номер Заказа на закупку (документ, в котором указывается уникальный номер УСЛУГ, выдаваемый КОМПАНИЕЙ ИСПОЛНИТЕЛЮ) или к документам прикладывает </w:t>
      </w:r>
      <w:r w:rsidR="00E14F8F" w:rsidRPr="007C210C">
        <w:rPr>
          <w:rFonts w:ascii="Arial" w:hAnsi="Arial" w:cs="Arial"/>
          <w:lang w:val="ru-RU"/>
        </w:rPr>
        <w:fldChar w:fldCharType="end"/>
      </w:r>
      <w:bookmarkEnd w:id="58"/>
      <w:r w:rsidR="00E14F8F" w:rsidRPr="007C210C">
        <w:rPr>
          <w:rFonts w:ascii="Arial" w:hAnsi="Arial" w:cs="Arial"/>
          <w:lang w:val="ru-RU"/>
        </w:rPr>
        <w:fldChar w:fldCharType="begin">
          <w:ffData>
            <w:name w:val="ТекстовоеПоле860"/>
            <w:enabled/>
            <w:calcOnExit w:val="0"/>
            <w:textInput>
              <w:default w:val=" копию Заказа на закупку."/>
            </w:textInput>
          </w:ffData>
        </w:fldChar>
      </w:r>
      <w:r w:rsidRPr="007C210C">
        <w:rPr>
          <w:rFonts w:ascii="Arial" w:hAnsi="Arial" w:cs="Arial"/>
          <w:lang w:val="ru-RU"/>
        </w:rPr>
        <w:instrText xml:space="preserve"> FORMTEXT </w:instrText>
      </w:r>
      <w:r w:rsidR="00E14F8F" w:rsidRPr="007C210C">
        <w:rPr>
          <w:rFonts w:ascii="Arial" w:hAnsi="Arial" w:cs="Arial"/>
          <w:lang w:val="ru-RU"/>
        </w:rPr>
      </w:r>
      <w:r w:rsidR="00E14F8F" w:rsidRPr="007C210C">
        <w:rPr>
          <w:rFonts w:ascii="Arial" w:hAnsi="Arial" w:cs="Arial"/>
          <w:lang w:val="ru-RU"/>
        </w:rPr>
        <w:fldChar w:fldCharType="separate"/>
      </w:r>
      <w:r w:rsidR="004A0030">
        <w:rPr>
          <w:rFonts w:ascii="Arial" w:hAnsi="Arial" w:cs="Arial"/>
          <w:noProof/>
          <w:lang w:val="ru-RU"/>
        </w:rPr>
        <w:t xml:space="preserve"> копию Заказа на закупку.</w:t>
      </w:r>
      <w:r w:rsidR="00E14F8F" w:rsidRPr="007C210C">
        <w:rPr>
          <w:rFonts w:ascii="Arial" w:hAnsi="Arial" w:cs="Arial"/>
          <w:lang w:val="ru-RU"/>
        </w:rPr>
        <w:fldChar w:fldCharType="end"/>
      </w:r>
      <w:bookmarkEnd w:id="59"/>
      <w:r w:rsidRPr="007C210C">
        <w:rPr>
          <w:rFonts w:ascii="Arial" w:hAnsi="Arial" w:cs="Arial"/>
          <w:lang w:val="ru-RU"/>
        </w:rPr>
        <w:t xml:space="preserve"> </w:t>
      </w:r>
    </w:p>
    <w:p w:rsidR="004A34D9" w:rsidRPr="007C210C" w:rsidRDefault="00C6014C" w:rsidP="00AA13A7">
      <w:pPr>
        <w:pStyle w:val="10"/>
        <w:widowControl w:val="0"/>
        <w:spacing w:after="120" w:line="240" w:lineRule="exact"/>
        <w:ind w:left="567" w:firstLine="0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fldChar w:fldCharType="begin">
          <w:ffData>
            <w:name w:val=""/>
            <w:enabled/>
            <w:calcOnExit w:val="0"/>
            <w:textInput>
              <w:default w:val="ИСПОЛНИТЕЛЬ предоставляет счета-фактуры не позднее 2 числа месяца, следующего за отчетным."/>
            </w:textInput>
          </w:ffData>
        </w:fldChar>
      </w:r>
      <w:r>
        <w:rPr>
          <w:rFonts w:ascii="Arial" w:hAnsi="Arial" w:cs="Arial"/>
          <w:lang w:val="ru-RU"/>
        </w:rPr>
        <w:instrText xml:space="preserve"> FORMTEXT </w:instrText>
      </w:r>
      <w:r>
        <w:rPr>
          <w:rFonts w:ascii="Arial" w:hAnsi="Arial" w:cs="Arial"/>
          <w:lang w:val="ru-RU"/>
        </w:rPr>
      </w:r>
      <w:r>
        <w:rPr>
          <w:rFonts w:ascii="Arial" w:hAnsi="Arial" w:cs="Arial"/>
          <w:lang w:val="ru-RU"/>
        </w:rPr>
        <w:fldChar w:fldCharType="separate"/>
      </w:r>
      <w:r>
        <w:rPr>
          <w:rFonts w:ascii="Arial" w:hAnsi="Arial" w:cs="Arial"/>
          <w:noProof/>
          <w:lang w:val="ru-RU"/>
        </w:rPr>
        <w:t>ИСПОЛНИТЕЛЬ предоставляет счета-фактуры не позднее 2 числа месяца, следующего за отчетным.</w:t>
      </w:r>
      <w:r>
        <w:rPr>
          <w:rFonts w:ascii="Arial" w:hAnsi="Arial" w:cs="Arial"/>
          <w:lang w:val="ru-RU"/>
        </w:rPr>
        <w:fldChar w:fldCharType="end"/>
      </w:r>
    </w:p>
    <w:p w:rsidR="00521053" w:rsidRDefault="006154B2">
      <w:pPr>
        <w:pStyle w:val="10"/>
        <w:widowControl w:val="0"/>
        <w:numPr>
          <w:ilvl w:val="1"/>
          <w:numId w:val="27"/>
        </w:numPr>
        <w:spacing w:after="120" w:line="240" w:lineRule="exact"/>
        <w:ind w:left="567" w:hanging="567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iCs/>
          <w:lang w:val="ru-RU"/>
        </w:rPr>
        <w:t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включая счета-фактуры, оформляемые на предоплату, если она осуществлялась.</w:t>
      </w:r>
    </w:p>
    <w:p w:rsidR="00521053" w:rsidRDefault="006154B2">
      <w:pPr>
        <w:pStyle w:val="10"/>
        <w:widowControl w:val="0"/>
        <w:numPr>
          <w:ilvl w:val="1"/>
          <w:numId w:val="27"/>
        </w:numPr>
        <w:spacing w:after="120" w:line="240" w:lineRule="exact"/>
        <w:ind w:left="567" w:hanging="567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t xml:space="preserve">В </w:t>
      </w:r>
      <w:r w:rsidRPr="007C210C">
        <w:rPr>
          <w:rFonts w:ascii="Arial" w:hAnsi="Arial" w:cs="Arial"/>
          <w:iCs/>
          <w:lang w:val="ru-RU"/>
        </w:rPr>
        <w:t>течение</w:t>
      </w:r>
      <w:r w:rsidRPr="007C210C">
        <w:rPr>
          <w:rFonts w:ascii="Arial" w:hAnsi="Arial" w:cs="Arial"/>
          <w:lang w:val="ru-RU"/>
        </w:rPr>
        <w:t xml:space="preserve"> 5 (пяти) рабочих дней с момента подписания настоящего ДОГОВОРА </w:t>
      </w:r>
      <w:r w:rsidR="008B153F" w:rsidRPr="007C210C">
        <w:rPr>
          <w:rFonts w:ascii="Arial" w:hAnsi="Arial" w:cs="Arial"/>
          <w:lang w:val="ru-RU"/>
        </w:rPr>
        <w:t>ИСПОЛНИТЕЛЬ</w:t>
      </w:r>
      <w:r w:rsidRPr="007C210C">
        <w:rPr>
          <w:rFonts w:ascii="Arial" w:hAnsi="Arial" w:cs="Arial"/>
          <w:lang w:val="ru-RU"/>
        </w:rPr>
        <w:t xml:space="preserve"> обязуется направить </w:t>
      </w:r>
      <w:r w:rsidR="00CB67A1">
        <w:rPr>
          <w:rFonts w:ascii="Arial" w:hAnsi="Arial" w:cs="Arial"/>
          <w:lang w:val="ru-RU"/>
        </w:rPr>
        <w:t>ЗАКАЗЧИК</w:t>
      </w:r>
      <w:r w:rsidR="00B13FBF">
        <w:rPr>
          <w:rFonts w:ascii="Arial" w:hAnsi="Arial" w:cs="Arial"/>
          <w:lang w:val="ru-RU"/>
        </w:rPr>
        <w:t>У</w:t>
      </w:r>
      <w:r w:rsidRPr="007C210C">
        <w:rPr>
          <w:rFonts w:ascii="Arial" w:hAnsi="Arial" w:cs="Arial"/>
          <w:lang w:val="ru-RU"/>
        </w:rPr>
        <w:t xml:space="preserve"> надлежащим образом заверенные копии документов, подтверждающих </w:t>
      </w:r>
      <w:r w:rsidRPr="007C210C">
        <w:rPr>
          <w:rFonts w:ascii="Arial" w:hAnsi="Arial" w:cs="Arial"/>
          <w:iCs/>
          <w:lang w:val="ru-RU"/>
        </w:rPr>
        <w:t>полномочия</w:t>
      </w:r>
      <w:r w:rsidRPr="007C210C">
        <w:rPr>
          <w:rFonts w:ascii="Arial" w:hAnsi="Arial" w:cs="Arial"/>
          <w:lang w:val="ru-RU"/>
        </w:rPr>
        <w:t xml:space="preserve"> лиц, уполномоченных подписывать </w:t>
      </w:r>
      <w:r w:rsidR="00E95889" w:rsidRPr="007C210C">
        <w:rPr>
          <w:rFonts w:ascii="Arial" w:hAnsi="Arial" w:cs="Arial"/>
          <w:lang w:val="ru-RU"/>
        </w:rPr>
        <w:t>дополнительные соглашения</w:t>
      </w:r>
      <w:r w:rsidRPr="007C210C">
        <w:rPr>
          <w:rFonts w:ascii="Arial" w:hAnsi="Arial" w:cs="Arial"/>
          <w:lang w:val="ru-RU"/>
        </w:rPr>
        <w:t xml:space="preserve"> к настоящему ДОГОВОРУ, НАРЯД-ЗАКАЗЫ, </w:t>
      </w:r>
      <w:r w:rsidR="003C3557" w:rsidRPr="007C210C">
        <w:rPr>
          <w:rFonts w:ascii="Arial" w:hAnsi="Arial" w:cs="Arial"/>
          <w:lang w:val="ru-RU"/>
        </w:rPr>
        <w:t>АКТЫ О ПРИЕМКЕ ОКАЗАННЫХ УСЛУГ</w:t>
      </w:r>
      <w:r w:rsidR="00946807" w:rsidRPr="007C210C">
        <w:rPr>
          <w:rFonts w:ascii="Arial" w:hAnsi="Arial" w:cs="Arial"/>
          <w:lang w:val="ru-RU"/>
        </w:rPr>
        <w:t xml:space="preserve"> </w:t>
      </w:r>
      <w:r w:rsidRPr="007C210C">
        <w:rPr>
          <w:rFonts w:ascii="Arial" w:hAnsi="Arial" w:cs="Arial"/>
          <w:lang w:val="ru-RU"/>
        </w:rPr>
        <w:t xml:space="preserve">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</w:t>
      </w:r>
      <w:r w:rsidR="008B153F" w:rsidRPr="007C210C">
        <w:rPr>
          <w:rFonts w:ascii="Arial" w:hAnsi="Arial" w:cs="Arial"/>
          <w:lang w:val="ru-RU"/>
        </w:rPr>
        <w:t>ИСПОЛНИТЕЛЬ</w:t>
      </w:r>
      <w:r w:rsidRPr="007C210C">
        <w:rPr>
          <w:rFonts w:ascii="Arial" w:hAnsi="Arial" w:cs="Arial"/>
          <w:lang w:val="ru-RU"/>
        </w:rPr>
        <w:t xml:space="preserve"> обязуется незамедлительно сообщить об этом </w:t>
      </w:r>
      <w:r w:rsidR="00CB67A1">
        <w:rPr>
          <w:rFonts w:ascii="Arial" w:hAnsi="Arial" w:cs="Arial"/>
          <w:lang w:val="ru-RU"/>
        </w:rPr>
        <w:t>ЗАКАЗЧИК</w:t>
      </w:r>
      <w:r w:rsidR="00B13FBF">
        <w:rPr>
          <w:rFonts w:ascii="Arial" w:hAnsi="Arial" w:cs="Arial"/>
          <w:lang w:val="ru-RU"/>
        </w:rPr>
        <w:t>У</w:t>
      </w:r>
      <w:r w:rsidRPr="007C210C">
        <w:rPr>
          <w:rFonts w:ascii="Arial" w:hAnsi="Arial" w:cs="Arial"/>
          <w:lang w:val="ru-RU"/>
        </w:rPr>
        <w:t xml:space="preserve"> и предоставить указанные в настоящем абзаце документы в отношении указанных лиц.</w:t>
      </w:r>
    </w:p>
    <w:p w:rsidR="00521053" w:rsidRDefault="006154B2">
      <w:pPr>
        <w:pStyle w:val="10"/>
        <w:widowControl w:val="0"/>
        <w:numPr>
          <w:ilvl w:val="1"/>
          <w:numId w:val="27"/>
        </w:numPr>
        <w:spacing w:after="120" w:line="240" w:lineRule="exact"/>
        <w:ind w:left="567" w:hanging="567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t>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расшифровку их подписей с указанием фамилий и инициалов.</w:t>
      </w:r>
    </w:p>
    <w:p w:rsidR="00521053" w:rsidRDefault="006154B2">
      <w:pPr>
        <w:pStyle w:val="10"/>
        <w:widowControl w:val="0"/>
        <w:numPr>
          <w:ilvl w:val="1"/>
          <w:numId w:val="27"/>
        </w:numPr>
        <w:spacing w:after="120" w:line="240" w:lineRule="exact"/>
        <w:ind w:left="567" w:hanging="567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t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</w:t>
      </w:r>
    </w:p>
    <w:p w:rsidR="00521053" w:rsidRDefault="006154B2">
      <w:pPr>
        <w:pStyle w:val="10"/>
        <w:widowControl w:val="0"/>
        <w:numPr>
          <w:ilvl w:val="1"/>
          <w:numId w:val="27"/>
        </w:numPr>
        <w:spacing w:after="120" w:line="240" w:lineRule="exact"/>
        <w:ind w:left="567" w:hanging="567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t xml:space="preserve">Счета-фактуры передаются нарочным (курьером) с обязательным подписанием акта приема-передачи счета-фактуры уполномоченными лицами или почтовым отправлением с описью вложения. </w:t>
      </w:r>
      <w:r w:rsidRPr="007C210C">
        <w:rPr>
          <w:rFonts w:ascii="Arial" w:hAnsi="Arial" w:cs="Arial"/>
          <w:iCs/>
          <w:lang w:val="ru-RU"/>
        </w:rPr>
        <w:t>Вместе с оригиналами счетов-фактур направляются надлежащим образом заверенные копии документов</w:t>
      </w:r>
      <w:r w:rsidRPr="007C210C">
        <w:rPr>
          <w:rFonts w:ascii="Arial" w:hAnsi="Arial" w:cs="Arial"/>
          <w:lang w:val="ru-RU"/>
        </w:rPr>
        <w:t>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521053" w:rsidRDefault="006154B2">
      <w:pPr>
        <w:pStyle w:val="10"/>
        <w:widowControl w:val="0"/>
        <w:numPr>
          <w:ilvl w:val="1"/>
          <w:numId w:val="27"/>
        </w:numPr>
        <w:spacing w:after="120" w:line="240" w:lineRule="exact"/>
        <w:ind w:left="567" w:hanging="567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t>При подписании счетов-фактур не допускается использование факсимильного воспроизведения подписи, либо иного аналога собственноручной подписи.</w:t>
      </w:r>
    </w:p>
    <w:p w:rsidR="00521053" w:rsidRDefault="006154B2">
      <w:pPr>
        <w:pStyle w:val="10"/>
        <w:widowControl w:val="0"/>
        <w:numPr>
          <w:ilvl w:val="1"/>
          <w:numId w:val="27"/>
        </w:numPr>
        <w:spacing w:after="120" w:line="240" w:lineRule="exact"/>
        <w:ind w:left="567" w:hanging="567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t xml:space="preserve">В случае нарушения требований по оформлению счетов-фактур или не предоставления оригинала счета-фактуры в установленные Налоговым кодексом сроки, </w:t>
      </w:r>
      <w:r w:rsidR="00CB67A1">
        <w:rPr>
          <w:rFonts w:ascii="Arial" w:hAnsi="Arial" w:cs="Arial"/>
          <w:lang w:val="ru-RU"/>
        </w:rPr>
        <w:t>ЗАКАЗЧИК</w:t>
      </w:r>
      <w:r w:rsidRPr="007C210C">
        <w:rPr>
          <w:rFonts w:ascii="Arial" w:hAnsi="Arial" w:cs="Arial"/>
          <w:lang w:val="ru-RU"/>
        </w:rPr>
        <w:t xml:space="preserve">, вправе </w:t>
      </w:r>
      <w:r w:rsidRPr="007C210C">
        <w:rPr>
          <w:rFonts w:ascii="Arial" w:hAnsi="Arial" w:cs="Arial"/>
          <w:lang w:val="ru-RU"/>
        </w:rPr>
        <w:lastRenderedPageBreak/>
        <w:t>отсрочить соответствующий платеж на срок просрочки предоставления надлежаще оформленного оригинала счета-фактуры.</w:t>
      </w:r>
    </w:p>
    <w:p w:rsidR="00521053" w:rsidRDefault="006154B2">
      <w:pPr>
        <w:pStyle w:val="10"/>
        <w:widowControl w:val="0"/>
        <w:numPr>
          <w:ilvl w:val="1"/>
          <w:numId w:val="27"/>
        </w:numPr>
        <w:spacing w:after="120" w:line="240" w:lineRule="exact"/>
        <w:ind w:left="567" w:hanging="567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t>В случае получения счета-фактуры не соответствующего требованиям настоящего ДОГОВОРА, СТОРОНА-получатель обязана в течение 5 (пяти) рабочих дней проинформировать об этом СТОРОНУ-отправителя с указанием конкретных допущенных нарушений.</w:t>
      </w:r>
    </w:p>
    <w:p w:rsidR="00521053" w:rsidRDefault="006154B2">
      <w:pPr>
        <w:pStyle w:val="10"/>
        <w:widowControl w:val="0"/>
        <w:numPr>
          <w:ilvl w:val="1"/>
          <w:numId w:val="27"/>
        </w:numPr>
        <w:spacing w:after="120" w:line="240" w:lineRule="exact"/>
        <w:ind w:left="567" w:hanging="567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t xml:space="preserve">Датой оплаты считается дата списания денежных средств с расчетного счета </w:t>
      </w:r>
      <w:r w:rsidR="00CB67A1">
        <w:rPr>
          <w:rFonts w:ascii="Arial" w:hAnsi="Arial" w:cs="Arial"/>
          <w:lang w:val="ru-RU"/>
        </w:rPr>
        <w:t>ЗАКАЗЧИКА</w:t>
      </w:r>
      <w:r w:rsidRPr="007C210C">
        <w:rPr>
          <w:rFonts w:ascii="Arial" w:hAnsi="Arial" w:cs="Arial"/>
          <w:lang w:val="ru-RU"/>
        </w:rPr>
        <w:t>.</w:t>
      </w:r>
      <w:r w:rsidR="00F57B84" w:rsidRPr="007C210C">
        <w:rPr>
          <w:rFonts w:ascii="Arial" w:hAnsi="Arial" w:cs="Arial"/>
          <w:lang w:val="ru-RU"/>
        </w:rPr>
        <w:t xml:space="preserve"> По требованию </w:t>
      </w:r>
      <w:r w:rsidR="00980332" w:rsidRPr="007C210C">
        <w:rPr>
          <w:rFonts w:ascii="Arial" w:hAnsi="Arial" w:cs="Arial"/>
          <w:color w:val="000000"/>
          <w:lang w:val="ru-RU" w:eastAsia="ru-RU"/>
        </w:rPr>
        <w:t>ИСПОЛНИТЕЛЯ</w:t>
      </w:r>
      <w:r w:rsidR="00F57B84" w:rsidRPr="007C210C">
        <w:rPr>
          <w:rFonts w:ascii="Arial" w:hAnsi="Arial" w:cs="Arial"/>
          <w:lang w:val="ru-RU"/>
        </w:rPr>
        <w:t xml:space="preserve"> </w:t>
      </w:r>
      <w:r w:rsidR="00CB67A1">
        <w:rPr>
          <w:rFonts w:ascii="Arial" w:hAnsi="Arial" w:cs="Arial"/>
          <w:lang w:val="ru-RU"/>
        </w:rPr>
        <w:t>ЗАКАЗЧИК</w:t>
      </w:r>
      <w:r w:rsidR="00F57B84" w:rsidRPr="007C210C">
        <w:rPr>
          <w:rFonts w:ascii="Arial" w:hAnsi="Arial" w:cs="Arial"/>
          <w:lang w:val="ru-RU"/>
        </w:rPr>
        <w:t xml:space="preserve"> предоставляет </w:t>
      </w:r>
      <w:r w:rsidR="005F4CB4" w:rsidRPr="007C210C">
        <w:rPr>
          <w:rFonts w:ascii="Arial" w:hAnsi="Arial" w:cs="Arial"/>
          <w:color w:val="000000"/>
          <w:lang w:val="ru-RU" w:eastAsia="ru-RU"/>
        </w:rPr>
        <w:t>ИСПОЛНИТЕЛЮ</w:t>
      </w:r>
      <w:r w:rsidR="00F57B84" w:rsidRPr="007C210C">
        <w:rPr>
          <w:rFonts w:ascii="Arial" w:hAnsi="Arial" w:cs="Arial"/>
          <w:lang w:val="ru-RU"/>
        </w:rPr>
        <w:t xml:space="preserve"> копии платежных поручений.</w:t>
      </w:r>
    </w:p>
    <w:p w:rsidR="00521053" w:rsidRDefault="006154B2">
      <w:pPr>
        <w:pStyle w:val="10"/>
        <w:widowControl w:val="0"/>
        <w:numPr>
          <w:ilvl w:val="1"/>
          <w:numId w:val="27"/>
        </w:numPr>
        <w:spacing w:after="120" w:line="240" w:lineRule="exact"/>
        <w:ind w:left="567" w:hanging="567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t>В случае, если в любое время СТОРОНА понесёт расходы (далее «СТОРОНА ИСТЕЦ»), которые СТОРОНА ИСТЕЦ имеет право компенсировать за счёт другой СТОРОНЫ (далее «СТОРОНА ОТВЕТЧИК») по условиям настоящего ДОГОВОРА (за исключением убытков, указанных в п.</w:t>
      </w:r>
      <w:r w:rsidR="00B13FBF">
        <w:rPr>
          <w:rFonts w:ascii="Arial" w:hAnsi="Arial" w:cs="Arial"/>
          <w:lang w:val="ru-RU"/>
        </w:rPr>
        <w:t>16</w:t>
      </w:r>
      <w:r w:rsidRPr="007C210C">
        <w:rPr>
          <w:rFonts w:ascii="Arial" w:hAnsi="Arial" w:cs="Arial"/>
          <w:lang w:val="ru-RU"/>
        </w:rPr>
        <w:t xml:space="preserve">.2 РАЗДЕЛА 2), то </w:t>
      </w:r>
      <w:r w:rsidR="00106572">
        <w:rPr>
          <w:rFonts w:ascii="Arial" w:hAnsi="Arial" w:cs="Arial"/>
          <w:lang w:val="ru-RU"/>
        </w:rPr>
        <w:fldChar w:fldCharType="begin">
          <w:ffData>
            <w:name w:val="ТекстовоеПоле852"/>
            <w:enabled/>
            <w:calcOnExit w:val="0"/>
            <w:textInput>
              <w:default w:val="в течение 90 (девяноста) календарных  дней, но не ранее 60 (шестидесяти) календарных дней"/>
            </w:textInput>
          </w:ffData>
        </w:fldChar>
      </w:r>
      <w:r w:rsidR="00106572">
        <w:rPr>
          <w:rFonts w:ascii="Arial" w:hAnsi="Arial" w:cs="Arial"/>
          <w:lang w:val="ru-RU"/>
        </w:rPr>
        <w:instrText xml:space="preserve"> FORMTEXT </w:instrText>
      </w:r>
      <w:r w:rsidR="00106572">
        <w:rPr>
          <w:rFonts w:ascii="Arial" w:hAnsi="Arial" w:cs="Arial"/>
          <w:lang w:val="ru-RU"/>
        </w:rPr>
      </w:r>
      <w:r w:rsidR="00106572">
        <w:rPr>
          <w:rFonts w:ascii="Arial" w:hAnsi="Arial" w:cs="Arial"/>
          <w:lang w:val="ru-RU"/>
        </w:rPr>
        <w:fldChar w:fldCharType="separate"/>
      </w:r>
      <w:r w:rsidR="00106572">
        <w:rPr>
          <w:rFonts w:ascii="Arial" w:hAnsi="Arial" w:cs="Arial"/>
          <w:noProof/>
          <w:lang w:val="ru-RU"/>
        </w:rPr>
        <w:t>в течение 90 (девяноста) календарных  дней, но не ранее 60 (шестидесяти) календарных дней</w:t>
      </w:r>
      <w:r w:rsidR="00106572">
        <w:rPr>
          <w:rFonts w:ascii="Arial" w:hAnsi="Arial" w:cs="Arial"/>
          <w:lang w:val="ru-RU"/>
        </w:rPr>
        <w:fldChar w:fldCharType="end"/>
      </w:r>
      <w:r w:rsidRPr="007C210C">
        <w:rPr>
          <w:rFonts w:ascii="Arial" w:hAnsi="Arial" w:cs="Arial"/>
          <w:lang w:val="ru-RU"/>
        </w:rPr>
        <w:t xml:space="preserve"> СТОРОНА ОТВЕТЧИК</w:t>
      </w:r>
      <w:r w:rsidR="004E3015" w:rsidRPr="007C210C">
        <w:rPr>
          <w:rFonts w:ascii="Arial" w:hAnsi="Arial" w:cs="Arial"/>
          <w:lang w:val="ru-RU"/>
        </w:rPr>
        <w:t xml:space="preserve">, при согласии с претензией СТОРОНЫ ИСТЦА, </w:t>
      </w:r>
      <w:r w:rsidRPr="007C210C">
        <w:rPr>
          <w:rFonts w:ascii="Arial" w:hAnsi="Arial" w:cs="Arial"/>
          <w:lang w:val="ru-RU"/>
        </w:rPr>
        <w:t>выплатит вышеуказанные расходы или же СТОРОНЫ проведут взаимозачёт в соответствии с ПРИМЕНИМЫМ ПРАВОМ.</w:t>
      </w:r>
    </w:p>
    <w:p w:rsidR="00521053" w:rsidRDefault="006154B2">
      <w:pPr>
        <w:pStyle w:val="10"/>
        <w:widowControl w:val="0"/>
        <w:numPr>
          <w:ilvl w:val="1"/>
          <w:numId w:val="27"/>
        </w:numPr>
        <w:spacing w:after="120" w:line="240" w:lineRule="exact"/>
        <w:ind w:left="567" w:hanging="567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t>Комиссионные, взимаемые банком СТОРОНЫ, являются ответственностью и оплачиваются такой СТОРОНОЙ.</w:t>
      </w:r>
    </w:p>
    <w:p w:rsidR="00521053" w:rsidRDefault="008B153F">
      <w:pPr>
        <w:pStyle w:val="10"/>
        <w:widowControl w:val="0"/>
        <w:numPr>
          <w:ilvl w:val="1"/>
          <w:numId w:val="27"/>
        </w:numPr>
        <w:spacing w:after="120" w:line="240" w:lineRule="exact"/>
        <w:ind w:left="567" w:hanging="567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t>ИСПОЛНИТЕЛЬ</w:t>
      </w:r>
      <w:r w:rsidR="006154B2" w:rsidRPr="007C210C">
        <w:rPr>
          <w:rFonts w:ascii="Arial" w:hAnsi="Arial" w:cs="Arial"/>
          <w:lang w:val="ru-RU"/>
        </w:rPr>
        <w:t xml:space="preserve"> предоставляет Акты сверки расчётов в следующем порядке:</w:t>
      </w:r>
    </w:p>
    <w:p w:rsidR="00593B11" w:rsidRDefault="005774FD" w:rsidP="00B13FBF">
      <w:pPr>
        <w:pStyle w:val="BodyTextIndent31"/>
        <w:widowControl w:val="0"/>
        <w:spacing w:before="0" w:after="120"/>
        <w:ind w:left="567" w:firstLine="0"/>
      </w:pPr>
      <w:r w:rsidRPr="009F513C">
        <w:rPr>
          <w:rFonts w:cs="Arial"/>
          <w:sz w:val="20"/>
        </w:rPr>
        <w:t>ИСПОЛНИТЕЛЬ</w:t>
      </w:r>
      <w:r w:rsidR="007525C3" w:rsidRPr="009F513C">
        <w:rPr>
          <w:rFonts w:cs="Arial"/>
          <w:sz w:val="20"/>
        </w:rPr>
        <w:t xml:space="preserve"> не позднее 25 (двадцать пятого) числа месяца, следующего за отчетным кварталом, направляет в адрес </w:t>
      </w:r>
      <w:r w:rsidRPr="009F513C">
        <w:rPr>
          <w:rFonts w:cs="Arial"/>
          <w:sz w:val="20"/>
        </w:rPr>
        <w:t>ЗАКАЗЧИКА</w:t>
      </w:r>
      <w:r w:rsidR="007525C3" w:rsidRPr="009F513C">
        <w:rPr>
          <w:rFonts w:cs="Arial"/>
          <w:sz w:val="20"/>
        </w:rPr>
        <w:t xml:space="preserve"> оформленный со своей стороны Акт сверки расчетов. </w:t>
      </w:r>
      <w:r w:rsidRPr="009F513C">
        <w:rPr>
          <w:rFonts w:cs="Arial"/>
          <w:sz w:val="20"/>
        </w:rPr>
        <w:t>ЗАКАЗЧИК</w:t>
      </w:r>
      <w:r w:rsidR="007525C3" w:rsidRPr="009F513C">
        <w:rPr>
          <w:rFonts w:cs="Arial"/>
          <w:sz w:val="20"/>
        </w:rPr>
        <w:t xml:space="preserve"> в течение </w:t>
      </w:r>
      <w:r w:rsidR="00E14F8F" w:rsidRPr="009F513C">
        <w:rPr>
          <w:rFonts w:cs="Arial"/>
          <w:sz w:val="20"/>
        </w:rPr>
        <w:fldChar w:fldCharType="begin">
          <w:ffData>
            <w:name w:val=""/>
            <w:enabled/>
            <w:calcOnExit w:val="0"/>
            <w:textInput>
              <w:default w:val="15 (пятнадцати) дней"/>
            </w:textInput>
          </w:ffData>
        </w:fldChar>
      </w:r>
      <w:r w:rsidR="00D3072F" w:rsidRPr="009F513C">
        <w:rPr>
          <w:rFonts w:cs="Arial"/>
          <w:sz w:val="20"/>
        </w:rPr>
        <w:instrText xml:space="preserve"> FORMTEXT </w:instrText>
      </w:r>
      <w:r w:rsidR="00E14F8F" w:rsidRPr="009F513C">
        <w:rPr>
          <w:rFonts w:cs="Arial"/>
          <w:sz w:val="20"/>
        </w:rPr>
      </w:r>
      <w:r w:rsidR="00E14F8F" w:rsidRPr="009F513C">
        <w:rPr>
          <w:rFonts w:cs="Arial"/>
          <w:sz w:val="20"/>
        </w:rPr>
        <w:fldChar w:fldCharType="separate"/>
      </w:r>
      <w:r w:rsidR="004A0030" w:rsidRPr="009F513C">
        <w:rPr>
          <w:rFonts w:cs="Arial"/>
          <w:noProof/>
          <w:sz w:val="20"/>
        </w:rPr>
        <w:t>15 (пятнадцати) дней</w:t>
      </w:r>
      <w:r w:rsidR="00E14F8F" w:rsidRPr="009F513C">
        <w:rPr>
          <w:rFonts w:cs="Arial"/>
          <w:sz w:val="20"/>
        </w:rPr>
        <w:fldChar w:fldCharType="end"/>
      </w:r>
      <w:r w:rsidR="007525C3" w:rsidRPr="009F513C">
        <w:rPr>
          <w:rFonts w:cs="Arial"/>
          <w:sz w:val="20"/>
        </w:rPr>
        <w:t xml:space="preserve"> с момента получения Акта сверки производит сличение данных расчетов между СТОРОНАМИ, при необходимости оформляет протокол разногласий и возвращает </w:t>
      </w:r>
      <w:r w:rsidRPr="009F513C">
        <w:rPr>
          <w:rFonts w:cs="Arial"/>
          <w:sz w:val="20"/>
        </w:rPr>
        <w:t>ИСПОЛНИТЕЛЮ</w:t>
      </w:r>
      <w:r w:rsidR="00F843B0" w:rsidRPr="009F513C">
        <w:rPr>
          <w:rFonts w:cs="Arial"/>
          <w:sz w:val="20"/>
        </w:rPr>
        <w:t xml:space="preserve"> </w:t>
      </w:r>
      <w:r w:rsidR="007525C3" w:rsidRPr="009F513C">
        <w:rPr>
          <w:rFonts w:cs="Arial"/>
          <w:sz w:val="20"/>
        </w:rPr>
        <w:t xml:space="preserve">1 (один) экземпляр надлежаще оформленного Акта сверки. </w:t>
      </w:r>
      <w:bookmarkStart w:id="60" w:name="ТекстовоеПоле726"/>
      <w:r w:rsidR="00DE1C6B" w:rsidRPr="009F513C">
        <w:rPr>
          <w:rFonts w:cs="Arial"/>
          <w:sz w:val="20"/>
        </w:rPr>
        <w:t xml:space="preserve">ЗАКАЗЧИК вправе задержать оплату до получения Акта сверки от </w:t>
      </w:r>
      <w:r w:rsidR="00DE1C6B">
        <w:rPr>
          <w:rFonts w:cs="Arial"/>
          <w:sz w:val="20"/>
        </w:rPr>
        <w:t>ИСПОЛНИТЕЛЯ.</w:t>
      </w:r>
    </w:p>
    <w:bookmarkEnd w:id="60"/>
    <w:p w:rsidR="00521053" w:rsidRDefault="00B13FBF">
      <w:pPr>
        <w:pStyle w:val="10"/>
        <w:widowControl w:val="0"/>
        <w:numPr>
          <w:ilvl w:val="1"/>
          <w:numId w:val="27"/>
        </w:numPr>
        <w:spacing w:after="120" w:line="240" w:lineRule="exact"/>
        <w:ind w:left="567" w:hanging="567"/>
        <w:rPr>
          <w:rFonts w:ascii="Arial" w:hAnsi="Arial" w:cs="Arial"/>
          <w:lang w:val="ru-RU"/>
        </w:rPr>
      </w:pPr>
      <w:r w:rsidRPr="002E536A">
        <w:rPr>
          <w:rFonts w:ascii="Arial" w:hAnsi="Arial" w:cs="Arial"/>
          <w:lang w:val="ru-RU"/>
        </w:rPr>
        <w:t>Первичные учетные документы, составляемые во исполнение обязательств СТОРОН по настоящему ДОГОВОРУ, должны содержать обязательные реквизиты</w:t>
      </w:r>
      <w:r>
        <w:rPr>
          <w:rFonts w:ascii="Arial" w:hAnsi="Arial" w:cs="Arial"/>
          <w:lang w:val="ru-RU"/>
        </w:rPr>
        <w:t>, установленные Федеральным законом «О бухгалтерском учете».</w:t>
      </w:r>
    </w:p>
    <w:p w:rsidR="00B13FBF" w:rsidRDefault="00B13FBF" w:rsidP="00B13FBF">
      <w:pPr>
        <w:pStyle w:val="10"/>
        <w:widowControl w:val="0"/>
        <w:spacing w:after="120" w:line="240" w:lineRule="exact"/>
        <w:ind w:left="567" w:firstLine="0"/>
        <w:rPr>
          <w:rFonts w:ascii="Arial" w:hAnsi="Arial" w:cs="Arial"/>
          <w:lang w:val="ru-RU"/>
        </w:rPr>
      </w:pPr>
      <w:r w:rsidRPr="000A34CF">
        <w:rPr>
          <w:rFonts w:ascii="Arial" w:hAnsi="Arial" w:cs="Arial" w:hint="eastAsia"/>
          <w:lang w:val="ru-RU"/>
        </w:rPr>
        <w:t>В</w:t>
      </w:r>
      <w:r w:rsidRPr="000A34CF">
        <w:rPr>
          <w:rFonts w:ascii="Arial" w:hAnsi="Arial" w:cs="Arial"/>
          <w:lang w:val="ru-RU"/>
        </w:rPr>
        <w:t xml:space="preserve"> </w:t>
      </w:r>
      <w:r w:rsidRPr="000A34CF">
        <w:rPr>
          <w:rFonts w:ascii="Arial" w:hAnsi="Arial" w:cs="Arial" w:hint="eastAsia"/>
          <w:lang w:val="ru-RU"/>
        </w:rPr>
        <w:t>случае</w:t>
      </w:r>
      <w:r w:rsidRPr="000A34CF">
        <w:rPr>
          <w:rFonts w:ascii="Arial" w:hAnsi="Arial" w:cs="Arial"/>
          <w:lang w:val="ru-RU"/>
        </w:rPr>
        <w:t xml:space="preserve"> </w:t>
      </w:r>
      <w:r w:rsidRPr="000A34CF">
        <w:rPr>
          <w:rFonts w:ascii="Arial" w:hAnsi="Arial" w:cs="Arial" w:hint="eastAsia"/>
          <w:lang w:val="ru-RU"/>
        </w:rPr>
        <w:t>отсутствия</w:t>
      </w:r>
      <w:r w:rsidRPr="000A34CF">
        <w:rPr>
          <w:rFonts w:ascii="Arial" w:hAnsi="Arial" w:cs="Arial"/>
          <w:lang w:val="ru-RU"/>
        </w:rPr>
        <w:t xml:space="preserve"> </w:t>
      </w:r>
      <w:r w:rsidRPr="000A34CF">
        <w:rPr>
          <w:rFonts w:ascii="Arial" w:hAnsi="Arial" w:cs="Arial" w:hint="eastAsia"/>
          <w:lang w:val="ru-RU"/>
        </w:rPr>
        <w:t>в</w:t>
      </w:r>
      <w:r w:rsidRPr="000A34CF">
        <w:rPr>
          <w:rFonts w:ascii="Arial" w:hAnsi="Arial" w:cs="Arial"/>
          <w:lang w:val="ru-RU"/>
        </w:rPr>
        <w:t xml:space="preserve"> </w:t>
      </w:r>
      <w:r w:rsidRPr="000A34CF">
        <w:rPr>
          <w:rFonts w:ascii="Arial" w:hAnsi="Arial" w:cs="Arial" w:hint="eastAsia"/>
          <w:lang w:val="ru-RU"/>
        </w:rPr>
        <w:t>первичных</w:t>
      </w:r>
      <w:r w:rsidRPr="000A34CF">
        <w:rPr>
          <w:rFonts w:ascii="Arial" w:hAnsi="Arial" w:cs="Arial"/>
          <w:lang w:val="ru-RU"/>
        </w:rPr>
        <w:t xml:space="preserve"> </w:t>
      </w:r>
      <w:r w:rsidRPr="000A34CF">
        <w:rPr>
          <w:rFonts w:ascii="Arial" w:hAnsi="Arial" w:cs="Arial" w:hint="eastAsia"/>
          <w:lang w:val="ru-RU"/>
        </w:rPr>
        <w:t>учетных</w:t>
      </w:r>
      <w:r w:rsidRPr="000A34CF">
        <w:rPr>
          <w:rFonts w:ascii="Arial" w:hAnsi="Arial" w:cs="Arial"/>
          <w:lang w:val="ru-RU"/>
        </w:rPr>
        <w:t xml:space="preserve"> </w:t>
      </w:r>
      <w:r w:rsidRPr="000A34CF">
        <w:rPr>
          <w:rFonts w:ascii="Arial" w:hAnsi="Arial" w:cs="Arial" w:hint="eastAsia"/>
          <w:lang w:val="ru-RU"/>
        </w:rPr>
        <w:t>документах</w:t>
      </w:r>
      <w:r w:rsidRPr="000A34CF">
        <w:rPr>
          <w:rFonts w:ascii="Arial" w:hAnsi="Arial" w:cs="Arial"/>
          <w:lang w:val="ru-RU"/>
        </w:rPr>
        <w:t xml:space="preserve"> </w:t>
      </w:r>
      <w:r w:rsidRPr="000A34CF">
        <w:rPr>
          <w:rFonts w:ascii="Arial" w:hAnsi="Arial" w:cs="Arial" w:hint="eastAsia"/>
          <w:lang w:val="ru-RU"/>
        </w:rPr>
        <w:t>одного</w:t>
      </w:r>
      <w:r w:rsidRPr="000A34CF">
        <w:rPr>
          <w:rFonts w:ascii="Arial" w:hAnsi="Arial" w:cs="Arial"/>
          <w:lang w:val="ru-RU"/>
        </w:rPr>
        <w:t xml:space="preserve"> </w:t>
      </w:r>
      <w:r w:rsidRPr="000A34CF">
        <w:rPr>
          <w:rFonts w:ascii="Arial" w:hAnsi="Arial" w:cs="Arial" w:hint="eastAsia"/>
          <w:lang w:val="ru-RU"/>
        </w:rPr>
        <w:t>из</w:t>
      </w:r>
      <w:r w:rsidRPr="000A34CF">
        <w:rPr>
          <w:rFonts w:ascii="Arial" w:hAnsi="Arial" w:cs="Arial"/>
          <w:lang w:val="ru-RU"/>
        </w:rPr>
        <w:t xml:space="preserve"> </w:t>
      </w:r>
      <w:r w:rsidRPr="000A34CF">
        <w:rPr>
          <w:rFonts w:ascii="Arial" w:hAnsi="Arial" w:cs="Arial" w:hint="eastAsia"/>
          <w:lang w:val="ru-RU"/>
        </w:rPr>
        <w:t>обязательных</w:t>
      </w:r>
      <w:r w:rsidRPr="000A34CF">
        <w:rPr>
          <w:rFonts w:ascii="Arial" w:hAnsi="Arial" w:cs="Arial"/>
          <w:lang w:val="ru-RU"/>
        </w:rPr>
        <w:t xml:space="preserve"> </w:t>
      </w:r>
      <w:r w:rsidRPr="000A34CF">
        <w:rPr>
          <w:rFonts w:ascii="Arial" w:hAnsi="Arial" w:cs="Arial" w:hint="eastAsia"/>
          <w:lang w:val="ru-RU"/>
        </w:rPr>
        <w:t>реквизитов</w:t>
      </w:r>
      <w:r w:rsidRPr="000A34CF">
        <w:rPr>
          <w:rFonts w:ascii="Arial" w:hAnsi="Arial" w:cs="Arial"/>
          <w:lang w:val="ru-RU"/>
        </w:rPr>
        <w:t xml:space="preserve">, </w:t>
      </w:r>
      <w:r w:rsidRPr="000A34CF">
        <w:rPr>
          <w:rFonts w:ascii="Arial" w:hAnsi="Arial" w:cs="Arial" w:hint="eastAsia"/>
          <w:lang w:val="ru-RU"/>
        </w:rPr>
        <w:t>установленных</w:t>
      </w:r>
      <w:r w:rsidRPr="000A34CF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Федеральным законом «О бухгалтерском учете» </w:t>
      </w:r>
      <w:r w:rsidRPr="000A34CF">
        <w:rPr>
          <w:rFonts w:ascii="Arial" w:hAnsi="Arial" w:cs="Arial" w:hint="eastAsia"/>
          <w:lang w:val="ru-RU"/>
        </w:rPr>
        <w:t>любая</w:t>
      </w:r>
      <w:r w:rsidRPr="000A34CF">
        <w:rPr>
          <w:rFonts w:ascii="Arial" w:hAnsi="Arial" w:cs="Arial"/>
          <w:lang w:val="ru-RU"/>
        </w:rPr>
        <w:t xml:space="preserve"> </w:t>
      </w:r>
      <w:r w:rsidRPr="000A34CF">
        <w:rPr>
          <w:rFonts w:ascii="Arial" w:hAnsi="Arial" w:cs="Arial" w:hint="eastAsia"/>
          <w:lang w:val="ru-RU"/>
        </w:rPr>
        <w:t>из</w:t>
      </w:r>
      <w:r w:rsidRPr="000A34CF">
        <w:rPr>
          <w:rFonts w:ascii="Arial" w:hAnsi="Arial" w:cs="Arial"/>
          <w:lang w:val="ru-RU"/>
        </w:rPr>
        <w:t xml:space="preserve"> </w:t>
      </w:r>
      <w:r w:rsidRPr="000A34CF">
        <w:rPr>
          <w:rFonts w:ascii="Arial" w:hAnsi="Arial" w:cs="Arial" w:hint="eastAsia"/>
          <w:lang w:val="ru-RU"/>
        </w:rPr>
        <w:t>СТОРОН</w:t>
      </w:r>
      <w:r w:rsidRPr="000A34CF">
        <w:rPr>
          <w:rFonts w:ascii="Arial" w:hAnsi="Arial" w:cs="Arial"/>
          <w:lang w:val="ru-RU"/>
        </w:rPr>
        <w:t xml:space="preserve"> </w:t>
      </w:r>
      <w:r w:rsidRPr="000A34CF">
        <w:rPr>
          <w:rFonts w:ascii="Arial" w:hAnsi="Arial" w:cs="Arial" w:hint="eastAsia"/>
          <w:lang w:val="ru-RU"/>
        </w:rPr>
        <w:t>вправе</w:t>
      </w:r>
      <w:r w:rsidRPr="000A34CF">
        <w:rPr>
          <w:rFonts w:ascii="Arial" w:hAnsi="Arial" w:cs="Arial"/>
          <w:lang w:val="ru-RU"/>
        </w:rPr>
        <w:t xml:space="preserve"> </w:t>
      </w:r>
      <w:r w:rsidRPr="000A34CF">
        <w:rPr>
          <w:rFonts w:ascii="Arial" w:hAnsi="Arial" w:cs="Arial" w:hint="eastAsia"/>
          <w:lang w:val="ru-RU"/>
        </w:rPr>
        <w:t>не</w:t>
      </w:r>
      <w:r w:rsidRPr="000A34CF">
        <w:rPr>
          <w:rFonts w:ascii="Arial" w:hAnsi="Arial" w:cs="Arial"/>
          <w:lang w:val="ru-RU"/>
        </w:rPr>
        <w:t xml:space="preserve"> </w:t>
      </w:r>
      <w:r w:rsidRPr="000A34CF">
        <w:rPr>
          <w:rFonts w:ascii="Arial" w:hAnsi="Arial" w:cs="Arial" w:hint="eastAsia"/>
          <w:lang w:val="ru-RU"/>
        </w:rPr>
        <w:t>принимать</w:t>
      </w:r>
      <w:r w:rsidRPr="000A34CF">
        <w:rPr>
          <w:rFonts w:ascii="Arial" w:hAnsi="Arial" w:cs="Arial"/>
          <w:lang w:val="ru-RU"/>
        </w:rPr>
        <w:t xml:space="preserve"> </w:t>
      </w:r>
      <w:r w:rsidRPr="000A34CF">
        <w:rPr>
          <w:rFonts w:ascii="Arial" w:hAnsi="Arial" w:cs="Arial" w:hint="eastAsia"/>
          <w:lang w:val="ru-RU"/>
        </w:rPr>
        <w:t>их</w:t>
      </w:r>
      <w:r w:rsidRPr="000A34CF">
        <w:rPr>
          <w:rFonts w:ascii="Arial" w:hAnsi="Arial" w:cs="Arial"/>
          <w:lang w:val="ru-RU"/>
        </w:rPr>
        <w:t xml:space="preserve"> </w:t>
      </w:r>
      <w:r w:rsidRPr="000A34CF">
        <w:rPr>
          <w:rFonts w:ascii="Arial" w:hAnsi="Arial" w:cs="Arial" w:hint="eastAsia"/>
          <w:lang w:val="ru-RU"/>
        </w:rPr>
        <w:t>к</w:t>
      </w:r>
      <w:r w:rsidRPr="000A34CF">
        <w:rPr>
          <w:rFonts w:ascii="Arial" w:hAnsi="Arial" w:cs="Arial"/>
          <w:lang w:val="ru-RU"/>
        </w:rPr>
        <w:t xml:space="preserve"> </w:t>
      </w:r>
      <w:r w:rsidRPr="000A34CF">
        <w:rPr>
          <w:rFonts w:ascii="Arial" w:hAnsi="Arial" w:cs="Arial" w:hint="eastAsia"/>
          <w:lang w:val="ru-RU"/>
        </w:rPr>
        <w:t>рассмотрению</w:t>
      </w:r>
      <w:r w:rsidRPr="000A34CF">
        <w:rPr>
          <w:rFonts w:ascii="Arial" w:hAnsi="Arial" w:cs="Arial"/>
          <w:lang w:val="ru-RU"/>
        </w:rPr>
        <w:t xml:space="preserve"> </w:t>
      </w:r>
      <w:r w:rsidRPr="000A34CF">
        <w:rPr>
          <w:rFonts w:ascii="Arial" w:hAnsi="Arial" w:cs="Arial" w:hint="eastAsia"/>
          <w:lang w:val="ru-RU"/>
        </w:rPr>
        <w:t>и</w:t>
      </w:r>
      <w:r w:rsidRPr="000A34CF">
        <w:rPr>
          <w:rFonts w:ascii="Arial" w:hAnsi="Arial" w:cs="Arial"/>
          <w:lang w:val="ru-RU"/>
        </w:rPr>
        <w:t xml:space="preserve"> </w:t>
      </w:r>
      <w:r w:rsidRPr="000A34CF">
        <w:rPr>
          <w:rFonts w:ascii="Arial" w:hAnsi="Arial" w:cs="Arial" w:hint="eastAsia"/>
          <w:lang w:val="ru-RU"/>
        </w:rPr>
        <w:t>исполнению</w:t>
      </w:r>
      <w:r w:rsidRPr="000A34CF">
        <w:rPr>
          <w:rFonts w:ascii="Arial" w:hAnsi="Arial" w:cs="Arial"/>
          <w:lang w:val="ru-RU"/>
        </w:rPr>
        <w:t>.</w:t>
      </w:r>
    </w:p>
    <w:p w:rsidR="00D91408" w:rsidRPr="00D91408" w:rsidRDefault="00D91408" w:rsidP="00D91408">
      <w:pPr>
        <w:pStyle w:val="30"/>
        <w:spacing w:after="120"/>
        <w:ind w:left="513" w:hanging="513"/>
        <w:rPr>
          <w:sz w:val="20"/>
          <w:szCs w:val="20"/>
          <w:lang w:val="ru-RU"/>
        </w:rPr>
      </w:pPr>
      <w:r w:rsidRPr="00D91408">
        <w:rPr>
          <w:sz w:val="20"/>
          <w:szCs w:val="20"/>
          <w:lang w:val="ru-RU"/>
        </w:rPr>
        <w:t>39</w:t>
      </w:r>
      <w:r>
        <w:rPr>
          <w:sz w:val="20"/>
          <w:szCs w:val="20"/>
          <w:lang w:val="ru-RU"/>
        </w:rPr>
        <w:t xml:space="preserve">.16 </w:t>
      </w:r>
      <w:r w:rsidRPr="00D91408">
        <w:rPr>
          <w:sz w:val="20"/>
          <w:szCs w:val="20"/>
          <w:lang w:val="ru-RU"/>
        </w:rPr>
        <w:t xml:space="preserve">СТОРОНЫ договорились, что в отношении сумм платежей по настоящему Договору, проценты </w:t>
      </w:r>
      <w:r>
        <w:rPr>
          <w:sz w:val="20"/>
          <w:szCs w:val="20"/>
          <w:lang w:val="ru-RU"/>
        </w:rPr>
        <w:t xml:space="preserve">   </w:t>
      </w:r>
      <w:r w:rsidRPr="00D91408">
        <w:rPr>
          <w:sz w:val="20"/>
          <w:szCs w:val="20"/>
          <w:lang w:val="ru-RU"/>
        </w:rPr>
        <w:t>на сумму долга по ст. 317.1 Гражданского кодекса РФ не начисляются.</w:t>
      </w:r>
    </w:p>
    <w:p w:rsidR="00D91408" w:rsidRPr="000A34CF" w:rsidRDefault="00D91408" w:rsidP="00B13FBF">
      <w:pPr>
        <w:pStyle w:val="10"/>
        <w:widowControl w:val="0"/>
        <w:spacing w:after="120" w:line="240" w:lineRule="exact"/>
        <w:ind w:left="567" w:firstLine="0"/>
        <w:rPr>
          <w:rFonts w:ascii="Arial" w:hAnsi="Arial" w:cs="Arial"/>
          <w:lang w:val="ru-RU"/>
        </w:rPr>
      </w:pPr>
    </w:p>
    <w:p w:rsidR="00521053" w:rsidRDefault="006154B2">
      <w:pPr>
        <w:pStyle w:val="30"/>
        <w:widowControl w:val="0"/>
        <w:numPr>
          <w:ilvl w:val="0"/>
          <w:numId w:val="27"/>
        </w:numPr>
        <w:tabs>
          <w:tab w:val="left" w:pos="567"/>
        </w:tabs>
        <w:spacing w:after="120"/>
        <w:ind w:left="567" w:hanging="567"/>
        <w:jc w:val="left"/>
        <w:rPr>
          <w:b/>
          <w:sz w:val="20"/>
          <w:szCs w:val="20"/>
          <w:lang w:val="ru-RU"/>
        </w:rPr>
      </w:pPr>
      <w:r w:rsidRPr="007C210C">
        <w:rPr>
          <w:b/>
          <w:sz w:val="20"/>
          <w:szCs w:val="20"/>
        </w:rPr>
        <w:t>НАЛОГИ</w:t>
      </w:r>
    </w:p>
    <w:p w:rsidR="00521053" w:rsidRDefault="00CB67A1">
      <w:pPr>
        <w:pStyle w:val="afa"/>
        <w:widowControl w:val="0"/>
        <w:numPr>
          <w:ilvl w:val="1"/>
          <w:numId w:val="27"/>
        </w:numPr>
        <w:spacing w:after="120" w:line="240" w:lineRule="exact"/>
        <w:ind w:left="567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B13FBF">
        <w:rPr>
          <w:rFonts w:ascii="Arial" w:hAnsi="Arial" w:cs="Arial"/>
          <w:sz w:val="20"/>
          <w:szCs w:val="20"/>
          <w:lang w:val="ru-RU"/>
        </w:rPr>
        <w:t>ЗАКАЗЧИК</w:t>
      </w:r>
      <w:r w:rsidR="006154B2" w:rsidRPr="00B13FBF">
        <w:rPr>
          <w:rFonts w:ascii="Arial" w:hAnsi="Arial" w:cs="Arial"/>
          <w:sz w:val="20"/>
          <w:szCs w:val="20"/>
          <w:lang w:val="ru-RU"/>
        </w:rPr>
        <w:t xml:space="preserve"> не выплачивает и не компенсирует </w:t>
      </w:r>
      <w:r w:rsidR="001657C9" w:rsidRPr="00B13FBF">
        <w:rPr>
          <w:rFonts w:ascii="Arial" w:hAnsi="Arial" w:cs="Arial"/>
          <w:sz w:val="20"/>
          <w:szCs w:val="20"/>
          <w:lang w:val="ru-RU"/>
        </w:rPr>
        <w:t>ИСПОЛНИТЕЛЮ</w:t>
      </w:r>
      <w:r w:rsidR="006154B2" w:rsidRPr="00B13FBF">
        <w:rPr>
          <w:rFonts w:ascii="Arial" w:hAnsi="Arial" w:cs="Arial"/>
          <w:sz w:val="20"/>
          <w:szCs w:val="20"/>
          <w:lang w:val="ru-RU"/>
        </w:rPr>
        <w:t>, его сотрудникам и СУБ</w:t>
      </w:r>
      <w:r w:rsidR="0077542C" w:rsidRPr="00B13FBF">
        <w:rPr>
          <w:rFonts w:ascii="Arial" w:hAnsi="Arial" w:cs="Arial"/>
          <w:sz w:val="20"/>
          <w:szCs w:val="20"/>
          <w:lang w:val="ru-RU"/>
        </w:rPr>
        <w:t>ИСПОЛНИТЕЛЯ</w:t>
      </w:r>
      <w:r w:rsidR="006154B2" w:rsidRPr="00B13FBF">
        <w:rPr>
          <w:rFonts w:ascii="Arial" w:hAnsi="Arial" w:cs="Arial"/>
          <w:sz w:val="20"/>
          <w:szCs w:val="20"/>
          <w:lang w:val="ru-RU"/>
        </w:rPr>
        <w:t xml:space="preserve">М, а также не несет ответственности за исчисление и уплату </w:t>
      </w:r>
      <w:r w:rsidR="001657C9" w:rsidRPr="00B13FBF">
        <w:rPr>
          <w:rFonts w:ascii="Arial" w:hAnsi="Arial" w:cs="Arial"/>
          <w:sz w:val="20"/>
          <w:szCs w:val="20"/>
          <w:lang w:val="ru-RU"/>
        </w:rPr>
        <w:t>ИСПОЛНИТЕЛЕМ</w:t>
      </w:r>
      <w:r w:rsidR="006154B2" w:rsidRPr="00B13FBF">
        <w:rPr>
          <w:rFonts w:ascii="Arial" w:hAnsi="Arial" w:cs="Arial"/>
          <w:sz w:val="20"/>
          <w:szCs w:val="20"/>
          <w:lang w:val="ru-RU"/>
        </w:rPr>
        <w:t xml:space="preserve">, его сотрудниками и </w:t>
      </w:r>
      <w:r w:rsidR="00224BA3" w:rsidRPr="00B13FBF">
        <w:rPr>
          <w:rFonts w:ascii="Arial" w:hAnsi="Arial" w:cs="Arial"/>
          <w:sz w:val="20"/>
          <w:szCs w:val="20"/>
          <w:lang w:val="ru-RU"/>
        </w:rPr>
        <w:t>СУБИСПОЛНИТЕЛЯМИ</w:t>
      </w:r>
      <w:r w:rsidR="006154B2" w:rsidRPr="00B13FBF">
        <w:rPr>
          <w:rFonts w:ascii="Arial" w:hAnsi="Arial" w:cs="Arial"/>
          <w:sz w:val="20"/>
          <w:szCs w:val="20"/>
          <w:lang w:val="ru-RU"/>
        </w:rPr>
        <w:t xml:space="preserve"> любых налогов, которые </w:t>
      </w:r>
      <w:r w:rsidR="008B153F" w:rsidRPr="00B13FBF">
        <w:rPr>
          <w:rFonts w:ascii="Arial" w:hAnsi="Arial" w:cs="Arial"/>
          <w:sz w:val="20"/>
          <w:szCs w:val="20"/>
          <w:lang w:val="ru-RU"/>
        </w:rPr>
        <w:t>ИСПОЛНИТЕЛЬ</w:t>
      </w:r>
      <w:r w:rsidR="006154B2" w:rsidRPr="00B13FBF">
        <w:rPr>
          <w:rFonts w:ascii="Arial" w:hAnsi="Arial" w:cs="Arial"/>
          <w:sz w:val="20"/>
          <w:szCs w:val="20"/>
          <w:lang w:val="ru-RU"/>
        </w:rPr>
        <w:t>, его сотрудники и СУБ</w:t>
      </w:r>
      <w:r w:rsidR="008B153F" w:rsidRPr="00B13FBF">
        <w:rPr>
          <w:rFonts w:ascii="Arial" w:hAnsi="Arial" w:cs="Arial"/>
          <w:sz w:val="20"/>
          <w:szCs w:val="20"/>
          <w:lang w:val="ru-RU"/>
        </w:rPr>
        <w:t>ИСПОЛНИТЕЛИ</w:t>
      </w:r>
      <w:r w:rsidR="006154B2" w:rsidRPr="00B13FBF">
        <w:rPr>
          <w:rFonts w:ascii="Arial" w:hAnsi="Arial" w:cs="Arial"/>
          <w:sz w:val="20"/>
          <w:szCs w:val="20"/>
          <w:lang w:val="ru-RU"/>
        </w:rPr>
        <w:t xml:space="preserve"> обязаны или могут быть обязаны выплачивать в соответствии с законодательством страны своего нахождения или учреждения, а также от осуществления деятельности в Российской Федерации.</w:t>
      </w:r>
    </w:p>
    <w:p w:rsidR="00521053" w:rsidRDefault="006154B2">
      <w:pPr>
        <w:widowControl w:val="0"/>
        <w:numPr>
          <w:ilvl w:val="1"/>
          <w:numId w:val="27"/>
        </w:numPr>
        <w:spacing w:after="120" w:line="240" w:lineRule="exact"/>
        <w:ind w:left="567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7C210C">
        <w:rPr>
          <w:rFonts w:ascii="Arial" w:hAnsi="Arial" w:cs="Arial"/>
          <w:sz w:val="20"/>
          <w:szCs w:val="20"/>
          <w:lang w:val="ru-RU"/>
        </w:rPr>
        <w:t xml:space="preserve">Если реализация </w:t>
      </w:r>
      <w:r w:rsidR="001657C9" w:rsidRPr="007C210C">
        <w:rPr>
          <w:rFonts w:ascii="Arial" w:hAnsi="Arial" w:cs="Arial"/>
          <w:sz w:val="20"/>
          <w:szCs w:val="20"/>
          <w:lang w:val="ru-RU"/>
        </w:rPr>
        <w:t>УСЛУГ</w:t>
      </w:r>
      <w:r w:rsidRPr="007C210C">
        <w:rPr>
          <w:rFonts w:ascii="Arial" w:hAnsi="Arial" w:cs="Arial"/>
          <w:sz w:val="20"/>
          <w:szCs w:val="20"/>
          <w:lang w:val="ru-RU"/>
        </w:rPr>
        <w:t xml:space="preserve"> приобретаемых </w:t>
      </w:r>
      <w:r w:rsidR="00E67856">
        <w:rPr>
          <w:rFonts w:ascii="Arial" w:hAnsi="Arial" w:cs="Arial"/>
          <w:sz w:val="20"/>
          <w:szCs w:val="20"/>
          <w:lang w:val="ru-RU"/>
        </w:rPr>
        <w:t>ЗАКАЗЧИКОМ</w:t>
      </w:r>
      <w:r w:rsidR="00E67856" w:rsidRPr="007C210C">
        <w:rPr>
          <w:rFonts w:ascii="Arial" w:hAnsi="Arial" w:cs="Arial"/>
          <w:sz w:val="20"/>
          <w:szCs w:val="20"/>
          <w:lang w:val="ru-RU"/>
        </w:rPr>
        <w:t xml:space="preserve"> </w:t>
      </w:r>
      <w:r w:rsidRPr="007C210C">
        <w:rPr>
          <w:rFonts w:ascii="Arial" w:hAnsi="Arial" w:cs="Arial"/>
          <w:sz w:val="20"/>
          <w:szCs w:val="20"/>
          <w:lang w:val="ru-RU"/>
        </w:rPr>
        <w:t>по настоящему ДОГОВОРУ, подлежит обложению налогом на добавленную стоимость (НДС) в РФ, то применяются следующие положения:</w:t>
      </w:r>
    </w:p>
    <w:p w:rsidR="00521053" w:rsidRDefault="006154B2">
      <w:pPr>
        <w:widowControl w:val="0"/>
        <w:numPr>
          <w:ilvl w:val="0"/>
          <w:numId w:val="5"/>
        </w:numPr>
        <w:spacing w:after="120" w:line="240" w:lineRule="exact"/>
        <w:ind w:left="975" w:hanging="342"/>
        <w:jc w:val="both"/>
        <w:rPr>
          <w:rFonts w:ascii="Arial" w:hAnsi="Arial" w:cs="Arial"/>
          <w:sz w:val="20"/>
          <w:szCs w:val="20"/>
          <w:lang w:val="ru-RU"/>
        </w:rPr>
      </w:pPr>
      <w:r w:rsidRPr="007C210C">
        <w:rPr>
          <w:rFonts w:ascii="Arial" w:hAnsi="Arial" w:cs="Arial"/>
          <w:sz w:val="20"/>
          <w:szCs w:val="20"/>
          <w:lang w:val="ru-RU"/>
        </w:rPr>
        <w:t>в предъявляемых документах на оплату сумма НДС выделяется отдельной строкой;</w:t>
      </w:r>
    </w:p>
    <w:p w:rsidR="00521053" w:rsidRDefault="006154B2">
      <w:pPr>
        <w:widowControl w:val="0"/>
        <w:numPr>
          <w:ilvl w:val="0"/>
          <w:numId w:val="5"/>
        </w:numPr>
        <w:spacing w:after="120" w:line="240" w:lineRule="exact"/>
        <w:ind w:left="975" w:hanging="342"/>
        <w:jc w:val="both"/>
        <w:rPr>
          <w:rFonts w:ascii="Arial" w:hAnsi="Arial" w:cs="Arial"/>
          <w:sz w:val="20"/>
          <w:szCs w:val="20"/>
          <w:lang w:val="ru-RU"/>
        </w:rPr>
      </w:pPr>
      <w:r w:rsidRPr="007C210C">
        <w:rPr>
          <w:rFonts w:ascii="Arial" w:hAnsi="Arial" w:cs="Arial"/>
          <w:sz w:val="20"/>
          <w:szCs w:val="20"/>
          <w:lang w:val="ru-RU"/>
        </w:rPr>
        <w:t xml:space="preserve">если на дату платежа </w:t>
      </w:r>
      <w:r w:rsidR="008B153F" w:rsidRPr="007C210C">
        <w:rPr>
          <w:rFonts w:ascii="Arial" w:hAnsi="Arial" w:cs="Arial"/>
          <w:sz w:val="20"/>
          <w:szCs w:val="20"/>
          <w:lang w:val="ru-RU"/>
        </w:rPr>
        <w:t>ИСПОЛНИТЕЛЬ</w:t>
      </w:r>
      <w:r w:rsidRPr="007C210C">
        <w:rPr>
          <w:rFonts w:ascii="Arial" w:hAnsi="Arial" w:cs="Arial"/>
          <w:sz w:val="20"/>
          <w:szCs w:val="20"/>
          <w:lang w:val="ru-RU"/>
        </w:rPr>
        <w:t xml:space="preserve"> предоставит </w:t>
      </w:r>
      <w:r w:rsidR="00CB67A1">
        <w:rPr>
          <w:rFonts w:ascii="Arial" w:hAnsi="Arial" w:cs="Arial"/>
          <w:sz w:val="20"/>
          <w:szCs w:val="20"/>
          <w:lang w:val="ru-RU"/>
        </w:rPr>
        <w:t>ЗАКАЗЧИК</w:t>
      </w:r>
      <w:r w:rsidR="00E67856">
        <w:rPr>
          <w:rFonts w:ascii="Arial" w:hAnsi="Arial" w:cs="Arial"/>
          <w:sz w:val="20"/>
          <w:szCs w:val="20"/>
          <w:lang w:val="ru-RU"/>
        </w:rPr>
        <w:t>У</w:t>
      </w:r>
      <w:r w:rsidRPr="007C210C">
        <w:rPr>
          <w:rFonts w:ascii="Arial" w:hAnsi="Arial" w:cs="Arial"/>
          <w:sz w:val="20"/>
          <w:szCs w:val="20"/>
          <w:lang w:val="ru-RU"/>
        </w:rPr>
        <w:t xml:space="preserve"> нотариально заверенную копию свидетельства о постановке на налоговый учет в РФ (оформленную не ранее чем в предшествующем календарном году), то </w:t>
      </w:r>
      <w:r w:rsidR="00CB67A1">
        <w:rPr>
          <w:rFonts w:ascii="Arial" w:hAnsi="Arial" w:cs="Arial"/>
          <w:sz w:val="20"/>
          <w:szCs w:val="20"/>
          <w:lang w:val="ru-RU"/>
        </w:rPr>
        <w:t>ЗАКАЗЧИК</w:t>
      </w:r>
      <w:r w:rsidRPr="007C210C">
        <w:rPr>
          <w:rFonts w:ascii="Arial" w:hAnsi="Arial" w:cs="Arial"/>
          <w:sz w:val="20"/>
          <w:szCs w:val="20"/>
          <w:lang w:val="ru-RU"/>
        </w:rPr>
        <w:t xml:space="preserve"> не удерживает при перечислении платежа НДС;</w:t>
      </w:r>
    </w:p>
    <w:p w:rsidR="00521053" w:rsidRDefault="006154B2">
      <w:pPr>
        <w:widowControl w:val="0"/>
        <w:numPr>
          <w:ilvl w:val="0"/>
          <w:numId w:val="5"/>
        </w:numPr>
        <w:spacing w:after="120" w:line="240" w:lineRule="exact"/>
        <w:ind w:left="975" w:hanging="342"/>
        <w:jc w:val="both"/>
        <w:rPr>
          <w:rFonts w:ascii="Arial" w:hAnsi="Arial" w:cs="Arial"/>
          <w:sz w:val="20"/>
          <w:szCs w:val="20"/>
          <w:lang w:val="ru-RU"/>
        </w:rPr>
      </w:pPr>
      <w:r w:rsidRPr="007C210C">
        <w:rPr>
          <w:rFonts w:ascii="Arial" w:hAnsi="Arial" w:cs="Arial"/>
          <w:sz w:val="20"/>
          <w:szCs w:val="20"/>
          <w:lang w:val="ru-RU"/>
        </w:rPr>
        <w:t xml:space="preserve">если на дату платежа </w:t>
      </w:r>
      <w:r w:rsidR="008B153F" w:rsidRPr="007C210C">
        <w:rPr>
          <w:rFonts w:ascii="Arial" w:hAnsi="Arial" w:cs="Arial"/>
          <w:sz w:val="20"/>
          <w:szCs w:val="20"/>
          <w:lang w:val="ru-RU"/>
        </w:rPr>
        <w:t>ИСПОЛНИТЕЛЬ</w:t>
      </w:r>
      <w:r w:rsidRPr="007C210C">
        <w:rPr>
          <w:rFonts w:ascii="Arial" w:hAnsi="Arial" w:cs="Arial"/>
          <w:sz w:val="20"/>
          <w:szCs w:val="20"/>
          <w:lang w:val="ru-RU"/>
        </w:rPr>
        <w:t xml:space="preserve"> не предоставит </w:t>
      </w:r>
      <w:r w:rsidR="00CB67A1">
        <w:rPr>
          <w:rFonts w:ascii="Arial" w:hAnsi="Arial" w:cs="Arial"/>
          <w:sz w:val="20"/>
          <w:szCs w:val="20"/>
          <w:lang w:val="ru-RU"/>
        </w:rPr>
        <w:t>ЗАКАЗЧИК</w:t>
      </w:r>
      <w:r w:rsidR="00E67856">
        <w:rPr>
          <w:rFonts w:ascii="Arial" w:hAnsi="Arial" w:cs="Arial"/>
          <w:sz w:val="20"/>
          <w:szCs w:val="20"/>
          <w:lang w:val="ru-RU"/>
        </w:rPr>
        <w:t>У</w:t>
      </w:r>
      <w:r w:rsidRPr="007C210C">
        <w:rPr>
          <w:rFonts w:ascii="Arial" w:hAnsi="Arial" w:cs="Arial"/>
          <w:sz w:val="20"/>
          <w:szCs w:val="20"/>
          <w:lang w:val="ru-RU"/>
        </w:rPr>
        <w:t xml:space="preserve"> вышеуказанные документы, то </w:t>
      </w:r>
      <w:r w:rsidR="00CB67A1">
        <w:rPr>
          <w:rFonts w:ascii="Arial" w:hAnsi="Arial" w:cs="Arial"/>
          <w:sz w:val="20"/>
          <w:szCs w:val="20"/>
          <w:lang w:val="ru-RU"/>
        </w:rPr>
        <w:t>ЗАКАЗЧИК</w:t>
      </w:r>
      <w:r w:rsidRPr="007C210C">
        <w:rPr>
          <w:rFonts w:ascii="Arial" w:hAnsi="Arial" w:cs="Arial"/>
          <w:sz w:val="20"/>
          <w:szCs w:val="20"/>
          <w:lang w:val="ru-RU"/>
        </w:rPr>
        <w:t xml:space="preserve"> удерживает и перечисляет в бюджет НДС из суммы, подлежащей оплате </w:t>
      </w:r>
      <w:r w:rsidR="001657C9" w:rsidRPr="007C210C">
        <w:rPr>
          <w:rFonts w:ascii="Arial" w:hAnsi="Arial" w:cs="Arial"/>
          <w:sz w:val="20"/>
          <w:szCs w:val="20"/>
          <w:lang w:val="ru-RU"/>
        </w:rPr>
        <w:t>ИСПОЛНИТЕЛЮ</w:t>
      </w:r>
      <w:r w:rsidRPr="007C210C">
        <w:rPr>
          <w:rFonts w:ascii="Arial" w:hAnsi="Arial" w:cs="Arial"/>
          <w:sz w:val="20"/>
          <w:szCs w:val="20"/>
          <w:lang w:val="ru-RU"/>
        </w:rPr>
        <w:t>.</w:t>
      </w:r>
    </w:p>
    <w:p w:rsidR="00521053" w:rsidRDefault="006154B2">
      <w:pPr>
        <w:widowControl w:val="0"/>
        <w:numPr>
          <w:ilvl w:val="1"/>
          <w:numId w:val="27"/>
        </w:numPr>
        <w:spacing w:after="120" w:line="240" w:lineRule="exact"/>
        <w:ind w:left="567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7C210C">
        <w:rPr>
          <w:rFonts w:ascii="Arial" w:hAnsi="Arial" w:cs="Arial"/>
          <w:sz w:val="20"/>
          <w:szCs w:val="20"/>
          <w:lang w:val="ru-RU"/>
        </w:rPr>
        <w:t xml:space="preserve">Если доход, получаемый </w:t>
      </w:r>
      <w:r w:rsidR="001657C9" w:rsidRPr="007C210C">
        <w:rPr>
          <w:rFonts w:ascii="Arial" w:hAnsi="Arial" w:cs="Arial"/>
          <w:sz w:val="20"/>
          <w:szCs w:val="20"/>
          <w:lang w:val="ru-RU"/>
        </w:rPr>
        <w:t>ИСПОЛНИТЕЛЕМ</w:t>
      </w:r>
      <w:r w:rsidRPr="007C210C">
        <w:rPr>
          <w:rFonts w:ascii="Arial" w:hAnsi="Arial" w:cs="Arial"/>
          <w:sz w:val="20"/>
          <w:szCs w:val="20"/>
          <w:lang w:val="ru-RU"/>
        </w:rPr>
        <w:t>, подлежит обложению налогом с доходов от источников в РФ:</w:t>
      </w:r>
    </w:p>
    <w:p w:rsidR="00521053" w:rsidRDefault="006154B2">
      <w:pPr>
        <w:widowControl w:val="0"/>
        <w:numPr>
          <w:ilvl w:val="0"/>
          <w:numId w:val="5"/>
        </w:numPr>
        <w:spacing w:after="120" w:line="240" w:lineRule="exact"/>
        <w:ind w:left="975" w:hanging="342"/>
        <w:jc w:val="both"/>
        <w:rPr>
          <w:rFonts w:ascii="Arial" w:hAnsi="Arial" w:cs="Arial"/>
          <w:sz w:val="20"/>
          <w:szCs w:val="20"/>
          <w:lang w:val="ru-RU"/>
        </w:rPr>
      </w:pPr>
      <w:r w:rsidRPr="007C210C">
        <w:rPr>
          <w:rFonts w:ascii="Arial" w:hAnsi="Arial" w:cs="Arial"/>
          <w:sz w:val="20"/>
          <w:szCs w:val="20"/>
          <w:lang w:val="ru-RU"/>
        </w:rPr>
        <w:t xml:space="preserve">если на дату платежа </w:t>
      </w:r>
      <w:r w:rsidR="008B153F" w:rsidRPr="007C210C">
        <w:rPr>
          <w:rFonts w:ascii="Arial" w:hAnsi="Arial" w:cs="Arial"/>
          <w:sz w:val="20"/>
          <w:szCs w:val="20"/>
          <w:lang w:val="ru-RU"/>
        </w:rPr>
        <w:t>ИСПОЛНИТЕЛЬ</w:t>
      </w:r>
      <w:r w:rsidRPr="007C210C">
        <w:rPr>
          <w:rFonts w:ascii="Arial" w:hAnsi="Arial" w:cs="Arial"/>
          <w:sz w:val="20"/>
          <w:szCs w:val="20"/>
          <w:lang w:val="ru-RU"/>
        </w:rPr>
        <w:t xml:space="preserve"> предоставит </w:t>
      </w:r>
      <w:r w:rsidR="00CB67A1">
        <w:rPr>
          <w:rFonts w:ascii="Arial" w:hAnsi="Arial" w:cs="Arial"/>
          <w:sz w:val="20"/>
          <w:szCs w:val="20"/>
          <w:lang w:val="ru-RU"/>
        </w:rPr>
        <w:t>ЗАКАЗЧИК</w:t>
      </w:r>
      <w:r w:rsidR="00E67856">
        <w:rPr>
          <w:rFonts w:ascii="Arial" w:hAnsi="Arial" w:cs="Arial"/>
          <w:sz w:val="20"/>
          <w:szCs w:val="20"/>
          <w:lang w:val="ru-RU"/>
        </w:rPr>
        <w:t>У</w:t>
      </w:r>
      <w:r w:rsidRPr="007C210C">
        <w:rPr>
          <w:rFonts w:ascii="Arial" w:hAnsi="Arial" w:cs="Arial"/>
          <w:sz w:val="20"/>
          <w:szCs w:val="20"/>
          <w:lang w:val="ru-RU"/>
        </w:rPr>
        <w:t xml:space="preserve"> нотариально заверенную </w:t>
      </w:r>
      <w:r w:rsidRPr="007C210C">
        <w:rPr>
          <w:rFonts w:ascii="Arial" w:hAnsi="Arial" w:cs="Arial"/>
          <w:sz w:val="20"/>
          <w:szCs w:val="20"/>
          <w:lang w:val="ru-RU"/>
        </w:rPr>
        <w:lastRenderedPageBreak/>
        <w:t xml:space="preserve">копию свидетельства о постановке на налоговый учет в РФ (оформленную не ранее чем в предшествующем календарном году), то </w:t>
      </w:r>
      <w:r w:rsidR="00CB67A1">
        <w:rPr>
          <w:rFonts w:ascii="Arial" w:hAnsi="Arial" w:cs="Arial"/>
          <w:sz w:val="20"/>
          <w:szCs w:val="20"/>
          <w:lang w:val="ru-RU"/>
        </w:rPr>
        <w:t>ЗАКАЗЧИК</w:t>
      </w:r>
      <w:r w:rsidRPr="007C210C">
        <w:rPr>
          <w:rFonts w:ascii="Arial" w:hAnsi="Arial" w:cs="Arial"/>
          <w:sz w:val="20"/>
          <w:szCs w:val="20"/>
          <w:lang w:val="ru-RU"/>
        </w:rPr>
        <w:t xml:space="preserve"> не удерживает при перечислении платежа налог с доходов от источников в РФ;</w:t>
      </w:r>
    </w:p>
    <w:p w:rsidR="00521053" w:rsidRDefault="006154B2">
      <w:pPr>
        <w:widowControl w:val="0"/>
        <w:numPr>
          <w:ilvl w:val="0"/>
          <w:numId w:val="5"/>
        </w:numPr>
        <w:spacing w:after="120" w:line="240" w:lineRule="exact"/>
        <w:ind w:left="975" w:hanging="342"/>
        <w:jc w:val="both"/>
        <w:rPr>
          <w:rFonts w:ascii="Arial" w:hAnsi="Arial" w:cs="Arial"/>
          <w:sz w:val="20"/>
          <w:szCs w:val="20"/>
          <w:lang w:val="ru-RU"/>
        </w:rPr>
      </w:pPr>
      <w:r w:rsidRPr="007C210C">
        <w:rPr>
          <w:rFonts w:ascii="Arial" w:hAnsi="Arial" w:cs="Arial"/>
          <w:sz w:val="20"/>
          <w:szCs w:val="20"/>
          <w:lang w:val="ru-RU"/>
        </w:rPr>
        <w:t xml:space="preserve">если на дату платежа </w:t>
      </w:r>
      <w:r w:rsidR="008B153F" w:rsidRPr="007C210C">
        <w:rPr>
          <w:rFonts w:ascii="Arial" w:hAnsi="Arial" w:cs="Arial"/>
          <w:sz w:val="20"/>
          <w:szCs w:val="20"/>
          <w:lang w:val="ru-RU"/>
        </w:rPr>
        <w:t>ИСПОЛНИТЕЛЬ</w:t>
      </w:r>
      <w:r w:rsidRPr="007C210C">
        <w:rPr>
          <w:rFonts w:ascii="Arial" w:hAnsi="Arial" w:cs="Arial"/>
          <w:sz w:val="20"/>
          <w:szCs w:val="20"/>
          <w:lang w:val="ru-RU"/>
        </w:rPr>
        <w:t xml:space="preserve"> не состоит на налоговом учете в РФ и не предоставит оригинал или нотариально заверенную копию Сертификата о подтверждении налогового </w:t>
      </w:r>
      <w:proofErr w:type="spellStart"/>
      <w:r w:rsidRPr="007C210C">
        <w:rPr>
          <w:rFonts w:ascii="Arial" w:hAnsi="Arial" w:cs="Arial"/>
          <w:sz w:val="20"/>
          <w:szCs w:val="20"/>
          <w:lang w:val="ru-RU"/>
        </w:rPr>
        <w:t>резидентства</w:t>
      </w:r>
      <w:proofErr w:type="spellEnd"/>
      <w:r w:rsidRPr="007C210C">
        <w:rPr>
          <w:rFonts w:ascii="Arial" w:hAnsi="Arial" w:cs="Arial"/>
          <w:sz w:val="20"/>
          <w:szCs w:val="20"/>
          <w:lang w:val="ru-RU"/>
        </w:rPr>
        <w:t xml:space="preserve"> (далее – «Сертификат», который должен быть датирован не ранее 1 января года, в котором осуществляется выплата дохода и заверен компетентным органом соответствующего иностранного государства с проставлением </w:t>
      </w:r>
      <w:proofErr w:type="spellStart"/>
      <w:r w:rsidRPr="007C210C">
        <w:rPr>
          <w:rFonts w:ascii="Arial" w:hAnsi="Arial" w:cs="Arial"/>
          <w:sz w:val="20"/>
          <w:szCs w:val="20"/>
          <w:lang w:val="ru-RU"/>
        </w:rPr>
        <w:t>апостиля</w:t>
      </w:r>
      <w:proofErr w:type="spellEnd"/>
      <w:r w:rsidRPr="007C210C">
        <w:rPr>
          <w:rFonts w:ascii="Arial" w:hAnsi="Arial" w:cs="Arial"/>
          <w:sz w:val="20"/>
          <w:szCs w:val="20"/>
          <w:lang w:val="ru-RU"/>
        </w:rPr>
        <w:t xml:space="preserve">), то </w:t>
      </w:r>
      <w:r w:rsidR="00CB67A1">
        <w:rPr>
          <w:rFonts w:ascii="Arial" w:hAnsi="Arial" w:cs="Arial"/>
          <w:sz w:val="20"/>
          <w:szCs w:val="20"/>
          <w:lang w:val="ru-RU"/>
        </w:rPr>
        <w:t>ЗАКАЗЧИК</w:t>
      </w:r>
      <w:r w:rsidRPr="007C210C">
        <w:rPr>
          <w:rFonts w:ascii="Arial" w:hAnsi="Arial" w:cs="Arial"/>
          <w:sz w:val="20"/>
          <w:szCs w:val="20"/>
          <w:lang w:val="ru-RU"/>
        </w:rPr>
        <w:t xml:space="preserve"> из суммы платежа после удержания НДС (если применимо) удерживает и перечисляет в бюджет налог с доходов от источников в РФ по ставке, предусмотренной Налоговым Кодексом РФ;</w:t>
      </w:r>
    </w:p>
    <w:p w:rsidR="00521053" w:rsidRDefault="006154B2">
      <w:pPr>
        <w:widowControl w:val="0"/>
        <w:numPr>
          <w:ilvl w:val="0"/>
          <w:numId w:val="5"/>
        </w:numPr>
        <w:spacing w:after="120" w:line="240" w:lineRule="exact"/>
        <w:ind w:left="975" w:hanging="342"/>
        <w:jc w:val="both"/>
        <w:rPr>
          <w:rFonts w:ascii="Arial" w:hAnsi="Arial" w:cs="Arial"/>
          <w:sz w:val="20"/>
          <w:szCs w:val="20"/>
          <w:lang w:val="ru-RU"/>
        </w:rPr>
      </w:pPr>
      <w:r w:rsidRPr="007C210C">
        <w:rPr>
          <w:rFonts w:ascii="Arial" w:hAnsi="Arial" w:cs="Arial"/>
          <w:sz w:val="20"/>
          <w:szCs w:val="20"/>
          <w:lang w:val="ru-RU"/>
        </w:rPr>
        <w:t xml:space="preserve">если на дату платежа </w:t>
      </w:r>
      <w:r w:rsidR="008B153F" w:rsidRPr="007C210C">
        <w:rPr>
          <w:rFonts w:ascii="Arial" w:hAnsi="Arial" w:cs="Arial"/>
          <w:sz w:val="20"/>
          <w:szCs w:val="20"/>
          <w:lang w:val="ru-RU"/>
        </w:rPr>
        <w:t>ИСПОЛНИТЕЛЬ</w:t>
      </w:r>
      <w:r w:rsidRPr="007C210C">
        <w:rPr>
          <w:rFonts w:ascii="Arial" w:hAnsi="Arial" w:cs="Arial"/>
          <w:sz w:val="20"/>
          <w:szCs w:val="20"/>
          <w:lang w:val="ru-RU"/>
        </w:rPr>
        <w:t xml:space="preserve"> не состоит на налоговом учете в РФ, но предоставит оригинал или нотариально заверенную копию Сертификата о подтверждении налогового </w:t>
      </w:r>
      <w:proofErr w:type="spellStart"/>
      <w:r w:rsidRPr="007C210C">
        <w:rPr>
          <w:rFonts w:ascii="Arial" w:hAnsi="Arial" w:cs="Arial"/>
          <w:sz w:val="20"/>
          <w:szCs w:val="20"/>
          <w:lang w:val="ru-RU"/>
        </w:rPr>
        <w:t>резидентства</w:t>
      </w:r>
      <w:proofErr w:type="spellEnd"/>
      <w:r w:rsidRPr="007C210C">
        <w:rPr>
          <w:rFonts w:ascii="Arial" w:hAnsi="Arial" w:cs="Arial"/>
          <w:sz w:val="20"/>
          <w:szCs w:val="20"/>
          <w:lang w:val="ru-RU"/>
        </w:rPr>
        <w:t xml:space="preserve"> (далее – «Сертификат», который должен быть датирован не ранее 1 января года, в котором осуществляется выплата дохода и заверен компетентным органом соответствующего иностранного государства с проставлением </w:t>
      </w:r>
      <w:proofErr w:type="spellStart"/>
      <w:r w:rsidRPr="007C210C">
        <w:rPr>
          <w:rFonts w:ascii="Arial" w:hAnsi="Arial" w:cs="Arial"/>
          <w:sz w:val="20"/>
          <w:szCs w:val="20"/>
          <w:lang w:val="ru-RU"/>
        </w:rPr>
        <w:t>апостиля</w:t>
      </w:r>
      <w:proofErr w:type="spellEnd"/>
      <w:r w:rsidRPr="007C210C">
        <w:rPr>
          <w:rFonts w:ascii="Arial" w:hAnsi="Arial" w:cs="Arial"/>
          <w:sz w:val="20"/>
          <w:szCs w:val="20"/>
          <w:lang w:val="ru-RU"/>
        </w:rPr>
        <w:t xml:space="preserve">), то </w:t>
      </w:r>
      <w:r w:rsidR="00CB67A1">
        <w:rPr>
          <w:rFonts w:ascii="Arial" w:hAnsi="Arial" w:cs="Arial"/>
          <w:sz w:val="20"/>
          <w:szCs w:val="20"/>
          <w:lang w:val="ru-RU"/>
        </w:rPr>
        <w:t>ЗАКАЗЧИК</w:t>
      </w:r>
      <w:r w:rsidRPr="007C210C">
        <w:rPr>
          <w:rFonts w:ascii="Arial" w:hAnsi="Arial" w:cs="Arial"/>
          <w:sz w:val="20"/>
          <w:szCs w:val="20"/>
          <w:lang w:val="ru-RU"/>
        </w:rPr>
        <w:t xml:space="preserve"> из суммы платежа после удержания  НДС (если применимо) удерживает и перечисляет в бюджет налог с доходов от источников в РФ по ставке, предусмотренной международным соглашением об </w:t>
      </w:r>
      <w:proofErr w:type="spellStart"/>
      <w:r w:rsidRPr="007C210C">
        <w:rPr>
          <w:rFonts w:ascii="Arial" w:hAnsi="Arial" w:cs="Arial"/>
          <w:sz w:val="20"/>
          <w:szCs w:val="20"/>
          <w:lang w:val="ru-RU"/>
        </w:rPr>
        <w:t>избежании</w:t>
      </w:r>
      <w:proofErr w:type="spellEnd"/>
      <w:r w:rsidRPr="007C210C">
        <w:rPr>
          <w:rFonts w:ascii="Arial" w:hAnsi="Arial" w:cs="Arial"/>
          <w:sz w:val="20"/>
          <w:szCs w:val="20"/>
          <w:lang w:val="ru-RU"/>
        </w:rPr>
        <w:t xml:space="preserve"> двойного налогообложения.</w:t>
      </w:r>
    </w:p>
    <w:p w:rsidR="00521053" w:rsidRDefault="006154B2">
      <w:pPr>
        <w:pStyle w:val="30"/>
        <w:widowControl w:val="0"/>
        <w:numPr>
          <w:ilvl w:val="0"/>
          <w:numId w:val="27"/>
        </w:numPr>
        <w:tabs>
          <w:tab w:val="left" w:pos="567"/>
        </w:tabs>
        <w:spacing w:after="120"/>
        <w:ind w:left="567" w:hanging="567"/>
        <w:jc w:val="left"/>
        <w:rPr>
          <w:b/>
          <w:sz w:val="20"/>
          <w:szCs w:val="20"/>
          <w:lang w:val="ru-RU"/>
        </w:rPr>
      </w:pPr>
      <w:r w:rsidRPr="007C210C">
        <w:rPr>
          <w:b/>
          <w:sz w:val="20"/>
          <w:szCs w:val="20"/>
        </w:rPr>
        <w:t>КОМПЛЕКСНОСТЬ</w:t>
      </w:r>
      <w:r w:rsidRPr="007C210C">
        <w:rPr>
          <w:b/>
          <w:sz w:val="20"/>
          <w:szCs w:val="20"/>
          <w:lang w:val="ru-RU"/>
        </w:rPr>
        <w:t xml:space="preserve"> СТАВОК</w:t>
      </w:r>
    </w:p>
    <w:p w:rsidR="00521053" w:rsidRDefault="008152CE">
      <w:pPr>
        <w:pStyle w:val="30"/>
        <w:widowControl w:val="0"/>
        <w:numPr>
          <w:ilvl w:val="1"/>
          <w:numId w:val="27"/>
        </w:numPr>
        <w:spacing w:after="120" w:line="240" w:lineRule="exact"/>
        <w:ind w:left="567" w:hanging="567"/>
        <w:rPr>
          <w:sz w:val="20"/>
          <w:szCs w:val="20"/>
          <w:lang w:val="ru-RU"/>
        </w:rPr>
      </w:pPr>
      <w:r w:rsidRPr="007C210C">
        <w:rPr>
          <w:sz w:val="20"/>
          <w:szCs w:val="20"/>
          <w:lang w:val="ru-RU"/>
        </w:rPr>
        <w:t xml:space="preserve">Ставки в настоящем РАЗДЕЛЕ 4, включая </w:t>
      </w:r>
      <w:r w:rsidR="00681D13" w:rsidRPr="00681D13">
        <w:rPr>
          <w:sz w:val="20"/>
          <w:szCs w:val="20"/>
          <w:lang w:val="ru-RU"/>
        </w:rPr>
        <w:t>Приложение(я) 8 к ДОГОВОРУ</w:t>
      </w:r>
      <w:r w:rsidRPr="007C210C">
        <w:rPr>
          <w:sz w:val="20"/>
          <w:szCs w:val="20"/>
          <w:lang w:val="ru-RU"/>
        </w:rPr>
        <w:t xml:space="preserve">, включают вознаграждение, все затраты и накладные расходы </w:t>
      </w:r>
      <w:r w:rsidR="004F45ED" w:rsidRPr="007C210C">
        <w:rPr>
          <w:sz w:val="20"/>
          <w:szCs w:val="20"/>
          <w:lang w:val="ru-RU"/>
        </w:rPr>
        <w:t>ИСПОЛНИТЕЛЯ</w:t>
      </w:r>
      <w:r w:rsidRPr="007C210C">
        <w:rPr>
          <w:sz w:val="20"/>
          <w:szCs w:val="20"/>
          <w:lang w:val="ru-RU"/>
        </w:rPr>
        <w:t xml:space="preserve">, возникающие в связи с </w:t>
      </w:r>
      <w:r w:rsidR="004F45ED" w:rsidRPr="007C210C">
        <w:rPr>
          <w:sz w:val="20"/>
          <w:szCs w:val="20"/>
          <w:lang w:val="ru-RU"/>
        </w:rPr>
        <w:t>УСЛУГАМИ</w:t>
      </w:r>
      <w:r w:rsidRPr="007C210C">
        <w:rPr>
          <w:sz w:val="20"/>
          <w:szCs w:val="20"/>
          <w:lang w:val="ru-RU"/>
        </w:rPr>
        <w:t xml:space="preserve">, за исключением тех затрат/расходов, которые поименованы в настоящем РАЗДЕЛЕ. </w:t>
      </w:r>
      <w:r w:rsidR="004F45ED" w:rsidRPr="007C210C">
        <w:rPr>
          <w:sz w:val="20"/>
          <w:szCs w:val="20"/>
          <w:lang w:val="ru-RU"/>
        </w:rPr>
        <w:t>УСЛУГИ</w:t>
      </w:r>
      <w:r w:rsidRPr="007C210C">
        <w:rPr>
          <w:sz w:val="20"/>
          <w:szCs w:val="20"/>
          <w:lang w:val="ru-RU"/>
        </w:rPr>
        <w:t xml:space="preserve"> по ДОГОВОРУ выполняются иждивением </w:t>
      </w:r>
      <w:r w:rsidR="004F45ED" w:rsidRPr="007C210C">
        <w:rPr>
          <w:sz w:val="20"/>
          <w:szCs w:val="20"/>
          <w:lang w:val="ru-RU"/>
        </w:rPr>
        <w:t>ИСПОЛНИТЕЛЯ</w:t>
      </w:r>
      <w:r w:rsidRPr="007C210C">
        <w:rPr>
          <w:sz w:val="20"/>
          <w:szCs w:val="20"/>
          <w:lang w:val="ru-RU"/>
        </w:rPr>
        <w:t xml:space="preserve"> (из его материалов, его силами и средствами), за исключением условий, прямо оговоренных в ДОГОВОРЕ, обеспечение которыми возложено на </w:t>
      </w:r>
      <w:r w:rsidR="00E67856">
        <w:rPr>
          <w:sz w:val="20"/>
          <w:szCs w:val="20"/>
          <w:lang w:val="ru-RU"/>
        </w:rPr>
        <w:t>ЗАКАЗЧИКА</w:t>
      </w:r>
      <w:r w:rsidRPr="007C210C">
        <w:rPr>
          <w:sz w:val="20"/>
          <w:szCs w:val="20"/>
          <w:lang w:val="ru-RU"/>
        </w:rPr>
        <w:t xml:space="preserve">. Условия, оговоренные в соответствующих пунктах как обязательства </w:t>
      </w:r>
      <w:r w:rsidR="00CB67A1">
        <w:rPr>
          <w:sz w:val="20"/>
          <w:szCs w:val="20"/>
          <w:lang w:val="ru-RU"/>
        </w:rPr>
        <w:t>ЗАКАЗЧИКА</w:t>
      </w:r>
      <w:r w:rsidRPr="007C210C">
        <w:rPr>
          <w:sz w:val="20"/>
          <w:szCs w:val="20"/>
          <w:lang w:val="ru-RU"/>
        </w:rPr>
        <w:t xml:space="preserve">, были учтены </w:t>
      </w:r>
      <w:r w:rsidR="004F45ED" w:rsidRPr="007C210C">
        <w:rPr>
          <w:sz w:val="20"/>
          <w:szCs w:val="20"/>
          <w:lang w:val="ru-RU"/>
        </w:rPr>
        <w:t>ИСПОЛНИТЕЛЕМ</w:t>
      </w:r>
      <w:r w:rsidRPr="007C210C">
        <w:rPr>
          <w:sz w:val="20"/>
          <w:szCs w:val="20"/>
          <w:lang w:val="ru-RU"/>
        </w:rPr>
        <w:t xml:space="preserve"> при определении соответствующих ставок по ДОГОВОРУ и являются необходимым условием обеспечения надлежащего выполнения </w:t>
      </w:r>
      <w:r w:rsidR="004F45ED" w:rsidRPr="007C210C">
        <w:rPr>
          <w:sz w:val="20"/>
          <w:szCs w:val="20"/>
          <w:lang w:val="ru-RU"/>
        </w:rPr>
        <w:t>ИСПОЛНИТЕЛЕМ</w:t>
      </w:r>
      <w:r w:rsidRPr="007C210C">
        <w:rPr>
          <w:sz w:val="20"/>
          <w:szCs w:val="20"/>
          <w:lang w:val="ru-RU"/>
        </w:rPr>
        <w:t xml:space="preserve"> обязанностей по ДОГОВОРУ.</w:t>
      </w:r>
    </w:p>
    <w:p w:rsidR="00521053" w:rsidRDefault="006154B2">
      <w:pPr>
        <w:pStyle w:val="30"/>
        <w:widowControl w:val="0"/>
        <w:numPr>
          <w:ilvl w:val="1"/>
          <w:numId w:val="27"/>
        </w:numPr>
        <w:spacing w:after="120" w:line="240" w:lineRule="exact"/>
        <w:ind w:left="567" w:hanging="567"/>
        <w:rPr>
          <w:sz w:val="20"/>
          <w:szCs w:val="20"/>
          <w:lang w:val="ru-RU"/>
        </w:rPr>
      </w:pPr>
      <w:r w:rsidRPr="00E67856">
        <w:rPr>
          <w:sz w:val="20"/>
          <w:szCs w:val="20"/>
          <w:lang w:val="ru-RU"/>
        </w:rPr>
        <w:t>Все ставки в ДОГОВОРЕ указаны без учёта НДС.</w:t>
      </w:r>
    </w:p>
    <w:p w:rsidR="00521053" w:rsidRPr="009F513C" w:rsidRDefault="003304B3">
      <w:pPr>
        <w:pStyle w:val="30"/>
        <w:widowControl w:val="0"/>
        <w:numPr>
          <w:ilvl w:val="1"/>
          <w:numId w:val="27"/>
        </w:numPr>
        <w:spacing w:after="120" w:line="240" w:lineRule="exact"/>
        <w:ind w:left="567" w:hanging="567"/>
        <w:rPr>
          <w:caps/>
          <w:sz w:val="20"/>
          <w:szCs w:val="20"/>
          <w:lang w:val="ru-RU"/>
        </w:rPr>
      </w:pPr>
      <w:r w:rsidRPr="007C210C">
        <w:rPr>
          <w:sz w:val="20"/>
          <w:szCs w:val="20"/>
          <w:lang w:val="ru-RU"/>
        </w:rPr>
        <w:t>ИСПОЛНИТЕЛЬ</w:t>
      </w:r>
      <w:r w:rsidR="009F7427" w:rsidRPr="007C210C">
        <w:rPr>
          <w:sz w:val="20"/>
          <w:szCs w:val="20"/>
          <w:lang w:val="ru-RU"/>
        </w:rPr>
        <w:t xml:space="preserve"> </w:t>
      </w:r>
      <w:r w:rsidR="00050C61" w:rsidRPr="007C210C">
        <w:rPr>
          <w:sz w:val="20"/>
          <w:szCs w:val="20"/>
          <w:lang w:val="ru-RU"/>
        </w:rPr>
        <w:t>оказывает УСЛУГИ</w:t>
      </w:r>
      <w:r w:rsidR="009F7427" w:rsidRPr="007C210C">
        <w:rPr>
          <w:sz w:val="20"/>
          <w:szCs w:val="20"/>
          <w:lang w:val="ru-RU"/>
        </w:rPr>
        <w:t xml:space="preserve"> в пределах общей стоимости ДОГОВОРА, указанной в Статье 4 </w:t>
      </w:r>
      <w:r w:rsidR="009F7427" w:rsidRPr="007C210C">
        <w:rPr>
          <w:caps/>
          <w:sz w:val="20"/>
          <w:szCs w:val="20"/>
          <w:lang w:val="ru-RU"/>
        </w:rPr>
        <w:t>раздела</w:t>
      </w:r>
      <w:r w:rsidR="009F7427" w:rsidRPr="007C210C">
        <w:rPr>
          <w:sz w:val="20"/>
          <w:szCs w:val="20"/>
          <w:lang w:val="ru-RU"/>
        </w:rPr>
        <w:t xml:space="preserve"> 1 настоящего </w:t>
      </w:r>
      <w:r w:rsidR="009F7427" w:rsidRPr="007C210C">
        <w:rPr>
          <w:caps/>
          <w:sz w:val="20"/>
          <w:szCs w:val="20"/>
          <w:lang w:val="ru-RU"/>
        </w:rPr>
        <w:t>договора</w:t>
      </w:r>
      <w:r w:rsidR="009F7427" w:rsidRPr="007C210C">
        <w:rPr>
          <w:sz w:val="20"/>
          <w:szCs w:val="20"/>
          <w:lang w:val="ru-RU"/>
        </w:rPr>
        <w:t xml:space="preserve">. В случае вероятности превышения стоимости </w:t>
      </w:r>
      <w:r w:rsidR="005562D4" w:rsidRPr="007C210C">
        <w:rPr>
          <w:caps/>
          <w:sz w:val="20"/>
          <w:szCs w:val="20"/>
          <w:lang w:val="ru-RU"/>
        </w:rPr>
        <w:t>УСЛУГ</w:t>
      </w:r>
      <w:r w:rsidR="009F7427" w:rsidRPr="007C210C">
        <w:rPr>
          <w:caps/>
          <w:sz w:val="20"/>
          <w:szCs w:val="20"/>
          <w:lang w:val="ru-RU"/>
        </w:rPr>
        <w:t xml:space="preserve"> </w:t>
      </w:r>
      <w:r w:rsidR="009F7427" w:rsidRPr="007C210C">
        <w:rPr>
          <w:sz w:val="20"/>
          <w:szCs w:val="20"/>
          <w:lang w:val="ru-RU"/>
        </w:rPr>
        <w:t>над общей стоимостью</w:t>
      </w:r>
      <w:r w:rsidR="009F7427" w:rsidRPr="007C210C">
        <w:rPr>
          <w:caps/>
          <w:sz w:val="20"/>
          <w:szCs w:val="20"/>
          <w:lang w:val="ru-RU"/>
        </w:rPr>
        <w:t xml:space="preserve"> договора,</w:t>
      </w:r>
      <w:r w:rsidR="009F7427" w:rsidRPr="007C210C">
        <w:rPr>
          <w:sz w:val="20"/>
          <w:szCs w:val="20"/>
          <w:lang w:val="ru-RU"/>
        </w:rPr>
        <w:t xml:space="preserve"> СТОРОНЫ должны добросовестно обсудить увеличение общей стоимости </w:t>
      </w:r>
      <w:r w:rsidR="009F7427" w:rsidRPr="007C210C">
        <w:rPr>
          <w:caps/>
          <w:sz w:val="20"/>
          <w:szCs w:val="20"/>
          <w:lang w:val="ru-RU"/>
        </w:rPr>
        <w:t>договора</w:t>
      </w:r>
      <w:r w:rsidR="009F7427" w:rsidRPr="007C210C">
        <w:rPr>
          <w:sz w:val="20"/>
          <w:szCs w:val="20"/>
          <w:lang w:val="ru-RU"/>
        </w:rPr>
        <w:t xml:space="preserve">. Если договорённость об увеличении стоимости </w:t>
      </w:r>
      <w:r w:rsidR="009F7427" w:rsidRPr="009F513C">
        <w:rPr>
          <w:caps/>
          <w:sz w:val="20"/>
          <w:szCs w:val="20"/>
          <w:lang w:val="ru-RU"/>
        </w:rPr>
        <w:t>договора</w:t>
      </w:r>
      <w:r w:rsidR="009F7427" w:rsidRPr="009F513C">
        <w:rPr>
          <w:sz w:val="20"/>
          <w:szCs w:val="20"/>
          <w:lang w:val="ru-RU"/>
        </w:rPr>
        <w:t xml:space="preserve"> не была достигнута </w:t>
      </w:r>
      <w:r w:rsidR="009F7427" w:rsidRPr="009F513C">
        <w:rPr>
          <w:caps/>
          <w:sz w:val="20"/>
          <w:szCs w:val="20"/>
          <w:lang w:val="ru-RU"/>
        </w:rPr>
        <w:t xml:space="preserve">сторонами </w:t>
      </w:r>
      <w:r w:rsidR="006D1A4C" w:rsidRPr="009F513C">
        <w:rPr>
          <w:sz w:val="20"/>
          <w:szCs w:val="20"/>
          <w:lang w:val="ru-RU"/>
        </w:rPr>
        <w:t>в</w:t>
      </w:r>
      <w:r w:rsidR="009F7427" w:rsidRPr="009F513C">
        <w:rPr>
          <w:caps/>
          <w:sz w:val="20"/>
          <w:szCs w:val="20"/>
          <w:lang w:val="ru-RU"/>
        </w:rPr>
        <w:t xml:space="preserve"> </w:t>
      </w:r>
      <w:r w:rsidR="009F7427" w:rsidRPr="009F513C">
        <w:rPr>
          <w:sz w:val="20"/>
          <w:szCs w:val="20"/>
          <w:lang w:val="ru-RU"/>
        </w:rPr>
        <w:t xml:space="preserve">течение </w:t>
      </w:r>
      <w:r w:rsidR="00206783" w:rsidRPr="009F513C">
        <w:rPr>
          <w:sz w:val="20"/>
          <w:szCs w:val="20"/>
          <w:lang w:val="ru-RU"/>
        </w:rPr>
        <w:t xml:space="preserve">15 дней </w:t>
      </w:r>
      <w:r w:rsidR="00285231" w:rsidRPr="009F513C">
        <w:rPr>
          <w:sz w:val="20"/>
          <w:szCs w:val="20"/>
          <w:lang w:val="ru-RU"/>
        </w:rPr>
        <w:t xml:space="preserve">с </w:t>
      </w:r>
      <w:r w:rsidR="009F7427" w:rsidRPr="009F513C">
        <w:rPr>
          <w:sz w:val="20"/>
          <w:szCs w:val="20"/>
          <w:lang w:val="ru-RU"/>
        </w:rPr>
        <w:t xml:space="preserve">момента получения </w:t>
      </w:r>
      <w:r w:rsidR="00E67856" w:rsidRPr="009F513C">
        <w:rPr>
          <w:sz w:val="20"/>
          <w:szCs w:val="20"/>
          <w:lang w:val="ru-RU"/>
        </w:rPr>
        <w:t xml:space="preserve">ЗАКАЗЧИКОМ </w:t>
      </w:r>
      <w:r w:rsidR="009F7427" w:rsidRPr="009F513C">
        <w:rPr>
          <w:sz w:val="20"/>
          <w:szCs w:val="20"/>
          <w:lang w:val="ru-RU"/>
        </w:rPr>
        <w:t xml:space="preserve">первого уведомления </w:t>
      </w:r>
      <w:r w:rsidRPr="009F513C">
        <w:rPr>
          <w:sz w:val="20"/>
          <w:szCs w:val="20"/>
          <w:lang w:val="ru-RU" w:eastAsia="ru-RU"/>
        </w:rPr>
        <w:t>ИСПОЛНИТЕЛЯ</w:t>
      </w:r>
      <w:r w:rsidR="009F7427" w:rsidRPr="009F513C">
        <w:rPr>
          <w:sz w:val="20"/>
          <w:szCs w:val="20"/>
          <w:lang w:val="ru-RU"/>
        </w:rPr>
        <w:t xml:space="preserve"> о необходимости увеличения общей стоимости ДОГОВОРА, </w:t>
      </w:r>
      <w:r w:rsidR="000406E6" w:rsidRPr="009F513C">
        <w:rPr>
          <w:sz w:val="20"/>
          <w:szCs w:val="20"/>
          <w:lang w:val="ru-RU" w:eastAsia="ru-RU"/>
        </w:rPr>
        <w:t>ИСПОЛНИТЕЛЬ</w:t>
      </w:r>
      <w:r w:rsidR="009F7427" w:rsidRPr="009F513C">
        <w:rPr>
          <w:sz w:val="20"/>
          <w:szCs w:val="20"/>
          <w:lang w:val="ru-RU"/>
        </w:rPr>
        <w:t xml:space="preserve"> имеет право не </w:t>
      </w:r>
      <w:r w:rsidR="00341535" w:rsidRPr="009F513C">
        <w:rPr>
          <w:sz w:val="20"/>
          <w:szCs w:val="20"/>
          <w:lang w:val="ru-RU"/>
        </w:rPr>
        <w:t>оказывать</w:t>
      </w:r>
      <w:r w:rsidR="009F7427" w:rsidRPr="009F513C">
        <w:rPr>
          <w:sz w:val="20"/>
          <w:szCs w:val="20"/>
          <w:lang w:val="ru-RU"/>
        </w:rPr>
        <w:t xml:space="preserve"> объем </w:t>
      </w:r>
      <w:r w:rsidR="00DD77C5" w:rsidRPr="009F513C">
        <w:rPr>
          <w:caps/>
          <w:sz w:val="20"/>
          <w:szCs w:val="20"/>
          <w:lang w:val="ru-RU"/>
        </w:rPr>
        <w:t>УСЛУГ</w:t>
      </w:r>
      <w:r w:rsidR="009F7427" w:rsidRPr="009F513C">
        <w:rPr>
          <w:sz w:val="20"/>
          <w:szCs w:val="20"/>
          <w:lang w:val="ru-RU"/>
        </w:rPr>
        <w:t xml:space="preserve">, оплата которого выходит за пределы общей стоимости </w:t>
      </w:r>
      <w:r w:rsidR="009F7427" w:rsidRPr="009F513C">
        <w:rPr>
          <w:caps/>
          <w:sz w:val="20"/>
          <w:szCs w:val="20"/>
          <w:lang w:val="ru-RU"/>
        </w:rPr>
        <w:t xml:space="preserve">договора, </w:t>
      </w:r>
      <w:r w:rsidR="009F7427" w:rsidRPr="009F513C">
        <w:rPr>
          <w:sz w:val="20"/>
          <w:szCs w:val="20"/>
          <w:lang w:val="ru-RU"/>
        </w:rPr>
        <w:t xml:space="preserve">предусмотренной Статье 4 </w:t>
      </w:r>
      <w:r w:rsidR="009F7427" w:rsidRPr="009F513C">
        <w:rPr>
          <w:caps/>
          <w:sz w:val="20"/>
          <w:szCs w:val="20"/>
          <w:lang w:val="ru-RU"/>
        </w:rPr>
        <w:t>раздела</w:t>
      </w:r>
      <w:r w:rsidR="009F7427" w:rsidRPr="009F513C">
        <w:rPr>
          <w:sz w:val="20"/>
          <w:szCs w:val="20"/>
          <w:lang w:val="ru-RU"/>
        </w:rPr>
        <w:t xml:space="preserve"> 1 настоящего ДОГОВОРА. В случае если договоренность об увеличении стоимости ДОГОВОРА была достигнута СТОРОНАМИ, СТОРОНЫ обязуются подписать соответствующее дополнительное соглашение в течение </w:t>
      </w:r>
      <w:r w:rsidR="00206783" w:rsidRPr="009F513C">
        <w:rPr>
          <w:sz w:val="20"/>
          <w:szCs w:val="20"/>
          <w:lang w:val="ru-RU"/>
        </w:rPr>
        <w:t>15 дней</w:t>
      </w:r>
      <w:r w:rsidR="009F7427" w:rsidRPr="009F513C">
        <w:rPr>
          <w:sz w:val="20"/>
          <w:szCs w:val="20"/>
          <w:lang w:val="ru-RU"/>
        </w:rPr>
        <w:t xml:space="preserve"> с момента достижения договоренности.</w:t>
      </w:r>
    </w:p>
    <w:p w:rsidR="009F7427" w:rsidRPr="009F513C" w:rsidRDefault="009F7427" w:rsidP="00AA13A7">
      <w:pPr>
        <w:pStyle w:val="10"/>
        <w:widowControl w:val="0"/>
        <w:spacing w:after="120" w:line="240" w:lineRule="exact"/>
        <w:ind w:left="567" w:firstLine="0"/>
        <w:rPr>
          <w:rFonts w:ascii="Arial" w:hAnsi="Arial" w:cs="Arial"/>
          <w:caps/>
          <w:lang w:val="ru-RU"/>
        </w:rPr>
      </w:pPr>
      <w:r w:rsidRPr="009F513C">
        <w:rPr>
          <w:rFonts w:ascii="Arial" w:hAnsi="Arial" w:cs="Arial"/>
          <w:lang w:val="ru-RU"/>
        </w:rPr>
        <w:t xml:space="preserve">Аналогичный порядок применяется в отношении каждого отдельного </w:t>
      </w:r>
      <w:r w:rsidRPr="009F513C">
        <w:rPr>
          <w:rFonts w:ascii="Arial" w:hAnsi="Arial" w:cs="Arial"/>
          <w:caps/>
          <w:lang w:val="ru-RU"/>
        </w:rPr>
        <w:t>наряд-заказа.</w:t>
      </w:r>
      <w:r w:rsidRPr="009F513C">
        <w:rPr>
          <w:rFonts w:ascii="Arial" w:hAnsi="Arial" w:cs="Arial"/>
          <w:lang w:val="ru-RU"/>
        </w:rPr>
        <w:t xml:space="preserve"> </w:t>
      </w:r>
    </w:p>
    <w:p w:rsidR="00521053" w:rsidRDefault="006154B2">
      <w:pPr>
        <w:pStyle w:val="30"/>
        <w:widowControl w:val="0"/>
        <w:numPr>
          <w:ilvl w:val="0"/>
          <w:numId w:val="27"/>
        </w:numPr>
        <w:tabs>
          <w:tab w:val="left" w:pos="567"/>
        </w:tabs>
        <w:spacing w:after="120"/>
        <w:ind w:left="567" w:hanging="567"/>
        <w:jc w:val="left"/>
        <w:rPr>
          <w:b/>
          <w:sz w:val="20"/>
          <w:szCs w:val="20"/>
          <w:lang w:val="ru-RU"/>
        </w:rPr>
      </w:pPr>
      <w:r w:rsidRPr="007C210C">
        <w:rPr>
          <w:b/>
          <w:sz w:val="20"/>
          <w:szCs w:val="20"/>
        </w:rPr>
        <w:t>НЕИЗМЕННОСТЬ</w:t>
      </w:r>
      <w:r w:rsidRPr="007C210C">
        <w:rPr>
          <w:b/>
          <w:sz w:val="20"/>
          <w:szCs w:val="20"/>
          <w:lang w:val="ru-RU"/>
        </w:rPr>
        <w:t xml:space="preserve"> СТАВОК</w:t>
      </w:r>
    </w:p>
    <w:p w:rsidR="00521053" w:rsidRDefault="006154B2">
      <w:pPr>
        <w:pStyle w:val="30"/>
        <w:widowControl w:val="0"/>
        <w:numPr>
          <w:ilvl w:val="1"/>
          <w:numId w:val="27"/>
        </w:numPr>
        <w:spacing w:after="120" w:line="240" w:lineRule="exact"/>
        <w:ind w:left="567" w:hanging="567"/>
        <w:rPr>
          <w:sz w:val="20"/>
          <w:szCs w:val="20"/>
          <w:highlight w:val="lightGray"/>
          <w:lang w:val="ru-RU"/>
        </w:rPr>
      </w:pPr>
      <w:r w:rsidRPr="00E67856">
        <w:rPr>
          <w:sz w:val="20"/>
          <w:szCs w:val="20"/>
          <w:lang w:val="ru-RU"/>
        </w:rPr>
        <w:t xml:space="preserve">Ставки в настоящем ДОГОВОРЕ являются фиксированными </w:t>
      </w:r>
      <w:bookmarkStart w:id="61" w:name="ТекстовоеПоле859"/>
      <w:r w:rsidRPr="00E67856">
        <w:rPr>
          <w:sz w:val="20"/>
          <w:szCs w:val="20"/>
          <w:lang w:val="ru-RU"/>
        </w:rPr>
        <w:t>и неизменными</w:t>
      </w:r>
      <w:bookmarkEnd w:id="61"/>
      <w:r w:rsidRPr="00E67856">
        <w:rPr>
          <w:sz w:val="20"/>
          <w:szCs w:val="20"/>
          <w:lang w:val="ru-RU"/>
        </w:rPr>
        <w:t xml:space="preserve"> на протяжении </w:t>
      </w:r>
      <w:bookmarkStart w:id="62" w:name="ТекстовоеПоле758"/>
      <w:r w:rsidR="00E14F8F" w:rsidRPr="00E67856">
        <w:rPr>
          <w:sz w:val="20"/>
          <w:szCs w:val="20"/>
          <w:lang w:val="ru-RU"/>
        </w:rPr>
        <w:fldChar w:fldCharType="begin">
          <w:ffData>
            <w:name w:val="ТекстовоеПоле758"/>
            <w:enabled/>
            <w:calcOnExit w:val="0"/>
            <w:textInput>
              <w:default w:val="срока действия ДОГОВОРА"/>
            </w:textInput>
          </w:ffData>
        </w:fldChar>
      </w:r>
      <w:r w:rsidRPr="00E67856">
        <w:rPr>
          <w:sz w:val="20"/>
          <w:szCs w:val="20"/>
          <w:lang w:val="ru-RU"/>
        </w:rPr>
        <w:instrText xml:space="preserve"> FORMTEXT </w:instrText>
      </w:r>
      <w:r w:rsidR="00E14F8F" w:rsidRPr="00E67856">
        <w:rPr>
          <w:sz w:val="20"/>
          <w:szCs w:val="20"/>
          <w:lang w:val="ru-RU"/>
        </w:rPr>
      </w:r>
      <w:r w:rsidR="00E14F8F" w:rsidRPr="00E67856">
        <w:rPr>
          <w:sz w:val="20"/>
          <w:szCs w:val="20"/>
          <w:lang w:val="ru-RU"/>
        </w:rPr>
        <w:fldChar w:fldCharType="separate"/>
      </w:r>
      <w:r w:rsidR="004A0030">
        <w:rPr>
          <w:noProof/>
          <w:sz w:val="20"/>
          <w:szCs w:val="20"/>
          <w:lang w:val="ru-RU"/>
        </w:rPr>
        <w:t>срока действия ДОГОВОРА</w:t>
      </w:r>
      <w:r w:rsidR="00E14F8F" w:rsidRPr="00E67856">
        <w:rPr>
          <w:sz w:val="20"/>
          <w:szCs w:val="20"/>
          <w:lang w:val="ru-RU"/>
        </w:rPr>
        <w:fldChar w:fldCharType="end"/>
      </w:r>
      <w:bookmarkEnd w:id="62"/>
      <w:r w:rsidRPr="00E67856">
        <w:rPr>
          <w:sz w:val="20"/>
          <w:szCs w:val="20"/>
          <w:lang w:val="ru-RU"/>
        </w:rPr>
        <w:t xml:space="preserve">. </w:t>
      </w:r>
    </w:p>
    <w:p w:rsidR="00521053" w:rsidRDefault="006154B2">
      <w:pPr>
        <w:pStyle w:val="30"/>
        <w:widowControl w:val="0"/>
        <w:numPr>
          <w:ilvl w:val="1"/>
          <w:numId w:val="27"/>
        </w:numPr>
        <w:spacing w:after="120" w:line="240" w:lineRule="exact"/>
        <w:ind w:left="567" w:hanging="567"/>
        <w:rPr>
          <w:bCs/>
          <w:color w:val="000000"/>
          <w:sz w:val="20"/>
          <w:szCs w:val="20"/>
          <w:lang w:val="ru-RU"/>
        </w:rPr>
      </w:pPr>
      <w:r w:rsidRPr="007C210C">
        <w:rPr>
          <w:bCs/>
          <w:color w:val="000000"/>
          <w:sz w:val="20"/>
          <w:szCs w:val="20"/>
          <w:lang w:val="ru-RU"/>
        </w:rPr>
        <w:t>Если какие-</w:t>
      </w:r>
      <w:r w:rsidRPr="007C210C">
        <w:rPr>
          <w:sz w:val="20"/>
          <w:szCs w:val="20"/>
          <w:lang w:val="ru-RU"/>
        </w:rPr>
        <w:t>либо</w:t>
      </w:r>
      <w:r w:rsidRPr="007C210C">
        <w:rPr>
          <w:bCs/>
          <w:color w:val="000000"/>
          <w:sz w:val="20"/>
          <w:szCs w:val="20"/>
          <w:lang w:val="ru-RU"/>
        </w:rPr>
        <w:t xml:space="preserve"> изменения ПРИМЕНИМОГО ПРАВА в области налогов, введенные после ДАТЫ ВСТУПЛЕНИЯ ДОГОВОРА В СИЛУ, приводят к существенному увеличению или уменьшению расходов </w:t>
      </w:r>
      <w:r w:rsidR="0077542C" w:rsidRPr="007C210C">
        <w:rPr>
          <w:bCs/>
          <w:color w:val="000000"/>
          <w:sz w:val="20"/>
          <w:szCs w:val="20"/>
          <w:lang w:val="ru-RU"/>
        </w:rPr>
        <w:t>ИСПОЛНИТЕЛЯ</w:t>
      </w:r>
      <w:r w:rsidRPr="007C210C">
        <w:rPr>
          <w:bCs/>
          <w:color w:val="000000"/>
          <w:sz w:val="20"/>
          <w:szCs w:val="20"/>
          <w:lang w:val="ru-RU"/>
        </w:rPr>
        <w:t xml:space="preserve"> на </w:t>
      </w:r>
      <w:r w:rsidR="008368BB" w:rsidRPr="007C210C">
        <w:rPr>
          <w:bCs/>
          <w:color w:val="000000"/>
          <w:sz w:val="20"/>
          <w:szCs w:val="20"/>
          <w:lang w:val="ru-RU"/>
        </w:rPr>
        <w:t>оказание</w:t>
      </w:r>
      <w:r w:rsidRPr="007C210C">
        <w:rPr>
          <w:bCs/>
          <w:color w:val="000000"/>
          <w:sz w:val="20"/>
          <w:szCs w:val="20"/>
          <w:lang w:val="ru-RU"/>
        </w:rPr>
        <w:t xml:space="preserve"> </w:t>
      </w:r>
      <w:r w:rsidR="001657C9" w:rsidRPr="007C210C">
        <w:rPr>
          <w:bCs/>
          <w:color w:val="000000"/>
          <w:sz w:val="20"/>
          <w:szCs w:val="20"/>
          <w:lang w:val="ru-RU"/>
        </w:rPr>
        <w:t>УСЛУГ</w:t>
      </w:r>
      <w:r w:rsidRPr="007C210C">
        <w:rPr>
          <w:bCs/>
          <w:color w:val="000000"/>
          <w:sz w:val="20"/>
          <w:szCs w:val="20"/>
          <w:lang w:val="ru-RU"/>
        </w:rPr>
        <w:t>, то СТОРОНЫ могут согласовать соответствующие необходимые изменения ставок.</w:t>
      </w:r>
    </w:p>
    <w:p w:rsidR="00521053" w:rsidRDefault="006154B2">
      <w:pPr>
        <w:pStyle w:val="30"/>
        <w:widowControl w:val="0"/>
        <w:numPr>
          <w:ilvl w:val="0"/>
          <w:numId w:val="27"/>
        </w:numPr>
        <w:tabs>
          <w:tab w:val="left" w:pos="567"/>
        </w:tabs>
        <w:spacing w:after="120"/>
        <w:ind w:left="567" w:hanging="567"/>
        <w:jc w:val="left"/>
        <w:rPr>
          <w:b/>
          <w:sz w:val="20"/>
          <w:szCs w:val="20"/>
          <w:lang w:val="ru-RU"/>
        </w:rPr>
      </w:pPr>
      <w:r w:rsidRPr="007C210C">
        <w:rPr>
          <w:b/>
          <w:sz w:val="20"/>
          <w:szCs w:val="20"/>
        </w:rPr>
        <w:t>ПРИЕМКА</w:t>
      </w:r>
      <w:r w:rsidRPr="007C210C">
        <w:rPr>
          <w:b/>
          <w:sz w:val="20"/>
          <w:szCs w:val="20"/>
          <w:lang w:val="ru-RU"/>
        </w:rPr>
        <w:t xml:space="preserve"> </w:t>
      </w:r>
      <w:r w:rsidR="001657C9" w:rsidRPr="007C210C">
        <w:rPr>
          <w:b/>
          <w:sz w:val="20"/>
          <w:szCs w:val="20"/>
          <w:lang w:val="ru-RU"/>
        </w:rPr>
        <w:t>УСЛУГ</w:t>
      </w:r>
    </w:p>
    <w:p w:rsidR="00521053" w:rsidRDefault="000E7011">
      <w:pPr>
        <w:pStyle w:val="afa"/>
        <w:widowControl w:val="0"/>
        <w:numPr>
          <w:ilvl w:val="1"/>
          <w:numId w:val="27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E67856">
        <w:rPr>
          <w:rFonts w:ascii="Arial" w:hAnsi="Arial" w:cs="Arial"/>
          <w:sz w:val="20"/>
          <w:szCs w:val="20"/>
        </w:rPr>
        <w:t xml:space="preserve">ПРИЕМКА </w:t>
      </w:r>
      <w:r w:rsidR="001657C9" w:rsidRPr="00E67856">
        <w:rPr>
          <w:rFonts w:ascii="Arial" w:hAnsi="Arial" w:cs="Arial"/>
          <w:sz w:val="20"/>
          <w:szCs w:val="20"/>
        </w:rPr>
        <w:t>УСЛУГ</w:t>
      </w:r>
    </w:p>
    <w:p w:rsidR="000E7011" w:rsidRPr="007C210C" w:rsidRDefault="000E7011" w:rsidP="00AA13A7">
      <w:pPr>
        <w:widowControl w:val="0"/>
        <w:spacing w:after="120"/>
        <w:ind w:left="567"/>
        <w:jc w:val="both"/>
        <w:rPr>
          <w:rFonts w:ascii="Arial" w:hAnsi="Arial" w:cs="Arial"/>
          <w:color w:val="FF0000"/>
          <w:sz w:val="20"/>
          <w:szCs w:val="20"/>
          <w:u w:val="single"/>
          <w:lang w:val="ru-RU"/>
        </w:rPr>
      </w:pPr>
      <w:r w:rsidRPr="007C210C">
        <w:rPr>
          <w:rFonts w:ascii="Arial" w:hAnsi="Arial" w:cs="Arial"/>
          <w:snapToGrid w:val="0"/>
          <w:sz w:val="20"/>
          <w:szCs w:val="20"/>
          <w:lang w:val="ru-RU"/>
        </w:rPr>
        <w:t>Отчетный</w:t>
      </w:r>
      <w:r w:rsidRPr="007C210C">
        <w:rPr>
          <w:rFonts w:ascii="Arial" w:hAnsi="Arial" w:cs="Arial"/>
          <w:sz w:val="20"/>
          <w:szCs w:val="20"/>
          <w:lang w:val="ru-RU"/>
        </w:rPr>
        <w:t xml:space="preserve"> период для сдачи-приемки – месяц </w:t>
      </w:r>
      <w:r w:rsidR="0094584C" w:rsidRPr="007C210C">
        <w:rPr>
          <w:rFonts w:ascii="Arial" w:hAnsi="Arial" w:cs="Arial"/>
          <w:sz w:val="20"/>
          <w:szCs w:val="20"/>
          <w:lang w:val="ru-RU"/>
        </w:rPr>
        <w:t>с</w:t>
      </w:r>
      <w:r w:rsidR="0094584C">
        <w:rPr>
          <w:rFonts w:ascii="Arial" w:hAnsi="Arial" w:cs="Arial"/>
          <w:sz w:val="20"/>
          <w:szCs w:val="20"/>
          <w:lang w:val="ru-RU"/>
        </w:rPr>
        <w:t xml:space="preserve"> </w:t>
      </w:r>
      <w:r w:rsidR="0094584C" w:rsidRPr="007C210C">
        <w:rPr>
          <w:rFonts w:ascii="Arial" w:hAnsi="Arial" w:cs="Arial"/>
          <w:sz w:val="20"/>
          <w:szCs w:val="20"/>
          <w:lang w:val="ru-RU"/>
        </w:rPr>
        <w:t>26</w:t>
      </w:r>
      <w:r w:rsidRPr="007C210C">
        <w:rPr>
          <w:rFonts w:ascii="Arial" w:hAnsi="Arial" w:cs="Arial"/>
          <w:sz w:val="20"/>
          <w:szCs w:val="20"/>
          <w:lang w:val="ru-RU"/>
        </w:rPr>
        <w:t xml:space="preserve"> по </w:t>
      </w:r>
      <w:r w:rsidR="00487664">
        <w:rPr>
          <w:rFonts w:ascii="Arial" w:hAnsi="Arial" w:cs="Arial"/>
          <w:sz w:val="20"/>
          <w:szCs w:val="20"/>
          <w:lang w:val="ru-RU"/>
        </w:rPr>
        <w:t>25</w:t>
      </w:r>
      <w:r w:rsidRPr="007C210C">
        <w:rPr>
          <w:rFonts w:ascii="Arial" w:hAnsi="Arial" w:cs="Arial"/>
          <w:sz w:val="20"/>
          <w:szCs w:val="20"/>
          <w:lang w:val="ru-RU"/>
        </w:rPr>
        <w:t xml:space="preserve"> (далее – отчетный период). </w:t>
      </w:r>
    </w:p>
    <w:p w:rsidR="00521053" w:rsidRDefault="000E7011">
      <w:pPr>
        <w:widowControl w:val="0"/>
        <w:numPr>
          <w:ilvl w:val="2"/>
          <w:numId w:val="27"/>
        </w:numPr>
        <w:spacing w:after="120" w:line="240" w:lineRule="exact"/>
        <w:ind w:left="567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7C210C">
        <w:rPr>
          <w:rFonts w:ascii="Arial" w:hAnsi="Arial" w:cs="Arial"/>
          <w:sz w:val="20"/>
          <w:szCs w:val="20"/>
          <w:u w:val="single"/>
          <w:lang w:val="ru-RU"/>
        </w:rPr>
        <w:t xml:space="preserve">Для </w:t>
      </w:r>
      <w:r w:rsidR="0077542C" w:rsidRPr="007C210C">
        <w:rPr>
          <w:rFonts w:ascii="Arial" w:hAnsi="Arial" w:cs="Arial"/>
          <w:sz w:val="20"/>
          <w:szCs w:val="20"/>
          <w:u w:val="single"/>
          <w:lang w:val="ru-RU"/>
        </w:rPr>
        <w:t>ИСПОЛНИТЕЛЯ</w:t>
      </w:r>
      <w:r w:rsidRPr="007C210C">
        <w:rPr>
          <w:rFonts w:ascii="Arial" w:hAnsi="Arial" w:cs="Arial"/>
          <w:sz w:val="20"/>
          <w:szCs w:val="20"/>
          <w:u w:val="single"/>
          <w:lang w:val="ru-RU"/>
        </w:rPr>
        <w:t>, являющегося налоговым резидентом РФ (российская организация), применяется следующий порядок сдачи-приемки:</w:t>
      </w:r>
    </w:p>
    <w:p w:rsidR="000E7011" w:rsidRPr="009F513C" w:rsidRDefault="008B153F" w:rsidP="00AA13A7">
      <w:pPr>
        <w:pStyle w:val="10"/>
        <w:widowControl w:val="0"/>
        <w:spacing w:after="120" w:line="240" w:lineRule="exact"/>
        <w:ind w:left="567" w:firstLine="0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t>ИСПОЛНИТЕЛЬ</w:t>
      </w:r>
      <w:r w:rsidR="000E7011" w:rsidRPr="007C210C">
        <w:rPr>
          <w:rFonts w:ascii="Arial" w:hAnsi="Arial" w:cs="Arial"/>
          <w:lang w:val="ru-RU"/>
        </w:rPr>
        <w:t xml:space="preserve"> </w:t>
      </w:r>
      <w:r w:rsidR="000E7011" w:rsidRPr="007C210C">
        <w:rPr>
          <w:rFonts w:ascii="Arial" w:hAnsi="Arial" w:cs="Arial"/>
          <w:snapToGrid w:val="0"/>
          <w:lang w:val="ru-RU"/>
        </w:rPr>
        <w:t xml:space="preserve">в </w:t>
      </w:r>
      <w:r w:rsidR="000E7011" w:rsidRPr="007C210C">
        <w:rPr>
          <w:rFonts w:ascii="Arial" w:hAnsi="Arial" w:cs="Arial"/>
          <w:lang w:val="ru-RU"/>
        </w:rPr>
        <w:t>течение</w:t>
      </w:r>
      <w:r w:rsidR="000E7011" w:rsidRPr="007C210C">
        <w:rPr>
          <w:rFonts w:ascii="Arial" w:hAnsi="Arial" w:cs="Arial"/>
          <w:snapToGrid w:val="0"/>
          <w:lang w:val="ru-RU"/>
        </w:rPr>
        <w:t xml:space="preserve"> </w:t>
      </w:r>
      <w:r w:rsidR="00E14F8F" w:rsidRPr="007C210C">
        <w:rPr>
          <w:rFonts w:ascii="Arial" w:hAnsi="Arial" w:cs="Arial"/>
          <w:snapToGrid w:val="0"/>
          <w:lang w:val="ru-RU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="00D544F3" w:rsidRPr="007C210C">
        <w:rPr>
          <w:rFonts w:ascii="Arial" w:hAnsi="Arial" w:cs="Arial"/>
          <w:snapToGrid w:val="0"/>
          <w:lang w:val="ru-RU"/>
        </w:rPr>
        <w:instrText xml:space="preserve"> FORMTEXT </w:instrText>
      </w:r>
      <w:r w:rsidR="00E14F8F" w:rsidRPr="007C210C">
        <w:rPr>
          <w:rFonts w:ascii="Arial" w:hAnsi="Arial" w:cs="Arial"/>
          <w:snapToGrid w:val="0"/>
          <w:lang w:val="ru-RU"/>
        </w:rPr>
      </w:r>
      <w:r w:rsidR="00E14F8F" w:rsidRPr="007C210C">
        <w:rPr>
          <w:rFonts w:ascii="Arial" w:hAnsi="Arial" w:cs="Arial"/>
          <w:snapToGrid w:val="0"/>
          <w:lang w:val="ru-RU"/>
        </w:rPr>
        <w:fldChar w:fldCharType="separate"/>
      </w:r>
      <w:r w:rsidR="004A0030">
        <w:rPr>
          <w:rFonts w:ascii="Arial" w:hAnsi="Arial" w:cs="Arial"/>
          <w:noProof/>
          <w:snapToGrid w:val="0"/>
          <w:lang w:val="ru-RU"/>
        </w:rPr>
        <w:t>3 (трёх) рабочих дней</w:t>
      </w:r>
      <w:r w:rsidR="00E14F8F" w:rsidRPr="007C210C">
        <w:rPr>
          <w:rFonts w:ascii="Arial" w:hAnsi="Arial" w:cs="Arial"/>
          <w:snapToGrid w:val="0"/>
          <w:lang w:val="ru-RU"/>
        </w:rPr>
        <w:fldChar w:fldCharType="end"/>
      </w:r>
      <w:r w:rsidR="000E7011" w:rsidRPr="007C210C">
        <w:rPr>
          <w:rFonts w:ascii="Arial" w:hAnsi="Arial" w:cs="Arial"/>
          <w:snapToGrid w:val="0"/>
          <w:lang w:val="ru-RU"/>
        </w:rPr>
        <w:t xml:space="preserve"> после завершения каждого отчётного периода</w:t>
      </w:r>
      <w:r w:rsidR="00543C60">
        <w:rPr>
          <w:rFonts w:ascii="Arial" w:hAnsi="Arial" w:cs="Arial"/>
          <w:snapToGrid w:val="0"/>
          <w:lang w:val="ru-RU"/>
        </w:rPr>
        <w:t>,</w:t>
      </w:r>
      <w:r w:rsidR="000E7011" w:rsidRPr="007C210C">
        <w:rPr>
          <w:rFonts w:ascii="Arial" w:hAnsi="Arial" w:cs="Arial"/>
          <w:snapToGrid w:val="0"/>
          <w:lang w:val="ru-RU"/>
        </w:rPr>
        <w:t xml:space="preserve"> </w:t>
      </w:r>
      <w:r w:rsidR="00BF5FD2" w:rsidRPr="007C210C">
        <w:rPr>
          <w:rFonts w:ascii="Arial" w:hAnsi="Arial" w:cs="Arial"/>
          <w:snapToGrid w:val="0"/>
          <w:lang w:val="ru-RU"/>
        </w:rPr>
        <w:t>предоставляет</w:t>
      </w:r>
      <w:r w:rsidR="000E7011" w:rsidRPr="007C210C">
        <w:rPr>
          <w:rFonts w:ascii="Arial" w:hAnsi="Arial" w:cs="Arial"/>
          <w:snapToGrid w:val="0"/>
          <w:lang w:val="ru-RU"/>
        </w:rPr>
        <w:t xml:space="preserve"> </w:t>
      </w:r>
      <w:r w:rsidR="00CB67A1">
        <w:rPr>
          <w:rFonts w:ascii="Arial" w:hAnsi="Arial" w:cs="Arial"/>
          <w:snapToGrid w:val="0"/>
          <w:lang w:val="ru-RU"/>
        </w:rPr>
        <w:t>ЗАКАЗЧИК</w:t>
      </w:r>
      <w:r w:rsidR="00E67856">
        <w:rPr>
          <w:rFonts w:ascii="Arial" w:hAnsi="Arial" w:cs="Arial"/>
          <w:snapToGrid w:val="0"/>
          <w:lang w:val="ru-RU"/>
        </w:rPr>
        <w:t>У</w:t>
      </w:r>
      <w:r w:rsidR="000E7011" w:rsidRPr="007C210C">
        <w:rPr>
          <w:rFonts w:ascii="Arial" w:hAnsi="Arial" w:cs="Arial"/>
          <w:snapToGrid w:val="0"/>
          <w:lang w:val="ru-RU"/>
        </w:rPr>
        <w:t xml:space="preserve"> отчет о</w:t>
      </w:r>
      <w:r w:rsidR="004559E1" w:rsidRPr="007C210C">
        <w:rPr>
          <w:rFonts w:ascii="Arial" w:hAnsi="Arial" w:cs="Arial"/>
          <w:snapToGrid w:val="0"/>
          <w:lang w:val="ru-RU"/>
        </w:rPr>
        <w:t>б</w:t>
      </w:r>
      <w:r w:rsidR="000E7011" w:rsidRPr="007C210C">
        <w:rPr>
          <w:rFonts w:ascii="Arial" w:hAnsi="Arial" w:cs="Arial"/>
          <w:snapToGrid w:val="0"/>
          <w:lang w:val="ru-RU"/>
        </w:rPr>
        <w:t xml:space="preserve"> </w:t>
      </w:r>
      <w:r w:rsidR="002D78D7" w:rsidRPr="007C210C">
        <w:rPr>
          <w:rFonts w:ascii="Arial" w:hAnsi="Arial" w:cs="Arial"/>
          <w:snapToGrid w:val="0"/>
          <w:lang w:val="ru-RU"/>
        </w:rPr>
        <w:t>оказанных</w:t>
      </w:r>
      <w:r w:rsidR="000E7011" w:rsidRPr="007C210C">
        <w:rPr>
          <w:rFonts w:ascii="Arial" w:hAnsi="Arial" w:cs="Arial"/>
          <w:snapToGrid w:val="0"/>
          <w:lang w:val="ru-RU"/>
        </w:rPr>
        <w:t xml:space="preserve"> </w:t>
      </w:r>
      <w:r w:rsidR="001657C9" w:rsidRPr="007C210C">
        <w:rPr>
          <w:rFonts w:ascii="Arial" w:hAnsi="Arial" w:cs="Arial"/>
          <w:snapToGrid w:val="0"/>
          <w:lang w:val="ru-RU"/>
        </w:rPr>
        <w:t>УСЛУГ</w:t>
      </w:r>
      <w:r w:rsidR="000E7011" w:rsidRPr="007C210C">
        <w:rPr>
          <w:rFonts w:ascii="Arial" w:hAnsi="Arial" w:cs="Arial"/>
          <w:snapToGrid w:val="0"/>
          <w:lang w:val="ru-RU"/>
        </w:rPr>
        <w:t xml:space="preserve">АХ и подписанные уполномоченным </w:t>
      </w:r>
      <w:r w:rsidR="000E7011" w:rsidRPr="009F513C">
        <w:rPr>
          <w:rFonts w:ascii="Arial" w:hAnsi="Arial" w:cs="Arial"/>
          <w:snapToGrid w:val="0"/>
          <w:lang w:val="ru-RU"/>
        </w:rPr>
        <w:lastRenderedPageBreak/>
        <w:t xml:space="preserve">представителем </w:t>
      </w:r>
      <w:r w:rsidR="0077542C" w:rsidRPr="009F513C">
        <w:rPr>
          <w:rFonts w:ascii="Arial" w:hAnsi="Arial" w:cs="Arial"/>
          <w:snapToGrid w:val="0"/>
          <w:lang w:val="ru-RU"/>
        </w:rPr>
        <w:t>ИСПОЛНИТЕЛЯ</w:t>
      </w:r>
      <w:r w:rsidR="000E7011" w:rsidRPr="009F513C">
        <w:rPr>
          <w:rFonts w:ascii="Arial" w:hAnsi="Arial" w:cs="Arial"/>
          <w:snapToGrid w:val="0"/>
          <w:lang w:val="ru-RU"/>
        </w:rPr>
        <w:t xml:space="preserve"> и заверенные печатью </w:t>
      </w:r>
      <w:r w:rsidR="0077542C" w:rsidRPr="009F513C">
        <w:rPr>
          <w:rFonts w:ascii="Arial" w:hAnsi="Arial" w:cs="Arial"/>
          <w:snapToGrid w:val="0"/>
          <w:lang w:val="ru-RU"/>
        </w:rPr>
        <w:t>ИСПОЛНИТЕЛЯ</w:t>
      </w:r>
      <w:r w:rsidR="000E7011" w:rsidRPr="009F513C">
        <w:rPr>
          <w:rFonts w:ascii="Arial" w:hAnsi="Arial" w:cs="Arial"/>
          <w:snapToGrid w:val="0"/>
          <w:lang w:val="ru-RU"/>
        </w:rPr>
        <w:t xml:space="preserve"> 2 (два) оригинала надлежащим образом оформленного </w:t>
      </w:r>
      <w:r w:rsidR="000E7011" w:rsidRPr="009F513C">
        <w:rPr>
          <w:rFonts w:ascii="Arial" w:hAnsi="Arial" w:cs="Arial"/>
          <w:caps/>
          <w:snapToGrid w:val="0"/>
          <w:lang w:val="ru-RU"/>
        </w:rPr>
        <w:t xml:space="preserve">Акта о приемке </w:t>
      </w:r>
      <w:r w:rsidR="002D78D7" w:rsidRPr="009F513C">
        <w:rPr>
          <w:rFonts w:ascii="Arial" w:hAnsi="Arial" w:cs="Arial"/>
          <w:caps/>
          <w:snapToGrid w:val="0"/>
          <w:lang w:val="ru-RU"/>
        </w:rPr>
        <w:t>оказанных</w:t>
      </w:r>
      <w:r w:rsidR="000E7011" w:rsidRPr="009F513C">
        <w:rPr>
          <w:rFonts w:ascii="Arial" w:hAnsi="Arial" w:cs="Arial"/>
          <w:caps/>
          <w:snapToGrid w:val="0"/>
          <w:lang w:val="ru-RU"/>
        </w:rPr>
        <w:t xml:space="preserve"> </w:t>
      </w:r>
      <w:r w:rsidR="00413EE1" w:rsidRPr="009F513C">
        <w:rPr>
          <w:rFonts w:ascii="Arial" w:hAnsi="Arial" w:cs="Arial"/>
          <w:caps/>
          <w:snapToGrid w:val="0"/>
          <w:lang w:val="ru-RU"/>
        </w:rPr>
        <w:t>услуг</w:t>
      </w:r>
      <w:r w:rsidR="000E7011" w:rsidRPr="009F513C">
        <w:rPr>
          <w:rFonts w:ascii="Arial" w:hAnsi="Arial" w:cs="Arial"/>
          <w:snapToGrid w:val="0"/>
          <w:lang w:val="ru-RU"/>
        </w:rPr>
        <w:t xml:space="preserve"> по форме</w:t>
      </w:r>
      <w:r w:rsidR="008B67FA" w:rsidRPr="009F513C">
        <w:rPr>
          <w:rFonts w:ascii="Arial" w:hAnsi="Arial" w:cs="Arial"/>
          <w:snapToGrid w:val="0"/>
          <w:lang w:val="ru-RU"/>
        </w:rPr>
        <w:t xml:space="preserve"> КС-2 (далее – АКТ</w:t>
      </w:r>
      <w:r w:rsidR="000E7011" w:rsidRPr="009F513C">
        <w:rPr>
          <w:rFonts w:ascii="Arial" w:hAnsi="Arial" w:cs="Arial"/>
          <w:snapToGrid w:val="0"/>
          <w:lang w:val="ru-RU"/>
        </w:rPr>
        <w:t>)</w:t>
      </w:r>
      <w:r w:rsidR="008B67FA" w:rsidRPr="009F513C">
        <w:rPr>
          <w:rFonts w:ascii="Arial" w:hAnsi="Arial" w:cs="Arial"/>
          <w:snapToGrid w:val="0"/>
          <w:lang w:val="ru-RU"/>
        </w:rPr>
        <w:t>, к которому должна прилагаться СПРАВКА О СТОИМОСТИ ВЫПОЛНЕННЫХ РАБОТ И ЗАТРАТ по форме КС-3</w:t>
      </w:r>
      <w:r w:rsidR="000E7011" w:rsidRPr="009F513C">
        <w:rPr>
          <w:rFonts w:ascii="Arial" w:hAnsi="Arial" w:cs="Arial"/>
          <w:snapToGrid w:val="0"/>
          <w:lang w:val="ru-RU"/>
        </w:rPr>
        <w:t>.</w:t>
      </w:r>
      <w:r w:rsidR="000E7011" w:rsidRPr="009F513C">
        <w:rPr>
          <w:rFonts w:ascii="Arial" w:hAnsi="Arial" w:cs="Arial"/>
          <w:lang w:val="ru-RU"/>
        </w:rPr>
        <w:t xml:space="preserve"> Вместе с </w:t>
      </w:r>
      <w:r w:rsidR="008B67FA" w:rsidRPr="009F513C">
        <w:rPr>
          <w:rFonts w:ascii="Arial" w:hAnsi="Arial" w:cs="Arial"/>
          <w:lang w:val="ru-RU"/>
        </w:rPr>
        <w:t>АКТОМ и СПРАВКОЙ</w:t>
      </w:r>
      <w:r w:rsidR="000E7011" w:rsidRPr="009F513C">
        <w:rPr>
          <w:rFonts w:ascii="Arial" w:hAnsi="Arial" w:cs="Arial"/>
          <w:lang w:val="ru-RU"/>
        </w:rPr>
        <w:t xml:space="preserve"> в обязательном порядке должны предоставляться подписанные обеими СТОРОНАМИ первичные полевые акты</w:t>
      </w:r>
      <w:r w:rsidR="008B67FA" w:rsidRPr="009F513C">
        <w:rPr>
          <w:rFonts w:ascii="Arial" w:hAnsi="Arial" w:cs="Arial"/>
          <w:lang w:val="ru-RU"/>
        </w:rPr>
        <w:t xml:space="preserve"> по форме Приложений №13,14,15, </w:t>
      </w:r>
      <w:r w:rsidR="004C16ED" w:rsidRPr="009F513C">
        <w:rPr>
          <w:rFonts w:ascii="Arial" w:hAnsi="Arial" w:cs="Arial"/>
          <w:snapToGrid w:val="0"/>
          <w:lang w:val="ru-RU"/>
        </w:rPr>
        <w:t>ШКАЛА ОЦЕНКИ КАЧЕСТВА</w:t>
      </w:r>
      <w:r w:rsidR="008B67FA" w:rsidRPr="009F513C">
        <w:rPr>
          <w:rFonts w:ascii="Arial" w:hAnsi="Arial" w:cs="Arial"/>
          <w:lang w:val="ru-RU"/>
        </w:rPr>
        <w:t xml:space="preserve"> по форме Приложения №9.</w:t>
      </w:r>
    </w:p>
    <w:p w:rsidR="004C16ED" w:rsidRPr="009F513C" w:rsidRDefault="004C16ED" w:rsidP="004C16ED">
      <w:pPr>
        <w:pStyle w:val="aa"/>
        <w:ind w:left="567" w:right="-50"/>
        <w:jc w:val="both"/>
        <w:rPr>
          <w:rFonts w:ascii="Arial" w:hAnsi="Arial" w:cs="Arial"/>
          <w:snapToGrid w:val="0"/>
          <w:sz w:val="20"/>
          <w:szCs w:val="20"/>
        </w:rPr>
      </w:pPr>
      <w:r w:rsidRPr="009F513C">
        <w:rPr>
          <w:rFonts w:ascii="Arial" w:hAnsi="Arial" w:cs="Arial"/>
          <w:snapToGrid w:val="0"/>
          <w:sz w:val="20"/>
          <w:szCs w:val="20"/>
        </w:rPr>
        <w:t xml:space="preserve">ЗАКАЗЧИК имеет право при подписании АКТА снизить стоимость на основании </w:t>
      </w:r>
      <w:r w:rsidR="00836E38" w:rsidRPr="009F513C">
        <w:rPr>
          <w:rFonts w:ascii="Arial" w:hAnsi="Arial" w:cs="Arial"/>
          <w:snapToGrid w:val="0"/>
          <w:sz w:val="20"/>
          <w:szCs w:val="20"/>
        </w:rPr>
        <w:t>ШКАЛЫ ОЦЕНКИ КАЧЕСТВА</w:t>
      </w:r>
      <w:r w:rsidRPr="009F513C">
        <w:rPr>
          <w:rFonts w:ascii="Arial" w:hAnsi="Arial" w:cs="Arial"/>
          <w:snapToGrid w:val="0"/>
          <w:sz w:val="20"/>
          <w:szCs w:val="20"/>
        </w:rPr>
        <w:t>. Указанные нарушения и отклонения подтверждаются соответствующими актами, подписанными СТОРОНАМИ, сводкой, суточными рапортами, данными станций ГТИ. Случаи нарушения рассматриваются на техническом совещании под председательством представителя ЗАКАЗЧИКА.</w:t>
      </w:r>
    </w:p>
    <w:p w:rsidR="004C16ED" w:rsidRPr="009F513C" w:rsidRDefault="004C16ED" w:rsidP="004C16ED">
      <w:pPr>
        <w:pStyle w:val="aa"/>
        <w:ind w:left="567" w:right="-50"/>
        <w:jc w:val="both"/>
        <w:rPr>
          <w:rFonts w:ascii="Arial" w:hAnsi="Arial" w:cs="Arial"/>
          <w:snapToGrid w:val="0"/>
          <w:sz w:val="20"/>
          <w:szCs w:val="20"/>
        </w:rPr>
      </w:pPr>
      <w:r w:rsidRPr="009F513C">
        <w:rPr>
          <w:rFonts w:ascii="Arial" w:hAnsi="Arial" w:cs="Arial"/>
          <w:snapToGrid w:val="0"/>
          <w:sz w:val="20"/>
          <w:szCs w:val="20"/>
        </w:rPr>
        <w:t xml:space="preserve">Основанием для снижения стоимости работ является ПРОТОКОЛ ПРИЕМКИ РАБОТ (Приложение №1 к Регламенту приемки выполненных работ - Приложению №20). В случае разногласий в вопросе применения Шкалы качества решение принимается представителем ЗАКАЗЧИКА. </w:t>
      </w:r>
    </w:p>
    <w:p w:rsidR="004C16ED" w:rsidRPr="009F513C" w:rsidRDefault="004C16ED" w:rsidP="004C16ED">
      <w:pPr>
        <w:pStyle w:val="aa"/>
        <w:ind w:left="567" w:right="-50"/>
        <w:jc w:val="both"/>
        <w:rPr>
          <w:rFonts w:ascii="Arial" w:hAnsi="Arial" w:cs="Arial"/>
          <w:snapToGrid w:val="0"/>
          <w:sz w:val="20"/>
          <w:szCs w:val="20"/>
        </w:rPr>
      </w:pPr>
      <w:r w:rsidRPr="009F513C">
        <w:rPr>
          <w:rFonts w:ascii="Arial" w:hAnsi="Arial" w:cs="Arial"/>
          <w:snapToGrid w:val="0"/>
          <w:sz w:val="20"/>
          <w:szCs w:val="20"/>
        </w:rPr>
        <w:t xml:space="preserve">В протоколе должны быть указаны нарушения, коэффициент снижения стоимости и расчёт стоимости выполненных работ с учётом коэффициента снижения стоимости. </w:t>
      </w:r>
    </w:p>
    <w:p w:rsidR="004C16ED" w:rsidRPr="009F513C" w:rsidRDefault="004C16ED" w:rsidP="004C16ED">
      <w:pPr>
        <w:widowControl w:val="0"/>
        <w:spacing w:after="120"/>
        <w:ind w:left="567"/>
        <w:jc w:val="both"/>
        <w:rPr>
          <w:rFonts w:ascii="Arial" w:hAnsi="Arial" w:cs="Arial"/>
          <w:snapToGrid w:val="0"/>
          <w:sz w:val="20"/>
          <w:szCs w:val="20"/>
          <w:lang w:val="ru-RU"/>
        </w:rPr>
      </w:pPr>
      <w:r w:rsidRPr="009F513C">
        <w:rPr>
          <w:rFonts w:ascii="Arial" w:hAnsi="Arial" w:cs="Arial"/>
          <w:snapToGrid w:val="0"/>
          <w:sz w:val="20"/>
          <w:szCs w:val="20"/>
          <w:lang w:val="ru-RU"/>
        </w:rPr>
        <w:t>В случае принятия решения о применении ШКАЛЫ ОЦЕНКИ КАЧЕСТВА, на основании указанного прот</w:t>
      </w:r>
      <w:r w:rsidR="00585585" w:rsidRPr="009F513C">
        <w:rPr>
          <w:rFonts w:ascii="Arial" w:hAnsi="Arial" w:cs="Arial"/>
          <w:snapToGrid w:val="0"/>
          <w:sz w:val="20"/>
          <w:szCs w:val="20"/>
          <w:lang w:val="ru-RU"/>
        </w:rPr>
        <w:t>окола документы, указанные в п.43</w:t>
      </w:r>
      <w:r w:rsidRPr="009F513C">
        <w:rPr>
          <w:rFonts w:ascii="Arial" w:hAnsi="Arial" w:cs="Arial"/>
          <w:snapToGrid w:val="0"/>
          <w:sz w:val="20"/>
          <w:szCs w:val="20"/>
          <w:lang w:val="ru-RU"/>
        </w:rPr>
        <w:t>.1.1, оформляются с учетом снижения.</w:t>
      </w:r>
    </w:p>
    <w:p w:rsidR="004C16ED" w:rsidRPr="009F513C" w:rsidRDefault="00614CC6" w:rsidP="004C16ED">
      <w:pPr>
        <w:widowControl w:val="0"/>
        <w:spacing w:after="120"/>
        <w:ind w:left="567"/>
        <w:jc w:val="both"/>
        <w:rPr>
          <w:rFonts w:ascii="Arial" w:hAnsi="Arial" w:cs="Arial"/>
          <w:sz w:val="20"/>
          <w:szCs w:val="20"/>
          <w:lang w:val="ru-RU"/>
        </w:rPr>
      </w:pPr>
      <w:r w:rsidRPr="009F513C">
        <w:rPr>
          <w:rFonts w:ascii="Arial" w:hAnsi="Arial" w:cs="Arial"/>
          <w:snapToGrid w:val="0"/>
          <w:sz w:val="20"/>
          <w:szCs w:val="20"/>
          <w:lang w:val="ru-RU"/>
        </w:rPr>
        <w:fldChar w:fldCharType="begin">
          <w:ffData>
            <w:name w:val=""/>
            <w:enabled/>
            <w:calcOnExit w:val="0"/>
            <w:textInput>
              <w:default w:val="Вместе с оригиналами ИСПОЛНИТЕЛЬ предоставляет в указанные сроки сканированные копии всех вышеуказанных документов в формате pdf в разрешении не менее 300 точек на дюйм на электронном носителе или по электронной почте."/>
            </w:textInput>
          </w:ffData>
        </w:fldChar>
      </w:r>
      <w:r w:rsidRPr="009F513C">
        <w:rPr>
          <w:rFonts w:ascii="Arial" w:hAnsi="Arial" w:cs="Arial"/>
          <w:snapToGrid w:val="0"/>
          <w:sz w:val="20"/>
          <w:szCs w:val="20"/>
          <w:lang w:val="ru-RU"/>
        </w:rPr>
        <w:instrText xml:space="preserve"> FORMTEXT </w:instrText>
      </w:r>
      <w:r w:rsidRPr="009F513C">
        <w:rPr>
          <w:rFonts w:ascii="Arial" w:hAnsi="Arial" w:cs="Arial"/>
          <w:snapToGrid w:val="0"/>
          <w:sz w:val="20"/>
          <w:szCs w:val="20"/>
          <w:lang w:val="ru-RU"/>
        </w:rPr>
      </w:r>
      <w:r w:rsidRPr="009F513C">
        <w:rPr>
          <w:rFonts w:ascii="Arial" w:hAnsi="Arial" w:cs="Arial"/>
          <w:snapToGrid w:val="0"/>
          <w:sz w:val="20"/>
          <w:szCs w:val="20"/>
          <w:lang w:val="ru-RU"/>
        </w:rPr>
        <w:fldChar w:fldCharType="separate"/>
      </w:r>
      <w:r w:rsidRPr="009F513C">
        <w:rPr>
          <w:rFonts w:ascii="Arial" w:hAnsi="Arial" w:cs="Arial"/>
          <w:noProof/>
          <w:snapToGrid w:val="0"/>
          <w:sz w:val="20"/>
          <w:szCs w:val="20"/>
          <w:lang w:val="ru-RU"/>
        </w:rPr>
        <w:t>Вместе с оригиналами ИСПОЛНИТЕЛЬ предоставляет в указанные сроки сканированные копии всех вышеуказанных документов в формате pdf в разрешении не менее 300 точек на дюйм на электронном носителе или по электронной почте.</w:t>
      </w:r>
      <w:r w:rsidRPr="009F513C">
        <w:rPr>
          <w:rFonts w:ascii="Arial" w:hAnsi="Arial" w:cs="Arial"/>
          <w:snapToGrid w:val="0"/>
          <w:sz w:val="20"/>
          <w:szCs w:val="20"/>
          <w:lang w:val="ru-RU"/>
        </w:rPr>
        <w:fldChar w:fldCharType="end"/>
      </w:r>
    </w:p>
    <w:p w:rsidR="000E7011" w:rsidRPr="007C210C" w:rsidRDefault="000E7011" w:rsidP="00AA13A7">
      <w:pPr>
        <w:pStyle w:val="10"/>
        <w:widowControl w:val="0"/>
        <w:spacing w:after="120" w:line="240" w:lineRule="exact"/>
        <w:ind w:left="567" w:firstLine="0"/>
        <w:rPr>
          <w:rFonts w:ascii="Arial" w:hAnsi="Arial" w:cs="Arial"/>
          <w:lang w:val="ru-RU"/>
        </w:rPr>
      </w:pPr>
      <w:r w:rsidRPr="009F513C">
        <w:rPr>
          <w:rFonts w:ascii="Arial" w:hAnsi="Arial" w:cs="Arial"/>
          <w:lang w:val="ru-RU"/>
        </w:rPr>
        <w:t xml:space="preserve">В Акте наименование и стоимость </w:t>
      </w:r>
      <w:r w:rsidR="001657C9" w:rsidRPr="009F513C">
        <w:rPr>
          <w:rFonts w:ascii="Arial" w:hAnsi="Arial" w:cs="Arial"/>
          <w:lang w:val="ru-RU"/>
        </w:rPr>
        <w:t>УСЛУГ</w:t>
      </w:r>
      <w:r w:rsidRPr="009F513C">
        <w:rPr>
          <w:rFonts w:ascii="Arial" w:hAnsi="Arial" w:cs="Arial"/>
          <w:lang w:val="ru-RU"/>
        </w:rPr>
        <w:t xml:space="preserve"> должна быть выделена отдельно по каждой </w:t>
      </w:r>
      <w:r w:rsidRPr="007C210C">
        <w:rPr>
          <w:rFonts w:ascii="Arial" w:hAnsi="Arial" w:cs="Arial"/>
          <w:snapToGrid w:val="0"/>
          <w:lang w:val="ru-RU"/>
        </w:rPr>
        <w:t>СКВАЖИНЕ</w:t>
      </w:r>
      <w:r w:rsidRPr="007C210C">
        <w:rPr>
          <w:rFonts w:ascii="Arial" w:hAnsi="Arial" w:cs="Arial"/>
          <w:lang w:val="ru-RU"/>
        </w:rPr>
        <w:t xml:space="preserve"> и виду </w:t>
      </w:r>
      <w:r w:rsidR="001657C9" w:rsidRPr="007C210C">
        <w:rPr>
          <w:rFonts w:ascii="Arial" w:hAnsi="Arial" w:cs="Arial"/>
          <w:lang w:val="ru-RU"/>
        </w:rPr>
        <w:t>УСЛУГ</w:t>
      </w:r>
      <w:r w:rsidRPr="007C210C">
        <w:rPr>
          <w:rFonts w:ascii="Arial" w:hAnsi="Arial" w:cs="Arial"/>
          <w:lang w:val="ru-RU"/>
        </w:rPr>
        <w:t>.</w:t>
      </w:r>
    </w:p>
    <w:p w:rsidR="000E7011" w:rsidRPr="007C210C" w:rsidRDefault="00CB67A1" w:rsidP="00AA13A7">
      <w:pPr>
        <w:pStyle w:val="10"/>
        <w:widowControl w:val="0"/>
        <w:spacing w:after="120" w:line="240" w:lineRule="exact"/>
        <w:ind w:left="567" w:firstLine="0"/>
        <w:rPr>
          <w:rFonts w:ascii="Arial" w:hAnsi="Arial" w:cs="Arial"/>
          <w:snapToGrid w:val="0"/>
          <w:lang w:val="ru-RU"/>
        </w:rPr>
      </w:pPr>
      <w:r>
        <w:rPr>
          <w:rFonts w:ascii="Arial" w:hAnsi="Arial" w:cs="Arial"/>
          <w:snapToGrid w:val="0"/>
          <w:lang w:val="ru-RU"/>
        </w:rPr>
        <w:t>ЗАКАЗЧИК</w:t>
      </w:r>
      <w:r w:rsidR="000E7011" w:rsidRPr="007C210C">
        <w:rPr>
          <w:rFonts w:ascii="Arial" w:hAnsi="Arial" w:cs="Arial"/>
          <w:snapToGrid w:val="0"/>
          <w:lang w:val="ru-RU"/>
        </w:rPr>
        <w:t xml:space="preserve"> в </w:t>
      </w:r>
      <w:r w:rsidR="000E7011" w:rsidRPr="007C210C">
        <w:rPr>
          <w:rFonts w:ascii="Arial" w:hAnsi="Arial" w:cs="Arial"/>
          <w:lang w:val="ru-RU"/>
        </w:rPr>
        <w:t>течение</w:t>
      </w:r>
      <w:r w:rsidR="000E7011" w:rsidRPr="007C210C">
        <w:rPr>
          <w:rFonts w:ascii="Arial" w:hAnsi="Arial" w:cs="Arial"/>
          <w:snapToGrid w:val="0"/>
          <w:lang w:val="ru-RU"/>
        </w:rPr>
        <w:t xml:space="preserve"> </w:t>
      </w:r>
      <w:r w:rsidR="00E14F8F" w:rsidRPr="007C210C">
        <w:rPr>
          <w:rFonts w:ascii="Arial" w:hAnsi="Arial" w:cs="Arial"/>
          <w:snapToGrid w:val="0"/>
          <w:lang w:val="ru-RU"/>
        </w:rPr>
        <w:fldChar w:fldCharType="begin">
          <w:ffData>
            <w:name w:val=""/>
            <w:enabled/>
            <w:calcOnExit w:val="0"/>
            <w:textInput>
              <w:default w:val="2 (двух) рабочих дней"/>
            </w:textInput>
          </w:ffData>
        </w:fldChar>
      </w:r>
      <w:r w:rsidR="00D544F3" w:rsidRPr="007C210C">
        <w:rPr>
          <w:rFonts w:ascii="Arial" w:hAnsi="Arial" w:cs="Arial"/>
          <w:snapToGrid w:val="0"/>
          <w:lang w:val="ru-RU"/>
        </w:rPr>
        <w:instrText xml:space="preserve"> FORMTEXT </w:instrText>
      </w:r>
      <w:r w:rsidR="00E14F8F" w:rsidRPr="007C210C">
        <w:rPr>
          <w:rFonts w:ascii="Arial" w:hAnsi="Arial" w:cs="Arial"/>
          <w:snapToGrid w:val="0"/>
          <w:lang w:val="ru-RU"/>
        </w:rPr>
      </w:r>
      <w:r w:rsidR="00E14F8F" w:rsidRPr="007C210C">
        <w:rPr>
          <w:rFonts w:ascii="Arial" w:hAnsi="Arial" w:cs="Arial"/>
          <w:snapToGrid w:val="0"/>
          <w:lang w:val="ru-RU"/>
        </w:rPr>
        <w:fldChar w:fldCharType="separate"/>
      </w:r>
      <w:r w:rsidR="004A0030">
        <w:rPr>
          <w:rFonts w:ascii="Arial" w:hAnsi="Arial" w:cs="Arial"/>
          <w:noProof/>
          <w:snapToGrid w:val="0"/>
          <w:lang w:val="ru-RU"/>
        </w:rPr>
        <w:t>2 (двух) рабочих дней</w:t>
      </w:r>
      <w:r w:rsidR="00E14F8F" w:rsidRPr="007C210C">
        <w:rPr>
          <w:rFonts w:ascii="Arial" w:hAnsi="Arial" w:cs="Arial"/>
          <w:snapToGrid w:val="0"/>
          <w:lang w:val="ru-RU"/>
        </w:rPr>
        <w:fldChar w:fldCharType="end"/>
      </w:r>
      <w:r w:rsidR="000E7011" w:rsidRPr="007C210C">
        <w:rPr>
          <w:rFonts w:ascii="Arial" w:hAnsi="Arial" w:cs="Arial"/>
          <w:snapToGrid w:val="0"/>
          <w:lang w:val="ru-RU"/>
        </w:rPr>
        <w:t xml:space="preserve"> с момента получения отчета и оригиналов Акта обязан </w:t>
      </w:r>
      <w:r w:rsidR="000E7011" w:rsidRPr="007C210C">
        <w:rPr>
          <w:rFonts w:ascii="Arial" w:hAnsi="Arial" w:cs="Arial"/>
          <w:lang w:val="ru-RU"/>
        </w:rPr>
        <w:t>рассмотреть</w:t>
      </w:r>
      <w:r w:rsidR="000E7011" w:rsidRPr="007C210C">
        <w:rPr>
          <w:rFonts w:ascii="Arial" w:hAnsi="Arial" w:cs="Arial"/>
          <w:snapToGrid w:val="0"/>
          <w:lang w:val="ru-RU"/>
        </w:rPr>
        <w:t xml:space="preserve"> их и направить </w:t>
      </w:r>
      <w:r w:rsidR="001657C9" w:rsidRPr="007C210C">
        <w:rPr>
          <w:rFonts w:ascii="Arial" w:hAnsi="Arial" w:cs="Arial"/>
          <w:snapToGrid w:val="0"/>
          <w:lang w:val="ru-RU"/>
        </w:rPr>
        <w:t>ИСПОЛНИТЕЛЮ</w:t>
      </w:r>
      <w:r w:rsidR="000E7011" w:rsidRPr="007C210C">
        <w:rPr>
          <w:rFonts w:ascii="Arial" w:hAnsi="Arial" w:cs="Arial"/>
          <w:snapToGrid w:val="0"/>
          <w:lang w:val="ru-RU"/>
        </w:rPr>
        <w:t xml:space="preserve"> </w:t>
      </w:r>
      <w:r w:rsidR="00543C60" w:rsidRPr="007C210C">
        <w:rPr>
          <w:rFonts w:ascii="Arial" w:hAnsi="Arial" w:cs="Arial"/>
          <w:snapToGrid w:val="0"/>
          <w:lang w:val="ru-RU"/>
        </w:rPr>
        <w:t>подписанны</w:t>
      </w:r>
      <w:r w:rsidR="00543C60">
        <w:rPr>
          <w:rFonts w:ascii="Arial" w:hAnsi="Arial" w:cs="Arial"/>
          <w:snapToGrid w:val="0"/>
          <w:lang w:val="ru-RU"/>
        </w:rPr>
        <w:t>е</w:t>
      </w:r>
      <w:r w:rsidR="00543C60" w:rsidRPr="007C210C">
        <w:rPr>
          <w:rFonts w:ascii="Arial" w:hAnsi="Arial" w:cs="Arial"/>
          <w:snapToGrid w:val="0"/>
          <w:lang w:val="ru-RU"/>
        </w:rPr>
        <w:t xml:space="preserve"> </w:t>
      </w:r>
      <w:r w:rsidR="00543C60">
        <w:rPr>
          <w:rFonts w:ascii="Arial" w:hAnsi="Arial" w:cs="Arial"/>
          <w:snapToGrid w:val="0"/>
          <w:lang w:val="ru-RU"/>
        </w:rPr>
        <w:t>документы</w:t>
      </w:r>
      <w:r w:rsidR="000E7011" w:rsidRPr="007C210C">
        <w:rPr>
          <w:rFonts w:ascii="Arial" w:hAnsi="Arial" w:cs="Arial"/>
          <w:snapToGrid w:val="0"/>
          <w:lang w:val="ru-RU"/>
        </w:rPr>
        <w:t xml:space="preserve">, либо мотивированный отказ от </w:t>
      </w:r>
      <w:r w:rsidR="00543C60">
        <w:rPr>
          <w:rFonts w:ascii="Arial" w:hAnsi="Arial" w:cs="Arial"/>
          <w:snapToGrid w:val="0"/>
          <w:lang w:val="ru-RU"/>
        </w:rPr>
        <w:t>их</w:t>
      </w:r>
      <w:r w:rsidR="00543C60" w:rsidRPr="007C210C">
        <w:rPr>
          <w:rFonts w:ascii="Arial" w:hAnsi="Arial" w:cs="Arial"/>
          <w:snapToGrid w:val="0"/>
          <w:lang w:val="ru-RU"/>
        </w:rPr>
        <w:t xml:space="preserve"> </w:t>
      </w:r>
      <w:r w:rsidR="000E7011" w:rsidRPr="007C210C">
        <w:rPr>
          <w:rFonts w:ascii="Arial" w:hAnsi="Arial" w:cs="Arial"/>
          <w:snapToGrid w:val="0"/>
          <w:lang w:val="ru-RU"/>
        </w:rPr>
        <w:t>подписания с указанием необходимых до</w:t>
      </w:r>
      <w:r w:rsidR="00413EE1" w:rsidRPr="007C210C">
        <w:rPr>
          <w:rFonts w:ascii="Arial" w:hAnsi="Arial" w:cs="Arial"/>
          <w:snapToGrid w:val="0"/>
          <w:lang w:val="ru-RU"/>
        </w:rPr>
        <w:t>работ</w:t>
      </w:r>
      <w:r w:rsidR="000E7011" w:rsidRPr="007C210C">
        <w:rPr>
          <w:rFonts w:ascii="Arial" w:hAnsi="Arial" w:cs="Arial"/>
          <w:snapToGrid w:val="0"/>
          <w:lang w:val="ru-RU"/>
        </w:rPr>
        <w:t xml:space="preserve">ок и разумного срока устранения НЕДОСТАТКОВ </w:t>
      </w:r>
      <w:r w:rsidR="002D78D7" w:rsidRPr="007C210C">
        <w:rPr>
          <w:rFonts w:ascii="Arial" w:hAnsi="Arial" w:cs="Arial"/>
          <w:snapToGrid w:val="0"/>
          <w:lang w:val="ru-RU"/>
        </w:rPr>
        <w:t>оказанных</w:t>
      </w:r>
      <w:r w:rsidR="000E7011" w:rsidRPr="007C210C">
        <w:rPr>
          <w:rFonts w:ascii="Arial" w:hAnsi="Arial" w:cs="Arial"/>
          <w:snapToGrid w:val="0"/>
          <w:lang w:val="ru-RU"/>
        </w:rPr>
        <w:t xml:space="preserve"> </w:t>
      </w:r>
      <w:r w:rsidR="001657C9" w:rsidRPr="007C210C">
        <w:rPr>
          <w:rFonts w:ascii="Arial" w:hAnsi="Arial" w:cs="Arial"/>
          <w:snapToGrid w:val="0"/>
          <w:lang w:val="ru-RU"/>
        </w:rPr>
        <w:t>УСЛУГ</w:t>
      </w:r>
      <w:r w:rsidR="000E7011" w:rsidRPr="007C210C">
        <w:rPr>
          <w:rFonts w:ascii="Arial" w:hAnsi="Arial" w:cs="Arial"/>
          <w:snapToGrid w:val="0"/>
          <w:lang w:val="ru-RU"/>
        </w:rPr>
        <w:t xml:space="preserve">. В случае направления </w:t>
      </w:r>
      <w:r w:rsidR="00E67856">
        <w:rPr>
          <w:rFonts w:ascii="Arial" w:hAnsi="Arial" w:cs="Arial"/>
          <w:snapToGrid w:val="0"/>
          <w:lang w:val="ru-RU"/>
        </w:rPr>
        <w:t>ЗАКАЗЧИКОМ</w:t>
      </w:r>
      <w:r w:rsidR="00E67856" w:rsidRPr="007C210C">
        <w:rPr>
          <w:rFonts w:ascii="Arial" w:hAnsi="Arial" w:cs="Arial"/>
          <w:snapToGrid w:val="0"/>
          <w:lang w:val="ru-RU"/>
        </w:rPr>
        <w:t xml:space="preserve"> </w:t>
      </w:r>
      <w:r w:rsidR="000E7011" w:rsidRPr="007C210C">
        <w:rPr>
          <w:rFonts w:ascii="Arial" w:hAnsi="Arial" w:cs="Arial"/>
          <w:snapToGrid w:val="0"/>
          <w:lang w:val="ru-RU"/>
        </w:rPr>
        <w:t xml:space="preserve">в адрес </w:t>
      </w:r>
      <w:r w:rsidR="0077542C" w:rsidRPr="007C210C">
        <w:rPr>
          <w:rFonts w:ascii="Arial" w:hAnsi="Arial" w:cs="Arial"/>
          <w:snapToGrid w:val="0"/>
          <w:lang w:val="ru-RU"/>
        </w:rPr>
        <w:t>ИСПОЛНИТЕЛЯ</w:t>
      </w:r>
      <w:r w:rsidR="000E7011" w:rsidRPr="007C210C">
        <w:rPr>
          <w:rFonts w:ascii="Arial" w:hAnsi="Arial" w:cs="Arial"/>
          <w:snapToGrid w:val="0"/>
          <w:lang w:val="ru-RU"/>
        </w:rPr>
        <w:t xml:space="preserve"> мотивированного отказа от подписания </w:t>
      </w:r>
      <w:r w:rsidR="00543C60">
        <w:rPr>
          <w:rFonts w:ascii="Arial" w:hAnsi="Arial" w:cs="Arial"/>
          <w:snapToGrid w:val="0"/>
          <w:lang w:val="ru-RU"/>
        </w:rPr>
        <w:t>документов</w:t>
      </w:r>
      <w:r w:rsidR="000E7011" w:rsidRPr="007C210C">
        <w:rPr>
          <w:rFonts w:ascii="Arial" w:hAnsi="Arial" w:cs="Arial"/>
          <w:snapToGrid w:val="0"/>
          <w:lang w:val="ru-RU"/>
        </w:rPr>
        <w:t xml:space="preserve">, </w:t>
      </w:r>
      <w:r w:rsidR="008B153F" w:rsidRPr="007C210C">
        <w:rPr>
          <w:rFonts w:ascii="Arial" w:hAnsi="Arial" w:cs="Arial"/>
          <w:snapToGrid w:val="0"/>
          <w:lang w:val="ru-RU"/>
        </w:rPr>
        <w:t>ИСПОЛНИТЕЛЬ</w:t>
      </w:r>
      <w:r w:rsidR="000E7011" w:rsidRPr="007C210C">
        <w:rPr>
          <w:rFonts w:ascii="Arial" w:hAnsi="Arial" w:cs="Arial"/>
          <w:snapToGrid w:val="0"/>
          <w:lang w:val="ru-RU"/>
        </w:rPr>
        <w:t xml:space="preserve"> обязан осуществить все до</w:t>
      </w:r>
      <w:r w:rsidR="00413EE1" w:rsidRPr="007C210C">
        <w:rPr>
          <w:rFonts w:ascii="Arial" w:hAnsi="Arial" w:cs="Arial"/>
          <w:snapToGrid w:val="0"/>
          <w:lang w:val="ru-RU"/>
        </w:rPr>
        <w:t>работ</w:t>
      </w:r>
      <w:r w:rsidR="000E7011" w:rsidRPr="007C210C">
        <w:rPr>
          <w:rFonts w:ascii="Arial" w:hAnsi="Arial" w:cs="Arial"/>
          <w:snapToGrid w:val="0"/>
          <w:lang w:val="ru-RU"/>
        </w:rPr>
        <w:t xml:space="preserve">ки в </w:t>
      </w:r>
      <w:r w:rsidR="00937A92" w:rsidRPr="007C210C">
        <w:rPr>
          <w:rFonts w:ascii="Arial" w:hAnsi="Arial" w:cs="Arial"/>
          <w:snapToGrid w:val="0"/>
          <w:lang w:val="ru-RU"/>
        </w:rPr>
        <w:t xml:space="preserve">соответствии с п. </w:t>
      </w:r>
      <w:r w:rsidR="00E67856">
        <w:rPr>
          <w:rFonts w:ascii="Arial" w:hAnsi="Arial" w:cs="Arial"/>
          <w:snapToGrid w:val="0"/>
          <w:lang w:val="ru-RU"/>
        </w:rPr>
        <w:t>16</w:t>
      </w:r>
      <w:r w:rsidR="00937A92" w:rsidRPr="007C210C">
        <w:rPr>
          <w:rFonts w:ascii="Arial" w:hAnsi="Arial" w:cs="Arial"/>
          <w:snapToGrid w:val="0"/>
          <w:lang w:val="ru-RU"/>
        </w:rPr>
        <w:t xml:space="preserve">.2.2 Статьи </w:t>
      </w:r>
      <w:r w:rsidR="00E67856">
        <w:rPr>
          <w:rFonts w:ascii="Arial" w:hAnsi="Arial" w:cs="Arial"/>
          <w:snapToGrid w:val="0"/>
          <w:lang w:val="ru-RU"/>
        </w:rPr>
        <w:t>16</w:t>
      </w:r>
      <w:r w:rsidR="00937A92" w:rsidRPr="007C210C">
        <w:rPr>
          <w:rFonts w:ascii="Arial" w:hAnsi="Arial" w:cs="Arial"/>
          <w:snapToGrid w:val="0"/>
          <w:lang w:val="ru-RU"/>
        </w:rPr>
        <w:t xml:space="preserve"> РАЗДЕЛА 2 </w:t>
      </w:r>
      <w:r w:rsidR="000E7011" w:rsidRPr="007C210C">
        <w:rPr>
          <w:rFonts w:ascii="Arial" w:hAnsi="Arial" w:cs="Arial"/>
          <w:snapToGrid w:val="0"/>
          <w:lang w:val="ru-RU"/>
        </w:rPr>
        <w:t xml:space="preserve">и направить </w:t>
      </w:r>
      <w:r>
        <w:rPr>
          <w:rFonts w:ascii="Arial" w:hAnsi="Arial" w:cs="Arial"/>
          <w:snapToGrid w:val="0"/>
          <w:lang w:val="ru-RU"/>
        </w:rPr>
        <w:t>ЗАКАЗЧИК</w:t>
      </w:r>
      <w:r w:rsidR="00E67856">
        <w:rPr>
          <w:rFonts w:ascii="Arial" w:hAnsi="Arial" w:cs="Arial"/>
          <w:snapToGrid w:val="0"/>
          <w:lang w:val="ru-RU"/>
        </w:rPr>
        <w:t>У</w:t>
      </w:r>
      <w:r w:rsidR="000E7011" w:rsidRPr="007C210C">
        <w:rPr>
          <w:rFonts w:ascii="Arial" w:hAnsi="Arial" w:cs="Arial"/>
          <w:snapToGrid w:val="0"/>
          <w:lang w:val="ru-RU"/>
        </w:rPr>
        <w:t xml:space="preserve"> </w:t>
      </w:r>
      <w:r w:rsidR="00543C60" w:rsidRPr="007C210C">
        <w:rPr>
          <w:rFonts w:ascii="Arial" w:hAnsi="Arial" w:cs="Arial"/>
          <w:snapToGrid w:val="0"/>
          <w:lang w:val="ru-RU"/>
        </w:rPr>
        <w:t>новы</w:t>
      </w:r>
      <w:r w:rsidR="00543C60">
        <w:rPr>
          <w:rFonts w:ascii="Arial" w:hAnsi="Arial" w:cs="Arial"/>
          <w:snapToGrid w:val="0"/>
          <w:lang w:val="ru-RU"/>
        </w:rPr>
        <w:t>е</w:t>
      </w:r>
      <w:r w:rsidR="00543C60" w:rsidRPr="007C210C">
        <w:rPr>
          <w:rFonts w:ascii="Arial" w:hAnsi="Arial" w:cs="Arial"/>
          <w:snapToGrid w:val="0"/>
          <w:lang w:val="ru-RU"/>
        </w:rPr>
        <w:t xml:space="preserve"> </w:t>
      </w:r>
      <w:r w:rsidR="00543C60">
        <w:rPr>
          <w:rFonts w:ascii="Arial" w:hAnsi="Arial" w:cs="Arial"/>
          <w:snapToGrid w:val="0"/>
          <w:lang w:val="ru-RU"/>
        </w:rPr>
        <w:t>документы</w:t>
      </w:r>
      <w:r w:rsidR="000E7011" w:rsidRPr="007C210C">
        <w:rPr>
          <w:rFonts w:ascii="Arial" w:hAnsi="Arial" w:cs="Arial"/>
          <w:snapToGrid w:val="0"/>
          <w:lang w:val="ru-RU"/>
        </w:rPr>
        <w:t xml:space="preserve">. </w:t>
      </w:r>
      <w:r>
        <w:rPr>
          <w:rFonts w:ascii="Arial" w:hAnsi="Arial" w:cs="Arial"/>
          <w:snapToGrid w:val="0"/>
          <w:lang w:val="ru-RU"/>
        </w:rPr>
        <w:t>ЗАКАЗЧИК</w:t>
      </w:r>
      <w:r w:rsidR="000E7011" w:rsidRPr="007C210C">
        <w:rPr>
          <w:rFonts w:ascii="Arial" w:hAnsi="Arial" w:cs="Arial"/>
          <w:snapToGrid w:val="0"/>
          <w:lang w:val="ru-RU"/>
        </w:rPr>
        <w:t xml:space="preserve"> обязан при получении от </w:t>
      </w:r>
      <w:r w:rsidR="0077542C" w:rsidRPr="007C210C">
        <w:rPr>
          <w:rFonts w:ascii="Arial" w:hAnsi="Arial" w:cs="Arial"/>
          <w:snapToGrid w:val="0"/>
          <w:lang w:val="ru-RU"/>
        </w:rPr>
        <w:t>ИСПОЛНИТЕЛЯ</w:t>
      </w:r>
      <w:r w:rsidR="000E7011" w:rsidRPr="007C210C">
        <w:rPr>
          <w:rFonts w:ascii="Arial" w:hAnsi="Arial" w:cs="Arial"/>
          <w:snapToGrid w:val="0"/>
          <w:lang w:val="ru-RU"/>
        </w:rPr>
        <w:t xml:space="preserve"> </w:t>
      </w:r>
      <w:r w:rsidR="00543C60" w:rsidRPr="007C210C">
        <w:rPr>
          <w:rFonts w:ascii="Arial" w:hAnsi="Arial" w:cs="Arial"/>
          <w:snapToGrid w:val="0"/>
          <w:lang w:val="ru-RU"/>
        </w:rPr>
        <w:t>нов</w:t>
      </w:r>
      <w:r w:rsidR="00543C60">
        <w:rPr>
          <w:rFonts w:ascii="Arial" w:hAnsi="Arial" w:cs="Arial"/>
          <w:snapToGrid w:val="0"/>
          <w:lang w:val="ru-RU"/>
        </w:rPr>
        <w:t>ых</w:t>
      </w:r>
      <w:r w:rsidR="00543C60" w:rsidRPr="007C210C">
        <w:rPr>
          <w:rFonts w:ascii="Arial" w:hAnsi="Arial" w:cs="Arial"/>
          <w:snapToGrid w:val="0"/>
          <w:lang w:val="ru-RU"/>
        </w:rPr>
        <w:t xml:space="preserve"> </w:t>
      </w:r>
      <w:r w:rsidR="00543C60">
        <w:rPr>
          <w:rFonts w:ascii="Arial" w:hAnsi="Arial" w:cs="Arial"/>
          <w:snapToGrid w:val="0"/>
          <w:lang w:val="ru-RU"/>
        </w:rPr>
        <w:t>документов</w:t>
      </w:r>
      <w:r w:rsidR="00543C60" w:rsidRPr="007C210C">
        <w:rPr>
          <w:rFonts w:ascii="Arial" w:hAnsi="Arial" w:cs="Arial"/>
          <w:snapToGrid w:val="0"/>
          <w:lang w:val="ru-RU"/>
        </w:rPr>
        <w:t xml:space="preserve"> </w:t>
      </w:r>
      <w:r w:rsidR="000E7011" w:rsidRPr="007C210C">
        <w:rPr>
          <w:rFonts w:ascii="Arial" w:hAnsi="Arial" w:cs="Arial"/>
          <w:snapToGrid w:val="0"/>
          <w:lang w:val="ru-RU"/>
        </w:rPr>
        <w:t xml:space="preserve">рассмотреть </w:t>
      </w:r>
      <w:r w:rsidR="00543C60">
        <w:rPr>
          <w:rFonts w:ascii="Arial" w:hAnsi="Arial" w:cs="Arial"/>
          <w:snapToGrid w:val="0"/>
          <w:lang w:val="ru-RU"/>
        </w:rPr>
        <w:t>их</w:t>
      </w:r>
      <w:r w:rsidR="000E7011" w:rsidRPr="007C210C">
        <w:rPr>
          <w:rFonts w:ascii="Arial" w:hAnsi="Arial" w:cs="Arial"/>
          <w:snapToGrid w:val="0"/>
          <w:lang w:val="ru-RU"/>
        </w:rPr>
        <w:t xml:space="preserve">, при отсутствии замечаний подписать </w:t>
      </w:r>
      <w:r w:rsidR="00543C60">
        <w:rPr>
          <w:rFonts w:ascii="Arial" w:hAnsi="Arial" w:cs="Arial"/>
          <w:snapToGrid w:val="0"/>
          <w:lang w:val="ru-RU"/>
        </w:rPr>
        <w:t>их</w:t>
      </w:r>
      <w:r w:rsidR="00543C60" w:rsidRPr="007C210C">
        <w:rPr>
          <w:rFonts w:ascii="Arial" w:hAnsi="Arial" w:cs="Arial"/>
          <w:snapToGrid w:val="0"/>
          <w:lang w:val="ru-RU"/>
        </w:rPr>
        <w:t xml:space="preserve"> </w:t>
      </w:r>
      <w:r w:rsidR="000E7011" w:rsidRPr="007C210C">
        <w:rPr>
          <w:rFonts w:ascii="Arial" w:hAnsi="Arial" w:cs="Arial"/>
          <w:snapToGrid w:val="0"/>
          <w:lang w:val="ru-RU"/>
        </w:rPr>
        <w:t xml:space="preserve">и вернуть один экземпляр </w:t>
      </w:r>
      <w:r w:rsidR="00543C60">
        <w:rPr>
          <w:rFonts w:ascii="Arial" w:hAnsi="Arial" w:cs="Arial"/>
          <w:snapToGrid w:val="0"/>
          <w:lang w:val="ru-RU"/>
        </w:rPr>
        <w:t>документов</w:t>
      </w:r>
      <w:r w:rsidR="00543C60" w:rsidRPr="007C210C">
        <w:rPr>
          <w:rFonts w:ascii="Arial" w:hAnsi="Arial" w:cs="Arial"/>
          <w:snapToGrid w:val="0"/>
          <w:lang w:val="ru-RU"/>
        </w:rPr>
        <w:t xml:space="preserve"> </w:t>
      </w:r>
      <w:r w:rsidR="001657C9" w:rsidRPr="007C210C">
        <w:rPr>
          <w:rFonts w:ascii="Arial" w:hAnsi="Arial" w:cs="Arial"/>
          <w:snapToGrid w:val="0"/>
          <w:lang w:val="ru-RU"/>
        </w:rPr>
        <w:t>ИСПОЛНИТЕЛЮ</w:t>
      </w:r>
      <w:r w:rsidR="000E7011" w:rsidRPr="007C210C">
        <w:rPr>
          <w:rFonts w:ascii="Arial" w:hAnsi="Arial" w:cs="Arial"/>
          <w:snapToGrid w:val="0"/>
          <w:lang w:val="ru-RU"/>
        </w:rPr>
        <w:t xml:space="preserve"> в течение </w:t>
      </w:r>
      <w:r w:rsidR="00E14F8F" w:rsidRPr="007C210C">
        <w:rPr>
          <w:rFonts w:ascii="Arial" w:hAnsi="Arial" w:cs="Arial"/>
          <w:snapToGrid w:val="0"/>
          <w:lang w:val="ru-RU"/>
        </w:rPr>
        <w:fldChar w:fldCharType="begin">
          <w:ffData>
            <w:name w:val=""/>
            <w:enabled/>
            <w:calcOnExit w:val="0"/>
            <w:textInput>
              <w:default w:val="2 (двух) рабочих дней"/>
            </w:textInput>
          </w:ffData>
        </w:fldChar>
      </w:r>
      <w:r w:rsidR="00D544F3" w:rsidRPr="007C210C">
        <w:rPr>
          <w:rFonts w:ascii="Arial" w:hAnsi="Arial" w:cs="Arial"/>
          <w:snapToGrid w:val="0"/>
          <w:lang w:val="ru-RU"/>
        </w:rPr>
        <w:instrText xml:space="preserve"> FORMTEXT </w:instrText>
      </w:r>
      <w:r w:rsidR="00E14F8F" w:rsidRPr="007C210C">
        <w:rPr>
          <w:rFonts w:ascii="Arial" w:hAnsi="Arial" w:cs="Arial"/>
          <w:snapToGrid w:val="0"/>
          <w:lang w:val="ru-RU"/>
        </w:rPr>
      </w:r>
      <w:r w:rsidR="00E14F8F" w:rsidRPr="007C210C">
        <w:rPr>
          <w:rFonts w:ascii="Arial" w:hAnsi="Arial" w:cs="Arial"/>
          <w:snapToGrid w:val="0"/>
          <w:lang w:val="ru-RU"/>
        </w:rPr>
        <w:fldChar w:fldCharType="separate"/>
      </w:r>
      <w:r w:rsidR="004A0030">
        <w:rPr>
          <w:rFonts w:ascii="Arial" w:hAnsi="Arial" w:cs="Arial"/>
          <w:noProof/>
          <w:snapToGrid w:val="0"/>
          <w:lang w:val="ru-RU"/>
        </w:rPr>
        <w:t>2 (двух) рабочих дней</w:t>
      </w:r>
      <w:r w:rsidR="00E14F8F" w:rsidRPr="007C210C">
        <w:rPr>
          <w:rFonts w:ascii="Arial" w:hAnsi="Arial" w:cs="Arial"/>
          <w:snapToGrid w:val="0"/>
          <w:lang w:val="ru-RU"/>
        </w:rPr>
        <w:fldChar w:fldCharType="end"/>
      </w:r>
      <w:r w:rsidR="000E7011" w:rsidRPr="007C210C">
        <w:rPr>
          <w:rFonts w:ascii="Arial" w:hAnsi="Arial" w:cs="Arial"/>
          <w:snapToGrid w:val="0"/>
          <w:lang w:val="ru-RU"/>
        </w:rPr>
        <w:t xml:space="preserve"> с даты получения.</w:t>
      </w:r>
    </w:p>
    <w:p w:rsidR="000E7011" w:rsidRDefault="001657C9" w:rsidP="00AA13A7">
      <w:pPr>
        <w:pStyle w:val="10"/>
        <w:widowControl w:val="0"/>
        <w:spacing w:after="120" w:line="240" w:lineRule="exact"/>
        <w:ind w:left="567" w:firstLine="0"/>
        <w:rPr>
          <w:rFonts w:ascii="Arial" w:hAnsi="Arial" w:cs="Arial"/>
          <w:snapToGrid w:val="0"/>
          <w:lang w:val="ru-RU"/>
        </w:rPr>
      </w:pPr>
      <w:r w:rsidRPr="007C210C">
        <w:rPr>
          <w:rFonts w:ascii="Arial" w:hAnsi="Arial" w:cs="Arial"/>
          <w:snapToGrid w:val="0"/>
          <w:lang w:val="ru-RU"/>
        </w:rPr>
        <w:t>УСЛУГИ</w:t>
      </w:r>
      <w:r w:rsidR="000E7011" w:rsidRPr="007C210C">
        <w:rPr>
          <w:rFonts w:ascii="Arial" w:hAnsi="Arial" w:cs="Arial"/>
          <w:snapToGrid w:val="0"/>
          <w:lang w:val="ru-RU"/>
        </w:rPr>
        <w:t xml:space="preserve"> считаются надлежащим образом </w:t>
      </w:r>
      <w:r w:rsidR="00413EE1" w:rsidRPr="007C210C">
        <w:rPr>
          <w:rFonts w:ascii="Arial" w:hAnsi="Arial" w:cs="Arial"/>
          <w:snapToGrid w:val="0"/>
          <w:lang w:val="ru-RU"/>
        </w:rPr>
        <w:t>оказанными</w:t>
      </w:r>
      <w:r w:rsidR="000E7011" w:rsidRPr="007C210C">
        <w:rPr>
          <w:rFonts w:ascii="Arial" w:hAnsi="Arial" w:cs="Arial"/>
          <w:snapToGrid w:val="0"/>
          <w:lang w:val="ru-RU"/>
        </w:rPr>
        <w:t xml:space="preserve"> и принятыми </w:t>
      </w:r>
      <w:r w:rsidR="00E67856">
        <w:rPr>
          <w:rFonts w:ascii="Arial" w:hAnsi="Arial" w:cs="Arial"/>
          <w:snapToGrid w:val="0"/>
          <w:lang w:val="ru-RU"/>
        </w:rPr>
        <w:t>ЗАКАЗЧИКОМ</w:t>
      </w:r>
      <w:r w:rsidR="00E67856" w:rsidRPr="007C210C">
        <w:rPr>
          <w:rFonts w:ascii="Arial" w:hAnsi="Arial" w:cs="Arial"/>
          <w:snapToGrid w:val="0"/>
          <w:lang w:val="ru-RU"/>
        </w:rPr>
        <w:t xml:space="preserve"> </w:t>
      </w:r>
      <w:r w:rsidR="000E7011" w:rsidRPr="007C210C">
        <w:rPr>
          <w:rFonts w:ascii="Arial" w:hAnsi="Arial" w:cs="Arial"/>
          <w:snapToGrid w:val="0"/>
          <w:lang w:val="ru-RU"/>
        </w:rPr>
        <w:t xml:space="preserve">с момента подписания </w:t>
      </w:r>
      <w:r w:rsidR="000E7011" w:rsidRPr="007C210C">
        <w:rPr>
          <w:rFonts w:ascii="Arial" w:hAnsi="Arial" w:cs="Arial"/>
          <w:lang w:val="ru-RU"/>
        </w:rPr>
        <w:t>Акта</w:t>
      </w:r>
      <w:r w:rsidR="000E7011" w:rsidRPr="007C210C">
        <w:rPr>
          <w:rFonts w:ascii="Arial" w:hAnsi="Arial" w:cs="Arial"/>
          <w:snapToGrid w:val="0"/>
          <w:lang w:val="ru-RU"/>
        </w:rPr>
        <w:t xml:space="preserve"> СТОРОНАМИ.</w:t>
      </w:r>
    </w:p>
    <w:p w:rsidR="004A34D9" w:rsidRPr="00950B93" w:rsidRDefault="004A34D9" w:rsidP="004A34D9">
      <w:pPr>
        <w:spacing w:after="120"/>
        <w:ind w:left="513"/>
        <w:jc w:val="both"/>
        <w:rPr>
          <w:rFonts w:ascii="Arial" w:hAnsi="Arial" w:cs="Arial"/>
          <w:snapToGrid w:val="0"/>
          <w:sz w:val="20"/>
          <w:szCs w:val="20"/>
          <w:lang w:val="ru-RU"/>
        </w:rPr>
      </w:pPr>
      <w:r>
        <w:rPr>
          <w:rFonts w:ascii="Arial" w:hAnsi="Arial" w:cs="Arial"/>
          <w:snapToGrid w:val="0"/>
          <w:sz w:val="20"/>
          <w:szCs w:val="20"/>
          <w:lang w:val="ru-RU"/>
        </w:rPr>
        <w:t>В любом случае ИСПОЛНИТЕЛЬ не должен предоставлять документы позже 2-го числа месяца, следующего за месяцем окончания отчетного периода.</w:t>
      </w:r>
    </w:p>
    <w:p w:rsidR="00521053" w:rsidRDefault="000E7011">
      <w:pPr>
        <w:widowControl w:val="0"/>
        <w:numPr>
          <w:ilvl w:val="2"/>
          <w:numId w:val="27"/>
        </w:numPr>
        <w:spacing w:after="120" w:line="240" w:lineRule="exact"/>
        <w:ind w:left="567" w:hanging="567"/>
        <w:jc w:val="both"/>
        <w:rPr>
          <w:rFonts w:ascii="Arial" w:hAnsi="Arial" w:cs="Arial"/>
          <w:sz w:val="20"/>
          <w:szCs w:val="20"/>
          <w:u w:val="single"/>
          <w:lang w:val="ru-RU"/>
        </w:rPr>
      </w:pPr>
      <w:r w:rsidRPr="007C210C">
        <w:rPr>
          <w:rFonts w:ascii="Arial" w:hAnsi="Arial" w:cs="Arial"/>
          <w:sz w:val="20"/>
          <w:szCs w:val="20"/>
          <w:u w:val="single"/>
          <w:lang w:val="ru-RU"/>
        </w:rPr>
        <w:t xml:space="preserve">Для </w:t>
      </w:r>
      <w:r w:rsidR="0077542C" w:rsidRPr="007C210C">
        <w:rPr>
          <w:rFonts w:ascii="Arial" w:hAnsi="Arial" w:cs="Arial"/>
          <w:sz w:val="20"/>
          <w:szCs w:val="20"/>
          <w:u w:val="single"/>
          <w:lang w:val="ru-RU"/>
        </w:rPr>
        <w:t>ИСПОЛНИТЕЛЯ</w:t>
      </w:r>
      <w:r w:rsidRPr="007C210C">
        <w:rPr>
          <w:rFonts w:ascii="Arial" w:hAnsi="Arial" w:cs="Arial"/>
          <w:sz w:val="20"/>
          <w:szCs w:val="20"/>
          <w:u w:val="single"/>
          <w:lang w:val="ru-RU"/>
        </w:rPr>
        <w:t>, не являющегося налоговым резидентом РФ (иностранная организация), применяется следующий порядок сдачи-приемки:</w:t>
      </w:r>
    </w:p>
    <w:p w:rsidR="00836E38" w:rsidRPr="009F513C" w:rsidRDefault="00836E38" w:rsidP="00836E38">
      <w:pPr>
        <w:pStyle w:val="10"/>
        <w:widowControl w:val="0"/>
        <w:spacing w:after="120" w:line="240" w:lineRule="exact"/>
        <w:ind w:left="567" w:firstLine="0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snapToGrid w:val="0"/>
          <w:lang w:val="ru-RU"/>
        </w:rPr>
        <w:t>ИСПОЛНИТЕЛЬ</w:t>
      </w:r>
      <w:r w:rsidRPr="007C210C">
        <w:rPr>
          <w:rFonts w:ascii="Arial" w:hAnsi="Arial" w:cs="Arial"/>
          <w:lang w:val="ru-RU"/>
        </w:rPr>
        <w:t xml:space="preserve"> обязуется не позднее следующего дня после завершения каждого отчётного периода направить </w:t>
      </w:r>
      <w:r>
        <w:rPr>
          <w:rFonts w:ascii="Arial" w:hAnsi="Arial" w:cs="Arial"/>
          <w:lang w:val="ru-RU"/>
        </w:rPr>
        <w:t>ЗАКАЗЧИКУ</w:t>
      </w:r>
      <w:r w:rsidRPr="007C210C">
        <w:rPr>
          <w:rFonts w:ascii="Arial" w:hAnsi="Arial" w:cs="Arial"/>
          <w:lang w:val="ru-RU"/>
        </w:rPr>
        <w:t xml:space="preserve"> </w:t>
      </w:r>
      <w:r w:rsidRPr="007C210C">
        <w:rPr>
          <w:rFonts w:ascii="Arial" w:hAnsi="Arial" w:cs="Arial"/>
          <w:snapToGrid w:val="0"/>
          <w:lang w:val="ru-RU"/>
        </w:rPr>
        <w:t xml:space="preserve">отчет об оказанных УСЛУГАХ и 2 (два) оригинала надлежащим образом </w:t>
      </w:r>
      <w:r>
        <w:rPr>
          <w:rFonts w:ascii="Arial" w:hAnsi="Arial" w:cs="Arial"/>
          <w:lang w:val="ru-RU"/>
        </w:rPr>
        <w:t>оформленных, подписанных</w:t>
      </w:r>
      <w:r w:rsidRPr="007C210C">
        <w:rPr>
          <w:rFonts w:ascii="Arial" w:hAnsi="Arial" w:cs="Arial"/>
          <w:lang w:val="ru-RU"/>
        </w:rPr>
        <w:t xml:space="preserve"> со своей стороны и заверенных печатью </w:t>
      </w:r>
      <w:r w:rsidRPr="007C210C">
        <w:rPr>
          <w:rFonts w:ascii="Arial" w:hAnsi="Arial" w:cs="Arial"/>
          <w:caps/>
          <w:snapToGrid w:val="0"/>
          <w:lang w:val="ru-RU"/>
        </w:rPr>
        <w:t xml:space="preserve">Акта о приемке </w:t>
      </w:r>
      <w:r w:rsidRPr="009F513C">
        <w:rPr>
          <w:rFonts w:ascii="Arial" w:hAnsi="Arial" w:cs="Arial"/>
          <w:caps/>
          <w:snapToGrid w:val="0"/>
          <w:lang w:val="ru-RU"/>
        </w:rPr>
        <w:t>оказанных услуг</w:t>
      </w:r>
      <w:r w:rsidRPr="009F513C">
        <w:rPr>
          <w:rFonts w:ascii="Arial" w:hAnsi="Arial" w:cs="Arial"/>
          <w:snapToGrid w:val="0"/>
          <w:lang w:val="ru-RU"/>
        </w:rPr>
        <w:t xml:space="preserve"> по форме КС-2 (далее – АКТ), к которому должна прилагаться СПРАВКА О СТОИМОСТИ ВЫПОЛНЕННЫХ РАБОТ И ЗАТРАТ по форме КС-3.</w:t>
      </w:r>
      <w:r w:rsidRPr="009F513C">
        <w:rPr>
          <w:rFonts w:ascii="Arial" w:hAnsi="Arial" w:cs="Arial"/>
          <w:lang w:val="ru-RU"/>
        </w:rPr>
        <w:t xml:space="preserve"> Вместе с АКТОМ и СПРАВКОЙ в обязательном порядке должны предоставляться подписанные обеими СТОРОНАМИ первичные полевые акты по форме Приложений №13,14,15, </w:t>
      </w:r>
      <w:r w:rsidRPr="009F513C">
        <w:rPr>
          <w:rFonts w:ascii="Arial" w:hAnsi="Arial" w:cs="Arial"/>
          <w:snapToGrid w:val="0"/>
          <w:lang w:val="ru-RU"/>
        </w:rPr>
        <w:t>ШКАЛА ОЦЕНКИ КАЧЕСТВА</w:t>
      </w:r>
      <w:r w:rsidRPr="009F513C">
        <w:rPr>
          <w:rFonts w:ascii="Arial" w:hAnsi="Arial" w:cs="Arial"/>
          <w:lang w:val="ru-RU"/>
        </w:rPr>
        <w:t xml:space="preserve"> по форме Приложения №9.</w:t>
      </w:r>
    </w:p>
    <w:p w:rsidR="00836E38" w:rsidRPr="009F513C" w:rsidRDefault="00836E38" w:rsidP="00836E38">
      <w:pPr>
        <w:pStyle w:val="aa"/>
        <w:ind w:left="567" w:right="-50"/>
        <w:jc w:val="both"/>
        <w:rPr>
          <w:rFonts w:ascii="Arial" w:hAnsi="Arial" w:cs="Arial"/>
          <w:snapToGrid w:val="0"/>
          <w:sz w:val="20"/>
          <w:szCs w:val="20"/>
        </w:rPr>
      </w:pPr>
      <w:r w:rsidRPr="009F513C">
        <w:rPr>
          <w:rFonts w:ascii="Arial" w:hAnsi="Arial" w:cs="Arial"/>
          <w:snapToGrid w:val="0"/>
          <w:sz w:val="20"/>
          <w:szCs w:val="20"/>
        </w:rPr>
        <w:t>ЗАКАЗЧИК имеет право при подписании АКТА снизить стоимость на основании ШКАЛЫ ОЦЕНКИ КАЧЕСТВА. Указанные нарушения и отклонения подтверждаются соответствующими актами, подписанными СТОРОНАМИ, сводкой, суточными рапортами, данными станций ГТИ. Случаи нарушения рассматриваются на техническом совещании под председательством представителя ЗАКАЗЧИКА.</w:t>
      </w:r>
    </w:p>
    <w:p w:rsidR="00836E38" w:rsidRPr="009F513C" w:rsidRDefault="00836E38" w:rsidP="00836E38">
      <w:pPr>
        <w:pStyle w:val="aa"/>
        <w:ind w:left="567" w:right="-50"/>
        <w:jc w:val="both"/>
        <w:rPr>
          <w:rFonts w:ascii="Arial" w:hAnsi="Arial" w:cs="Arial"/>
          <w:snapToGrid w:val="0"/>
          <w:sz w:val="20"/>
          <w:szCs w:val="20"/>
        </w:rPr>
      </w:pPr>
      <w:r w:rsidRPr="009F513C">
        <w:rPr>
          <w:rFonts w:ascii="Arial" w:hAnsi="Arial" w:cs="Arial"/>
          <w:snapToGrid w:val="0"/>
          <w:sz w:val="20"/>
          <w:szCs w:val="20"/>
        </w:rPr>
        <w:t xml:space="preserve">Основанием для снижения стоимости работ является ПРОТОКОЛ ПРИЕМКИ РАБОТ (Приложение №1 к Регламенту приемки выполненных работ - Приложению №20). В случае разногласий в вопросе применения </w:t>
      </w:r>
      <w:r w:rsidR="00585585" w:rsidRPr="009F513C">
        <w:rPr>
          <w:rFonts w:ascii="Arial" w:hAnsi="Arial" w:cs="Arial"/>
          <w:snapToGrid w:val="0"/>
          <w:sz w:val="20"/>
          <w:szCs w:val="20"/>
        </w:rPr>
        <w:t>ШКАЛЫ ОЦЕНКИ КАЧЕСТВА</w:t>
      </w:r>
      <w:r w:rsidRPr="009F513C">
        <w:rPr>
          <w:rFonts w:ascii="Arial" w:hAnsi="Arial" w:cs="Arial"/>
          <w:snapToGrid w:val="0"/>
          <w:sz w:val="20"/>
          <w:szCs w:val="20"/>
        </w:rPr>
        <w:t xml:space="preserve"> решение принимается представителем ЗАКАЗЧИКА. </w:t>
      </w:r>
    </w:p>
    <w:p w:rsidR="00836E38" w:rsidRPr="009F513C" w:rsidRDefault="00836E38" w:rsidP="00836E38">
      <w:pPr>
        <w:pStyle w:val="aa"/>
        <w:ind w:left="567" w:right="-50"/>
        <w:jc w:val="both"/>
        <w:rPr>
          <w:rFonts w:ascii="Arial" w:hAnsi="Arial" w:cs="Arial"/>
          <w:snapToGrid w:val="0"/>
          <w:sz w:val="20"/>
          <w:szCs w:val="20"/>
        </w:rPr>
      </w:pPr>
      <w:r w:rsidRPr="009F513C">
        <w:rPr>
          <w:rFonts w:ascii="Arial" w:hAnsi="Arial" w:cs="Arial"/>
          <w:snapToGrid w:val="0"/>
          <w:sz w:val="20"/>
          <w:szCs w:val="20"/>
        </w:rPr>
        <w:t xml:space="preserve">В протоколе должны быть указаны нарушения, коэффициент снижения стоимости и расчёт стоимости выполненных работ с учётом коэффициента снижения стоимости. </w:t>
      </w:r>
    </w:p>
    <w:p w:rsidR="00836E38" w:rsidRPr="009F513C" w:rsidRDefault="00836E38" w:rsidP="00836E38">
      <w:pPr>
        <w:widowControl w:val="0"/>
        <w:spacing w:after="120"/>
        <w:ind w:left="567"/>
        <w:jc w:val="both"/>
        <w:rPr>
          <w:rFonts w:ascii="Arial" w:hAnsi="Arial" w:cs="Arial"/>
          <w:snapToGrid w:val="0"/>
          <w:sz w:val="20"/>
          <w:szCs w:val="20"/>
          <w:lang w:val="ru-RU"/>
        </w:rPr>
      </w:pPr>
      <w:r w:rsidRPr="009F513C">
        <w:rPr>
          <w:rFonts w:ascii="Arial" w:hAnsi="Arial" w:cs="Arial"/>
          <w:snapToGrid w:val="0"/>
          <w:sz w:val="20"/>
          <w:szCs w:val="20"/>
          <w:lang w:val="ru-RU"/>
        </w:rPr>
        <w:lastRenderedPageBreak/>
        <w:t>В случае принятия решения о применении ШКАЛЫ ОЦЕНКИ КАЧЕСТВА, на основании указанного прот</w:t>
      </w:r>
      <w:r w:rsidR="00585585" w:rsidRPr="009F513C">
        <w:rPr>
          <w:rFonts w:ascii="Arial" w:hAnsi="Arial" w:cs="Arial"/>
          <w:snapToGrid w:val="0"/>
          <w:sz w:val="20"/>
          <w:szCs w:val="20"/>
          <w:lang w:val="ru-RU"/>
        </w:rPr>
        <w:t>окола документы, указанные в п.43.1.2</w:t>
      </w:r>
      <w:r w:rsidRPr="009F513C">
        <w:rPr>
          <w:rFonts w:ascii="Arial" w:hAnsi="Arial" w:cs="Arial"/>
          <w:snapToGrid w:val="0"/>
          <w:sz w:val="20"/>
          <w:szCs w:val="20"/>
          <w:lang w:val="ru-RU"/>
        </w:rPr>
        <w:t>, оформляются с учетом снижения стоимости работ.</w:t>
      </w:r>
    </w:p>
    <w:p w:rsidR="00836E38" w:rsidRPr="009F513C" w:rsidRDefault="00614CC6" w:rsidP="00836E38">
      <w:pPr>
        <w:pStyle w:val="10"/>
        <w:widowControl w:val="0"/>
        <w:spacing w:after="120" w:line="240" w:lineRule="exact"/>
        <w:ind w:left="567" w:firstLine="0"/>
        <w:rPr>
          <w:rFonts w:ascii="Arial" w:hAnsi="Arial" w:cs="Arial"/>
          <w:snapToGrid w:val="0"/>
          <w:lang w:val="ru-RU"/>
        </w:rPr>
      </w:pPr>
      <w:r w:rsidRPr="009F513C">
        <w:rPr>
          <w:rFonts w:ascii="Arial" w:hAnsi="Arial" w:cs="Arial"/>
          <w:snapToGrid w:val="0"/>
          <w:lang w:val="ru-RU"/>
        </w:rPr>
        <w:fldChar w:fldCharType="begin">
          <w:ffData>
            <w:name w:val=""/>
            <w:enabled/>
            <w:calcOnExit w:val="0"/>
            <w:textInput>
              <w:default w:val="Вместе с оригиналами ИСПОЛНИТЕЛЬ предоставляет в указанные сроки сканированные копии всех вышеуказанных документов в формате pdf в разрешении не менее 300 точек на дюйм на электронном носителе или по электронной почте."/>
            </w:textInput>
          </w:ffData>
        </w:fldChar>
      </w:r>
      <w:r w:rsidRPr="009F513C">
        <w:rPr>
          <w:rFonts w:ascii="Arial" w:hAnsi="Arial" w:cs="Arial"/>
          <w:snapToGrid w:val="0"/>
          <w:lang w:val="ru-RU"/>
        </w:rPr>
        <w:instrText xml:space="preserve"> FORMTEXT </w:instrText>
      </w:r>
      <w:r w:rsidRPr="009F513C">
        <w:rPr>
          <w:rFonts w:ascii="Arial" w:hAnsi="Arial" w:cs="Arial"/>
          <w:snapToGrid w:val="0"/>
          <w:lang w:val="ru-RU"/>
        </w:rPr>
      </w:r>
      <w:r w:rsidRPr="009F513C">
        <w:rPr>
          <w:rFonts w:ascii="Arial" w:hAnsi="Arial" w:cs="Arial"/>
          <w:snapToGrid w:val="0"/>
          <w:lang w:val="ru-RU"/>
        </w:rPr>
        <w:fldChar w:fldCharType="separate"/>
      </w:r>
      <w:r w:rsidRPr="009F513C">
        <w:rPr>
          <w:rFonts w:ascii="Arial" w:hAnsi="Arial" w:cs="Arial"/>
          <w:noProof/>
          <w:snapToGrid w:val="0"/>
          <w:lang w:val="ru-RU"/>
        </w:rPr>
        <w:t>Вместе с оригиналами ИСПОЛНИТЕЛЬ предоставляет в указанные сроки сканированные копии всех вышеуказанных документов в формате pdf в разрешении не менее 300 точек на дюйм на электронном носителе или по электронной почте.</w:t>
      </w:r>
      <w:r w:rsidRPr="009F513C">
        <w:rPr>
          <w:rFonts w:ascii="Arial" w:hAnsi="Arial" w:cs="Arial"/>
          <w:snapToGrid w:val="0"/>
          <w:lang w:val="ru-RU"/>
        </w:rPr>
        <w:fldChar w:fldCharType="end"/>
      </w:r>
    </w:p>
    <w:p w:rsidR="00836E38" w:rsidRPr="007C210C" w:rsidRDefault="00836E38" w:rsidP="00836E38">
      <w:pPr>
        <w:pStyle w:val="10"/>
        <w:widowControl w:val="0"/>
        <w:spacing w:after="120" w:line="240" w:lineRule="exact"/>
        <w:ind w:left="567" w:firstLine="0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t xml:space="preserve">Акт должен быть оформлен в соответствии с требованиями, предъявляемыми </w:t>
      </w:r>
      <w:r w:rsidRPr="007C210C">
        <w:rPr>
          <w:rFonts w:ascii="Arial" w:hAnsi="Arial" w:cs="Arial"/>
          <w:snapToGrid w:val="0"/>
          <w:lang w:val="ru-RU"/>
        </w:rPr>
        <w:t>действующим</w:t>
      </w:r>
      <w:r w:rsidRPr="007C210C">
        <w:rPr>
          <w:rFonts w:ascii="Arial" w:hAnsi="Arial" w:cs="Arial"/>
          <w:lang w:val="ru-RU"/>
        </w:rPr>
        <w:t xml:space="preserve"> ПРИМЕНИМЫМ </w:t>
      </w:r>
      <w:r w:rsidRPr="007C210C">
        <w:rPr>
          <w:rFonts w:ascii="Arial" w:hAnsi="Arial" w:cs="Arial"/>
          <w:snapToGrid w:val="0"/>
          <w:lang w:val="ru-RU"/>
        </w:rPr>
        <w:t>ПРАВОМ</w:t>
      </w:r>
      <w:r w:rsidRPr="007C210C">
        <w:rPr>
          <w:rFonts w:ascii="Arial" w:hAnsi="Arial" w:cs="Arial"/>
          <w:lang w:val="ru-RU"/>
        </w:rPr>
        <w:t xml:space="preserve"> к составлению первичных учетных документов и указанными в пункте </w:t>
      </w:r>
      <w:r>
        <w:rPr>
          <w:rFonts w:ascii="Arial" w:hAnsi="Arial" w:cs="Arial"/>
          <w:lang w:val="ru-RU"/>
        </w:rPr>
        <w:t>39</w:t>
      </w:r>
      <w:r w:rsidRPr="007C210C">
        <w:rPr>
          <w:rFonts w:ascii="Arial" w:hAnsi="Arial" w:cs="Arial"/>
          <w:lang w:val="ru-RU"/>
        </w:rPr>
        <w:t xml:space="preserve">.15 РАЗДЕЛА 4 к ДОГОВОРУ. </w:t>
      </w:r>
    </w:p>
    <w:p w:rsidR="000E7011" w:rsidRPr="007C210C" w:rsidRDefault="000E7011" w:rsidP="00AA13A7">
      <w:pPr>
        <w:pStyle w:val="10"/>
        <w:widowControl w:val="0"/>
        <w:spacing w:after="120" w:line="240" w:lineRule="exact"/>
        <w:ind w:left="567" w:firstLine="0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t xml:space="preserve">В Акте наименование и стоимость </w:t>
      </w:r>
      <w:r w:rsidR="001657C9" w:rsidRPr="007C210C">
        <w:rPr>
          <w:rFonts w:ascii="Arial" w:hAnsi="Arial" w:cs="Arial"/>
          <w:snapToGrid w:val="0"/>
          <w:lang w:val="ru-RU"/>
        </w:rPr>
        <w:t>УСЛУГ</w:t>
      </w:r>
      <w:r w:rsidRPr="007C210C">
        <w:rPr>
          <w:rFonts w:ascii="Arial" w:hAnsi="Arial" w:cs="Arial"/>
          <w:lang w:val="ru-RU"/>
        </w:rPr>
        <w:t xml:space="preserve"> должна быть выделена отдельно по каждой СКВАЖИНЕ и виду </w:t>
      </w:r>
      <w:r w:rsidR="001657C9" w:rsidRPr="007C210C">
        <w:rPr>
          <w:rFonts w:ascii="Arial" w:hAnsi="Arial" w:cs="Arial"/>
          <w:lang w:val="ru-RU"/>
        </w:rPr>
        <w:t>УСЛУГ</w:t>
      </w:r>
      <w:r w:rsidRPr="007C210C">
        <w:rPr>
          <w:rFonts w:ascii="Arial" w:hAnsi="Arial" w:cs="Arial"/>
          <w:lang w:val="ru-RU"/>
        </w:rPr>
        <w:t>.</w:t>
      </w:r>
    </w:p>
    <w:p w:rsidR="000E7011" w:rsidRPr="007C210C" w:rsidRDefault="008B153F" w:rsidP="00AA13A7">
      <w:pPr>
        <w:pStyle w:val="10"/>
        <w:widowControl w:val="0"/>
        <w:spacing w:after="120" w:line="240" w:lineRule="exact"/>
        <w:ind w:left="567" w:firstLine="0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t>ИСПОЛНИТЕЛЬ</w:t>
      </w:r>
      <w:r w:rsidR="000E7011" w:rsidRPr="007C210C">
        <w:rPr>
          <w:rFonts w:ascii="Arial" w:hAnsi="Arial" w:cs="Arial"/>
          <w:lang w:val="ru-RU"/>
        </w:rPr>
        <w:t xml:space="preserve"> обязуется обеспечить получение Акта </w:t>
      </w:r>
      <w:r w:rsidR="00E67856">
        <w:rPr>
          <w:rFonts w:ascii="Arial" w:hAnsi="Arial" w:cs="Arial"/>
          <w:lang w:val="ru-RU"/>
        </w:rPr>
        <w:t>ЗАКАЗЧИКОМ</w:t>
      </w:r>
      <w:r w:rsidR="00E67856" w:rsidRPr="007C210C">
        <w:rPr>
          <w:rFonts w:ascii="Arial" w:hAnsi="Arial" w:cs="Arial"/>
          <w:lang w:val="ru-RU"/>
        </w:rPr>
        <w:t xml:space="preserve">  </w:t>
      </w:r>
      <w:r w:rsidR="000E7011" w:rsidRPr="007C210C">
        <w:rPr>
          <w:rFonts w:ascii="Arial" w:hAnsi="Arial" w:cs="Arial"/>
          <w:lang w:val="ru-RU"/>
        </w:rPr>
        <w:t xml:space="preserve">в течение </w:t>
      </w:r>
      <w:r w:rsidR="00E14F8F" w:rsidRPr="007C210C">
        <w:rPr>
          <w:rFonts w:ascii="Arial" w:hAnsi="Arial" w:cs="Arial"/>
          <w:lang w:val="ru-RU"/>
        </w:rPr>
        <w:fldChar w:fldCharType="begin">
          <w:ffData>
            <w:name w:val=""/>
            <w:enabled/>
            <w:calcOnExit w:val="0"/>
            <w:textInput>
              <w:default w:val="1 (одного) дня"/>
            </w:textInput>
          </w:ffData>
        </w:fldChar>
      </w:r>
      <w:r w:rsidR="00D544F3" w:rsidRPr="007C210C">
        <w:rPr>
          <w:rFonts w:ascii="Arial" w:hAnsi="Arial" w:cs="Arial"/>
          <w:lang w:val="ru-RU"/>
        </w:rPr>
        <w:instrText xml:space="preserve"> FORMTEXT </w:instrText>
      </w:r>
      <w:r w:rsidR="00E14F8F" w:rsidRPr="007C210C">
        <w:rPr>
          <w:rFonts w:ascii="Arial" w:hAnsi="Arial" w:cs="Arial"/>
          <w:lang w:val="ru-RU"/>
        </w:rPr>
      </w:r>
      <w:r w:rsidR="00E14F8F" w:rsidRPr="007C210C">
        <w:rPr>
          <w:rFonts w:ascii="Arial" w:hAnsi="Arial" w:cs="Arial"/>
          <w:lang w:val="ru-RU"/>
        </w:rPr>
        <w:fldChar w:fldCharType="separate"/>
      </w:r>
      <w:r w:rsidR="004A0030">
        <w:rPr>
          <w:rFonts w:ascii="Arial" w:hAnsi="Arial" w:cs="Arial"/>
          <w:noProof/>
          <w:lang w:val="ru-RU"/>
        </w:rPr>
        <w:t>1 (одного) дня</w:t>
      </w:r>
      <w:r w:rsidR="00E14F8F" w:rsidRPr="007C210C">
        <w:rPr>
          <w:rFonts w:ascii="Arial" w:hAnsi="Arial" w:cs="Arial"/>
          <w:lang w:val="ru-RU"/>
        </w:rPr>
        <w:fldChar w:fldCharType="end"/>
      </w:r>
      <w:r w:rsidR="000E7011" w:rsidRPr="007C210C">
        <w:rPr>
          <w:rFonts w:ascii="Arial" w:hAnsi="Arial" w:cs="Arial"/>
          <w:lang w:val="ru-RU"/>
        </w:rPr>
        <w:t xml:space="preserve"> с </w:t>
      </w:r>
      <w:r w:rsidR="000E7011" w:rsidRPr="007C210C">
        <w:rPr>
          <w:rFonts w:ascii="Arial" w:hAnsi="Arial" w:cs="Arial"/>
          <w:snapToGrid w:val="0"/>
          <w:lang w:val="ru-RU"/>
        </w:rPr>
        <w:t>момента</w:t>
      </w:r>
      <w:r w:rsidR="000E7011" w:rsidRPr="007C210C">
        <w:rPr>
          <w:rFonts w:ascii="Arial" w:hAnsi="Arial" w:cs="Arial"/>
          <w:lang w:val="ru-RU"/>
        </w:rPr>
        <w:t xml:space="preserve"> его оформления </w:t>
      </w:r>
      <w:r w:rsidR="001657C9" w:rsidRPr="007C210C">
        <w:rPr>
          <w:rFonts w:ascii="Arial" w:hAnsi="Arial" w:cs="Arial"/>
          <w:lang w:val="ru-RU"/>
        </w:rPr>
        <w:t>ИСПОЛНИТЕЛЕМ</w:t>
      </w:r>
      <w:r w:rsidR="000E7011" w:rsidRPr="007C210C">
        <w:rPr>
          <w:rFonts w:ascii="Arial" w:hAnsi="Arial" w:cs="Arial"/>
          <w:lang w:val="ru-RU"/>
        </w:rPr>
        <w:t xml:space="preserve">. </w:t>
      </w:r>
    </w:p>
    <w:p w:rsidR="000E7011" w:rsidRPr="007C210C" w:rsidRDefault="000E7011" w:rsidP="00AA13A7">
      <w:pPr>
        <w:pStyle w:val="10"/>
        <w:widowControl w:val="0"/>
        <w:spacing w:after="120" w:line="240" w:lineRule="exact"/>
        <w:ind w:left="567" w:firstLine="0"/>
        <w:rPr>
          <w:rFonts w:ascii="Arial" w:hAnsi="Arial" w:cs="Arial"/>
          <w:color w:val="FF0000"/>
          <w:u w:val="single"/>
          <w:lang w:val="ru-RU"/>
        </w:rPr>
      </w:pPr>
      <w:r w:rsidRPr="007C210C">
        <w:rPr>
          <w:rFonts w:ascii="Arial" w:hAnsi="Arial" w:cs="Arial"/>
          <w:lang w:val="ru-RU"/>
        </w:rPr>
        <w:t xml:space="preserve">При наличии у </w:t>
      </w:r>
      <w:r w:rsidR="00CB67A1">
        <w:rPr>
          <w:rFonts w:ascii="Arial" w:hAnsi="Arial" w:cs="Arial"/>
          <w:lang w:val="ru-RU"/>
        </w:rPr>
        <w:t>ЗАКАЗЧИКА</w:t>
      </w:r>
      <w:r w:rsidRPr="007C210C">
        <w:rPr>
          <w:rFonts w:ascii="Arial" w:hAnsi="Arial" w:cs="Arial"/>
          <w:lang w:val="ru-RU"/>
        </w:rPr>
        <w:t xml:space="preserve"> замечаний к результату </w:t>
      </w:r>
      <w:r w:rsidR="002D78D7" w:rsidRPr="007C210C">
        <w:rPr>
          <w:rFonts w:ascii="Arial" w:hAnsi="Arial" w:cs="Arial"/>
          <w:lang w:val="ru-RU"/>
        </w:rPr>
        <w:t>оказанных</w:t>
      </w:r>
      <w:r w:rsidRPr="007C210C">
        <w:rPr>
          <w:rFonts w:ascii="Arial" w:hAnsi="Arial" w:cs="Arial"/>
          <w:lang w:val="ru-RU"/>
        </w:rPr>
        <w:t xml:space="preserve"> </w:t>
      </w:r>
      <w:r w:rsidR="001657C9" w:rsidRPr="007C210C">
        <w:rPr>
          <w:rFonts w:ascii="Arial" w:hAnsi="Arial" w:cs="Arial"/>
          <w:lang w:val="ru-RU"/>
        </w:rPr>
        <w:t>УСЛУГ</w:t>
      </w:r>
      <w:r w:rsidRPr="007C210C">
        <w:rPr>
          <w:rFonts w:ascii="Arial" w:hAnsi="Arial" w:cs="Arial"/>
          <w:lang w:val="ru-RU"/>
        </w:rPr>
        <w:t xml:space="preserve">, которые отражены в Акте, </w:t>
      </w:r>
      <w:r w:rsidR="00CB67A1">
        <w:rPr>
          <w:rFonts w:ascii="Arial" w:hAnsi="Arial" w:cs="Arial"/>
          <w:lang w:val="ru-RU"/>
        </w:rPr>
        <w:t>ЗАКАЗЧИК</w:t>
      </w:r>
      <w:r w:rsidRPr="007C210C">
        <w:rPr>
          <w:rFonts w:ascii="Arial" w:hAnsi="Arial" w:cs="Arial"/>
          <w:lang w:val="ru-RU"/>
        </w:rPr>
        <w:t xml:space="preserve"> обязан не позднее </w:t>
      </w:r>
      <w:r w:rsidR="00E14F8F" w:rsidRPr="007C210C">
        <w:rPr>
          <w:rFonts w:ascii="Arial" w:hAnsi="Arial" w:cs="Arial"/>
          <w:snapToGrid w:val="0"/>
          <w:lang w:val="ru-RU"/>
        </w:rPr>
        <w:fldChar w:fldCharType="begin">
          <w:ffData>
            <w:name w:val=""/>
            <w:enabled/>
            <w:calcOnExit w:val="0"/>
            <w:textInput>
              <w:default w:val="2 (двух) рабочих дней"/>
            </w:textInput>
          </w:ffData>
        </w:fldChar>
      </w:r>
      <w:r w:rsidR="00750CFE" w:rsidRPr="007C210C">
        <w:rPr>
          <w:rFonts w:ascii="Arial" w:hAnsi="Arial" w:cs="Arial"/>
          <w:snapToGrid w:val="0"/>
          <w:lang w:val="ru-RU"/>
        </w:rPr>
        <w:instrText xml:space="preserve"> FORMTEXT </w:instrText>
      </w:r>
      <w:r w:rsidR="00E14F8F" w:rsidRPr="007C210C">
        <w:rPr>
          <w:rFonts w:ascii="Arial" w:hAnsi="Arial" w:cs="Arial"/>
          <w:snapToGrid w:val="0"/>
          <w:lang w:val="ru-RU"/>
        </w:rPr>
      </w:r>
      <w:r w:rsidR="00E14F8F" w:rsidRPr="007C210C">
        <w:rPr>
          <w:rFonts w:ascii="Arial" w:hAnsi="Arial" w:cs="Arial"/>
          <w:snapToGrid w:val="0"/>
          <w:lang w:val="ru-RU"/>
        </w:rPr>
        <w:fldChar w:fldCharType="separate"/>
      </w:r>
      <w:r w:rsidR="004A0030">
        <w:rPr>
          <w:rFonts w:ascii="Arial" w:hAnsi="Arial" w:cs="Arial"/>
          <w:noProof/>
          <w:snapToGrid w:val="0"/>
          <w:lang w:val="ru-RU"/>
        </w:rPr>
        <w:t>2 (двух) рабочих дней</w:t>
      </w:r>
      <w:r w:rsidR="00E14F8F" w:rsidRPr="007C210C">
        <w:rPr>
          <w:rFonts w:ascii="Arial" w:hAnsi="Arial" w:cs="Arial"/>
          <w:snapToGrid w:val="0"/>
          <w:lang w:val="ru-RU"/>
        </w:rPr>
        <w:fldChar w:fldCharType="end"/>
      </w:r>
      <w:r w:rsidRPr="007C210C">
        <w:rPr>
          <w:rFonts w:ascii="Arial" w:hAnsi="Arial" w:cs="Arial"/>
          <w:lang w:val="ru-RU"/>
        </w:rPr>
        <w:t xml:space="preserve"> с момента получения </w:t>
      </w:r>
      <w:r w:rsidR="00872166" w:rsidRPr="007C210C">
        <w:rPr>
          <w:rFonts w:ascii="Arial" w:hAnsi="Arial" w:cs="Arial"/>
          <w:lang w:val="ru-RU"/>
        </w:rPr>
        <w:t>указанн</w:t>
      </w:r>
      <w:r w:rsidR="00872166">
        <w:rPr>
          <w:rFonts w:ascii="Arial" w:hAnsi="Arial" w:cs="Arial"/>
          <w:lang w:val="ru-RU"/>
        </w:rPr>
        <w:t>ых</w:t>
      </w:r>
      <w:r w:rsidR="00872166" w:rsidRPr="007C210C">
        <w:rPr>
          <w:rFonts w:ascii="Arial" w:hAnsi="Arial" w:cs="Arial"/>
          <w:lang w:val="ru-RU"/>
        </w:rPr>
        <w:t xml:space="preserve"> </w:t>
      </w:r>
      <w:r w:rsidR="00872166">
        <w:rPr>
          <w:rFonts w:ascii="Arial" w:hAnsi="Arial" w:cs="Arial"/>
          <w:lang w:val="ru-RU"/>
        </w:rPr>
        <w:t>документов</w:t>
      </w:r>
      <w:r w:rsidRPr="007C210C">
        <w:rPr>
          <w:rFonts w:ascii="Arial" w:hAnsi="Arial" w:cs="Arial"/>
          <w:lang w:val="ru-RU"/>
        </w:rPr>
        <w:t xml:space="preserve">, </w:t>
      </w:r>
      <w:r w:rsidRPr="007C210C">
        <w:rPr>
          <w:rFonts w:ascii="Arial" w:hAnsi="Arial" w:cs="Arial"/>
          <w:snapToGrid w:val="0"/>
          <w:lang w:val="ru-RU"/>
        </w:rPr>
        <w:t>направить</w:t>
      </w:r>
      <w:r w:rsidRPr="007C210C">
        <w:rPr>
          <w:rFonts w:ascii="Arial" w:hAnsi="Arial" w:cs="Arial"/>
          <w:lang w:val="ru-RU"/>
        </w:rPr>
        <w:t xml:space="preserve"> в адрес </w:t>
      </w:r>
      <w:r w:rsidR="0077542C" w:rsidRPr="007C210C">
        <w:rPr>
          <w:rFonts w:ascii="Arial" w:hAnsi="Arial" w:cs="Arial"/>
          <w:lang w:val="ru-RU"/>
        </w:rPr>
        <w:t>ИСПОЛНИТЕЛЯ</w:t>
      </w:r>
      <w:r w:rsidRPr="007C210C">
        <w:rPr>
          <w:rFonts w:ascii="Arial" w:hAnsi="Arial" w:cs="Arial"/>
          <w:lang w:val="ru-RU"/>
        </w:rPr>
        <w:t xml:space="preserve"> обоснованные замечания о необходимых до</w:t>
      </w:r>
      <w:r w:rsidR="002E78F8" w:rsidRPr="007C210C">
        <w:rPr>
          <w:rFonts w:ascii="Arial" w:hAnsi="Arial" w:cs="Arial"/>
          <w:lang w:val="ru-RU"/>
        </w:rPr>
        <w:t>работк</w:t>
      </w:r>
      <w:r w:rsidRPr="007C210C">
        <w:rPr>
          <w:rFonts w:ascii="Arial" w:hAnsi="Arial" w:cs="Arial"/>
          <w:lang w:val="ru-RU"/>
        </w:rPr>
        <w:t xml:space="preserve">ах и сроках их исправления. </w:t>
      </w:r>
      <w:r w:rsidR="008B153F" w:rsidRPr="007C210C">
        <w:rPr>
          <w:rFonts w:ascii="Arial" w:hAnsi="Arial" w:cs="Arial"/>
          <w:lang w:val="ru-RU"/>
        </w:rPr>
        <w:t>ИСПОЛНИТЕЛЬ</w:t>
      </w:r>
      <w:r w:rsidRPr="007C210C">
        <w:rPr>
          <w:rFonts w:ascii="Arial" w:hAnsi="Arial" w:cs="Arial"/>
          <w:lang w:val="ru-RU"/>
        </w:rPr>
        <w:t xml:space="preserve"> обязан осуществить до</w:t>
      </w:r>
      <w:r w:rsidR="002E78F8" w:rsidRPr="007C210C">
        <w:rPr>
          <w:rFonts w:ascii="Arial" w:hAnsi="Arial" w:cs="Arial"/>
          <w:lang w:val="ru-RU"/>
        </w:rPr>
        <w:t>работ</w:t>
      </w:r>
      <w:r w:rsidRPr="007C210C">
        <w:rPr>
          <w:rFonts w:ascii="Arial" w:hAnsi="Arial" w:cs="Arial"/>
          <w:lang w:val="ru-RU"/>
        </w:rPr>
        <w:t xml:space="preserve">ки в </w:t>
      </w:r>
      <w:r w:rsidR="00C91818" w:rsidRPr="007C210C">
        <w:rPr>
          <w:rFonts w:ascii="Arial" w:hAnsi="Arial" w:cs="Arial"/>
          <w:snapToGrid w:val="0"/>
          <w:lang w:val="ru-RU"/>
        </w:rPr>
        <w:t xml:space="preserve">соответствии с п. </w:t>
      </w:r>
      <w:r w:rsidR="00E67856">
        <w:rPr>
          <w:rFonts w:ascii="Arial" w:hAnsi="Arial" w:cs="Arial"/>
          <w:snapToGrid w:val="0"/>
          <w:lang w:val="ru-RU"/>
        </w:rPr>
        <w:t>16</w:t>
      </w:r>
      <w:r w:rsidR="00C91818" w:rsidRPr="007C210C">
        <w:rPr>
          <w:rFonts w:ascii="Arial" w:hAnsi="Arial" w:cs="Arial"/>
          <w:snapToGrid w:val="0"/>
          <w:lang w:val="ru-RU"/>
        </w:rPr>
        <w:t xml:space="preserve">.2.2 Статьи </w:t>
      </w:r>
      <w:r w:rsidR="00E67856">
        <w:rPr>
          <w:rFonts w:ascii="Arial" w:hAnsi="Arial" w:cs="Arial"/>
          <w:snapToGrid w:val="0"/>
          <w:lang w:val="ru-RU"/>
        </w:rPr>
        <w:t>16</w:t>
      </w:r>
      <w:r w:rsidR="00E67856" w:rsidRPr="007C210C">
        <w:rPr>
          <w:rFonts w:ascii="Arial" w:hAnsi="Arial" w:cs="Arial"/>
          <w:snapToGrid w:val="0"/>
          <w:lang w:val="ru-RU"/>
        </w:rPr>
        <w:t xml:space="preserve"> </w:t>
      </w:r>
      <w:r w:rsidR="00C91818" w:rsidRPr="007C210C">
        <w:rPr>
          <w:rFonts w:ascii="Arial" w:hAnsi="Arial" w:cs="Arial"/>
          <w:snapToGrid w:val="0"/>
          <w:lang w:val="ru-RU"/>
        </w:rPr>
        <w:t xml:space="preserve">РАЗДЕЛА 2 </w:t>
      </w:r>
      <w:r w:rsidRPr="007C210C">
        <w:rPr>
          <w:rFonts w:ascii="Arial" w:hAnsi="Arial" w:cs="Arial"/>
          <w:lang w:val="ru-RU"/>
        </w:rPr>
        <w:t xml:space="preserve">и направить </w:t>
      </w:r>
      <w:r w:rsidR="00CB67A1">
        <w:rPr>
          <w:rFonts w:ascii="Arial" w:hAnsi="Arial" w:cs="Arial"/>
          <w:lang w:val="ru-RU"/>
        </w:rPr>
        <w:t>ЗАКАЗЧИК</w:t>
      </w:r>
      <w:r w:rsidR="00E67856">
        <w:rPr>
          <w:rFonts w:ascii="Arial" w:hAnsi="Arial" w:cs="Arial"/>
          <w:lang w:val="ru-RU"/>
        </w:rPr>
        <w:t>У</w:t>
      </w:r>
      <w:r w:rsidRPr="007C210C">
        <w:rPr>
          <w:rFonts w:ascii="Arial" w:hAnsi="Arial" w:cs="Arial"/>
          <w:lang w:val="ru-RU"/>
        </w:rPr>
        <w:t xml:space="preserve"> </w:t>
      </w:r>
      <w:r w:rsidR="00872166" w:rsidRPr="007C210C">
        <w:rPr>
          <w:rFonts w:ascii="Arial" w:hAnsi="Arial" w:cs="Arial"/>
          <w:lang w:val="ru-RU"/>
        </w:rPr>
        <w:t>новы</w:t>
      </w:r>
      <w:r w:rsidR="00872166">
        <w:rPr>
          <w:rFonts w:ascii="Arial" w:hAnsi="Arial" w:cs="Arial"/>
          <w:lang w:val="ru-RU"/>
        </w:rPr>
        <w:t>е</w:t>
      </w:r>
      <w:r w:rsidR="00872166" w:rsidRPr="007C210C">
        <w:rPr>
          <w:rFonts w:ascii="Arial" w:hAnsi="Arial" w:cs="Arial"/>
          <w:lang w:val="ru-RU"/>
        </w:rPr>
        <w:t xml:space="preserve"> </w:t>
      </w:r>
      <w:r w:rsidR="00872166">
        <w:rPr>
          <w:rFonts w:ascii="Arial" w:hAnsi="Arial" w:cs="Arial"/>
          <w:lang w:val="ru-RU"/>
        </w:rPr>
        <w:t>документы</w:t>
      </w:r>
      <w:r w:rsidRPr="007C210C">
        <w:rPr>
          <w:rFonts w:ascii="Arial" w:hAnsi="Arial" w:cs="Arial"/>
          <w:lang w:val="ru-RU"/>
        </w:rPr>
        <w:t xml:space="preserve">. </w:t>
      </w:r>
      <w:r w:rsidR="00CB67A1">
        <w:rPr>
          <w:rFonts w:ascii="Arial" w:hAnsi="Arial" w:cs="Arial"/>
          <w:lang w:val="ru-RU"/>
        </w:rPr>
        <w:t>ЗАКАЗЧИК</w:t>
      </w:r>
      <w:r w:rsidRPr="007C210C">
        <w:rPr>
          <w:rFonts w:ascii="Arial" w:hAnsi="Arial" w:cs="Arial"/>
          <w:lang w:val="ru-RU"/>
        </w:rPr>
        <w:t xml:space="preserve"> обязан при получении от </w:t>
      </w:r>
      <w:r w:rsidR="0077542C" w:rsidRPr="007C210C">
        <w:rPr>
          <w:rFonts w:ascii="Arial" w:hAnsi="Arial" w:cs="Arial"/>
          <w:lang w:val="ru-RU"/>
        </w:rPr>
        <w:t>ИСПОЛНИТЕЛЯ</w:t>
      </w:r>
      <w:r w:rsidRPr="007C210C">
        <w:rPr>
          <w:rFonts w:ascii="Arial" w:hAnsi="Arial" w:cs="Arial"/>
          <w:lang w:val="ru-RU"/>
        </w:rPr>
        <w:t xml:space="preserve"> </w:t>
      </w:r>
      <w:r w:rsidR="00872166" w:rsidRPr="007C210C">
        <w:rPr>
          <w:rFonts w:ascii="Arial" w:hAnsi="Arial" w:cs="Arial"/>
          <w:lang w:val="ru-RU"/>
        </w:rPr>
        <w:t>нов</w:t>
      </w:r>
      <w:r w:rsidR="00872166">
        <w:rPr>
          <w:rFonts w:ascii="Arial" w:hAnsi="Arial" w:cs="Arial"/>
          <w:lang w:val="ru-RU"/>
        </w:rPr>
        <w:t>ых</w:t>
      </w:r>
      <w:r w:rsidR="00872166" w:rsidRPr="007C210C">
        <w:rPr>
          <w:rFonts w:ascii="Arial" w:hAnsi="Arial" w:cs="Arial"/>
          <w:lang w:val="ru-RU"/>
        </w:rPr>
        <w:t xml:space="preserve"> </w:t>
      </w:r>
      <w:r w:rsidR="00872166">
        <w:rPr>
          <w:rFonts w:ascii="Arial" w:hAnsi="Arial" w:cs="Arial"/>
          <w:lang w:val="ru-RU"/>
        </w:rPr>
        <w:t>документов</w:t>
      </w:r>
      <w:r w:rsidR="00872166" w:rsidRPr="007C210C">
        <w:rPr>
          <w:rFonts w:ascii="Arial" w:hAnsi="Arial" w:cs="Arial"/>
          <w:lang w:val="ru-RU"/>
        </w:rPr>
        <w:t xml:space="preserve"> </w:t>
      </w:r>
      <w:r w:rsidRPr="007C210C">
        <w:rPr>
          <w:rFonts w:ascii="Arial" w:hAnsi="Arial" w:cs="Arial"/>
          <w:lang w:val="ru-RU"/>
        </w:rPr>
        <w:t xml:space="preserve">рассмотреть </w:t>
      </w:r>
      <w:r w:rsidR="00872166">
        <w:rPr>
          <w:rFonts w:ascii="Arial" w:hAnsi="Arial" w:cs="Arial"/>
          <w:lang w:val="ru-RU"/>
        </w:rPr>
        <w:t>их</w:t>
      </w:r>
      <w:r w:rsidRPr="007C210C">
        <w:rPr>
          <w:rFonts w:ascii="Arial" w:hAnsi="Arial" w:cs="Arial"/>
          <w:lang w:val="ru-RU"/>
        </w:rPr>
        <w:t xml:space="preserve">,  при отсутствии замечаний подписать и вернуть один экземпляр </w:t>
      </w:r>
      <w:r w:rsidR="00872166">
        <w:rPr>
          <w:rFonts w:ascii="Arial" w:hAnsi="Arial" w:cs="Arial"/>
          <w:lang w:val="ru-RU"/>
        </w:rPr>
        <w:t>документов</w:t>
      </w:r>
      <w:r w:rsidR="00872166" w:rsidRPr="007C210C">
        <w:rPr>
          <w:rFonts w:ascii="Arial" w:hAnsi="Arial" w:cs="Arial"/>
          <w:lang w:val="ru-RU"/>
        </w:rPr>
        <w:t xml:space="preserve"> </w:t>
      </w:r>
      <w:r w:rsidR="001657C9" w:rsidRPr="007C210C">
        <w:rPr>
          <w:rFonts w:ascii="Arial" w:hAnsi="Arial" w:cs="Arial"/>
          <w:lang w:val="ru-RU"/>
        </w:rPr>
        <w:t>ИСПОЛНИТЕЛЮ</w:t>
      </w:r>
      <w:r w:rsidRPr="007C210C">
        <w:rPr>
          <w:rFonts w:ascii="Arial" w:hAnsi="Arial" w:cs="Arial"/>
          <w:lang w:val="ru-RU"/>
        </w:rPr>
        <w:t xml:space="preserve"> в течение </w:t>
      </w:r>
      <w:r w:rsidR="00E14F8F" w:rsidRPr="007C210C">
        <w:rPr>
          <w:rFonts w:ascii="Arial" w:hAnsi="Arial" w:cs="Arial"/>
          <w:lang w:val="ru-RU"/>
        </w:rPr>
        <w:fldChar w:fldCharType="begin">
          <w:ffData>
            <w:name w:val="ТекстовоеПоле769"/>
            <w:enabled/>
            <w:calcOnExit w:val="0"/>
            <w:textInput>
              <w:default w:val="1 (одного) дня"/>
            </w:textInput>
          </w:ffData>
        </w:fldChar>
      </w:r>
      <w:r w:rsidRPr="007C210C">
        <w:rPr>
          <w:rFonts w:ascii="Arial" w:hAnsi="Arial" w:cs="Arial"/>
          <w:lang w:val="ru-RU"/>
        </w:rPr>
        <w:instrText xml:space="preserve"> FORMTEXT </w:instrText>
      </w:r>
      <w:r w:rsidR="00E14F8F" w:rsidRPr="007C210C">
        <w:rPr>
          <w:rFonts w:ascii="Arial" w:hAnsi="Arial" w:cs="Arial"/>
          <w:lang w:val="ru-RU"/>
        </w:rPr>
      </w:r>
      <w:r w:rsidR="00E14F8F" w:rsidRPr="007C210C">
        <w:rPr>
          <w:rFonts w:ascii="Arial" w:hAnsi="Arial" w:cs="Arial"/>
          <w:lang w:val="ru-RU"/>
        </w:rPr>
        <w:fldChar w:fldCharType="separate"/>
      </w:r>
      <w:r w:rsidR="004A0030">
        <w:rPr>
          <w:rFonts w:ascii="Arial" w:hAnsi="Arial" w:cs="Arial"/>
          <w:noProof/>
          <w:lang w:val="ru-RU"/>
        </w:rPr>
        <w:t>1 (одного) дня</w:t>
      </w:r>
      <w:r w:rsidR="00E14F8F" w:rsidRPr="007C210C">
        <w:rPr>
          <w:rFonts w:ascii="Arial" w:hAnsi="Arial" w:cs="Arial"/>
          <w:lang w:val="ru-RU"/>
        </w:rPr>
        <w:fldChar w:fldCharType="end"/>
      </w:r>
      <w:r w:rsidRPr="007C210C">
        <w:rPr>
          <w:rFonts w:ascii="Arial" w:hAnsi="Arial" w:cs="Arial"/>
          <w:lang w:val="ru-RU"/>
        </w:rPr>
        <w:t xml:space="preserve"> с даты получения.</w:t>
      </w:r>
    </w:p>
    <w:p w:rsidR="000E7011" w:rsidRPr="007C210C" w:rsidRDefault="000E7011" w:rsidP="00AA13A7">
      <w:pPr>
        <w:pStyle w:val="10"/>
        <w:widowControl w:val="0"/>
        <w:spacing w:after="120" w:line="240" w:lineRule="exact"/>
        <w:ind w:left="567" w:firstLine="0"/>
        <w:rPr>
          <w:rFonts w:ascii="Arial" w:hAnsi="Arial" w:cs="Arial"/>
          <w:color w:val="FF0000"/>
          <w:u w:val="single"/>
          <w:lang w:val="ru-RU"/>
        </w:rPr>
      </w:pPr>
      <w:r w:rsidRPr="007C210C">
        <w:rPr>
          <w:rFonts w:ascii="Arial" w:hAnsi="Arial" w:cs="Arial"/>
          <w:lang w:val="ru-RU"/>
        </w:rPr>
        <w:t xml:space="preserve">При наличии у </w:t>
      </w:r>
      <w:r w:rsidR="00CB67A1">
        <w:rPr>
          <w:rFonts w:ascii="Arial" w:hAnsi="Arial" w:cs="Arial"/>
          <w:lang w:val="ru-RU"/>
        </w:rPr>
        <w:t>ЗАКАЗЧИКА</w:t>
      </w:r>
      <w:r w:rsidRPr="007C210C">
        <w:rPr>
          <w:rFonts w:ascii="Arial" w:hAnsi="Arial" w:cs="Arial"/>
          <w:lang w:val="ru-RU"/>
        </w:rPr>
        <w:t xml:space="preserve"> замечаний технического характера к оформлению Акта, </w:t>
      </w:r>
      <w:r w:rsidR="00CB67A1">
        <w:rPr>
          <w:rFonts w:ascii="Arial" w:hAnsi="Arial" w:cs="Arial"/>
          <w:lang w:val="ru-RU"/>
        </w:rPr>
        <w:t>ЗАКАЗЧИК</w:t>
      </w:r>
      <w:r w:rsidRPr="007C210C">
        <w:rPr>
          <w:rFonts w:ascii="Arial" w:hAnsi="Arial" w:cs="Arial"/>
          <w:lang w:val="ru-RU"/>
        </w:rPr>
        <w:t xml:space="preserve"> обязан в срок не позднее </w:t>
      </w:r>
      <w:r w:rsidR="00E14F8F" w:rsidRPr="007C210C">
        <w:rPr>
          <w:rFonts w:ascii="Arial" w:hAnsi="Arial" w:cs="Arial"/>
          <w:snapToGrid w:val="0"/>
          <w:lang w:val="ru-RU"/>
        </w:rPr>
        <w:fldChar w:fldCharType="begin">
          <w:ffData>
            <w:name w:val=""/>
            <w:enabled/>
            <w:calcOnExit w:val="0"/>
            <w:textInput>
              <w:default w:val="2 (двух) рабочих дней"/>
            </w:textInput>
          </w:ffData>
        </w:fldChar>
      </w:r>
      <w:r w:rsidR="00750CFE" w:rsidRPr="007C210C">
        <w:rPr>
          <w:rFonts w:ascii="Arial" w:hAnsi="Arial" w:cs="Arial"/>
          <w:snapToGrid w:val="0"/>
          <w:lang w:val="ru-RU"/>
        </w:rPr>
        <w:instrText xml:space="preserve"> FORMTEXT </w:instrText>
      </w:r>
      <w:r w:rsidR="00E14F8F" w:rsidRPr="007C210C">
        <w:rPr>
          <w:rFonts w:ascii="Arial" w:hAnsi="Arial" w:cs="Arial"/>
          <w:snapToGrid w:val="0"/>
          <w:lang w:val="ru-RU"/>
        </w:rPr>
      </w:r>
      <w:r w:rsidR="00E14F8F" w:rsidRPr="007C210C">
        <w:rPr>
          <w:rFonts w:ascii="Arial" w:hAnsi="Arial" w:cs="Arial"/>
          <w:snapToGrid w:val="0"/>
          <w:lang w:val="ru-RU"/>
        </w:rPr>
        <w:fldChar w:fldCharType="separate"/>
      </w:r>
      <w:r w:rsidR="004A0030">
        <w:rPr>
          <w:rFonts w:ascii="Arial" w:hAnsi="Arial" w:cs="Arial"/>
          <w:noProof/>
          <w:snapToGrid w:val="0"/>
          <w:lang w:val="ru-RU"/>
        </w:rPr>
        <w:t>2 (двух) рабочих дней</w:t>
      </w:r>
      <w:r w:rsidR="00E14F8F" w:rsidRPr="007C210C">
        <w:rPr>
          <w:rFonts w:ascii="Arial" w:hAnsi="Arial" w:cs="Arial"/>
          <w:snapToGrid w:val="0"/>
          <w:lang w:val="ru-RU"/>
        </w:rPr>
        <w:fldChar w:fldCharType="end"/>
      </w:r>
      <w:r w:rsidRPr="007C210C">
        <w:rPr>
          <w:rFonts w:ascii="Arial" w:hAnsi="Arial" w:cs="Arial"/>
          <w:lang w:val="ru-RU"/>
        </w:rPr>
        <w:t xml:space="preserve"> с момента получения указанного Акта направить в адрес </w:t>
      </w:r>
      <w:r w:rsidR="0077542C" w:rsidRPr="007C210C">
        <w:rPr>
          <w:rFonts w:ascii="Arial" w:hAnsi="Arial" w:cs="Arial"/>
          <w:lang w:val="ru-RU"/>
        </w:rPr>
        <w:t>ИСПОЛНИТЕЛЯ</w:t>
      </w:r>
      <w:r w:rsidRPr="007C210C">
        <w:rPr>
          <w:rFonts w:ascii="Arial" w:hAnsi="Arial" w:cs="Arial"/>
          <w:lang w:val="ru-RU"/>
        </w:rPr>
        <w:t xml:space="preserve"> указанные замечания в </w:t>
      </w:r>
      <w:r w:rsidRPr="007C210C">
        <w:rPr>
          <w:rFonts w:ascii="Arial" w:hAnsi="Arial" w:cs="Arial"/>
          <w:snapToGrid w:val="0"/>
          <w:lang w:val="ru-RU"/>
        </w:rPr>
        <w:t>письменной</w:t>
      </w:r>
      <w:r w:rsidRPr="007C210C">
        <w:rPr>
          <w:rFonts w:ascii="Arial" w:hAnsi="Arial" w:cs="Arial"/>
          <w:lang w:val="ru-RU"/>
        </w:rPr>
        <w:t xml:space="preserve"> форме. </w:t>
      </w:r>
      <w:r w:rsidR="008B153F" w:rsidRPr="007C210C">
        <w:rPr>
          <w:rFonts w:ascii="Arial" w:hAnsi="Arial" w:cs="Arial"/>
          <w:lang w:val="ru-RU"/>
        </w:rPr>
        <w:t>ИСПОЛНИТЕЛЬ</w:t>
      </w:r>
      <w:r w:rsidRPr="007C210C">
        <w:rPr>
          <w:rFonts w:ascii="Arial" w:hAnsi="Arial" w:cs="Arial"/>
          <w:lang w:val="ru-RU"/>
        </w:rPr>
        <w:t xml:space="preserve"> обязан в </w:t>
      </w:r>
      <w:r w:rsidR="00E14F8F" w:rsidRPr="007C210C">
        <w:rPr>
          <w:rFonts w:ascii="Arial" w:hAnsi="Arial" w:cs="Arial"/>
          <w:snapToGrid w:val="0"/>
          <w:lang w:val="ru-RU"/>
        </w:rPr>
        <w:fldChar w:fldCharType="begin">
          <w:ffData>
            <w:name w:val=""/>
            <w:enabled/>
            <w:calcOnExit w:val="0"/>
            <w:textInput>
              <w:default w:val="2-дневный"/>
            </w:textInput>
          </w:ffData>
        </w:fldChar>
      </w:r>
      <w:r w:rsidR="00CE16F3" w:rsidRPr="007C210C">
        <w:rPr>
          <w:rFonts w:ascii="Arial" w:hAnsi="Arial" w:cs="Arial"/>
          <w:snapToGrid w:val="0"/>
          <w:lang w:val="ru-RU"/>
        </w:rPr>
        <w:instrText xml:space="preserve"> FORMTEXT </w:instrText>
      </w:r>
      <w:r w:rsidR="00E14F8F" w:rsidRPr="007C210C">
        <w:rPr>
          <w:rFonts w:ascii="Arial" w:hAnsi="Arial" w:cs="Arial"/>
          <w:snapToGrid w:val="0"/>
          <w:lang w:val="ru-RU"/>
        </w:rPr>
      </w:r>
      <w:r w:rsidR="00E14F8F" w:rsidRPr="007C210C">
        <w:rPr>
          <w:rFonts w:ascii="Arial" w:hAnsi="Arial" w:cs="Arial"/>
          <w:snapToGrid w:val="0"/>
          <w:lang w:val="ru-RU"/>
        </w:rPr>
        <w:fldChar w:fldCharType="separate"/>
      </w:r>
      <w:r w:rsidR="004A0030">
        <w:rPr>
          <w:rFonts w:ascii="Arial" w:hAnsi="Arial" w:cs="Arial"/>
          <w:noProof/>
          <w:snapToGrid w:val="0"/>
          <w:lang w:val="ru-RU"/>
        </w:rPr>
        <w:t>2-дневный</w:t>
      </w:r>
      <w:r w:rsidR="00E14F8F" w:rsidRPr="007C210C">
        <w:rPr>
          <w:rFonts w:ascii="Arial" w:hAnsi="Arial" w:cs="Arial"/>
          <w:snapToGrid w:val="0"/>
          <w:lang w:val="ru-RU"/>
        </w:rPr>
        <w:fldChar w:fldCharType="end"/>
      </w:r>
      <w:r w:rsidRPr="007C210C">
        <w:rPr>
          <w:rFonts w:ascii="Arial" w:hAnsi="Arial" w:cs="Arial"/>
          <w:lang w:val="ru-RU"/>
        </w:rPr>
        <w:t xml:space="preserve"> срок с момента получения письменных замечаний осуществить исправление Акта и в указанный срок возвратить </w:t>
      </w:r>
      <w:r w:rsidR="00CB67A1">
        <w:rPr>
          <w:rFonts w:ascii="Arial" w:hAnsi="Arial" w:cs="Arial"/>
          <w:lang w:val="ru-RU"/>
        </w:rPr>
        <w:t>ЗАКАЗЧИК</w:t>
      </w:r>
      <w:r w:rsidR="00E67856">
        <w:rPr>
          <w:rFonts w:ascii="Arial" w:hAnsi="Arial" w:cs="Arial"/>
          <w:lang w:val="ru-RU"/>
        </w:rPr>
        <w:t>У</w:t>
      </w:r>
      <w:r w:rsidRPr="007C210C">
        <w:rPr>
          <w:rFonts w:ascii="Arial" w:hAnsi="Arial" w:cs="Arial"/>
          <w:lang w:val="ru-RU"/>
        </w:rPr>
        <w:t xml:space="preserve"> </w:t>
      </w:r>
      <w:r w:rsidR="00543C60">
        <w:rPr>
          <w:rFonts w:ascii="Arial" w:hAnsi="Arial" w:cs="Arial"/>
          <w:lang w:val="ru-RU"/>
        </w:rPr>
        <w:t>новый</w:t>
      </w:r>
      <w:r w:rsidR="00543C60" w:rsidRPr="007C210C">
        <w:rPr>
          <w:rFonts w:ascii="Arial" w:hAnsi="Arial" w:cs="Arial"/>
          <w:lang w:val="ru-RU"/>
        </w:rPr>
        <w:t xml:space="preserve"> </w:t>
      </w:r>
      <w:r w:rsidRPr="007C210C">
        <w:rPr>
          <w:rFonts w:ascii="Arial" w:hAnsi="Arial" w:cs="Arial"/>
          <w:lang w:val="ru-RU"/>
        </w:rPr>
        <w:t xml:space="preserve">Акт. </w:t>
      </w:r>
      <w:r w:rsidR="00CB67A1">
        <w:rPr>
          <w:rFonts w:ascii="Arial" w:hAnsi="Arial" w:cs="Arial"/>
          <w:lang w:val="ru-RU"/>
        </w:rPr>
        <w:t>ЗАКАЗЧИК</w:t>
      </w:r>
      <w:r w:rsidRPr="007C210C">
        <w:rPr>
          <w:rFonts w:ascii="Arial" w:hAnsi="Arial" w:cs="Arial"/>
          <w:lang w:val="ru-RU"/>
        </w:rPr>
        <w:t xml:space="preserve"> обязан при получении от </w:t>
      </w:r>
      <w:r w:rsidR="0077542C" w:rsidRPr="007C210C">
        <w:rPr>
          <w:rFonts w:ascii="Arial" w:hAnsi="Arial" w:cs="Arial"/>
          <w:lang w:val="ru-RU"/>
        </w:rPr>
        <w:t>ИСПОЛНИТЕЛЯ</w:t>
      </w:r>
      <w:r w:rsidRPr="007C210C">
        <w:rPr>
          <w:rFonts w:ascii="Arial" w:hAnsi="Arial" w:cs="Arial"/>
          <w:lang w:val="ru-RU"/>
        </w:rPr>
        <w:t xml:space="preserve"> исправленного Акта рассмотреть его, при отсутствии замечаний подписать и вернуть один экземпляр Акта </w:t>
      </w:r>
      <w:r w:rsidR="001657C9" w:rsidRPr="007C210C">
        <w:rPr>
          <w:rFonts w:ascii="Arial" w:hAnsi="Arial" w:cs="Arial"/>
          <w:lang w:val="ru-RU"/>
        </w:rPr>
        <w:t>ИСПОЛНИТЕЛЮ</w:t>
      </w:r>
      <w:r w:rsidRPr="007C210C">
        <w:rPr>
          <w:rFonts w:ascii="Arial" w:hAnsi="Arial" w:cs="Arial"/>
          <w:lang w:val="ru-RU"/>
        </w:rPr>
        <w:t xml:space="preserve"> в течение </w:t>
      </w:r>
      <w:r w:rsidR="00E14F8F" w:rsidRPr="007C210C">
        <w:rPr>
          <w:rFonts w:ascii="Arial" w:hAnsi="Arial" w:cs="Arial"/>
          <w:lang w:val="ru-RU"/>
        </w:rPr>
        <w:fldChar w:fldCharType="begin">
          <w:ffData>
            <w:name w:val="ТекстовоеПоле769"/>
            <w:enabled/>
            <w:calcOnExit w:val="0"/>
            <w:textInput>
              <w:default w:val="1 (одного) дня"/>
            </w:textInput>
          </w:ffData>
        </w:fldChar>
      </w:r>
      <w:r w:rsidRPr="007C210C">
        <w:rPr>
          <w:rFonts w:ascii="Arial" w:hAnsi="Arial" w:cs="Arial"/>
          <w:lang w:val="ru-RU"/>
        </w:rPr>
        <w:instrText xml:space="preserve"> FORMTEXT </w:instrText>
      </w:r>
      <w:r w:rsidR="00E14F8F" w:rsidRPr="007C210C">
        <w:rPr>
          <w:rFonts w:ascii="Arial" w:hAnsi="Arial" w:cs="Arial"/>
          <w:lang w:val="ru-RU"/>
        </w:rPr>
      </w:r>
      <w:r w:rsidR="00E14F8F" w:rsidRPr="007C210C">
        <w:rPr>
          <w:rFonts w:ascii="Arial" w:hAnsi="Arial" w:cs="Arial"/>
          <w:lang w:val="ru-RU"/>
        </w:rPr>
        <w:fldChar w:fldCharType="separate"/>
      </w:r>
      <w:r w:rsidR="004A0030">
        <w:rPr>
          <w:rFonts w:ascii="Arial" w:hAnsi="Arial" w:cs="Arial"/>
          <w:noProof/>
          <w:lang w:val="ru-RU"/>
        </w:rPr>
        <w:t>1 (одного) дня</w:t>
      </w:r>
      <w:r w:rsidR="00E14F8F" w:rsidRPr="007C210C">
        <w:rPr>
          <w:rFonts w:ascii="Arial" w:hAnsi="Arial" w:cs="Arial"/>
          <w:lang w:val="ru-RU"/>
        </w:rPr>
        <w:fldChar w:fldCharType="end"/>
      </w:r>
      <w:r w:rsidRPr="007C210C">
        <w:rPr>
          <w:rFonts w:ascii="Arial" w:hAnsi="Arial" w:cs="Arial"/>
          <w:lang w:val="ru-RU"/>
        </w:rPr>
        <w:t xml:space="preserve"> с даты получения. </w:t>
      </w:r>
    </w:p>
    <w:p w:rsidR="000E7011" w:rsidRDefault="000E7011" w:rsidP="00AA13A7">
      <w:pPr>
        <w:pStyle w:val="10"/>
        <w:widowControl w:val="0"/>
        <w:spacing w:after="120" w:line="240" w:lineRule="exact"/>
        <w:ind w:left="567" w:firstLine="0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t xml:space="preserve">Датой, с которой </w:t>
      </w:r>
      <w:r w:rsidR="001657C9" w:rsidRPr="007C210C">
        <w:rPr>
          <w:rFonts w:ascii="Arial" w:hAnsi="Arial" w:cs="Arial"/>
          <w:lang w:val="ru-RU"/>
        </w:rPr>
        <w:t>УСЛУГИ</w:t>
      </w:r>
      <w:r w:rsidRPr="007C210C">
        <w:rPr>
          <w:rFonts w:ascii="Arial" w:hAnsi="Arial" w:cs="Arial"/>
          <w:lang w:val="ru-RU"/>
        </w:rPr>
        <w:t xml:space="preserve"> считаются </w:t>
      </w:r>
      <w:r w:rsidR="007603D3" w:rsidRPr="007C210C">
        <w:rPr>
          <w:rFonts w:ascii="Arial" w:hAnsi="Arial" w:cs="Arial"/>
          <w:lang w:val="ru-RU"/>
        </w:rPr>
        <w:t>оказанными</w:t>
      </w:r>
      <w:r w:rsidRPr="007C210C">
        <w:rPr>
          <w:rFonts w:ascii="Arial" w:hAnsi="Arial" w:cs="Arial"/>
          <w:lang w:val="ru-RU"/>
        </w:rPr>
        <w:t xml:space="preserve"> </w:t>
      </w:r>
      <w:r w:rsidR="001657C9" w:rsidRPr="007C210C">
        <w:rPr>
          <w:rFonts w:ascii="Arial" w:hAnsi="Arial" w:cs="Arial"/>
          <w:lang w:val="ru-RU"/>
        </w:rPr>
        <w:t>ИСПОЛНИТЕЛЕМ</w:t>
      </w:r>
      <w:r w:rsidRPr="007C210C">
        <w:rPr>
          <w:rFonts w:ascii="Arial" w:hAnsi="Arial" w:cs="Arial"/>
          <w:lang w:val="ru-RU"/>
        </w:rPr>
        <w:t xml:space="preserve"> в полном объеме и с надлежащим качеством, является дата  подписания </w:t>
      </w:r>
      <w:r w:rsidR="00754151">
        <w:rPr>
          <w:rFonts w:ascii="Arial" w:hAnsi="Arial" w:cs="Arial"/>
          <w:lang w:val="ru-RU"/>
        </w:rPr>
        <w:t>ЗАКАЗЧИКОМ</w:t>
      </w:r>
      <w:r w:rsidR="00754151" w:rsidRPr="007C210C">
        <w:rPr>
          <w:rFonts w:ascii="Arial" w:hAnsi="Arial" w:cs="Arial"/>
          <w:lang w:val="ru-RU"/>
        </w:rPr>
        <w:t xml:space="preserve"> </w:t>
      </w:r>
      <w:r w:rsidRPr="007C210C">
        <w:rPr>
          <w:rFonts w:ascii="Arial" w:hAnsi="Arial" w:cs="Arial"/>
          <w:lang w:val="ru-RU"/>
        </w:rPr>
        <w:t>Акта.</w:t>
      </w:r>
    </w:p>
    <w:p w:rsidR="004A34D9" w:rsidRPr="009F513C" w:rsidRDefault="0094584C" w:rsidP="0094584C">
      <w:pPr>
        <w:spacing w:after="120"/>
        <w:ind w:left="513"/>
        <w:jc w:val="both"/>
        <w:rPr>
          <w:rFonts w:ascii="Arial" w:hAnsi="Arial" w:cs="Arial"/>
          <w:snapToGrid w:val="0"/>
          <w:sz w:val="20"/>
          <w:szCs w:val="20"/>
          <w:lang w:val="ru-RU"/>
        </w:rPr>
      </w:pPr>
      <w:r w:rsidRPr="009F513C">
        <w:rPr>
          <w:rFonts w:ascii="Arial" w:hAnsi="Arial" w:cs="Arial"/>
          <w:snapToGrid w:val="0"/>
          <w:sz w:val="20"/>
          <w:szCs w:val="20"/>
          <w:lang w:val="ru-RU"/>
        </w:rPr>
        <w:t xml:space="preserve">43.1.3. ПРИЕМКА ОКАЗАННЫХ УСЛУГ осуществляется в соответствии с </w:t>
      </w:r>
      <w:r w:rsidR="003E6725" w:rsidRPr="009F513C">
        <w:rPr>
          <w:rFonts w:ascii="Arial" w:hAnsi="Arial" w:cs="Arial"/>
          <w:snapToGrid w:val="0"/>
          <w:sz w:val="20"/>
          <w:szCs w:val="20"/>
          <w:lang w:val="ru-RU"/>
        </w:rPr>
        <w:t>требованиями и условиями, установленными Регламентом</w:t>
      </w:r>
      <w:r w:rsidR="005D6944" w:rsidRPr="009F513C">
        <w:rPr>
          <w:rFonts w:ascii="Arial" w:hAnsi="Arial" w:cs="Arial"/>
          <w:snapToGrid w:val="0"/>
          <w:sz w:val="20"/>
          <w:szCs w:val="20"/>
          <w:lang w:val="ru-RU"/>
        </w:rPr>
        <w:t xml:space="preserve"> приемки </w:t>
      </w:r>
      <w:r w:rsidR="003E6725" w:rsidRPr="009F513C">
        <w:rPr>
          <w:rFonts w:ascii="Arial" w:hAnsi="Arial" w:cs="Arial"/>
          <w:snapToGrid w:val="0"/>
          <w:sz w:val="20"/>
          <w:szCs w:val="20"/>
          <w:lang w:val="ru-RU"/>
        </w:rPr>
        <w:t xml:space="preserve">выполненных </w:t>
      </w:r>
      <w:r w:rsidR="00836E38" w:rsidRPr="009F513C">
        <w:rPr>
          <w:rFonts w:ascii="Arial" w:hAnsi="Arial" w:cs="Arial"/>
          <w:snapToGrid w:val="0"/>
          <w:sz w:val="20"/>
          <w:szCs w:val="20"/>
          <w:lang w:val="ru-RU"/>
        </w:rPr>
        <w:t>работ (</w:t>
      </w:r>
      <w:r w:rsidR="00177BE0" w:rsidRPr="009F513C">
        <w:rPr>
          <w:rFonts w:ascii="Arial" w:hAnsi="Arial" w:cs="Arial"/>
          <w:snapToGrid w:val="0"/>
          <w:sz w:val="20"/>
          <w:szCs w:val="20"/>
          <w:lang w:val="ru-RU"/>
        </w:rPr>
        <w:t xml:space="preserve">Приложение </w:t>
      </w:r>
      <w:r w:rsidR="005D6944" w:rsidRPr="009F513C">
        <w:rPr>
          <w:rFonts w:ascii="Arial" w:hAnsi="Arial" w:cs="Arial"/>
          <w:snapToGrid w:val="0"/>
          <w:sz w:val="20"/>
          <w:szCs w:val="20"/>
          <w:lang w:val="ru-RU"/>
        </w:rPr>
        <w:t>20</w:t>
      </w:r>
      <w:r w:rsidR="003E6725" w:rsidRPr="009F513C">
        <w:rPr>
          <w:rFonts w:ascii="Arial" w:hAnsi="Arial" w:cs="Arial"/>
          <w:snapToGrid w:val="0"/>
          <w:sz w:val="20"/>
          <w:szCs w:val="20"/>
          <w:lang w:val="ru-RU"/>
        </w:rPr>
        <w:t>).</w:t>
      </w:r>
    </w:p>
    <w:p w:rsidR="005E595C" w:rsidRPr="009F513C" w:rsidRDefault="005E595C" w:rsidP="005E595C">
      <w:pPr>
        <w:tabs>
          <w:tab w:val="num" w:pos="567"/>
          <w:tab w:val="num" w:pos="2317"/>
        </w:tabs>
        <w:ind w:left="510"/>
        <w:jc w:val="both"/>
        <w:rPr>
          <w:rFonts w:ascii="Arial" w:hAnsi="Arial" w:cs="Arial"/>
          <w:snapToGrid w:val="0"/>
          <w:sz w:val="20"/>
          <w:szCs w:val="20"/>
          <w:lang w:val="ru-RU"/>
        </w:rPr>
      </w:pPr>
      <w:r w:rsidRPr="009F513C">
        <w:rPr>
          <w:rFonts w:ascii="Arial" w:hAnsi="Arial" w:cs="Arial"/>
          <w:snapToGrid w:val="0"/>
          <w:sz w:val="20"/>
          <w:szCs w:val="20"/>
          <w:lang w:val="ru-RU"/>
        </w:rPr>
        <w:t xml:space="preserve">43.1.4. </w:t>
      </w:r>
      <w:r w:rsidR="00BC158D" w:rsidRPr="009F513C">
        <w:rPr>
          <w:rFonts w:ascii="Arial" w:hAnsi="Arial" w:cs="Arial"/>
          <w:snapToGrid w:val="0"/>
          <w:sz w:val="20"/>
          <w:szCs w:val="20"/>
          <w:lang w:val="ru-RU"/>
        </w:rPr>
        <w:t>ЗАКАЗЧИК</w:t>
      </w:r>
      <w:r w:rsidRPr="009F513C">
        <w:rPr>
          <w:rFonts w:ascii="Arial" w:hAnsi="Arial" w:cs="Arial"/>
          <w:snapToGrid w:val="0"/>
          <w:sz w:val="20"/>
          <w:szCs w:val="20"/>
          <w:lang w:val="ru-RU"/>
        </w:rPr>
        <w:t xml:space="preserve"> имеет право зарезервировать у себя денежную сумму в размере 15% от стоимости оказания услуг </w:t>
      </w:r>
      <w:r w:rsidR="00BC158D" w:rsidRPr="009F513C">
        <w:rPr>
          <w:rFonts w:ascii="Arial" w:hAnsi="Arial" w:cs="Arial"/>
          <w:snapToGrid w:val="0"/>
          <w:sz w:val="20"/>
          <w:szCs w:val="20"/>
          <w:lang w:val="ru-RU"/>
        </w:rPr>
        <w:t xml:space="preserve">за месяц </w:t>
      </w:r>
      <w:r w:rsidRPr="009F513C">
        <w:rPr>
          <w:rFonts w:ascii="Arial" w:hAnsi="Arial" w:cs="Arial"/>
          <w:snapToGrid w:val="0"/>
          <w:sz w:val="20"/>
          <w:szCs w:val="20"/>
          <w:lang w:val="ru-RU"/>
        </w:rPr>
        <w:t xml:space="preserve">до подписания представителями </w:t>
      </w:r>
      <w:r w:rsidR="00BC158D" w:rsidRPr="009F513C">
        <w:rPr>
          <w:rFonts w:ascii="Arial" w:hAnsi="Arial" w:cs="Arial"/>
          <w:snapToGrid w:val="0"/>
          <w:sz w:val="20"/>
          <w:szCs w:val="20"/>
          <w:lang w:val="ru-RU"/>
        </w:rPr>
        <w:t>ЗАКАЗЧИКА</w:t>
      </w:r>
      <w:r w:rsidRPr="009F513C">
        <w:rPr>
          <w:rFonts w:ascii="Arial" w:hAnsi="Arial" w:cs="Arial"/>
          <w:snapToGrid w:val="0"/>
          <w:sz w:val="20"/>
          <w:szCs w:val="20"/>
          <w:lang w:val="ru-RU"/>
        </w:rPr>
        <w:t xml:space="preserve"> акта об уборке территории,</w:t>
      </w:r>
      <w:r w:rsidR="00BC158D" w:rsidRPr="009F513C">
        <w:rPr>
          <w:rFonts w:ascii="Arial" w:hAnsi="Arial" w:cs="Arial"/>
          <w:snapToGrid w:val="0"/>
          <w:sz w:val="20"/>
          <w:szCs w:val="20"/>
          <w:lang w:val="ru-RU"/>
        </w:rPr>
        <w:t xml:space="preserve"> предоставляемой ИСПОЛНИТЕЛЮ на ОБЪЕКТЕ ОКАЗАНИЯ УСЛУГ.</w:t>
      </w:r>
    </w:p>
    <w:p w:rsidR="005E595C" w:rsidRPr="009F513C" w:rsidRDefault="005E595C" w:rsidP="0094584C">
      <w:pPr>
        <w:spacing w:after="120"/>
        <w:ind w:left="513"/>
        <w:jc w:val="both"/>
        <w:rPr>
          <w:rFonts w:ascii="Arial" w:hAnsi="Arial" w:cs="Arial"/>
          <w:snapToGrid w:val="0"/>
          <w:sz w:val="20"/>
          <w:szCs w:val="20"/>
          <w:lang w:val="ru-RU"/>
        </w:rPr>
      </w:pPr>
    </w:p>
    <w:p w:rsidR="00521053" w:rsidRDefault="00843755">
      <w:pPr>
        <w:pStyle w:val="30"/>
        <w:numPr>
          <w:ilvl w:val="0"/>
          <w:numId w:val="27"/>
        </w:numPr>
        <w:tabs>
          <w:tab w:val="left" w:pos="567"/>
        </w:tabs>
        <w:spacing w:after="120"/>
        <w:ind w:left="567" w:hanging="567"/>
        <w:jc w:val="left"/>
        <w:rPr>
          <w:b/>
          <w:sz w:val="20"/>
          <w:szCs w:val="20"/>
        </w:rPr>
      </w:pPr>
      <w:r w:rsidRPr="007C210C">
        <w:rPr>
          <w:b/>
          <w:sz w:val="20"/>
          <w:szCs w:val="20"/>
        </w:rPr>
        <w:t>ЦЕНООБРАЗОВАНИ</w:t>
      </w:r>
      <w:r w:rsidRPr="007C210C">
        <w:rPr>
          <w:b/>
          <w:sz w:val="20"/>
          <w:szCs w:val="20"/>
          <w:lang w:val="ru-RU"/>
        </w:rPr>
        <w:t>Е</w:t>
      </w:r>
    </w:p>
    <w:p w:rsidR="00521053" w:rsidRDefault="00A61468">
      <w:pPr>
        <w:pStyle w:val="Indent3"/>
        <w:widowControl w:val="0"/>
        <w:numPr>
          <w:ilvl w:val="1"/>
          <w:numId w:val="27"/>
        </w:numPr>
        <w:spacing w:after="120"/>
        <w:ind w:left="567" w:hanging="567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t xml:space="preserve">Все суточные ставки применимы к работе 7 (семь) дней в неделю и 365(6) дней в году в объёме, необходимом для оказания УСЛУГ по ДОГОВОРУ. При этом УСЛУГИ могут оказываться в любое время суток непрерывно или дискретно без дополнительной оплаты со стороны </w:t>
      </w:r>
      <w:r w:rsidR="00CB67A1">
        <w:rPr>
          <w:rFonts w:ascii="Arial" w:hAnsi="Arial" w:cs="Arial"/>
          <w:lang w:val="ru-RU"/>
        </w:rPr>
        <w:t>ЗАКАЗЧИКА</w:t>
      </w:r>
      <w:r w:rsidRPr="007C210C">
        <w:rPr>
          <w:rFonts w:ascii="Arial" w:hAnsi="Arial" w:cs="Arial"/>
          <w:lang w:val="ru-RU"/>
        </w:rPr>
        <w:t>.</w:t>
      </w:r>
    </w:p>
    <w:p w:rsidR="00521053" w:rsidRDefault="00A61468">
      <w:pPr>
        <w:pStyle w:val="Indent3"/>
        <w:widowControl w:val="0"/>
        <w:numPr>
          <w:ilvl w:val="1"/>
          <w:numId w:val="27"/>
        </w:numPr>
        <w:spacing w:after="120"/>
        <w:ind w:left="567" w:hanging="567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t>В случае оплаты в расчёте на единицу времени, за работу неполное время, на которое распространяется ставка, суточная ставка пропорционально сокращается до сотых;</w:t>
      </w:r>
    </w:p>
    <w:p w:rsidR="00521053" w:rsidRDefault="00A61468">
      <w:pPr>
        <w:pStyle w:val="Indent3"/>
        <w:widowControl w:val="0"/>
        <w:numPr>
          <w:ilvl w:val="1"/>
          <w:numId w:val="27"/>
        </w:numPr>
        <w:spacing w:after="120"/>
        <w:ind w:left="567" w:hanging="567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t xml:space="preserve">Максимальная стоимость по настоящему ДОГОВОРУ определяется в соответствии  с </w:t>
      </w:r>
      <w:r w:rsidR="00681D13" w:rsidRPr="00681D13">
        <w:rPr>
          <w:rFonts w:ascii="Arial" w:hAnsi="Arial" w:cs="Arial"/>
          <w:lang w:val="ru-RU"/>
        </w:rPr>
        <w:t>Приложением 11 к настоящему ДОГОВОРУ</w:t>
      </w:r>
      <w:r w:rsidRPr="007C210C">
        <w:rPr>
          <w:rFonts w:ascii="Arial" w:hAnsi="Arial" w:cs="Arial"/>
          <w:lang w:val="ru-RU"/>
        </w:rPr>
        <w:t xml:space="preserve"> (Расчет максимальной стоимости договора). Ориентировочный расчет стоимости сопровождения по буровым растворам и максимальная стоимость МАТЕРИАЛОВ, </w:t>
      </w:r>
      <w:r w:rsidR="003A794D" w:rsidRPr="007C210C">
        <w:rPr>
          <w:rFonts w:ascii="Arial" w:hAnsi="Arial" w:cs="Arial"/>
          <w:lang w:val="ru-RU"/>
        </w:rPr>
        <w:t xml:space="preserve">расходуемые </w:t>
      </w:r>
      <w:r w:rsidRPr="007C210C">
        <w:rPr>
          <w:rFonts w:ascii="Arial" w:hAnsi="Arial" w:cs="Arial"/>
          <w:lang w:val="ru-RU"/>
        </w:rPr>
        <w:t xml:space="preserve">для каждой группы СКВАЖИН (приведенных в </w:t>
      </w:r>
      <w:r w:rsidR="00681D13" w:rsidRPr="00681D13">
        <w:rPr>
          <w:rFonts w:ascii="Arial" w:hAnsi="Arial" w:cs="Arial"/>
          <w:lang w:val="ru-RU"/>
        </w:rPr>
        <w:t xml:space="preserve">Приложении </w:t>
      </w:r>
      <w:r w:rsidR="00C71AE0">
        <w:rPr>
          <w:rFonts w:ascii="Arial" w:hAnsi="Arial" w:cs="Arial"/>
          <w:lang w:val="ru-RU"/>
        </w:rPr>
        <w:t xml:space="preserve">8 </w:t>
      </w:r>
      <w:r w:rsidR="00681D13" w:rsidRPr="00681D13">
        <w:rPr>
          <w:rFonts w:ascii="Arial" w:hAnsi="Arial" w:cs="Arial"/>
          <w:lang w:val="ru-RU"/>
        </w:rPr>
        <w:t>к настоящему ДОГОВОРУ</w:t>
      </w:r>
      <w:r w:rsidRPr="007C210C">
        <w:rPr>
          <w:rFonts w:ascii="Arial" w:hAnsi="Arial" w:cs="Arial"/>
          <w:lang w:val="ru-RU"/>
        </w:rPr>
        <w:t xml:space="preserve">) приводится в </w:t>
      </w:r>
      <w:r w:rsidR="00681D13" w:rsidRPr="00681D13">
        <w:rPr>
          <w:rFonts w:ascii="Arial" w:hAnsi="Arial" w:cs="Arial"/>
          <w:lang w:val="ru-RU"/>
        </w:rPr>
        <w:t>Приложении 12 (Расчет максимальной стоимости по типовым СКВАЖИНАМ) к настоящему ДОГОВОРУ</w:t>
      </w:r>
      <w:r w:rsidRPr="007C210C">
        <w:rPr>
          <w:rFonts w:ascii="Arial" w:hAnsi="Arial" w:cs="Arial"/>
          <w:lang w:val="ru-RU"/>
        </w:rPr>
        <w:t>.</w:t>
      </w:r>
    </w:p>
    <w:p w:rsidR="00A61468" w:rsidRPr="007C210C" w:rsidRDefault="00A61468" w:rsidP="00A61468">
      <w:pPr>
        <w:pStyle w:val="Indent3"/>
        <w:widowControl w:val="0"/>
        <w:tabs>
          <w:tab w:val="left" w:pos="462"/>
        </w:tabs>
        <w:spacing w:after="120"/>
        <w:ind w:hanging="1134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t>В стоимость ДОГОВОРА входит стоимость УСЛУГ и стоимость МАТЕРИАЛОВ.</w:t>
      </w:r>
    </w:p>
    <w:p w:rsidR="00521053" w:rsidRDefault="00A61468">
      <w:pPr>
        <w:pStyle w:val="Indent3"/>
        <w:widowControl w:val="0"/>
        <w:numPr>
          <w:ilvl w:val="1"/>
          <w:numId w:val="27"/>
        </w:numPr>
        <w:spacing w:after="120"/>
        <w:ind w:left="567" w:hanging="567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t xml:space="preserve">Стоимость оказанных УСЛУГ по каждой СКВАЖИНЕ </w:t>
      </w:r>
      <w:r w:rsidR="003A794D" w:rsidRPr="007C210C">
        <w:rPr>
          <w:rFonts w:ascii="Arial" w:hAnsi="Arial" w:cs="Arial"/>
          <w:lang w:val="ru-RU"/>
        </w:rPr>
        <w:t>определяется на основании</w:t>
      </w:r>
      <w:r w:rsidRPr="007C210C">
        <w:rPr>
          <w:rFonts w:ascii="Arial" w:hAnsi="Arial" w:cs="Arial"/>
          <w:lang w:val="ru-RU"/>
        </w:rPr>
        <w:t>:</w:t>
      </w:r>
    </w:p>
    <w:p w:rsidR="00521053" w:rsidRDefault="00A61468">
      <w:pPr>
        <w:pStyle w:val="Indent3"/>
        <w:widowControl w:val="0"/>
        <w:numPr>
          <w:ilvl w:val="0"/>
          <w:numId w:val="23"/>
        </w:numPr>
        <w:tabs>
          <w:tab w:val="left" w:pos="462"/>
        </w:tabs>
        <w:spacing w:after="120"/>
        <w:ind w:left="993" w:hanging="426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tab/>
        <w:t xml:space="preserve">Стоимости УСЛУГ, рассчитанной исходя из </w:t>
      </w:r>
      <w:r w:rsidR="003A794D" w:rsidRPr="007C210C">
        <w:rPr>
          <w:rFonts w:ascii="Arial" w:hAnsi="Arial" w:cs="Arial"/>
          <w:lang w:val="ru-RU"/>
        </w:rPr>
        <w:t xml:space="preserve">суточной </w:t>
      </w:r>
      <w:r w:rsidRPr="007C210C">
        <w:rPr>
          <w:rFonts w:ascii="Arial" w:hAnsi="Arial" w:cs="Arial"/>
          <w:lang w:val="ru-RU"/>
        </w:rPr>
        <w:t>ставки оказания УСЛУГ соответствующим ПЕРСОНАЛОМ ИСПОЛНИТЕЛЯ (</w:t>
      </w:r>
      <w:r w:rsidR="00D22566">
        <w:rPr>
          <w:rFonts w:ascii="Arial" w:hAnsi="Arial" w:cs="Arial"/>
          <w:lang w:val="ru-RU"/>
        </w:rPr>
        <w:t>Таблица 2 Приложения</w:t>
      </w:r>
      <w:r w:rsidR="00681D13" w:rsidRPr="00681D13">
        <w:rPr>
          <w:rFonts w:ascii="Arial" w:hAnsi="Arial" w:cs="Arial"/>
          <w:lang w:val="ru-RU"/>
        </w:rPr>
        <w:t xml:space="preserve"> 8</w:t>
      </w:r>
      <w:r w:rsidRPr="007C210C">
        <w:rPr>
          <w:rFonts w:ascii="Arial" w:hAnsi="Arial" w:cs="Arial"/>
          <w:lang w:val="ru-RU"/>
        </w:rPr>
        <w:t>), умноженной на количество дней оказания УСЛУГ этим ПЕРСОНАЛОМ;</w:t>
      </w:r>
    </w:p>
    <w:p w:rsidR="00521053" w:rsidRDefault="00A61468">
      <w:pPr>
        <w:pStyle w:val="Indent3"/>
        <w:widowControl w:val="0"/>
        <w:numPr>
          <w:ilvl w:val="0"/>
          <w:numId w:val="23"/>
        </w:numPr>
        <w:tabs>
          <w:tab w:val="left" w:pos="462"/>
        </w:tabs>
        <w:spacing w:after="120"/>
        <w:ind w:left="993" w:hanging="426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tab/>
      </w:r>
      <w:r w:rsidR="00D22566">
        <w:rPr>
          <w:rFonts w:ascii="Arial" w:hAnsi="Arial" w:cs="Arial"/>
          <w:lang w:val="ru-RU"/>
        </w:rPr>
        <w:t>Ставка</w:t>
      </w:r>
      <w:r w:rsidRPr="007C210C">
        <w:rPr>
          <w:rFonts w:ascii="Arial" w:hAnsi="Arial" w:cs="Arial"/>
          <w:lang w:val="ru-RU"/>
        </w:rPr>
        <w:t xml:space="preserve"> МОБИЛИЗАЦИИ (используется только для первой СКВАЖИНЫ в первый отчетный период по ДОГОВОРУ) / ДЕМОБИЛИЗАЦИИ (используется только для последней СКВАЖИНЫ в последний отчетный период по ДОГОВОРУ) (</w:t>
      </w:r>
      <w:r w:rsidR="00681D13" w:rsidRPr="00681D13">
        <w:rPr>
          <w:rFonts w:ascii="Arial" w:hAnsi="Arial" w:cs="Arial"/>
          <w:lang w:val="ru-RU"/>
        </w:rPr>
        <w:t>Таблица 1 Приложения 8</w:t>
      </w:r>
      <w:r w:rsidRPr="007C210C">
        <w:rPr>
          <w:rFonts w:ascii="Arial" w:hAnsi="Arial" w:cs="Arial"/>
          <w:lang w:val="ru-RU"/>
        </w:rPr>
        <w:t>);</w:t>
      </w:r>
    </w:p>
    <w:p w:rsidR="006424B8" w:rsidRPr="00D22566" w:rsidRDefault="00A61468" w:rsidP="00D22566">
      <w:pPr>
        <w:pStyle w:val="Indent3"/>
        <w:widowControl w:val="0"/>
        <w:numPr>
          <w:ilvl w:val="0"/>
          <w:numId w:val="23"/>
        </w:numPr>
        <w:tabs>
          <w:tab w:val="left" w:pos="462"/>
        </w:tabs>
        <w:spacing w:after="120"/>
        <w:ind w:left="993" w:hanging="426"/>
        <w:rPr>
          <w:rFonts w:ascii="Arial" w:hAnsi="Arial" w:cs="Arial"/>
          <w:lang w:val="ru-RU"/>
        </w:rPr>
      </w:pPr>
      <w:r w:rsidRPr="00D22566">
        <w:rPr>
          <w:rFonts w:ascii="Arial" w:hAnsi="Arial" w:cs="Arial"/>
          <w:lang w:val="ru-RU"/>
        </w:rPr>
        <w:lastRenderedPageBreak/>
        <w:tab/>
      </w:r>
      <w:r w:rsidR="00F37B68" w:rsidRPr="00D22566">
        <w:rPr>
          <w:rFonts w:ascii="Arial" w:hAnsi="Arial" w:cs="Arial"/>
          <w:lang w:val="ru-RU"/>
        </w:rPr>
        <w:t>Стоимости дополнительных расходов (если применимо), как определено в Статье 4</w:t>
      </w:r>
      <w:r w:rsidR="006424B8" w:rsidRPr="00D22566">
        <w:rPr>
          <w:rFonts w:ascii="Arial" w:hAnsi="Arial" w:cs="Arial"/>
          <w:lang w:val="ru-RU"/>
        </w:rPr>
        <w:t>6</w:t>
      </w:r>
      <w:r w:rsidR="00F37B68" w:rsidRPr="00D22566">
        <w:rPr>
          <w:rFonts w:ascii="Arial" w:hAnsi="Arial" w:cs="Arial"/>
          <w:lang w:val="ru-RU"/>
        </w:rPr>
        <w:t xml:space="preserve"> настоящего РАЗДЕЛА 4.</w:t>
      </w:r>
    </w:p>
    <w:p w:rsidR="00A61468" w:rsidRPr="007C210C" w:rsidRDefault="00A61468" w:rsidP="00A61468">
      <w:pPr>
        <w:pStyle w:val="Indent3"/>
        <w:widowControl w:val="0"/>
        <w:tabs>
          <w:tab w:val="left" w:pos="567"/>
        </w:tabs>
        <w:spacing w:after="120"/>
        <w:ind w:left="567" w:firstLine="0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t xml:space="preserve">При единовременном оказании УСЛУГ для АФФИЛИРОВАННЫХ ЛИЦ </w:t>
      </w:r>
      <w:r w:rsidR="00CB67A1">
        <w:rPr>
          <w:rFonts w:ascii="Arial" w:hAnsi="Arial" w:cs="Arial"/>
          <w:lang w:val="ru-RU"/>
        </w:rPr>
        <w:t>ЗАКАЗЧИКА</w:t>
      </w:r>
      <w:r w:rsidRPr="007C210C">
        <w:rPr>
          <w:rFonts w:ascii="Arial" w:hAnsi="Arial" w:cs="Arial"/>
          <w:lang w:val="ru-RU"/>
        </w:rPr>
        <w:t>, находящихся в одном с ней регионе, на основании договоров с суточными ставками ПЕРСОНАЛА, аналогичным настоящему ДОГОВОРУ, суточные ставки ПЕРСОНАЛА ИСПОЛНИТЕЛЯ (инженер проекта, супервайзер проекта и инженер-механик) пропорционально сокращаются в соответствии со следующей формулой:</w:t>
      </w:r>
    </w:p>
    <w:p w:rsidR="00A61468" w:rsidRPr="007C210C" w:rsidRDefault="00A61468" w:rsidP="00A61468">
      <w:pPr>
        <w:pStyle w:val="Indent3"/>
        <w:widowControl w:val="0"/>
        <w:tabs>
          <w:tab w:val="left" w:pos="567"/>
        </w:tabs>
        <w:spacing w:after="120"/>
        <w:ind w:left="567" w:firstLine="0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t>Сокращённая Ставка = Суточная ставка по ДОГОВОРУ /(N + 1).</w:t>
      </w:r>
    </w:p>
    <w:p w:rsidR="00A61468" w:rsidRPr="007C210C" w:rsidRDefault="00A61468" w:rsidP="00A61468">
      <w:pPr>
        <w:pStyle w:val="Indent3"/>
        <w:widowControl w:val="0"/>
        <w:tabs>
          <w:tab w:val="left" w:pos="567"/>
        </w:tabs>
        <w:spacing w:after="120"/>
        <w:ind w:left="567" w:firstLine="0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t xml:space="preserve">N = количество АФФИЛИРОВАННЫХ ЛИЦ в регионе </w:t>
      </w:r>
    </w:p>
    <w:p w:rsidR="00A61468" w:rsidRPr="007C210C" w:rsidRDefault="00A61468" w:rsidP="00A61468">
      <w:pPr>
        <w:pStyle w:val="Indent3"/>
        <w:widowControl w:val="0"/>
        <w:tabs>
          <w:tab w:val="left" w:pos="567"/>
        </w:tabs>
        <w:spacing w:after="120"/>
        <w:ind w:left="567" w:firstLine="0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t xml:space="preserve">Окончательная стоимость УСЛУГ за соответствующий отчетный период определяется путем вычитания из стоимости УСЛУГ сумм корректировок,  рассчитанных  по формуле, определенной </w:t>
      </w:r>
      <w:r w:rsidR="00681D13" w:rsidRPr="00681D13">
        <w:rPr>
          <w:rFonts w:ascii="Arial" w:hAnsi="Arial" w:cs="Arial"/>
          <w:lang w:val="ru-RU"/>
        </w:rPr>
        <w:t>в Приложении 9 к ДОГОВОРУ.</w:t>
      </w:r>
    </w:p>
    <w:p w:rsidR="00A61468" w:rsidRPr="007C210C" w:rsidRDefault="00A61468" w:rsidP="00A61468">
      <w:pPr>
        <w:pStyle w:val="Indent3"/>
        <w:widowControl w:val="0"/>
        <w:tabs>
          <w:tab w:val="left" w:pos="567"/>
        </w:tabs>
        <w:spacing w:after="120"/>
        <w:ind w:left="567" w:firstLine="0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t>Стоимость МАТЕРИАЛОВ определяется согласно п.</w:t>
      </w:r>
      <w:r w:rsidR="00182844">
        <w:rPr>
          <w:rFonts w:ascii="Arial" w:hAnsi="Arial" w:cs="Arial"/>
          <w:lang w:val="ru-RU"/>
        </w:rPr>
        <w:t xml:space="preserve"> 45</w:t>
      </w:r>
      <w:r w:rsidRPr="007C210C">
        <w:rPr>
          <w:rFonts w:ascii="Arial" w:hAnsi="Arial" w:cs="Arial"/>
          <w:lang w:val="ru-RU"/>
        </w:rPr>
        <w:t>.3 РАЗДЕЛА 4 настоящего ДОГОВОРА.</w:t>
      </w:r>
    </w:p>
    <w:p w:rsidR="00521053" w:rsidRDefault="00A61468">
      <w:pPr>
        <w:pStyle w:val="Indent3"/>
        <w:widowControl w:val="0"/>
        <w:numPr>
          <w:ilvl w:val="1"/>
          <w:numId w:val="27"/>
        </w:numPr>
        <w:spacing w:after="120"/>
        <w:ind w:left="567" w:hanging="567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t>В ходе исполнения ДОГОВОРА допускается изменение конструкции СКВАЖИНЫ и перераспределение УСЛУГ в рамках настоящего ДОГОВОРА. В случае возникновения дополнительных затрат в результате этих изменений по согласованию СТОРОН вносится изменение в НАРЯД-ЗАКАЗ путем подписания изменения к НАРЯД-ЗАКАЗУ.</w:t>
      </w:r>
    </w:p>
    <w:p w:rsidR="00521053" w:rsidRDefault="00A61468">
      <w:pPr>
        <w:pStyle w:val="Indent3"/>
        <w:widowControl w:val="0"/>
        <w:numPr>
          <w:ilvl w:val="1"/>
          <w:numId w:val="27"/>
        </w:numPr>
        <w:spacing w:after="120"/>
        <w:ind w:left="567" w:hanging="567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t xml:space="preserve">При превышении ИСПОЛНИТЕЛЕМ максимальной стоимости УСЛУГ и МАТЕРИАЛОВ для конкретной СКВАЖИНЫ, ИСПОЛНИТЕЛЮ оплачиваются дополнительный объём оказываемых УСЛУГ и </w:t>
      </w:r>
      <w:r w:rsidR="003A794D" w:rsidRPr="007C210C">
        <w:rPr>
          <w:rFonts w:ascii="Arial" w:hAnsi="Arial" w:cs="Arial"/>
          <w:lang w:val="ru-RU"/>
        </w:rPr>
        <w:t xml:space="preserve">израсходованных </w:t>
      </w:r>
      <w:r w:rsidRPr="007C210C">
        <w:rPr>
          <w:rFonts w:ascii="Arial" w:hAnsi="Arial" w:cs="Arial"/>
          <w:lang w:val="ru-RU"/>
        </w:rPr>
        <w:t xml:space="preserve">МАТЕРИАЛОВ, вызванные следующими причинами в случаях, возникших не по его вине, при наличии у </w:t>
      </w:r>
      <w:r w:rsidR="00CB67A1">
        <w:rPr>
          <w:rFonts w:ascii="Arial" w:hAnsi="Arial" w:cs="Arial"/>
          <w:lang w:val="ru-RU"/>
        </w:rPr>
        <w:t>ЗАКАЗЧИКА</w:t>
      </w:r>
      <w:r w:rsidRPr="007C210C">
        <w:rPr>
          <w:rFonts w:ascii="Arial" w:hAnsi="Arial" w:cs="Arial"/>
          <w:lang w:val="ru-RU"/>
        </w:rPr>
        <w:t xml:space="preserve"> подтверждающих документов:</w:t>
      </w:r>
    </w:p>
    <w:p w:rsidR="00521053" w:rsidRDefault="00A61468">
      <w:pPr>
        <w:pStyle w:val="Indent3"/>
        <w:widowControl w:val="0"/>
        <w:numPr>
          <w:ilvl w:val="3"/>
          <w:numId w:val="22"/>
        </w:numPr>
        <w:tabs>
          <w:tab w:val="left" w:pos="567"/>
        </w:tabs>
        <w:spacing w:after="120"/>
        <w:ind w:left="993" w:hanging="426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t>Осложнения и аварии. Дополнительная потребность в МАТЕРИАЛАХ и УСЛУГАХ, возникшая вследствие осложнения, фиксируется двухсторонним Актом ИСПОЛНИТЕЛ</w:t>
      </w:r>
      <w:r w:rsidR="0027724F">
        <w:rPr>
          <w:rFonts w:ascii="Arial" w:hAnsi="Arial" w:cs="Arial"/>
          <w:lang w:val="ru-RU"/>
        </w:rPr>
        <w:t>Ь</w:t>
      </w:r>
      <w:r w:rsidRPr="007C210C">
        <w:rPr>
          <w:rFonts w:ascii="Arial" w:hAnsi="Arial" w:cs="Arial"/>
          <w:lang w:val="ru-RU"/>
        </w:rPr>
        <w:t>-СУПЕРВАЙЗЕР, а также их ликвидация;</w:t>
      </w:r>
    </w:p>
    <w:p w:rsidR="00521053" w:rsidRDefault="00A61468">
      <w:pPr>
        <w:pStyle w:val="Indent3"/>
        <w:widowControl w:val="0"/>
        <w:numPr>
          <w:ilvl w:val="3"/>
          <w:numId w:val="22"/>
        </w:numPr>
        <w:tabs>
          <w:tab w:val="left" w:pos="567"/>
        </w:tabs>
        <w:spacing w:after="120"/>
        <w:ind w:left="993" w:hanging="426"/>
        <w:rPr>
          <w:rFonts w:ascii="Arial" w:hAnsi="Arial" w:cs="Arial"/>
          <w:lang w:val="ru-RU"/>
        </w:rPr>
      </w:pPr>
      <w:proofErr w:type="spellStart"/>
      <w:r w:rsidRPr="007C210C">
        <w:rPr>
          <w:rFonts w:ascii="Arial" w:hAnsi="Arial" w:cs="Arial"/>
          <w:lang w:val="ru-RU"/>
        </w:rPr>
        <w:t>Перебуривание</w:t>
      </w:r>
      <w:proofErr w:type="spellEnd"/>
      <w:r w:rsidRPr="007C210C">
        <w:rPr>
          <w:rFonts w:ascii="Arial" w:hAnsi="Arial" w:cs="Arial"/>
          <w:lang w:val="ru-RU"/>
        </w:rPr>
        <w:t xml:space="preserve"> ствола СКВАЖИНЫ; </w:t>
      </w:r>
    </w:p>
    <w:p w:rsidR="00521053" w:rsidRDefault="00A61468">
      <w:pPr>
        <w:pStyle w:val="Indent3"/>
        <w:widowControl w:val="0"/>
        <w:numPr>
          <w:ilvl w:val="3"/>
          <w:numId w:val="22"/>
        </w:numPr>
        <w:tabs>
          <w:tab w:val="left" w:pos="567"/>
        </w:tabs>
        <w:spacing w:after="120"/>
        <w:ind w:left="993" w:hanging="426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t xml:space="preserve">Неудовлетворительная работа системы очистки бурового раствора (подтверждается трёхсторонним Актом ИСПОЛНИТЕЛЬ-СУПЕРВАЙЗЕР-СЕРВИСНАЯ </w:t>
      </w:r>
      <w:r w:rsidR="0027724F">
        <w:rPr>
          <w:rFonts w:ascii="Arial" w:hAnsi="Arial" w:cs="Arial"/>
          <w:lang w:val="ru-RU"/>
        </w:rPr>
        <w:t>КОМПАНИЯ</w:t>
      </w:r>
      <w:r w:rsidRPr="007C210C">
        <w:rPr>
          <w:rFonts w:ascii="Arial" w:hAnsi="Arial" w:cs="Arial"/>
          <w:lang w:val="ru-RU"/>
        </w:rPr>
        <w:t xml:space="preserve"> по бурению СКВАЖИН), повлекшая за собой приготовление дополнительных объемов раствора для поддержания его параметров согласно программе промывки; </w:t>
      </w:r>
    </w:p>
    <w:p w:rsidR="00521053" w:rsidRDefault="00A61468">
      <w:pPr>
        <w:pStyle w:val="Indent3"/>
        <w:widowControl w:val="0"/>
        <w:numPr>
          <w:ilvl w:val="3"/>
          <w:numId w:val="22"/>
        </w:numPr>
        <w:tabs>
          <w:tab w:val="left" w:pos="567"/>
        </w:tabs>
        <w:spacing w:after="120"/>
        <w:ind w:left="993" w:hanging="426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t xml:space="preserve">Изменение параметров бурового раствора по согласованию с </w:t>
      </w:r>
      <w:r w:rsidR="0027724F">
        <w:rPr>
          <w:rFonts w:ascii="Arial" w:hAnsi="Arial" w:cs="Arial"/>
          <w:lang w:val="ru-RU"/>
        </w:rPr>
        <w:t>ЗАКАЗЧИКОМ</w:t>
      </w:r>
      <w:r w:rsidR="0027724F" w:rsidRPr="007C210C">
        <w:rPr>
          <w:rFonts w:ascii="Arial" w:hAnsi="Arial" w:cs="Arial"/>
          <w:lang w:val="ru-RU"/>
        </w:rPr>
        <w:t xml:space="preserve"> </w:t>
      </w:r>
      <w:r w:rsidRPr="007C210C">
        <w:rPr>
          <w:rFonts w:ascii="Arial" w:hAnsi="Arial" w:cs="Arial"/>
          <w:lang w:val="ru-RU"/>
        </w:rPr>
        <w:t>на основании утвержденного дополнения к программе по промывке СКВАЖИНЫ;</w:t>
      </w:r>
    </w:p>
    <w:p w:rsidR="00521053" w:rsidRDefault="00A61468">
      <w:pPr>
        <w:pStyle w:val="Indent3"/>
        <w:widowControl w:val="0"/>
        <w:numPr>
          <w:ilvl w:val="3"/>
          <w:numId w:val="22"/>
        </w:numPr>
        <w:tabs>
          <w:tab w:val="left" w:pos="567"/>
        </w:tabs>
        <w:spacing w:after="120"/>
        <w:ind w:left="993" w:hanging="426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t xml:space="preserve">Дополнительные технологические мероприятия по требованию </w:t>
      </w:r>
      <w:r w:rsidR="00CB67A1">
        <w:rPr>
          <w:rFonts w:ascii="Arial" w:hAnsi="Arial" w:cs="Arial"/>
          <w:lang w:val="ru-RU"/>
        </w:rPr>
        <w:t>ЗАКАЗЧИКА</w:t>
      </w:r>
      <w:r w:rsidR="0027724F">
        <w:rPr>
          <w:rFonts w:ascii="Arial" w:hAnsi="Arial" w:cs="Arial"/>
          <w:lang w:val="ru-RU"/>
        </w:rPr>
        <w:t>,</w:t>
      </w:r>
      <w:r w:rsidRPr="007C210C">
        <w:rPr>
          <w:rFonts w:ascii="Arial" w:hAnsi="Arial" w:cs="Arial"/>
          <w:lang w:val="ru-RU"/>
        </w:rPr>
        <w:t xml:space="preserve"> не указанные в программе промывки на СКВАЖИНУ, сопровождающиеся дополнительным расходом МАТЕРИАЛОВ.</w:t>
      </w:r>
    </w:p>
    <w:p w:rsidR="00A61468" w:rsidRPr="007C210C" w:rsidRDefault="00A61468" w:rsidP="00A61468">
      <w:pPr>
        <w:pStyle w:val="Indent3"/>
        <w:widowControl w:val="0"/>
        <w:tabs>
          <w:tab w:val="left" w:pos="567"/>
        </w:tabs>
        <w:spacing w:after="120"/>
        <w:ind w:left="567" w:firstLine="0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t>Соответствующие изменения в объёме оказываемых УСЛУГ и поставляемых МАТЕРИАЛОВ указываются в дополнительном соглашении к НАРЯД-ЗАКАЗУ.</w:t>
      </w:r>
    </w:p>
    <w:p w:rsidR="00521053" w:rsidRDefault="00CB67A1">
      <w:pPr>
        <w:pStyle w:val="Indent3"/>
        <w:widowControl w:val="0"/>
        <w:numPr>
          <w:ilvl w:val="1"/>
          <w:numId w:val="27"/>
        </w:numPr>
        <w:spacing w:after="120"/>
        <w:ind w:left="567" w:hanging="567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ЗАКАЗЧИК</w:t>
      </w:r>
      <w:r w:rsidR="00A61468" w:rsidRPr="007C210C">
        <w:rPr>
          <w:rFonts w:ascii="Arial" w:hAnsi="Arial" w:cs="Arial"/>
          <w:lang w:val="ru-RU"/>
        </w:rPr>
        <w:t xml:space="preserve"> не оплачивает ИСПОЛНИТЕЛЮ УСЛУГИ по инженерно</w:t>
      </w:r>
      <w:r w:rsidR="0027724F">
        <w:rPr>
          <w:rFonts w:ascii="Arial" w:hAnsi="Arial" w:cs="Arial"/>
          <w:lang w:val="ru-RU"/>
        </w:rPr>
        <w:t xml:space="preserve">-технологическому </w:t>
      </w:r>
      <w:r w:rsidR="00A61468" w:rsidRPr="007C210C">
        <w:rPr>
          <w:rFonts w:ascii="Arial" w:hAnsi="Arial" w:cs="Arial"/>
          <w:lang w:val="ru-RU"/>
        </w:rPr>
        <w:t xml:space="preserve">сопровождению в случаях, когда данные УСЛУГИ не оказывались (передвижение буровой установки, ожидание химических реагентов, простой буровой установки или иные обязательства, произошедшие не по вине </w:t>
      </w:r>
      <w:r>
        <w:rPr>
          <w:rFonts w:ascii="Arial" w:hAnsi="Arial" w:cs="Arial"/>
          <w:lang w:val="ru-RU"/>
        </w:rPr>
        <w:t>ЗАКАЗЧИКА</w:t>
      </w:r>
      <w:r w:rsidR="00A61468" w:rsidRPr="007C210C">
        <w:rPr>
          <w:rFonts w:ascii="Arial" w:hAnsi="Arial" w:cs="Arial"/>
          <w:lang w:val="ru-RU"/>
        </w:rPr>
        <w:t xml:space="preserve"> и СЕРВИСНЫХ КОМПАНИЙ).</w:t>
      </w:r>
    </w:p>
    <w:p w:rsidR="00521053" w:rsidRDefault="00CB67A1">
      <w:pPr>
        <w:pStyle w:val="Indent3"/>
        <w:widowControl w:val="0"/>
        <w:numPr>
          <w:ilvl w:val="1"/>
          <w:numId w:val="27"/>
        </w:numPr>
        <w:spacing w:after="120"/>
        <w:ind w:left="567" w:hanging="567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ЗАКАЗЧИК</w:t>
      </w:r>
      <w:r w:rsidR="00A61468" w:rsidRPr="007C210C">
        <w:rPr>
          <w:rFonts w:ascii="Arial" w:hAnsi="Arial" w:cs="Arial"/>
          <w:lang w:val="ru-RU"/>
        </w:rPr>
        <w:t xml:space="preserve"> вправе применить санкции, предусмотренные </w:t>
      </w:r>
      <w:r w:rsidR="00681D13" w:rsidRPr="00681D13">
        <w:rPr>
          <w:rFonts w:ascii="Arial" w:hAnsi="Arial" w:cs="Arial"/>
          <w:lang w:val="ru-RU"/>
        </w:rPr>
        <w:t>в Приложении 9 к настоящему ДОГОВОРУ</w:t>
      </w:r>
      <w:r w:rsidR="00A61468" w:rsidRPr="007C210C">
        <w:rPr>
          <w:rFonts w:ascii="Arial" w:hAnsi="Arial" w:cs="Arial"/>
          <w:lang w:val="ru-RU"/>
        </w:rPr>
        <w:t xml:space="preserve">, при осуществлении приёмки оказанного объёма УСЛУГ и </w:t>
      </w:r>
      <w:r w:rsidR="003A794D" w:rsidRPr="007C210C">
        <w:rPr>
          <w:rFonts w:ascii="Arial" w:hAnsi="Arial" w:cs="Arial"/>
          <w:lang w:val="ru-RU"/>
        </w:rPr>
        <w:t xml:space="preserve">использованных </w:t>
      </w:r>
      <w:r w:rsidR="00A61468" w:rsidRPr="007C210C">
        <w:rPr>
          <w:rFonts w:ascii="Arial" w:hAnsi="Arial" w:cs="Arial"/>
          <w:lang w:val="ru-RU"/>
        </w:rPr>
        <w:t>МАТЕРИАЛОВ, если в процессе строительства СКВАЖИНЫ ИСПОЛНИТЕЛЬ допускал нарушения или отклонения от установленных технологических регламентов или программы по буровым растворам</w:t>
      </w:r>
      <w:r w:rsidR="00D22566">
        <w:rPr>
          <w:rFonts w:ascii="Arial" w:hAnsi="Arial" w:cs="Arial"/>
          <w:lang w:val="ru-RU"/>
        </w:rPr>
        <w:t>.</w:t>
      </w:r>
    </w:p>
    <w:p w:rsidR="00521053" w:rsidRDefault="00A61468">
      <w:pPr>
        <w:pStyle w:val="30"/>
        <w:widowControl w:val="0"/>
        <w:numPr>
          <w:ilvl w:val="0"/>
          <w:numId w:val="27"/>
        </w:numPr>
        <w:spacing w:after="120"/>
        <w:ind w:left="567" w:hanging="567"/>
        <w:jc w:val="left"/>
        <w:rPr>
          <w:b/>
          <w:sz w:val="20"/>
          <w:szCs w:val="20"/>
          <w:lang w:val="ru-RU"/>
        </w:rPr>
      </w:pPr>
      <w:r w:rsidRPr="007C210C">
        <w:rPr>
          <w:b/>
          <w:sz w:val="20"/>
          <w:szCs w:val="20"/>
        </w:rPr>
        <w:t>СТАВКИ</w:t>
      </w:r>
    </w:p>
    <w:p w:rsidR="00521053" w:rsidRDefault="00A61468">
      <w:pPr>
        <w:pStyle w:val="Indent3"/>
        <w:widowControl w:val="0"/>
        <w:numPr>
          <w:ilvl w:val="1"/>
          <w:numId w:val="27"/>
        </w:numPr>
        <w:tabs>
          <w:tab w:val="left" w:pos="567"/>
        </w:tabs>
        <w:spacing w:after="120"/>
        <w:ind w:hanging="1095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t>ФИКСИРОВАННЫЕ СТАВКИ</w:t>
      </w:r>
    </w:p>
    <w:p w:rsidR="00A61468" w:rsidRPr="007C210C" w:rsidRDefault="0027724F" w:rsidP="00EF7EF0">
      <w:pPr>
        <w:pStyle w:val="Indent3"/>
        <w:widowControl w:val="0"/>
        <w:tabs>
          <w:tab w:val="left" w:pos="851"/>
        </w:tabs>
        <w:spacing w:after="120"/>
        <w:ind w:left="567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45</w:t>
      </w:r>
      <w:r w:rsidR="00A61468" w:rsidRPr="007C210C">
        <w:rPr>
          <w:rFonts w:ascii="Arial" w:hAnsi="Arial" w:cs="Arial"/>
          <w:lang w:val="ru-RU"/>
        </w:rPr>
        <w:t>.1.1</w:t>
      </w:r>
      <w:r w:rsidR="00A61468" w:rsidRPr="007C210C">
        <w:rPr>
          <w:rFonts w:ascii="Arial" w:hAnsi="Arial" w:cs="Arial"/>
          <w:lang w:val="ru-RU"/>
        </w:rPr>
        <w:tab/>
      </w:r>
      <w:r w:rsidR="00EF7EF0">
        <w:rPr>
          <w:rFonts w:ascii="Arial" w:hAnsi="Arial" w:cs="Arial"/>
          <w:lang w:val="ru-RU"/>
        </w:rPr>
        <w:t xml:space="preserve"> </w:t>
      </w:r>
      <w:r w:rsidR="00A61468" w:rsidRPr="007C210C">
        <w:rPr>
          <w:rFonts w:ascii="Arial" w:hAnsi="Arial" w:cs="Arial"/>
          <w:lang w:val="ru-RU"/>
        </w:rPr>
        <w:t>СТОИМОСТЬ МОБИЛИЗАЦИИ представляет единовременно выплачиваемую сумму за мобилизацию ОБОРУДОВАНИЯ ИСПОЛНИТЕЛЯ и ПЕРСОНАЛА ИСПОЛНИТЕЛЯ из их пунктов местонахождения (происхождения) до указанного МЕСТА ОКАЗАНИЯ УСЛУГ.</w:t>
      </w:r>
    </w:p>
    <w:p w:rsidR="00A61468" w:rsidRPr="007C210C" w:rsidRDefault="00A61468" w:rsidP="00A61468">
      <w:pPr>
        <w:pStyle w:val="Indent3"/>
        <w:widowControl w:val="0"/>
        <w:tabs>
          <w:tab w:val="left" w:pos="567"/>
        </w:tabs>
        <w:spacing w:after="120"/>
        <w:ind w:left="567" w:firstLine="0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t xml:space="preserve">СТАВКА МОБИЛИЗАЦИИ указана </w:t>
      </w:r>
      <w:r w:rsidR="00681D13" w:rsidRPr="00681D13">
        <w:rPr>
          <w:rFonts w:ascii="Arial" w:hAnsi="Arial" w:cs="Arial"/>
          <w:lang w:val="ru-RU"/>
        </w:rPr>
        <w:t>в Таблице 1 Приложения 8</w:t>
      </w:r>
      <w:r w:rsidRPr="007C210C">
        <w:rPr>
          <w:rFonts w:ascii="Arial" w:hAnsi="Arial" w:cs="Arial"/>
          <w:lang w:val="ru-RU"/>
        </w:rPr>
        <w:t xml:space="preserve"> и подлежит включению в первый Акт о приемке оказанных услуг по ДОГОВОРУ.</w:t>
      </w:r>
    </w:p>
    <w:p w:rsidR="00A61468" w:rsidRPr="007C210C" w:rsidRDefault="0027724F" w:rsidP="00A61468">
      <w:pPr>
        <w:pStyle w:val="Indent3"/>
        <w:widowControl w:val="0"/>
        <w:tabs>
          <w:tab w:val="left" w:pos="567"/>
          <w:tab w:val="left" w:pos="851"/>
        </w:tabs>
        <w:spacing w:after="120"/>
        <w:ind w:left="567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45</w:t>
      </w:r>
      <w:r w:rsidR="00A61468" w:rsidRPr="007C210C">
        <w:rPr>
          <w:rFonts w:ascii="Arial" w:hAnsi="Arial" w:cs="Arial"/>
          <w:lang w:val="ru-RU"/>
        </w:rPr>
        <w:t>.1.2</w:t>
      </w:r>
      <w:r w:rsidR="00A61468" w:rsidRPr="007C210C">
        <w:rPr>
          <w:rFonts w:ascii="Arial" w:hAnsi="Arial" w:cs="Arial"/>
          <w:lang w:val="ru-RU"/>
        </w:rPr>
        <w:tab/>
      </w:r>
      <w:r w:rsidR="00A61468" w:rsidRPr="007C210C">
        <w:rPr>
          <w:rFonts w:ascii="Arial" w:hAnsi="Arial" w:cs="Arial"/>
          <w:lang w:val="ru-RU"/>
        </w:rPr>
        <w:tab/>
        <w:t>СТОИМОСТЬ ДЕМОБИЛИЗАЦИИ представляет собой единовременно выплачиваемую сумму за демобилизацию ОБОРУДОВАНИЯ ИСПОЛНИТЕЛЯ и ПЕРСОНАЛА ИСПОЛНИТЕЛЯ из МЕСТА ОКАЗАНИЯ УСЛУГ до пункта(</w:t>
      </w:r>
      <w:proofErr w:type="spellStart"/>
      <w:r w:rsidR="00A61468" w:rsidRPr="007C210C">
        <w:rPr>
          <w:rFonts w:ascii="Arial" w:hAnsi="Arial" w:cs="Arial"/>
          <w:lang w:val="ru-RU"/>
        </w:rPr>
        <w:t>ов</w:t>
      </w:r>
      <w:proofErr w:type="spellEnd"/>
      <w:r w:rsidR="00A61468" w:rsidRPr="007C210C">
        <w:rPr>
          <w:rFonts w:ascii="Arial" w:hAnsi="Arial" w:cs="Arial"/>
          <w:lang w:val="ru-RU"/>
        </w:rPr>
        <w:t>) местонахождения (происхождения) ИСПОЛНИТЕЛЯ.</w:t>
      </w:r>
    </w:p>
    <w:p w:rsidR="00A61468" w:rsidRPr="007C210C" w:rsidRDefault="00A61468" w:rsidP="00A61468">
      <w:pPr>
        <w:pStyle w:val="Indent3"/>
        <w:widowControl w:val="0"/>
        <w:tabs>
          <w:tab w:val="left" w:pos="462"/>
        </w:tabs>
        <w:spacing w:after="120"/>
        <w:ind w:left="567" w:firstLine="0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lastRenderedPageBreak/>
        <w:t xml:space="preserve">Если ДОГОВОР расторгается по причине, инициированной </w:t>
      </w:r>
      <w:r w:rsidR="0027724F">
        <w:rPr>
          <w:rFonts w:ascii="Arial" w:hAnsi="Arial" w:cs="Arial"/>
          <w:lang w:val="ru-RU"/>
        </w:rPr>
        <w:t>ЗАКАЗЧИКОМ</w:t>
      </w:r>
      <w:r w:rsidRPr="007C210C">
        <w:rPr>
          <w:rFonts w:ascii="Arial" w:hAnsi="Arial" w:cs="Arial"/>
          <w:lang w:val="ru-RU"/>
        </w:rPr>
        <w:t xml:space="preserve">, в соответствии с условиями пункта </w:t>
      </w:r>
      <w:r w:rsidR="0027724F">
        <w:rPr>
          <w:rFonts w:ascii="Arial" w:hAnsi="Arial" w:cs="Arial"/>
          <w:lang w:val="ru-RU"/>
        </w:rPr>
        <w:t>22</w:t>
      </w:r>
      <w:r w:rsidRPr="007C210C">
        <w:rPr>
          <w:rFonts w:ascii="Arial" w:hAnsi="Arial" w:cs="Arial"/>
          <w:lang w:val="ru-RU"/>
        </w:rPr>
        <w:t xml:space="preserve">.1 а) или </w:t>
      </w:r>
      <w:r w:rsidR="0027724F">
        <w:rPr>
          <w:rFonts w:ascii="Arial" w:hAnsi="Arial" w:cs="Arial"/>
          <w:lang w:val="ru-RU"/>
        </w:rPr>
        <w:t>22</w:t>
      </w:r>
      <w:r w:rsidRPr="007C210C">
        <w:rPr>
          <w:rFonts w:ascii="Arial" w:hAnsi="Arial" w:cs="Arial"/>
          <w:lang w:val="ru-RU"/>
        </w:rPr>
        <w:t xml:space="preserve">.1 b) РАЗДЕЛА 2, то </w:t>
      </w:r>
      <w:r w:rsidR="00CB67A1">
        <w:rPr>
          <w:rFonts w:ascii="Arial" w:hAnsi="Arial" w:cs="Arial"/>
          <w:lang w:val="ru-RU"/>
        </w:rPr>
        <w:t>ЗАКАЗЧИК</w:t>
      </w:r>
      <w:r w:rsidRPr="007C210C">
        <w:rPr>
          <w:rFonts w:ascii="Arial" w:hAnsi="Arial" w:cs="Arial"/>
          <w:lang w:val="ru-RU"/>
        </w:rPr>
        <w:t xml:space="preserve"> не несет ответственности по оплате СТОИМОСТИ ДЕМОБИЛИЗАЦИИ.</w:t>
      </w:r>
    </w:p>
    <w:p w:rsidR="00A61468" w:rsidRPr="002E1FE7" w:rsidRDefault="00A61468" w:rsidP="00A61468">
      <w:pPr>
        <w:pStyle w:val="Indent3"/>
        <w:widowControl w:val="0"/>
        <w:tabs>
          <w:tab w:val="left" w:pos="462"/>
        </w:tabs>
        <w:spacing w:after="120"/>
        <w:ind w:left="567" w:firstLine="0"/>
        <w:rPr>
          <w:rFonts w:ascii="Arial" w:hAnsi="Arial" w:cs="Arial"/>
          <w:color w:val="000000" w:themeColor="text1"/>
          <w:lang w:val="ru-RU"/>
        </w:rPr>
      </w:pPr>
      <w:r w:rsidRPr="007C210C">
        <w:rPr>
          <w:rFonts w:ascii="Arial" w:hAnsi="Arial" w:cs="Arial"/>
          <w:lang w:val="ru-RU"/>
        </w:rPr>
        <w:t xml:space="preserve">СТАВКА ДЕМОБИЛИЗАЦИИ указана </w:t>
      </w:r>
      <w:r w:rsidR="00681D13" w:rsidRPr="00681D13">
        <w:rPr>
          <w:rFonts w:ascii="Arial" w:hAnsi="Arial" w:cs="Arial"/>
          <w:lang w:val="ru-RU"/>
        </w:rPr>
        <w:t>в Таблице 1 Приложения 8</w:t>
      </w:r>
      <w:r w:rsidRPr="007C210C">
        <w:rPr>
          <w:rFonts w:ascii="Arial" w:hAnsi="Arial" w:cs="Arial"/>
          <w:lang w:val="ru-RU"/>
        </w:rPr>
        <w:t xml:space="preserve"> и подлежит включению в последний Акт о приемке оказанных услуг по</w:t>
      </w:r>
      <w:r w:rsidR="00F41D54">
        <w:rPr>
          <w:rFonts w:ascii="Arial" w:hAnsi="Arial" w:cs="Arial"/>
          <w:lang w:val="ru-RU"/>
        </w:rPr>
        <w:t xml:space="preserve"> </w:t>
      </w:r>
      <w:r w:rsidR="006D70B4" w:rsidRPr="006D70B4">
        <w:rPr>
          <w:rFonts w:ascii="Arial" w:hAnsi="Arial" w:cs="Arial"/>
          <w:color w:val="000000" w:themeColor="text1"/>
          <w:lang w:val="ru-RU"/>
        </w:rPr>
        <w:t>НАРЯД-ЗАКАЗУ ДОГОВОРА.</w:t>
      </w:r>
    </w:p>
    <w:p w:rsidR="00521053" w:rsidRDefault="00A61468">
      <w:pPr>
        <w:pStyle w:val="Indent3"/>
        <w:widowControl w:val="0"/>
        <w:numPr>
          <w:ilvl w:val="1"/>
          <w:numId w:val="27"/>
        </w:numPr>
        <w:tabs>
          <w:tab w:val="left" w:pos="567"/>
        </w:tabs>
        <w:spacing w:after="120"/>
        <w:ind w:left="567" w:hanging="567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t>СТАВКИ ОКАЗАНИЯ УСЛУГ</w:t>
      </w:r>
    </w:p>
    <w:p w:rsidR="00A61468" w:rsidRPr="007C210C" w:rsidRDefault="0027724F" w:rsidP="00A61468">
      <w:pPr>
        <w:pStyle w:val="Indent3"/>
        <w:widowControl w:val="0"/>
        <w:tabs>
          <w:tab w:val="left" w:pos="567"/>
        </w:tabs>
        <w:spacing w:after="120"/>
        <w:ind w:left="567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45</w:t>
      </w:r>
      <w:r w:rsidR="00A61468" w:rsidRPr="007C210C">
        <w:rPr>
          <w:rFonts w:ascii="Arial" w:hAnsi="Arial" w:cs="Arial"/>
          <w:lang w:val="ru-RU"/>
        </w:rPr>
        <w:t>.2.1</w:t>
      </w:r>
      <w:r w:rsidR="00A61468" w:rsidRPr="007C210C">
        <w:rPr>
          <w:rFonts w:ascii="Arial" w:hAnsi="Arial" w:cs="Arial"/>
          <w:lang w:val="ru-RU"/>
        </w:rPr>
        <w:tab/>
        <w:t xml:space="preserve">СТАВКА ОКАЗАНИЯ УСЛУГ ПЕРСОНАЛОМ ИСПОЛНИТЕЛЯ представляет собой посуточную ставку, выплачиваемую за надлежащее оказание УСЛУГ по сопровождению буровых растворов. Данная ставка приведена </w:t>
      </w:r>
      <w:r w:rsidR="00AE35DB">
        <w:rPr>
          <w:rFonts w:ascii="Arial" w:hAnsi="Arial" w:cs="Arial"/>
          <w:lang w:val="ru-RU"/>
        </w:rPr>
        <w:t>в Таблице 2</w:t>
      </w:r>
      <w:r w:rsidR="00681D13" w:rsidRPr="00681D13">
        <w:rPr>
          <w:rFonts w:ascii="Arial" w:hAnsi="Arial" w:cs="Arial"/>
          <w:lang w:val="ru-RU"/>
        </w:rPr>
        <w:t xml:space="preserve"> Приложения 8.</w:t>
      </w:r>
    </w:p>
    <w:p w:rsidR="00521053" w:rsidRDefault="00A61468">
      <w:pPr>
        <w:pStyle w:val="Indent3"/>
        <w:widowControl w:val="0"/>
        <w:numPr>
          <w:ilvl w:val="1"/>
          <w:numId w:val="27"/>
        </w:numPr>
        <w:tabs>
          <w:tab w:val="left" w:pos="567"/>
        </w:tabs>
        <w:spacing w:after="120"/>
        <w:ind w:left="567" w:hanging="567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t>СТАВКИ ЗА МАТЕРИАЛЫ</w:t>
      </w:r>
    </w:p>
    <w:p w:rsidR="00A61468" w:rsidRPr="007C210C" w:rsidRDefault="0027724F" w:rsidP="00A61468">
      <w:pPr>
        <w:pStyle w:val="Indent3"/>
        <w:widowControl w:val="0"/>
        <w:tabs>
          <w:tab w:val="left" w:pos="567"/>
        </w:tabs>
        <w:spacing w:after="120"/>
        <w:ind w:left="567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45</w:t>
      </w:r>
      <w:r w:rsidR="00A61468" w:rsidRPr="007C210C">
        <w:rPr>
          <w:rFonts w:ascii="Arial" w:hAnsi="Arial" w:cs="Arial"/>
          <w:lang w:val="ru-RU"/>
        </w:rPr>
        <w:t>.3.1</w:t>
      </w:r>
      <w:r w:rsidR="00A61468" w:rsidRPr="007C210C">
        <w:rPr>
          <w:rFonts w:ascii="Arial" w:hAnsi="Arial" w:cs="Arial"/>
          <w:lang w:val="ru-RU"/>
        </w:rPr>
        <w:tab/>
        <w:t xml:space="preserve">СТАВКА ЗА МАТЕРИАЛЫ (хим. реагенты) – это ставка за единицу измерения МАТЕРИАЛОВ (упаковка), указанные </w:t>
      </w:r>
      <w:r w:rsidR="00AE35DB">
        <w:rPr>
          <w:rFonts w:ascii="Arial" w:hAnsi="Arial" w:cs="Arial"/>
          <w:lang w:val="ru-RU"/>
        </w:rPr>
        <w:t>в Таблице 3</w:t>
      </w:r>
      <w:r w:rsidR="00681D13" w:rsidRPr="00681D13">
        <w:rPr>
          <w:rFonts w:ascii="Arial" w:hAnsi="Arial" w:cs="Arial"/>
          <w:lang w:val="ru-RU"/>
        </w:rPr>
        <w:t xml:space="preserve"> Приложения 8</w:t>
      </w:r>
      <w:r w:rsidR="00AE35DB">
        <w:rPr>
          <w:rFonts w:ascii="Arial" w:hAnsi="Arial" w:cs="Arial"/>
          <w:lang w:val="ru-RU"/>
        </w:rPr>
        <w:t>, без учёта</w:t>
      </w:r>
      <w:r w:rsidR="00A61468" w:rsidRPr="007C210C">
        <w:rPr>
          <w:rFonts w:ascii="Arial" w:hAnsi="Arial" w:cs="Arial"/>
          <w:lang w:val="ru-RU"/>
        </w:rPr>
        <w:t xml:space="preserve"> доставки до </w:t>
      </w:r>
      <w:r w:rsidR="00AE35DB" w:rsidRPr="007C210C">
        <w:rPr>
          <w:rFonts w:ascii="Arial" w:hAnsi="Arial" w:cs="Arial"/>
          <w:lang w:val="ru-RU"/>
        </w:rPr>
        <w:t>МЕСТА ОКАЗАНИЯ УСЛУГ</w:t>
      </w:r>
      <w:r w:rsidR="00A61468" w:rsidRPr="007C210C">
        <w:rPr>
          <w:rFonts w:ascii="Arial" w:hAnsi="Arial" w:cs="Arial"/>
          <w:lang w:val="ru-RU"/>
        </w:rPr>
        <w:t>.</w:t>
      </w:r>
    </w:p>
    <w:p w:rsidR="00A61468" w:rsidRPr="007C210C" w:rsidRDefault="0027724F" w:rsidP="00A61468">
      <w:pPr>
        <w:pStyle w:val="Indent3"/>
        <w:widowControl w:val="0"/>
        <w:tabs>
          <w:tab w:val="left" w:pos="567"/>
        </w:tabs>
        <w:spacing w:after="120"/>
        <w:ind w:left="567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45</w:t>
      </w:r>
      <w:r w:rsidR="00A61468" w:rsidRPr="007C210C">
        <w:rPr>
          <w:rFonts w:ascii="Arial" w:hAnsi="Arial" w:cs="Arial"/>
          <w:lang w:val="ru-RU"/>
        </w:rPr>
        <w:t>.3.2</w:t>
      </w:r>
      <w:r w:rsidR="00A61468" w:rsidRPr="007C210C">
        <w:rPr>
          <w:rFonts w:ascii="Arial" w:hAnsi="Arial" w:cs="Arial"/>
          <w:lang w:val="ru-RU"/>
        </w:rPr>
        <w:tab/>
        <w:t xml:space="preserve">СТАВКА ЗА МАТЕРИАЛЫ (сетки для вибросит) – это ставка за единицу измерения МАТЕРИАЛОВ (штука), указанные </w:t>
      </w:r>
      <w:r w:rsidR="00BC37A7">
        <w:rPr>
          <w:rFonts w:ascii="Arial" w:hAnsi="Arial" w:cs="Arial"/>
          <w:lang w:val="ru-RU"/>
        </w:rPr>
        <w:t>в Таблице 5</w:t>
      </w:r>
      <w:r w:rsidR="00681D13" w:rsidRPr="00681D13">
        <w:rPr>
          <w:rFonts w:ascii="Arial" w:hAnsi="Arial" w:cs="Arial"/>
          <w:lang w:val="ru-RU"/>
        </w:rPr>
        <w:t xml:space="preserve"> Приложения 8</w:t>
      </w:r>
      <w:r w:rsidR="00A61468" w:rsidRPr="007C210C">
        <w:rPr>
          <w:rFonts w:ascii="Arial" w:hAnsi="Arial" w:cs="Arial"/>
          <w:lang w:val="ru-RU"/>
        </w:rPr>
        <w:t>, с учётом доставки до МЕСТА ОКАЗАНИЯ УСЛУГ.</w:t>
      </w:r>
    </w:p>
    <w:p w:rsidR="00A61468" w:rsidRPr="007C210C" w:rsidRDefault="00AE35DB" w:rsidP="00AE35DB">
      <w:pPr>
        <w:pStyle w:val="Indent3"/>
        <w:widowControl w:val="0"/>
        <w:tabs>
          <w:tab w:val="left" w:pos="567"/>
        </w:tabs>
        <w:spacing w:after="120"/>
        <w:ind w:left="567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45</w:t>
      </w:r>
      <w:r w:rsidRPr="007C210C">
        <w:rPr>
          <w:rFonts w:ascii="Arial" w:hAnsi="Arial" w:cs="Arial"/>
          <w:lang w:val="ru-RU"/>
        </w:rPr>
        <w:t>.</w:t>
      </w:r>
      <w:r>
        <w:rPr>
          <w:rFonts w:ascii="Arial" w:hAnsi="Arial" w:cs="Arial"/>
          <w:lang w:val="ru-RU"/>
        </w:rPr>
        <w:t>4   СТАВКА</w:t>
      </w:r>
      <w:r w:rsidR="00A61468" w:rsidRPr="007C210C">
        <w:rPr>
          <w:rFonts w:ascii="Arial" w:hAnsi="Arial" w:cs="Arial"/>
          <w:lang w:val="ru-RU"/>
        </w:rPr>
        <w:t xml:space="preserve"> ТРАНСПОРТИРОВКИ МАТЕРИАЛОВ – это стоимость транспортировки одной (1) тонны</w:t>
      </w:r>
      <w:r w:rsidR="0027724F">
        <w:rPr>
          <w:rFonts w:ascii="Arial" w:hAnsi="Arial" w:cs="Arial"/>
          <w:lang w:val="ru-RU"/>
        </w:rPr>
        <w:t xml:space="preserve"> </w:t>
      </w:r>
      <w:r w:rsidR="00A61468" w:rsidRPr="007C210C">
        <w:rPr>
          <w:rFonts w:ascii="Arial" w:hAnsi="Arial" w:cs="Arial"/>
          <w:lang w:val="ru-RU"/>
        </w:rPr>
        <w:t xml:space="preserve">МАТЕРИАЛОВ до МЕСТА ОКАЗАНИЯ УСЛУГ, приведенные в </w:t>
      </w:r>
      <w:r>
        <w:rPr>
          <w:rFonts w:ascii="Arial" w:hAnsi="Arial" w:cs="Arial"/>
          <w:lang w:val="ru-RU"/>
        </w:rPr>
        <w:t>Таблице 4</w:t>
      </w:r>
      <w:r w:rsidR="00681D13" w:rsidRPr="00681D13">
        <w:rPr>
          <w:rFonts w:ascii="Arial" w:hAnsi="Arial" w:cs="Arial"/>
          <w:lang w:val="ru-RU"/>
        </w:rPr>
        <w:t xml:space="preserve"> Приложения 8</w:t>
      </w:r>
      <w:r w:rsidR="00A61468" w:rsidRPr="007C210C">
        <w:rPr>
          <w:rFonts w:ascii="Arial" w:hAnsi="Arial" w:cs="Arial"/>
          <w:lang w:val="ru-RU"/>
        </w:rPr>
        <w:t>.</w:t>
      </w:r>
    </w:p>
    <w:p w:rsidR="00A61468" w:rsidRPr="007C210C" w:rsidRDefault="00A61468" w:rsidP="00A61468">
      <w:pPr>
        <w:pStyle w:val="Indent3"/>
        <w:widowControl w:val="0"/>
        <w:tabs>
          <w:tab w:val="left" w:pos="567"/>
        </w:tabs>
        <w:spacing w:after="120"/>
        <w:ind w:left="567" w:firstLine="0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t xml:space="preserve">СТОИМОСТЬ доставки – это итоговая стоимость транспортировки МАТЕРИАЛОВ </w:t>
      </w:r>
      <w:r w:rsidR="00BC37A7">
        <w:rPr>
          <w:rFonts w:ascii="Arial" w:hAnsi="Arial" w:cs="Arial"/>
          <w:lang w:val="ru-RU"/>
        </w:rPr>
        <w:t>от</w:t>
      </w:r>
      <w:r w:rsidRPr="007C210C">
        <w:rPr>
          <w:rFonts w:ascii="Arial" w:hAnsi="Arial" w:cs="Arial"/>
          <w:lang w:val="ru-RU"/>
        </w:rPr>
        <w:t xml:space="preserve"> </w:t>
      </w:r>
      <w:r w:rsidR="00BC37A7">
        <w:rPr>
          <w:rFonts w:ascii="Arial" w:hAnsi="Arial" w:cs="Arial"/>
          <w:lang w:val="ru-RU"/>
        </w:rPr>
        <w:t>МЕСТА НАХОЖДЕНИЯ У ИСПОЛНИТЕЛЯ</w:t>
      </w:r>
      <w:r w:rsidRPr="007C210C">
        <w:rPr>
          <w:rFonts w:ascii="Arial" w:hAnsi="Arial" w:cs="Arial"/>
          <w:lang w:val="ru-RU"/>
        </w:rPr>
        <w:t xml:space="preserve"> до МЕСТА ОКАЗАНИЯ УСЛУГ, которая рассчитывается по следующей формуле: общая масса перевозимых МАТЕРИАЛОВ х СТАВКУ ТРАНСПОРТИРОВКИ МАТЕРИАЛОВ до МЕСТА ОКАЗАНИЯ УСЛУГ.</w:t>
      </w:r>
    </w:p>
    <w:p w:rsidR="00A61468" w:rsidRPr="007C210C" w:rsidRDefault="0027724F" w:rsidP="00A61468">
      <w:pPr>
        <w:pStyle w:val="Indent3"/>
        <w:widowControl w:val="0"/>
        <w:tabs>
          <w:tab w:val="left" w:pos="567"/>
        </w:tabs>
        <w:spacing w:after="120"/>
        <w:ind w:left="567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45</w:t>
      </w:r>
      <w:r w:rsidR="00A61468" w:rsidRPr="007C210C">
        <w:rPr>
          <w:rFonts w:ascii="Arial" w:hAnsi="Arial" w:cs="Arial"/>
          <w:lang w:val="ru-RU"/>
        </w:rPr>
        <w:t>.</w:t>
      </w:r>
      <w:r>
        <w:rPr>
          <w:rFonts w:ascii="Arial" w:hAnsi="Arial" w:cs="Arial"/>
          <w:lang w:val="ru-RU"/>
        </w:rPr>
        <w:t>5</w:t>
      </w:r>
      <w:r w:rsidR="00A61468" w:rsidRPr="007C210C">
        <w:rPr>
          <w:rFonts w:ascii="Arial" w:hAnsi="Arial" w:cs="Arial"/>
          <w:lang w:val="ru-RU"/>
        </w:rPr>
        <w:tab/>
        <w:t>Для расчета итоговой стоимости МАТЕРИАЛОВ с доставкой до МЕСТА ОКАЗАНИЯ УСЛУГ (СТОИМОСТЬ МАТЕРИАЛОВ), применяется следующая формула:</w:t>
      </w:r>
    </w:p>
    <w:p w:rsidR="00A61468" w:rsidRPr="007C210C" w:rsidRDefault="00A61468" w:rsidP="00A61468">
      <w:pPr>
        <w:pStyle w:val="Indent3"/>
        <w:widowControl w:val="0"/>
        <w:tabs>
          <w:tab w:val="left" w:pos="567"/>
        </w:tabs>
        <w:spacing w:after="120"/>
        <w:ind w:left="567" w:firstLine="0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t>СТОИМОСТЬ МАТЕРИАЛОВ = (СТАВКА ЗА МАТЕРИАЛЫ (</w:t>
      </w:r>
      <w:proofErr w:type="spellStart"/>
      <w:r w:rsidRPr="007C210C">
        <w:rPr>
          <w:rFonts w:ascii="Arial" w:hAnsi="Arial" w:cs="Arial"/>
          <w:lang w:val="ru-RU"/>
        </w:rPr>
        <w:t>хим.реагенты</w:t>
      </w:r>
      <w:proofErr w:type="spellEnd"/>
      <w:r w:rsidRPr="007C210C">
        <w:rPr>
          <w:rFonts w:ascii="Arial" w:hAnsi="Arial" w:cs="Arial"/>
          <w:lang w:val="ru-RU"/>
        </w:rPr>
        <w:t>) + СТАВКА ТРАНСПОРТИРОВКИ МАТЕРИАЛОВ х расстояние до МЕСТА ОКАЗАНИЯ УСЛУГ) х количество МАТЕРИАЛОВ (</w:t>
      </w:r>
      <w:proofErr w:type="spellStart"/>
      <w:r w:rsidRPr="007C210C">
        <w:rPr>
          <w:rFonts w:ascii="Arial" w:hAnsi="Arial" w:cs="Arial"/>
          <w:lang w:val="ru-RU"/>
        </w:rPr>
        <w:t>хим.реагенты</w:t>
      </w:r>
      <w:proofErr w:type="spellEnd"/>
      <w:r w:rsidRPr="007C210C">
        <w:rPr>
          <w:rFonts w:ascii="Arial" w:hAnsi="Arial" w:cs="Arial"/>
          <w:lang w:val="ru-RU"/>
        </w:rPr>
        <w:t>)  + СТАВКА ЗА МАТЕРИАЛЫ (вибросита) х количество МАТЕРИАЛОВ (вибросит).</w:t>
      </w:r>
    </w:p>
    <w:p w:rsidR="00521053" w:rsidRPr="003F6628" w:rsidRDefault="00F37B68">
      <w:pPr>
        <w:pStyle w:val="30"/>
        <w:widowControl w:val="0"/>
        <w:numPr>
          <w:ilvl w:val="0"/>
          <w:numId w:val="27"/>
        </w:numPr>
        <w:spacing w:after="120"/>
        <w:ind w:left="567" w:hanging="567"/>
        <w:jc w:val="left"/>
        <w:rPr>
          <w:b/>
          <w:caps/>
          <w:sz w:val="20"/>
          <w:szCs w:val="20"/>
          <w:lang w:val="ru-RU"/>
        </w:rPr>
      </w:pPr>
      <w:r w:rsidRPr="00F37B68">
        <w:rPr>
          <w:b/>
          <w:bCs/>
          <w:sz w:val="20"/>
          <w:szCs w:val="20"/>
        </w:rPr>
        <w:t>ДОПОЛНИТЕЛЬНЫЕ РАСХОДЫ</w:t>
      </w:r>
    </w:p>
    <w:p w:rsidR="00A61468" w:rsidRPr="00067945" w:rsidRDefault="00F37B68" w:rsidP="00A61468">
      <w:pPr>
        <w:pStyle w:val="30"/>
        <w:widowControl w:val="0"/>
        <w:spacing w:after="120" w:line="240" w:lineRule="exact"/>
        <w:ind w:left="567"/>
        <w:rPr>
          <w:sz w:val="20"/>
          <w:szCs w:val="20"/>
          <w:lang w:val="ru-RU"/>
        </w:rPr>
      </w:pPr>
      <w:r w:rsidRPr="00F37B68">
        <w:rPr>
          <w:sz w:val="20"/>
          <w:szCs w:val="20"/>
          <w:lang w:val="ru-RU"/>
        </w:rPr>
        <w:t xml:space="preserve">ЗАКАЗЧИК оплачивает следующие обоснованные, согласованные, документально подтвержденные расходы, понесенные </w:t>
      </w:r>
      <w:r w:rsidR="00C6014C">
        <w:rPr>
          <w:sz w:val="20"/>
          <w:szCs w:val="20"/>
          <w:lang w:val="ru-RU"/>
        </w:rPr>
        <w:t>ИСПОЛНИТЕЛЕМ</w:t>
      </w:r>
      <w:r w:rsidRPr="00F37B68">
        <w:rPr>
          <w:sz w:val="20"/>
          <w:szCs w:val="20"/>
          <w:lang w:val="ru-RU"/>
        </w:rPr>
        <w:t xml:space="preserve"> в ходе выполнения РАБОТ:</w:t>
      </w:r>
    </w:p>
    <w:p w:rsidR="003F6628" w:rsidRPr="007E1EB4" w:rsidRDefault="003F6628" w:rsidP="003F6628">
      <w:pPr>
        <w:pStyle w:val="Indent3"/>
        <w:keepLines/>
        <w:tabs>
          <w:tab w:val="left" w:pos="462"/>
        </w:tabs>
        <w:ind w:left="567" w:firstLine="0"/>
        <w:rPr>
          <w:rFonts w:ascii="Arial" w:hAnsi="Arial" w:cs="Arial"/>
          <w:lang w:val="ru-RU"/>
        </w:rPr>
      </w:pPr>
      <w:r w:rsidRPr="00F710E4">
        <w:rPr>
          <w:rFonts w:ascii="Arial" w:hAnsi="Arial" w:cs="Arial"/>
          <w:lang w:val="ru-RU"/>
        </w:rPr>
        <w:t xml:space="preserve">Стоимость дополнительных расходов подлежит включению в акт оказания работ (услуг) </w:t>
      </w:r>
      <w:r w:rsidR="00C6014C">
        <w:rPr>
          <w:rFonts w:ascii="Arial" w:hAnsi="Arial" w:cs="Arial"/>
          <w:lang w:val="ru-RU"/>
        </w:rPr>
        <w:t>ИСПОЛНИТЕЛЕМ</w:t>
      </w:r>
      <w:r w:rsidRPr="00F710E4">
        <w:rPr>
          <w:rFonts w:ascii="Arial" w:hAnsi="Arial" w:cs="Arial"/>
          <w:lang w:val="ru-RU"/>
        </w:rPr>
        <w:t xml:space="preserve"> по договору, стоимость дополнительных расходов подлежит налогообложению НДС по установленной ставке.</w:t>
      </w:r>
    </w:p>
    <w:p w:rsidR="003F6628" w:rsidRPr="007E1EB4" w:rsidRDefault="003F6628" w:rsidP="003F6628">
      <w:pPr>
        <w:pStyle w:val="Indent3"/>
        <w:keepLines/>
        <w:tabs>
          <w:tab w:val="left" w:pos="462"/>
        </w:tabs>
        <w:ind w:left="567" w:firstLine="0"/>
        <w:rPr>
          <w:rFonts w:ascii="Arial" w:hAnsi="Arial" w:cs="Arial"/>
          <w:lang w:val="ru-RU"/>
        </w:rPr>
      </w:pPr>
    </w:p>
    <w:p w:rsidR="003F6628" w:rsidRPr="007E1EB4" w:rsidRDefault="003F6628" w:rsidP="003F6628">
      <w:pPr>
        <w:pStyle w:val="Indent3"/>
        <w:keepLines/>
        <w:tabs>
          <w:tab w:val="left" w:pos="462"/>
        </w:tabs>
        <w:ind w:left="567" w:firstLine="0"/>
        <w:rPr>
          <w:rFonts w:ascii="Arial" w:hAnsi="Arial" w:cs="Arial"/>
          <w:lang w:val="ru-RU"/>
        </w:rPr>
      </w:pPr>
      <w:r w:rsidRPr="00F710E4">
        <w:rPr>
          <w:rFonts w:ascii="Arial" w:hAnsi="Arial" w:cs="Arial"/>
          <w:lang w:val="ru-RU"/>
        </w:rPr>
        <w:t>Перерасчет суммы возмещаемых расходов, понесенных в валюте отличной от валюты ДОГОВОРА, осуществляется по официальному курсу ЦБ РФ на день составления Акта о приемке выполненных работ по ДОГОВОРУ.</w:t>
      </w:r>
    </w:p>
    <w:p w:rsidR="003F6628" w:rsidRPr="007E1EB4" w:rsidRDefault="003F6628" w:rsidP="003F6628">
      <w:pPr>
        <w:pStyle w:val="Indent3"/>
        <w:keepLines/>
        <w:tabs>
          <w:tab w:val="left" w:pos="462"/>
        </w:tabs>
        <w:ind w:left="567" w:firstLine="0"/>
        <w:rPr>
          <w:rFonts w:ascii="Arial" w:hAnsi="Arial" w:cs="Arial"/>
          <w:lang w:val="ru-RU"/>
        </w:rPr>
      </w:pPr>
    </w:p>
    <w:p w:rsidR="00A61468" w:rsidRDefault="003F6628" w:rsidP="00A61468">
      <w:pPr>
        <w:pStyle w:val="30"/>
        <w:widowControl w:val="0"/>
        <w:spacing w:after="120" w:line="240" w:lineRule="exact"/>
        <w:ind w:left="567"/>
        <w:rPr>
          <w:sz w:val="20"/>
          <w:szCs w:val="20"/>
          <w:lang w:val="ru-RU"/>
        </w:rPr>
      </w:pPr>
      <w:r w:rsidRPr="00F710E4">
        <w:rPr>
          <w:sz w:val="20"/>
          <w:szCs w:val="20"/>
          <w:lang w:val="ru-RU"/>
        </w:rPr>
        <w:t xml:space="preserve">В сроки, указанные в п. 45.1 РАЗДЕЛА 4 ДОГОВОРА, </w:t>
      </w:r>
      <w:r w:rsidR="00C6014C">
        <w:rPr>
          <w:sz w:val="20"/>
          <w:szCs w:val="20"/>
          <w:lang w:val="ru-RU"/>
        </w:rPr>
        <w:t>ИСПОЛНИТЕЛЬ</w:t>
      </w:r>
      <w:r w:rsidRPr="00F710E4">
        <w:rPr>
          <w:sz w:val="20"/>
          <w:szCs w:val="20"/>
          <w:lang w:val="ru-RU"/>
        </w:rPr>
        <w:t xml:space="preserve"> предоставляет ЗАКАЗЧИКУ отчет о возмещаемых расходах, к которому должны быть приложены первичные документы, подтверждающие факт несения расхода. Отчет о возмещаемых расходах должен содержать сумму возмещаемых расходов, дату несения расходов, пересчет в валюту ДОГОВОРА и указания вида понесенных расходов</w:t>
      </w:r>
      <w:r>
        <w:rPr>
          <w:sz w:val="20"/>
          <w:szCs w:val="20"/>
          <w:lang w:val="ru-RU"/>
        </w:rPr>
        <w:t>.</w:t>
      </w:r>
    </w:p>
    <w:p w:rsidR="007D1C11" w:rsidRPr="007D1C11" w:rsidRDefault="007D1C11" w:rsidP="007D1C11">
      <w:pPr>
        <w:pStyle w:val="30"/>
        <w:widowControl w:val="0"/>
        <w:spacing w:after="120"/>
        <w:ind w:left="567"/>
        <w:jc w:val="left"/>
        <w:rPr>
          <w:b/>
          <w:bCs/>
          <w:sz w:val="20"/>
          <w:szCs w:val="20"/>
          <w:lang w:val="ru-RU"/>
        </w:rPr>
      </w:pPr>
      <w:r w:rsidRPr="007D1C11">
        <w:rPr>
          <w:b/>
          <w:bCs/>
          <w:sz w:val="20"/>
          <w:szCs w:val="20"/>
          <w:lang w:val="ru-RU"/>
        </w:rPr>
        <w:t>ПРОЧИЕ УСЛОВИЯ</w:t>
      </w:r>
    </w:p>
    <w:p w:rsidR="007D1C11" w:rsidRPr="007D1C11" w:rsidRDefault="007D1C11" w:rsidP="007D1C11">
      <w:pPr>
        <w:spacing w:after="120"/>
        <w:ind w:left="567"/>
        <w:jc w:val="both"/>
        <w:rPr>
          <w:rFonts w:ascii="Arial" w:hAnsi="Arial" w:cs="Arial"/>
          <w:sz w:val="20"/>
          <w:szCs w:val="20"/>
          <w:lang w:val="ru-RU"/>
        </w:rPr>
      </w:pPr>
      <w:r w:rsidRPr="007D1C11">
        <w:rPr>
          <w:rFonts w:ascii="Arial" w:hAnsi="Arial" w:cs="Arial"/>
          <w:sz w:val="20"/>
          <w:szCs w:val="20"/>
          <w:lang w:val="ru-RU"/>
        </w:rPr>
        <w:t xml:space="preserve">В случае снижения рыночной цены на нефть марки </w:t>
      </w:r>
      <w:proofErr w:type="spellStart"/>
      <w:r w:rsidRPr="007D1C11">
        <w:rPr>
          <w:rFonts w:ascii="Arial" w:hAnsi="Arial" w:cs="Arial"/>
          <w:sz w:val="20"/>
          <w:szCs w:val="20"/>
          <w:lang w:val="ru-RU"/>
        </w:rPr>
        <w:t>Brent</w:t>
      </w:r>
      <w:proofErr w:type="spellEnd"/>
      <w:r w:rsidRPr="007D1C11">
        <w:rPr>
          <w:rFonts w:ascii="Arial" w:hAnsi="Arial" w:cs="Arial"/>
          <w:sz w:val="20"/>
          <w:szCs w:val="20"/>
          <w:lang w:val="ru-RU"/>
        </w:rPr>
        <w:t xml:space="preserve"> (ICE) ниже 40 долларов США за баррель на основании данных официального информационного  источника  «</w:t>
      </w:r>
      <w:proofErr w:type="spellStart"/>
      <w:r w:rsidRPr="007D1C11">
        <w:rPr>
          <w:rFonts w:ascii="Arial" w:hAnsi="Arial" w:cs="Arial"/>
          <w:sz w:val="20"/>
          <w:szCs w:val="20"/>
          <w:lang w:val="ru-RU"/>
        </w:rPr>
        <w:t>Platt's</w:t>
      </w:r>
      <w:proofErr w:type="spellEnd"/>
      <w:r w:rsidRPr="007D1C11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7D1C11">
        <w:rPr>
          <w:rFonts w:ascii="Arial" w:hAnsi="Arial" w:cs="Arial"/>
          <w:sz w:val="20"/>
          <w:szCs w:val="20"/>
          <w:lang w:val="ru-RU"/>
        </w:rPr>
        <w:t>Crude</w:t>
      </w:r>
      <w:proofErr w:type="spellEnd"/>
      <w:r w:rsidRPr="007D1C11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7D1C11">
        <w:rPr>
          <w:rFonts w:ascii="Arial" w:hAnsi="Arial" w:cs="Arial"/>
          <w:sz w:val="20"/>
          <w:szCs w:val="20"/>
          <w:lang w:val="ru-RU"/>
        </w:rPr>
        <w:t>Oil</w:t>
      </w:r>
      <w:proofErr w:type="spellEnd"/>
      <w:r w:rsidRPr="007D1C11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7D1C11">
        <w:rPr>
          <w:rFonts w:ascii="Arial" w:hAnsi="Arial" w:cs="Arial"/>
          <w:sz w:val="20"/>
          <w:szCs w:val="20"/>
          <w:lang w:val="ru-RU"/>
        </w:rPr>
        <w:t>Marketwire</w:t>
      </w:r>
      <w:proofErr w:type="spellEnd"/>
      <w:r w:rsidRPr="007D1C11">
        <w:rPr>
          <w:rFonts w:ascii="Arial" w:hAnsi="Arial" w:cs="Arial"/>
          <w:sz w:val="20"/>
          <w:szCs w:val="20"/>
          <w:lang w:val="ru-RU"/>
        </w:rPr>
        <w:t>», СТОРОНЫ согласовывают уменьшение стоимости Работ (такое уменьшение может составлять до 30 %) и/или изменение иных условий настоящего Договора (формы и сроков оплаты выполненных работ, объемов  выполненных работ, графика выполнения работ, срока действия Договора), подписывая соответствующее дополнительное соглашение.</w:t>
      </w:r>
    </w:p>
    <w:p w:rsidR="007D1C11" w:rsidRPr="007D1C11" w:rsidRDefault="007D1C11" w:rsidP="007D1C11">
      <w:pPr>
        <w:spacing w:after="120"/>
        <w:ind w:left="567"/>
        <w:jc w:val="both"/>
        <w:rPr>
          <w:rFonts w:ascii="Arial" w:hAnsi="Arial" w:cs="Arial"/>
          <w:sz w:val="20"/>
          <w:szCs w:val="20"/>
          <w:lang w:val="ru-RU"/>
        </w:rPr>
      </w:pPr>
      <w:r w:rsidRPr="007D1C11">
        <w:rPr>
          <w:rFonts w:ascii="Arial" w:hAnsi="Arial" w:cs="Arial"/>
          <w:sz w:val="20"/>
          <w:szCs w:val="20"/>
          <w:lang w:val="ru-RU"/>
        </w:rPr>
        <w:t xml:space="preserve">Настоящий Договор считается расторгнутым в соответствии со ст. 451 ГК РФ в случае </w:t>
      </w:r>
      <w:proofErr w:type="gramStart"/>
      <w:r w:rsidRPr="007D1C11">
        <w:rPr>
          <w:rFonts w:ascii="Arial" w:hAnsi="Arial" w:cs="Arial"/>
          <w:sz w:val="20"/>
          <w:szCs w:val="20"/>
          <w:lang w:val="ru-RU"/>
        </w:rPr>
        <w:t>не получения</w:t>
      </w:r>
      <w:proofErr w:type="gramEnd"/>
      <w:r w:rsidRPr="007D1C11">
        <w:rPr>
          <w:rFonts w:ascii="Arial" w:hAnsi="Arial" w:cs="Arial"/>
          <w:sz w:val="20"/>
          <w:szCs w:val="20"/>
          <w:lang w:val="ru-RU"/>
        </w:rPr>
        <w:t xml:space="preserve"> ЗАКАЗЧИКОМ акцепта ИСПОЛНИТЕЛЯ по истечении 10-ти календарных дней с даты направления ЗАКАЗЧИКОМ оферты (предложения заключить дополнительное соглашение об уменьшении стоимости Работ и/или изменения иных условий) ИСПОЛНИТЕЛЮ. Убытки, подлежащие возмещению ИСПОЛНИТЕЛЮ в связи с расторжением настоящего Договора, возмещаются Заказчиком только после их документального подтверждения ИСПОЛНИТЕЛЕМ. Сумма такого возмещения в любом случае не будет превышать 5 % от разницы между </w:t>
      </w:r>
      <w:r w:rsidRPr="007D1C11">
        <w:rPr>
          <w:rFonts w:ascii="Arial" w:hAnsi="Arial" w:cs="Arial"/>
          <w:sz w:val="20"/>
          <w:szCs w:val="20"/>
          <w:lang w:val="ru-RU"/>
        </w:rPr>
        <w:lastRenderedPageBreak/>
        <w:t>стоимостью, определенной за все Работы по Договору и частью стоимости, выплаченной либо подлежащей выплате за выполненные Работы.</w:t>
      </w:r>
    </w:p>
    <w:p w:rsidR="00843755" w:rsidRPr="007C210C" w:rsidRDefault="00843755" w:rsidP="00843755">
      <w:pPr>
        <w:pStyle w:val="Indent3"/>
        <w:keepLines/>
        <w:tabs>
          <w:tab w:val="left" w:pos="462"/>
        </w:tabs>
        <w:ind w:left="0" w:firstLine="0"/>
        <w:rPr>
          <w:rFonts w:ascii="Arial" w:hAnsi="Arial" w:cs="Arial"/>
          <w:b/>
          <w:lang w:val="ru-RU"/>
        </w:rPr>
      </w:pPr>
    </w:p>
    <w:p w:rsidR="0012411F" w:rsidRPr="007C210C" w:rsidRDefault="0012411F" w:rsidP="00F809BB">
      <w:pPr>
        <w:ind w:left="567"/>
        <w:rPr>
          <w:rFonts w:ascii="Arial" w:hAnsi="Arial" w:cs="Arial"/>
          <w:b/>
          <w:bCs/>
          <w:sz w:val="20"/>
          <w:szCs w:val="20"/>
          <w:lang w:val="ru-RU"/>
        </w:rPr>
      </w:pPr>
      <w:r w:rsidRPr="007C210C">
        <w:rPr>
          <w:rFonts w:ascii="Arial" w:hAnsi="Arial" w:cs="Arial"/>
          <w:b/>
          <w:bCs/>
          <w:sz w:val="20"/>
          <w:szCs w:val="20"/>
          <w:lang w:val="ru-RU"/>
        </w:rPr>
        <w:t xml:space="preserve">Конец РАЗДЕЛА 4. </w:t>
      </w:r>
    </w:p>
    <w:p w:rsidR="0012411F" w:rsidRPr="007C210C" w:rsidRDefault="0012411F" w:rsidP="00F809BB">
      <w:pPr>
        <w:ind w:left="567"/>
        <w:rPr>
          <w:rFonts w:ascii="Arial" w:hAnsi="Arial" w:cs="Arial"/>
          <w:b/>
          <w:sz w:val="20"/>
          <w:szCs w:val="20"/>
          <w:lang w:val="ru-RU"/>
        </w:rPr>
      </w:pPr>
      <w:r w:rsidRPr="007C210C">
        <w:rPr>
          <w:rFonts w:ascii="Arial" w:hAnsi="Arial" w:cs="Arial"/>
          <w:b/>
          <w:bCs/>
          <w:sz w:val="20"/>
          <w:szCs w:val="20"/>
          <w:lang w:val="ru-RU"/>
        </w:rPr>
        <w:t>РАЗДЕЛ 5 начинается со следующей страницы</w:t>
      </w:r>
      <w:r w:rsidRPr="007C210C">
        <w:rPr>
          <w:rFonts w:ascii="Arial" w:hAnsi="Arial" w:cs="Arial"/>
          <w:sz w:val="20"/>
          <w:szCs w:val="20"/>
          <w:lang w:val="ru-RU"/>
        </w:rPr>
        <w:t>.</w:t>
      </w:r>
    </w:p>
    <w:p w:rsidR="0012411F" w:rsidRPr="007C210C" w:rsidRDefault="0012411F" w:rsidP="00843755">
      <w:pPr>
        <w:pStyle w:val="Indent3"/>
        <w:keepLines/>
        <w:tabs>
          <w:tab w:val="left" w:pos="462"/>
        </w:tabs>
        <w:ind w:left="0" w:firstLine="0"/>
        <w:rPr>
          <w:rFonts w:ascii="Arial" w:hAnsi="Arial" w:cs="Arial"/>
          <w:b/>
          <w:lang w:val="ru-RU"/>
        </w:rPr>
      </w:pPr>
    </w:p>
    <w:p w:rsidR="006154B2" w:rsidRPr="007C210C" w:rsidRDefault="006154B2">
      <w:pPr>
        <w:rPr>
          <w:rFonts w:ascii="Arial" w:hAnsi="Arial" w:cs="Arial"/>
          <w:sz w:val="20"/>
          <w:szCs w:val="20"/>
          <w:lang w:val="ru-RU"/>
        </w:rPr>
      </w:pPr>
    </w:p>
    <w:p w:rsidR="006154B2" w:rsidRPr="00DF5C92" w:rsidRDefault="006154B2" w:rsidP="00D409A5">
      <w:pPr>
        <w:pStyle w:val="10"/>
        <w:keepLines/>
        <w:tabs>
          <w:tab w:val="left" w:pos="513"/>
        </w:tabs>
        <w:spacing w:line="240" w:lineRule="auto"/>
        <w:ind w:left="456" w:hanging="513"/>
        <w:rPr>
          <w:rFonts w:ascii="Arial" w:hAnsi="Arial" w:cs="Arial"/>
          <w:b/>
          <w:bCs/>
          <w:color w:val="000000"/>
          <w:lang w:val="ru-RU"/>
        </w:rPr>
        <w:sectPr w:rsidR="006154B2" w:rsidRPr="00DF5C92" w:rsidSect="00676357">
          <w:headerReference w:type="default" r:id="rId15"/>
          <w:pgSz w:w="11906" w:h="16838" w:code="9"/>
          <w:pgMar w:top="570" w:right="1133" w:bottom="568" w:left="1134" w:header="567" w:footer="0" w:gutter="0"/>
          <w:cols w:space="720"/>
          <w:docGrid w:linePitch="360"/>
        </w:sectPr>
      </w:pPr>
    </w:p>
    <w:p w:rsidR="00521053" w:rsidRDefault="006154B2" w:rsidP="001A56D0">
      <w:pPr>
        <w:pStyle w:val="afa"/>
        <w:numPr>
          <w:ilvl w:val="0"/>
          <w:numId w:val="27"/>
        </w:numPr>
        <w:tabs>
          <w:tab w:val="left" w:pos="567"/>
        </w:tabs>
        <w:spacing w:after="120"/>
        <w:ind w:left="567" w:hanging="567"/>
        <w:rPr>
          <w:rFonts w:ascii="Arial" w:hAnsi="Arial" w:cs="Arial"/>
          <w:b/>
          <w:sz w:val="20"/>
          <w:szCs w:val="20"/>
          <w:lang w:val="ru-RU"/>
        </w:rPr>
      </w:pPr>
      <w:r w:rsidRPr="00E2560F">
        <w:rPr>
          <w:rFonts w:ascii="Arial" w:hAnsi="Arial" w:cs="Arial"/>
          <w:b/>
          <w:sz w:val="20"/>
          <w:szCs w:val="20"/>
          <w:lang w:val="ru-RU"/>
        </w:rPr>
        <w:lastRenderedPageBreak/>
        <w:t>ОБЩАЯ ЧАСТЬ</w:t>
      </w:r>
    </w:p>
    <w:p w:rsidR="00521053" w:rsidRDefault="00CB67A1">
      <w:pPr>
        <w:pStyle w:val="afa"/>
        <w:numPr>
          <w:ilvl w:val="1"/>
          <w:numId w:val="27"/>
        </w:numPr>
        <w:autoSpaceDE w:val="0"/>
        <w:autoSpaceDN w:val="0"/>
        <w:adjustRightInd w:val="0"/>
        <w:spacing w:after="120" w:line="240" w:lineRule="atLeast"/>
        <w:ind w:left="567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E2560F">
        <w:rPr>
          <w:rFonts w:ascii="Arial" w:hAnsi="Arial" w:cs="Arial"/>
          <w:sz w:val="20"/>
          <w:szCs w:val="20"/>
          <w:lang w:val="ru-RU"/>
        </w:rPr>
        <w:t>ЗАКАЗЧИК</w:t>
      </w:r>
      <w:r w:rsidR="006154B2" w:rsidRPr="00E2560F">
        <w:rPr>
          <w:rFonts w:ascii="Arial" w:hAnsi="Arial" w:cs="Arial"/>
          <w:sz w:val="20"/>
          <w:szCs w:val="20"/>
          <w:lang w:val="ru-RU"/>
        </w:rPr>
        <w:t xml:space="preserve"> и </w:t>
      </w:r>
      <w:r w:rsidR="008B153F" w:rsidRPr="00E2560F">
        <w:rPr>
          <w:rFonts w:ascii="Arial" w:hAnsi="Arial" w:cs="Arial"/>
          <w:sz w:val="20"/>
          <w:szCs w:val="20"/>
          <w:lang w:val="ru-RU"/>
        </w:rPr>
        <w:t>ИСПОЛНИТЕЛЬ</w:t>
      </w:r>
      <w:r w:rsidR="006154B2" w:rsidRPr="00E2560F">
        <w:rPr>
          <w:rFonts w:ascii="Arial" w:hAnsi="Arial" w:cs="Arial"/>
          <w:sz w:val="20"/>
          <w:szCs w:val="20"/>
          <w:lang w:val="ru-RU"/>
        </w:rPr>
        <w:t xml:space="preserve"> договорились, что в процессе исполнения договорных обязательств в соответствии с требованиями настоящего РАЗДЕЛА будет применяться система ключевых показателей эффективности (КПЭ), как определено ниже. </w:t>
      </w:r>
    </w:p>
    <w:p w:rsidR="00521053" w:rsidRDefault="006154B2">
      <w:pPr>
        <w:numPr>
          <w:ilvl w:val="1"/>
          <w:numId w:val="27"/>
        </w:numPr>
        <w:autoSpaceDE w:val="0"/>
        <w:autoSpaceDN w:val="0"/>
        <w:adjustRightInd w:val="0"/>
        <w:spacing w:after="120" w:line="240" w:lineRule="atLeast"/>
        <w:ind w:left="567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E2560F">
        <w:rPr>
          <w:rFonts w:ascii="Arial" w:hAnsi="Arial" w:cs="Arial"/>
          <w:sz w:val="20"/>
          <w:szCs w:val="20"/>
          <w:lang w:val="ru-RU"/>
        </w:rPr>
        <w:t xml:space="preserve">В течение срока действия настоящего ДОГОВОРА ежеквартально </w:t>
      </w:r>
      <w:r w:rsidR="008B153F" w:rsidRPr="00E2560F">
        <w:rPr>
          <w:rFonts w:ascii="Arial" w:hAnsi="Arial" w:cs="Arial"/>
          <w:sz w:val="20"/>
          <w:szCs w:val="20"/>
          <w:lang w:val="ru-RU"/>
        </w:rPr>
        <w:t>ИСПОЛНИТЕЛЬ</w:t>
      </w:r>
      <w:r w:rsidRPr="00E2560F">
        <w:rPr>
          <w:rFonts w:ascii="Arial" w:hAnsi="Arial" w:cs="Arial"/>
          <w:sz w:val="20"/>
          <w:szCs w:val="20"/>
          <w:lang w:val="ru-RU"/>
        </w:rPr>
        <w:t xml:space="preserve"> обязан предоставлять отчёт по выполнению КПЭ.</w:t>
      </w:r>
    </w:p>
    <w:p w:rsidR="00521053" w:rsidRDefault="006154B2">
      <w:pPr>
        <w:numPr>
          <w:ilvl w:val="1"/>
          <w:numId w:val="27"/>
        </w:numPr>
        <w:autoSpaceDE w:val="0"/>
        <w:autoSpaceDN w:val="0"/>
        <w:adjustRightInd w:val="0"/>
        <w:spacing w:after="120" w:line="240" w:lineRule="atLeast"/>
        <w:ind w:left="567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E2560F">
        <w:rPr>
          <w:rFonts w:ascii="Arial" w:hAnsi="Arial" w:cs="Arial"/>
          <w:sz w:val="20"/>
          <w:szCs w:val="20"/>
          <w:lang w:val="ru-RU"/>
        </w:rPr>
        <w:t xml:space="preserve">В течение срока действия настоящего ДОГОВОРА в каждый конкретный период времени (квартал, полугодие или год) </w:t>
      </w:r>
      <w:r w:rsidR="00CB67A1" w:rsidRPr="00E2560F">
        <w:rPr>
          <w:rFonts w:ascii="Arial" w:hAnsi="Arial" w:cs="Arial"/>
          <w:sz w:val="20"/>
          <w:szCs w:val="20"/>
          <w:lang w:val="ru-RU"/>
        </w:rPr>
        <w:t>ЗАКАЗЧИК</w:t>
      </w:r>
      <w:r w:rsidRPr="00E2560F">
        <w:rPr>
          <w:rFonts w:ascii="Arial" w:hAnsi="Arial" w:cs="Arial"/>
          <w:sz w:val="20"/>
          <w:szCs w:val="20"/>
          <w:lang w:val="ru-RU"/>
        </w:rPr>
        <w:t xml:space="preserve"> будет отслеживать выполнение </w:t>
      </w:r>
      <w:r w:rsidR="001657C9" w:rsidRPr="00E2560F">
        <w:rPr>
          <w:rFonts w:ascii="Arial" w:hAnsi="Arial" w:cs="Arial"/>
          <w:sz w:val="20"/>
          <w:szCs w:val="20"/>
          <w:lang w:val="ru-RU"/>
        </w:rPr>
        <w:t>ИСПОЛНИТЕЛЕМ</w:t>
      </w:r>
      <w:r w:rsidRPr="00E2560F">
        <w:rPr>
          <w:rFonts w:ascii="Arial" w:hAnsi="Arial" w:cs="Arial"/>
          <w:sz w:val="20"/>
          <w:szCs w:val="20"/>
          <w:lang w:val="ru-RU"/>
        </w:rPr>
        <w:t xml:space="preserve"> определенных КПЭ.</w:t>
      </w:r>
    </w:p>
    <w:p w:rsidR="00521053" w:rsidRDefault="006154B2">
      <w:pPr>
        <w:numPr>
          <w:ilvl w:val="1"/>
          <w:numId w:val="27"/>
        </w:numPr>
        <w:autoSpaceDE w:val="0"/>
        <w:autoSpaceDN w:val="0"/>
        <w:adjustRightInd w:val="0"/>
        <w:spacing w:after="120" w:line="240" w:lineRule="atLeast"/>
        <w:ind w:left="567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E2560F">
        <w:rPr>
          <w:rFonts w:ascii="Arial" w:hAnsi="Arial" w:cs="Arial"/>
          <w:sz w:val="20"/>
          <w:szCs w:val="20"/>
          <w:lang w:val="ru-RU"/>
        </w:rPr>
        <w:t>Невыполнение КПЭ считается нарушением существенных условий ДОГОВОРА.</w:t>
      </w:r>
    </w:p>
    <w:p w:rsidR="00521053" w:rsidRDefault="00CB67A1">
      <w:pPr>
        <w:numPr>
          <w:ilvl w:val="1"/>
          <w:numId w:val="27"/>
        </w:numPr>
        <w:autoSpaceDE w:val="0"/>
        <w:autoSpaceDN w:val="0"/>
        <w:adjustRightInd w:val="0"/>
        <w:spacing w:after="120" w:line="240" w:lineRule="atLeast"/>
        <w:ind w:left="567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E2560F">
        <w:rPr>
          <w:rFonts w:ascii="Arial" w:hAnsi="Arial" w:cs="Arial"/>
          <w:sz w:val="20"/>
          <w:szCs w:val="20"/>
          <w:lang w:val="ru-RU"/>
        </w:rPr>
        <w:t>ЗАКАЗЧИК</w:t>
      </w:r>
      <w:r w:rsidR="006154B2" w:rsidRPr="00E2560F">
        <w:rPr>
          <w:rFonts w:ascii="Arial" w:hAnsi="Arial" w:cs="Arial"/>
          <w:sz w:val="20"/>
          <w:szCs w:val="20"/>
          <w:lang w:val="ru-RU"/>
        </w:rPr>
        <w:t xml:space="preserve"> оставляет за собой эксклюзивное право, но не обязательство, пересмотреть КПЭ в сторону уменьшения обязательств </w:t>
      </w:r>
      <w:r w:rsidR="002E78F8" w:rsidRPr="00E2560F">
        <w:rPr>
          <w:rFonts w:ascii="Arial" w:hAnsi="Arial" w:cs="Arial"/>
          <w:sz w:val="20"/>
          <w:szCs w:val="20"/>
          <w:lang w:val="ru-RU"/>
        </w:rPr>
        <w:t>ИСПОЛНИТЕЛЯ</w:t>
      </w:r>
      <w:r w:rsidR="006154B2" w:rsidRPr="00E2560F">
        <w:rPr>
          <w:rFonts w:ascii="Arial" w:hAnsi="Arial" w:cs="Arial"/>
          <w:sz w:val="20"/>
          <w:szCs w:val="20"/>
          <w:lang w:val="ru-RU"/>
        </w:rPr>
        <w:t xml:space="preserve">, в случае обоснованного систематического невыполнения КПЭ </w:t>
      </w:r>
      <w:r w:rsidR="001657C9" w:rsidRPr="00E2560F">
        <w:rPr>
          <w:rFonts w:ascii="Arial" w:hAnsi="Arial" w:cs="Arial"/>
          <w:sz w:val="20"/>
          <w:szCs w:val="20"/>
          <w:lang w:val="ru-RU"/>
        </w:rPr>
        <w:t>ИСПОЛНИТЕЛЕМ</w:t>
      </w:r>
      <w:r w:rsidR="006154B2" w:rsidRPr="00E2560F">
        <w:rPr>
          <w:rFonts w:ascii="Arial" w:hAnsi="Arial" w:cs="Arial"/>
          <w:sz w:val="20"/>
          <w:szCs w:val="20"/>
          <w:lang w:val="ru-RU"/>
        </w:rPr>
        <w:t>.</w:t>
      </w:r>
    </w:p>
    <w:p w:rsidR="00521053" w:rsidRDefault="00CB67A1">
      <w:pPr>
        <w:numPr>
          <w:ilvl w:val="1"/>
          <w:numId w:val="27"/>
        </w:numPr>
        <w:autoSpaceDE w:val="0"/>
        <w:autoSpaceDN w:val="0"/>
        <w:adjustRightInd w:val="0"/>
        <w:spacing w:after="120" w:line="240" w:lineRule="atLeast"/>
        <w:ind w:left="567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E2560F">
        <w:rPr>
          <w:rFonts w:ascii="Arial" w:hAnsi="Arial" w:cs="Arial"/>
          <w:sz w:val="20"/>
          <w:szCs w:val="20"/>
          <w:lang w:val="ru-RU"/>
        </w:rPr>
        <w:t>ЗАКАЗЧИК</w:t>
      </w:r>
      <w:r w:rsidR="006154B2" w:rsidRPr="00E2560F">
        <w:rPr>
          <w:rFonts w:ascii="Arial" w:hAnsi="Arial" w:cs="Arial"/>
          <w:sz w:val="20"/>
          <w:szCs w:val="20"/>
          <w:lang w:val="ru-RU"/>
        </w:rPr>
        <w:t xml:space="preserve"> вправе учесть результаты оценки эффективности деятельности </w:t>
      </w:r>
      <w:r w:rsidR="002E78F8" w:rsidRPr="00E2560F">
        <w:rPr>
          <w:rFonts w:ascii="Arial" w:hAnsi="Arial" w:cs="Arial"/>
          <w:sz w:val="20"/>
          <w:szCs w:val="20"/>
          <w:lang w:val="ru-RU"/>
        </w:rPr>
        <w:t>ИСПОЛНИТЕЛЯ</w:t>
      </w:r>
      <w:r w:rsidR="006154B2" w:rsidRPr="00E2560F">
        <w:rPr>
          <w:rFonts w:ascii="Arial" w:hAnsi="Arial" w:cs="Arial"/>
          <w:sz w:val="20"/>
          <w:szCs w:val="20"/>
          <w:lang w:val="ru-RU"/>
        </w:rPr>
        <w:t xml:space="preserve"> при принятии решения об увеличении/уменьшении объемов </w:t>
      </w:r>
      <w:r w:rsidR="001657C9" w:rsidRPr="00E2560F">
        <w:rPr>
          <w:rFonts w:ascii="Arial" w:hAnsi="Arial" w:cs="Arial"/>
          <w:sz w:val="20"/>
          <w:szCs w:val="20"/>
          <w:lang w:val="ru-RU"/>
        </w:rPr>
        <w:t>УСЛУГ</w:t>
      </w:r>
      <w:r w:rsidR="006154B2" w:rsidRPr="00E2560F">
        <w:rPr>
          <w:rFonts w:ascii="Arial" w:hAnsi="Arial" w:cs="Arial"/>
          <w:sz w:val="20"/>
          <w:szCs w:val="20"/>
          <w:lang w:val="ru-RU"/>
        </w:rPr>
        <w:t>.</w:t>
      </w:r>
    </w:p>
    <w:p w:rsidR="00521053" w:rsidRDefault="006154B2">
      <w:pPr>
        <w:pStyle w:val="afa"/>
        <w:numPr>
          <w:ilvl w:val="0"/>
          <w:numId w:val="27"/>
        </w:numPr>
        <w:tabs>
          <w:tab w:val="left" w:pos="570"/>
        </w:tabs>
        <w:spacing w:after="120"/>
        <w:ind w:left="567" w:hanging="567"/>
        <w:rPr>
          <w:rFonts w:ascii="Arial" w:hAnsi="Arial" w:cs="Arial"/>
          <w:b/>
          <w:sz w:val="20"/>
          <w:szCs w:val="20"/>
          <w:lang w:val="ru-RU"/>
        </w:rPr>
      </w:pPr>
      <w:r w:rsidRPr="00E2560F">
        <w:rPr>
          <w:rFonts w:ascii="Arial" w:hAnsi="Arial" w:cs="Arial"/>
          <w:b/>
          <w:sz w:val="20"/>
          <w:szCs w:val="20"/>
          <w:lang w:val="ru-RU"/>
        </w:rPr>
        <w:t>ГРУППА ПО УПРАВЛЕНИЮ ДОГОВОРОМ</w:t>
      </w:r>
    </w:p>
    <w:p w:rsidR="00521053" w:rsidRDefault="006154B2">
      <w:pPr>
        <w:pStyle w:val="afa"/>
        <w:numPr>
          <w:ilvl w:val="1"/>
          <w:numId w:val="27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E2560F">
        <w:rPr>
          <w:rFonts w:ascii="Arial" w:hAnsi="Arial" w:cs="Arial"/>
          <w:sz w:val="20"/>
          <w:szCs w:val="20"/>
          <w:lang w:val="ru-RU"/>
        </w:rPr>
        <w:t xml:space="preserve">СТОРОНЫ обязались в течение </w:t>
      </w:r>
      <w:bookmarkStart w:id="63" w:name="ТекстовоеПоле863"/>
      <w:r w:rsidR="00E14F8F" w:rsidRPr="00E2560F">
        <w:rPr>
          <w:rFonts w:ascii="Arial" w:hAnsi="Arial" w:cs="Arial"/>
          <w:sz w:val="20"/>
          <w:szCs w:val="20"/>
          <w:lang w:val="ru-RU"/>
        </w:rPr>
        <w:fldChar w:fldCharType="begin">
          <w:ffData>
            <w:name w:val="ТекстовоеПоле863"/>
            <w:enabled/>
            <w:calcOnExit w:val="0"/>
            <w:textInput>
              <w:default w:val="10 (десяти) дней"/>
            </w:textInput>
          </w:ffData>
        </w:fldChar>
      </w:r>
      <w:r w:rsidR="00C31D01" w:rsidRPr="00E2560F">
        <w:rPr>
          <w:rFonts w:ascii="Arial" w:hAnsi="Arial" w:cs="Arial"/>
          <w:sz w:val="20"/>
          <w:szCs w:val="20"/>
          <w:lang w:val="ru-RU"/>
        </w:rPr>
        <w:instrText xml:space="preserve"> FORMTEXT </w:instrText>
      </w:r>
      <w:r w:rsidR="00E14F8F" w:rsidRPr="00E2560F">
        <w:rPr>
          <w:rFonts w:ascii="Arial" w:hAnsi="Arial" w:cs="Arial"/>
          <w:sz w:val="20"/>
          <w:szCs w:val="20"/>
          <w:lang w:val="ru-RU"/>
        </w:rPr>
      </w:r>
      <w:r w:rsidR="00E14F8F" w:rsidRPr="00E2560F">
        <w:rPr>
          <w:rFonts w:ascii="Arial" w:hAnsi="Arial" w:cs="Arial"/>
          <w:sz w:val="20"/>
          <w:szCs w:val="20"/>
          <w:lang w:val="ru-RU"/>
        </w:rPr>
        <w:fldChar w:fldCharType="separate"/>
      </w:r>
      <w:r w:rsidR="004A0030">
        <w:rPr>
          <w:rFonts w:ascii="Arial" w:hAnsi="Arial" w:cs="Arial"/>
          <w:noProof/>
          <w:sz w:val="20"/>
          <w:szCs w:val="20"/>
          <w:lang w:val="ru-RU"/>
        </w:rPr>
        <w:t>10 (десяти) дней</w:t>
      </w:r>
      <w:r w:rsidR="00E14F8F" w:rsidRPr="00E2560F">
        <w:rPr>
          <w:rFonts w:ascii="Arial" w:hAnsi="Arial" w:cs="Arial"/>
          <w:sz w:val="20"/>
          <w:szCs w:val="20"/>
          <w:lang w:val="ru-RU"/>
        </w:rPr>
        <w:fldChar w:fldCharType="end"/>
      </w:r>
      <w:bookmarkEnd w:id="63"/>
      <w:r w:rsidRPr="00E2560F">
        <w:rPr>
          <w:rFonts w:ascii="Arial" w:hAnsi="Arial" w:cs="Arial"/>
          <w:sz w:val="20"/>
          <w:szCs w:val="20"/>
          <w:lang w:val="ru-RU"/>
        </w:rPr>
        <w:t xml:space="preserve"> с даты подписания ДОГОВОРА сформировать ГУД, состоящую из сотрудников </w:t>
      </w:r>
      <w:r w:rsidR="00CB67A1" w:rsidRPr="00E2560F">
        <w:rPr>
          <w:rFonts w:ascii="Arial" w:hAnsi="Arial" w:cs="Arial"/>
          <w:sz w:val="20"/>
          <w:szCs w:val="20"/>
          <w:lang w:val="ru-RU"/>
        </w:rPr>
        <w:t>ЗАКАЗЧИКА</w:t>
      </w:r>
      <w:r w:rsidRPr="00E2560F">
        <w:rPr>
          <w:rFonts w:ascii="Arial" w:hAnsi="Arial" w:cs="Arial"/>
          <w:sz w:val="20"/>
          <w:szCs w:val="20"/>
          <w:lang w:val="ru-RU"/>
        </w:rPr>
        <w:t xml:space="preserve"> и </w:t>
      </w:r>
      <w:r w:rsidR="002E78F8" w:rsidRPr="00E2560F">
        <w:rPr>
          <w:rFonts w:ascii="Arial" w:hAnsi="Arial" w:cs="Arial"/>
          <w:sz w:val="20"/>
          <w:szCs w:val="20"/>
          <w:lang w:val="ru-RU"/>
        </w:rPr>
        <w:t>ИСПОЛНИТЕЛЯ</w:t>
      </w:r>
      <w:r w:rsidRPr="00E2560F">
        <w:rPr>
          <w:rFonts w:ascii="Arial" w:hAnsi="Arial" w:cs="Arial"/>
          <w:sz w:val="20"/>
          <w:szCs w:val="20"/>
          <w:lang w:val="ru-RU"/>
        </w:rPr>
        <w:t xml:space="preserve">, которая управляет эффективностью деятельности </w:t>
      </w:r>
      <w:r w:rsidR="002E78F8" w:rsidRPr="00E2560F">
        <w:rPr>
          <w:rFonts w:ascii="Arial" w:hAnsi="Arial" w:cs="Arial"/>
          <w:sz w:val="20"/>
          <w:szCs w:val="20"/>
          <w:lang w:val="ru-RU"/>
        </w:rPr>
        <w:t>ИСПОЛНИТЕЛЯ</w:t>
      </w:r>
      <w:r w:rsidRPr="00E2560F">
        <w:rPr>
          <w:rFonts w:ascii="Arial" w:hAnsi="Arial" w:cs="Arial"/>
          <w:sz w:val="20"/>
          <w:szCs w:val="20"/>
          <w:lang w:val="ru-RU"/>
        </w:rPr>
        <w:t>.</w:t>
      </w:r>
    </w:p>
    <w:p w:rsidR="00521053" w:rsidRDefault="006154B2">
      <w:pPr>
        <w:numPr>
          <w:ilvl w:val="1"/>
          <w:numId w:val="27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2A5357">
        <w:rPr>
          <w:rFonts w:ascii="Arial" w:hAnsi="Arial" w:cs="Arial"/>
          <w:sz w:val="20"/>
          <w:szCs w:val="20"/>
          <w:lang w:val="ru-RU"/>
        </w:rPr>
        <w:t xml:space="preserve">Совещания по Управлению Эффективностью Деятельности Подрядчиков (УЭДП) проводятся каждые </w:t>
      </w:r>
      <w:bookmarkStart w:id="64" w:name="ТекстовоеПоле869"/>
      <w:r w:rsidR="00E14F8F">
        <w:rPr>
          <w:rFonts w:ascii="Arial" w:hAnsi="Arial" w:cs="Arial"/>
          <w:sz w:val="20"/>
          <w:szCs w:val="20"/>
          <w:lang w:val="ru-RU"/>
        </w:rPr>
        <w:fldChar w:fldCharType="begin">
          <w:ffData>
            <w:name w:val="ТекстовоеПоле869"/>
            <w:enabled/>
            <w:calcOnExit w:val="0"/>
            <w:textInput>
              <w:default w:val="3 (три) месяца"/>
            </w:textInput>
          </w:ffData>
        </w:fldChar>
      </w:r>
      <w:r w:rsidR="00C31D01">
        <w:rPr>
          <w:rFonts w:ascii="Arial" w:hAnsi="Arial" w:cs="Arial"/>
          <w:sz w:val="20"/>
          <w:szCs w:val="20"/>
          <w:lang w:val="ru-RU"/>
        </w:rPr>
        <w:instrText xml:space="preserve"> FORMTEXT </w:instrText>
      </w:r>
      <w:r w:rsidR="00E14F8F">
        <w:rPr>
          <w:rFonts w:ascii="Arial" w:hAnsi="Arial" w:cs="Arial"/>
          <w:sz w:val="20"/>
          <w:szCs w:val="20"/>
          <w:lang w:val="ru-RU"/>
        </w:rPr>
      </w:r>
      <w:r w:rsidR="00E14F8F">
        <w:rPr>
          <w:rFonts w:ascii="Arial" w:hAnsi="Arial" w:cs="Arial"/>
          <w:sz w:val="20"/>
          <w:szCs w:val="20"/>
          <w:lang w:val="ru-RU"/>
        </w:rPr>
        <w:fldChar w:fldCharType="separate"/>
      </w:r>
      <w:r w:rsidR="004A0030">
        <w:rPr>
          <w:rFonts w:ascii="Arial" w:hAnsi="Arial" w:cs="Arial"/>
          <w:noProof/>
          <w:sz w:val="20"/>
          <w:szCs w:val="20"/>
          <w:lang w:val="ru-RU"/>
        </w:rPr>
        <w:t>3 (три) месяца</w:t>
      </w:r>
      <w:r w:rsidR="00E14F8F">
        <w:rPr>
          <w:rFonts w:ascii="Arial" w:hAnsi="Arial" w:cs="Arial"/>
          <w:sz w:val="20"/>
          <w:szCs w:val="20"/>
          <w:lang w:val="ru-RU"/>
        </w:rPr>
        <w:fldChar w:fldCharType="end"/>
      </w:r>
      <w:bookmarkEnd w:id="64"/>
      <w:r w:rsidRPr="002A5357">
        <w:rPr>
          <w:rFonts w:ascii="Arial" w:hAnsi="Arial" w:cs="Arial"/>
          <w:sz w:val="20"/>
          <w:szCs w:val="20"/>
          <w:lang w:val="ru-RU"/>
        </w:rPr>
        <w:t xml:space="preserve">. ГУД проводит совещания, на которых рассматриваются и разбираются результаты </w:t>
      </w:r>
      <w:r w:rsidR="001657C9">
        <w:rPr>
          <w:rFonts w:ascii="Arial" w:hAnsi="Arial" w:cs="Arial"/>
          <w:sz w:val="20"/>
          <w:szCs w:val="20"/>
          <w:lang w:val="ru-RU"/>
        </w:rPr>
        <w:t>оказания УСЛУГ</w:t>
      </w:r>
      <w:r w:rsidRPr="002A5357">
        <w:rPr>
          <w:rFonts w:ascii="Arial" w:hAnsi="Arial" w:cs="Arial"/>
          <w:sz w:val="20"/>
          <w:szCs w:val="20"/>
          <w:lang w:val="ru-RU"/>
        </w:rPr>
        <w:t xml:space="preserve"> за предыдущий период, выявляются производственные недо</w:t>
      </w:r>
      <w:r w:rsidR="00D70787">
        <w:rPr>
          <w:rFonts w:ascii="Arial" w:hAnsi="Arial" w:cs="Arial"/>
          <w:sz w:val="20"/>
          <w:szCs w:val="20"/>
          <w:lang w:val="ru-RU"/>
        </w:rPr>
        <w:t>работ</w:t>
      </w:r>
      <w:r w:rsidRPr="002A5357">
        <w:rPr>
          <w:rFonts w:ascii="Arial" w:hAnsi="Arial" w:cs="Arial"/>
          <w:sz w:val="20"/>
          <w:szCs w:val="20"/>
          <w:lang w:val="ru-RU"/>
        </w:rPr>
        <w:t xml:space="preserve">ки и определяются планы мероприятий по улучшению производственных показателей. В ходе плановых УЭДП проводится оценка эффективности </w:t>
      </w:r>
      <w:r w:rsidR="002E78F8">
        <w:rPr>
          <w:rFonts w:ascii="Arial" w:hAnsi="Arial" w:cs="Arial"/>
          <w:sz w:val="20"/>
          <w:szCs w:val="20"/>
          <w:lang w:val="ru-RU"/>
        </w:rPr>
        <w:t>ИСПОЛНИТЕЛЯ</w:t>
      </w:r>
      <w:r w:rsidRPr="002A5357">
        <w:rPr>
          <w:rFonts w:ascii="Arial" w:hAnsi="Arial" w:cs="Arial"/>
          <w:sz w:val="20"/>
          <w:szCs w:val="20"/>
          <w:lang w:val="ru-RU"/>
        </w:rPr>
        <w:t xml:space="preserve"> на основании представленных отчётов о выполнении КПЭ и обсуждаются и согласуются между СТОРОНАМИ изменения в КПЭ, если таковые потребуются (включая добав</w:t>
      </w:r>
      <w:r w:rsidR="008F4B10">
        <w:rPr>
          <w:rFonts w:ascii="Arial" w:hAnsi="Arial" w:cs="Arial"/>
          <w:sz w:val="20"/>
          <w:szCs w:val="20"/>
          <w:lang w:val="ru-RU"/>
        </w:rPr>
        <w:t>ление/удаление/коррекцию КПЭ).</w:t>
      </w:r>
    </w:p>
    <w:p w:rsidR="00521053" w:rsidRDefault="006154B2">
      <w:pPr>
        <w:numPr>
          <w:ilvl w:val="1"/>
          <w:numId w:val="27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2A5357">
        <w:rPr>
          <w:rFonts w:ascii="Arial" w:hAnsi="Arial" w:cs="Arial"/>
          <w:sz w:val="20"/>
          <w:szCs w:val="20"/>
          <w:lang w:val="ru-RU"/>
        </w:rPr>
        <w:t xml:space="preserve">Производственные показатели за предыдущий </w:t>
      </w:r>
      <w:r w:rsidR="00913374">
        <w:rPr>
          <w:rFonts w:ascii="Arial" w:hAnsi="Arial" w:cs="Arial"/>
          <w:sz w:val="20"/>
          <w:szCs w:val="20"/>
          <w:lang w:val="ru-RU"/>
        </w:rPr>
        <w:t>период</w:t>
      </w:r>
      <w:r w:rsidRPr="002A5357">
        <w:rPr>
          <w:rFonts w:ascii="Arial" w:hAnsi="Arial" w:cs="Arial"/>
          <w:sz w:val="20"/>
          <w:szCs w:val="20"/>
          <w:lang w:val="ru-RU"/>
        </w:rPr>
        <w:t xml:space="preserve"> официально утверждаются на таком совещании и используются для целей ссылок на УЭДП последующих периодов. По результатам УЭДП СТОРОНЫ составляют и подписывают  План действий по улучшению производственных показателей (далее – </w:t>
      </w:r>
      <w:r w:rsidRPr="00616981">
        <w:rPr>
          <w:rFonts w:ascii="Arial" w:hAnsi="Arial" w:cs="Arial"/>
          <w:caps/>
          <w:sz w:val="20"/>
          <w:szCs w:val="20"/>
          <w:lang w:val="ru-RU"/>
        </w:rPr>
        <w:t>Мероприятия</w:t>
      </w:r>
      <w:r w:rsidRPr="002A5357">
        <w:rPr>
          <w:rFonts w:ascii="Arial" w:hAnsi="Arial" w:cs="Arial"/>
          <w:sz w:val="20"/>
          <w:szCs w:val="20"/>
          <w:lang w:val="ru-RU"/>
        </w:rPr>
        <w:t xml:space="preserve">), обязательные к исполнению </w:t>
      </w:r>
      <w:r w:rsidR="001657C9">
        <w:rPr>
          <w:rFonts w:ascii="Arial" w:hAnsi="Arial" w:cs="Arial"/>
          <w:sz w:val="20"/>
          <w:szCs w:val="20"/>
          <w:lang w:val="ru-RU"/>
        </w:rPr>
        <w:t>ИСПОЛНИТЕЛЕМ</w:t>
      </w:r>
      <w:r w:rsidRPr="002A5357">
        <w:rPr>
          <w:rFonts w:ascii="Arial" w:hAnsi="Arial" w:cs="Arial"/>
          <w:sz w:val="20"/>
          <w:szCs w:val="20"/>
          <w:lang w:val="ru-RU"/>
        </w:rPr>
        <w:t xml:space="preserve"> в согласованные СТОРОНАМИ сроки в полном объеме. Статус реализации </w:t>
      </w:r>
      <w:r w:rsidRPr="00616981">
        <w:rPr>
          <w:rFonts w:ascii="Arial" w:hAnsi="Arial" w:cs="Arial"/>
          <w:caps/>
          <w:sz w:val="20"/>
          <w:szCs w:val="20"/>
          <w:lang w:val="ru-RU"/>
        </w:rPr>
        <w:t>Мероприятия</w:t>
      </w:r>
      <w:r w:rsidRPr="002A5357">
        <w:rPr>
          <w:rFonts w:ascii="Arial" w:hAnsi="Arial" w:cs="Arial"/>
          <w:sz w:val="20"/>
          <w:szCs w:val="20"/>
          <w:lang w:val="ru-RU"/>
        </w:rPr>
        <w:t xml:space="preserve"> отражается в Протоколе аудита, который ведется </w:t>
      </w:r>
      <w:r w:rsidR="00E2560F">
        <w:rPr>
          <w:rFonts w:ascii="Arial" w:hAnsi="Arial" w:cs="Arial"/>
          <w:sz w:val="20"/>
          <w:szCs w:val="20"/>
          <w:lang w:val="ru-RU"/>
        </w:rPr>
        <w:t>ЗАКАЗЧИКОМ</w:t>
      </w:r>
      <w:r w:rsidRPr="002A5357">
        <w:rPr>
          <w:rFonts w:ascii="Arial" w:hAnsi="Arial" w:cs="Arial"/>
          <w:sz w:val="20"/>
          <w:szCs w:val="20"/>
          <w:lang w:val="ru-RU"/>
        </w:rPr>
        <w:t xml:space="preserve">.  При невыполнении </w:t>
      </w:r>
      <w:r w:rsidRPr="00616981">
        <w:rPr>
          <w:rFonts w:ascii="Arial" w:hAnsi="Arial" w:cs="Arial"/>
          <w:caps/>
          <w:sz w:val="20"/>
          <w:szCs w:val="20"/>
          <w:lang w:val="ru-RU"/>
        </w:rPr>
        <w:t>Мероприятий</w:t>
      </w:r>
      <w:r w:rsidRPr="002A5357">
        <w:rPr>
          <w:rFonts w:ascii="Arial" w:hAnsi="Arial" w:cs="Arial"/>
          <w:sz w:val="20"/>
          <w:szCs w:val="20"/>
          <w:lang w:val="ru-RU"/>
        </w:rPr>
        <w:t xml:space="preserve">, </w:t>
      </w:r>
      <w:r w:rsidR="00CB67A1">
        <w:rPr>
          <w:rFonts w:ascii="Arial" w:hAnsi="Arial" w:cs="Arial"/>
          <w:sz w:val="20"/>
          <w:szCs w:val="20"/>
          <w:lang w:val="ru-RU"/>
        </w:rPr>
        <w:t>ЗАКАЗЧИК</w:t>
      </w:r>
      <w:r w:rsidRPr="002A5357">
        <w:rPr>
          <w:rFonts w:ascii="Arial" w:hAnsi="Arial" w:cs="Arial"/>
          <w:sz w:val="20"/>
          <w:szCs w:val="20"/>
          <w:lang w:val="ru-RU"/>
        </w:rPr>
        <w:t xml:space="preserve"> оставляет за собой право применить меры, предусмотренные в</w:t>
      </w:r>
      <w:r w:rsidR="00E2560F">
        <w:rPr>
          <w:rFonts w:ascii="Arial" w:hAnsi="Arial" w:cs="Arial"/>
          <w:sz w:val="20"/>
          <w:szCs w:val="20"/>
          <w:lang w:val="ru-RU"/>
        </w:rPr>
        <w:t xml:space="preserve"> </w:t>
      </w:r>
      <w:r w:rsidRPr="00E2560F">
        <w:rPr>
          <w:rFonts w:ascii="Arial" w:hAnsi="Arial" w:cs="Arial"/>
          <w:sz w:val="20"/>
          <w:szCs w:val="20"/>
          <w:lang w:val="ru-RU"/>
        </w:rPr>
        <w:t xml:space="preserve"> п. </w:t>
      </w:r>
      <w:r w:rsidR="00E2560F">
        <w:rPr>
          <w:rFonts w:ascii="Arial" w:hAnsi="Arial" w:cs="Arial"/>
          <w:sz w:val="20"/>
          <w:szCs w:val="20"/>
          <w:lang w:val="ru-RU"/>
        </w:rPr>
        <w:t>22</w:t>
      </w:r>
      <w:r w:rsidRPr="00E2560F">
        <w:rPr>
          <w:rFonts w:ascii="Arial" w:hAnsi="Arial" w:cs="Arial"/>
          <w:sz w:val="20"/>
          <w:szCs w:val="20"/>
          <w:lang w:val="ru-RU"/>
        </w:rPr>
        <w:t>.1. (а) РАЗДЕЛА 2 ДОГОВОРА.</w:t>
      </w:r>
    </w:p>
    <w:p w:rsidR="00E2560F" w:rsidRPr="00E2560F" w:rsidRDefault="00E2560F" w:rsidP="00997294">
      <w:pPr>
        <w:numPr>
          <w:ilvl w:val="1"/>
          <w:numId w:val="27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  <w:lang w:val="ru-RU"/>
        </w:rPr>
        <w:sectPr w:rsidR="00E2560F" w:rsidRPr="00E2560F" w:rsidSect="009A725E">
          <w:headerReference w:type="default" r:id="rId16"/>
          <w:pgSz w:w="11906" w:h="16838" w:code="9"/>
          <w:pgMar w:top="845" w:right="1133" w:bottom="567" w:left="1134" w:header="567" w:footer="220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-991"/>
        <w:tblW w:w="15451" w:type="dxa"/>
        <w:tblLayout w:type="fixed"/>
        <w:tblLook w:val="04A0" w:firstRow="1" w:lastRow="0" w:firstColumn="1" w:lastColumn="0" w:noHBand="0" w:noVBand="1"/>
      </w:tblPr>
      <w:tblGrid>
        <w:gridCol w:w="1844"/>
        <w:gridCol w:w="2125"/>
        <w:gridCol w:w="3261"/>
        <w:gridCol w:w="2693"/>
        <w:gridCol w:w="1417"/>
        <w:gridCol w:w="1276"/>
        <w:gridCol w:w="1417"/>
        <w:gridCol w:w="1418"/>
      </w:tblGrid>
      <w:tr w:rsidR="00611B16" w:rsidRPr="009F513C" w:rsidTr="00EF2EDB">
        <w:trPr>
          <w:trHeight w:val="315"/>
        </w:trPr>
        <w:tc>
          <w:tcPr>
            <w:tcW w:w="154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2EDB" w:rsidRPr="00EF2EDB" w:rsidRDefault="00EF2EDB" w:rsidP="00611B16">
            <w:pPr>
              <w:jc w:val="center"/>
              <w:rPr>
                <w:rFonts w:ascii="Arial" w:hAnsi="Arial" w:cs="Arial"/>
                <w:b/>
                <w:bCs/>
                <w:lang w:val="ru-RU"/>
              </w:rPr>
            </w:pPr>
          </w:p>
          <w:p w:rsidR="00EF2EDB" w:rsidRPr="00EF2EDB" w:rsidRDefault="00EF2EDB" w:rsidP="00611B16">
            <w:pPr>
              <w:jc w:val="center"/>
              <w:rPr>
                <w:rFonts w:ascii="Arial" w:hAnsi="Arial" w:cs="Arial"/>
                <w:b/>
                <w:bCs/>
                <w:lang w:val="ru-RU"/>
              </w:rPr>
            </w:pPr>
          </w:p>
          <w:p w:rsidR="00EF2EDB" w:rsidRPr="00EF2EDB" w:rsidRDefault="00EF2EDB" w:rsidP="00611B16">
            <w:pPr>
              <w:jc w:val="center"/>
              <w:rPr>
                <w:rFonts w:ascii="Arial" w:hAnsi="Arial" w:cs="Arial"/>
                <w:b/>
                <w:bCs/>
                <w:lang w:val="ru-RU"/>
              </w:rPr>
            </w:pPr>
          </w:p>
          <w:p w:rsidR="00EF2EDB" w:rsidRPr="00EF2EDB" w:rsidRDefault="00EF2EDB" w:rsidP="00EF2EDB">
            <w:pPr>
              <w:pStyle w:val="afa"/>
              <w:numPr>
                <w:ilvl w:val="4"/>
                <w:numId w:val="2"/>
              </w:numPr>
              <w:tabs>
                <w:tab w:val="left" w:pos="570"/>
              </w:tabs>
              <w:spacing w:after="120"/>
              <w:ind w:hanging="3316"/>
              <w:rPr>
                <w:rFonts w:ascii="Arial" w:hAnsi="Arial" w:cs="Arial"/>
                <w:b/>
                <w:sz w:val="20"/>
                <w:szCs w:val="20"/>
                <w:lang w:val="ru-RU"/>
              </w:rPr>
            </w:pPr>
            <w:r w:rsidRPr="00EF2EDB">
              <w:rPr>
                <w:rFonts w:ascii="Arial" w:hAnsi="Arial" w:cs="Arial"/>
                <w:b/>
                <w:sz w:val="20"/>
                <w:szCs w:val="20"/>
                <w:lang w:val="ru-RU"/>
              </w:rPr>
              <w:t>КЛЮЧЕВЫЕ ПОКАЗАТЕЛИ ЭФФЕКТИВНОСТИ</w:t>
            </w:r>
          </w:p>
          <w:p w:rsidR="00611B16" w:rsidRPr="00EF2EDB" w:rsidRDefault="00611B16" w:rsidP="00611B16">
            <w:pPr>
              <w:jc w:val="center"/>
              <w:rPr>
                <w:rFonts w:ascii="Arial" w:hAnsi="Arial" w:cs="Arial"/>
                <w:b/>
                <w:bCs/>
                <w:lang w:val="ru-RU" w:eastAsia="ru-RU"/>
              </w:rPr>
            </w:pPr>
            <w:r w:rsidRPr="00EF2EDB">
              <w:rPr>
                <w:rFonts w:ascii="Arial" w:hAnsi="Arial" w:cs="Arial"/>
                <w:b/>
                <w:bCs/>
                <w:lang w:val="ru-RU"/>
              </w:rPr>
              <w:t>Мониторинг выполнения ключевых показателей эффективности</w:t>
            </w:r>
          </w:p>
        </w:tc>
      </w:tr>
      <w:tr w:rsidR="00611B16" w:rsidRPr="009F513C" w:rsidTr="00EF2EDB">
        <w:trPr>
          <w:trHeight w:val="285"/>
        </w:trPr>
        <w:tc>
          <w:tcPr>
            <w:tcW w:w="154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1B16" w:rsidRPr="00EF2EDB" w:rsidRDefault="00611B16" w:rsidP="00611B16">
            <w:pPr>
              <w:jc w:val="center"/>
              <w:rPr>
                <w:rFonts w:ascii="Arial" w:hAnsi="Arial" w:cs="Arial"/>
                <w:b/>
                <w:bCs/>
                <w:lang w:val="ru-RU"/>
              </w:rPr>
            </w:pPr>
            <w:r w:rsidRPr="00EF2EDB">
              <w:rPr>
                <w:rFonts w:ascii="Arial" w:hAnsi="Arial" w:cs="Arial"/>
                <w:b/>
                <w:bCs/>
                <w:lang w:val="ru-RU"/>
              </w:rPr>
              <w:t>по сопровождению буровых растворов при буровых работах (при строительстве скважин)</w:t>
            </w:r>
          </w:p>
        </w:tc>
      </w:tr>
      <w:tr w:rsidR="00611B16" w:rsidTr="00EF2EDB">
        <w:trPr>
          <w:trHeight w:val="96"/>
        </w:trPr>
        <w:tc>
          <w:tcPr>
            <w:tcW w:w="154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1B16" w:rsidRPr="00EF2EDB" w:rsidRDefault="00611B16" w:rsidP="00611B16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EF2EDB">
              <w:rPr>
                <w:rFonts w:ascii="Arial" w:hAnsi="Arial" w:cs="Arial"/>
                <w:b/>
                <w:bCs/>
              </w:rPr>
              <w:t>подрядной</w:t>
            </w:r>
            <w:proofErr w:type="spellEnd"/>
            <w:r w:rsidRPr="00EF2EDB">
              <w:rPr>
                <w:rFonts w:ascii="Arial" w:hAnsi="Arial" w:cs="Arial"/>
                <w:b/>
                <w:bCs/>
              </w:rPr>
              <w:t xml:space="preserve">  </w:t>
            </w:r>
            <w:proofErr w:type="spellStart"/>
            <w:r w:rsidRPr="00EF2EDB">
              <w:rPr>
                <w:rFonts w:ascii="Arial" w:hAnsi="Arial" w:cs="Arial"/>
                <w:b/>
                <w:bCs/>
              </w:rPr>
              <w:t>организацией</w:t>
            </w:r>
            <w:proofErr w:type="spellEnd"/>
            <w:r w:rsidRPr="00EF2EDB">
              <w:rPr>
                <w:rFonts w:ascii="Arial" w:hAnsi="Arial" w:cs="Arial"/>
                <w:b/>
                <w:bCs/>
              </w:rPr>
              <w:t xml:space="preserve"> ___________________________________</w:t>
            </w:r>
          </w:p>
        </w:tc>
      </w:tr>
      <w:tr w:rsidR="00611B16" w:rsidTr="00EF2EDB">
        <w:trPr>
          <w:trHeight w:val="242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B16" w:rsidRDefault="00611B16" w:rsidP="00EF2ED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B16" w:rsidRDefault="00611B16" w:rsidP="00611B16">
            <w:pPr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2EDB" w:rsidRDefault="00EF2EDB" w:rsidP="00611B16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1B16" w:rsidRDefault="00611B16" w:rsidP="00611B16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B16" w:rsidRDefault="00611B16" w:rsidP="00611B1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B16" w:rsidRDefault="00611B16" w:rsidP="00611B16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B16" w:rsidRDefault="00611B16" w:rsidP="00611B16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B16" w:rsidRDefault="00611B16" w:rsidP="00611B16">
            <w:pPr>
              <w:rPr>
                <w:sz w:val="20"/>
                <w:szCs w:val="20"/>
              </w:rPr>
            </w:pPr>
          </w:p>
        </w:tc>
      </w:tr>
      <w:tr w:rsidR="00611B16" w:rsidRPr="009F513C" w:rsidTr="00EF2EDB">
        <w:trPr>
          <w:trHeight w:val="1005"/>
        </w:trPr>
        <w:tc>
          <w:tcPr>
            <w:tcW w:w="396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Pr="00611B16" w:rsidRDefault="00611B16" w:rsidP="00611B1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11B16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  <w:proofErr w:type="spellEnd"/>
            <w:r w:rsidRPr="00611B1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11B16">
              <w:rPr>
                <w:rFonts w:ascii="Arial" w:hAnsi="Arial" w:cs="Arial"/>
                <w:b/>
                <w:bCs/>
                <w:sz w:val="20"/>
                <w:szCs w:val="20"/>
              </w:rPr>
              <w:t>показателя</w:t>
            </w:r>
            <w:proofErr w:type="spellEnd"/>
          </w:p>
        </w:tc>
        <w:tc>
          <w:tcPr>
            <w:tcW w:w="326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Pr="00611B16" w:rsidRDefault="00611B16" w:rsidP="00611B1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11B16">
              <w:rPr>
                <w:rFonts w:ascii="Arial" w:hAnsi="Arial" w:cs="Arial"/>
                <w:b/>
                <w:bCs/>
                <w:sz w:val="20"/>
                <w:szCs w:val="20"/>
              </w:rPr>
              <w:t>Предельно</w:t>
            </w:r>
            <w:proofErr w:type="spellEnd"/>
            <w:r w:rsidRPr="00611B1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11B16">
              <w:rPr>
                <w:rFonts w:ascii="Arial" w:hAnsi="Arial" w:cs="Arial"/>
                <w:b/>
                <w:bCs/>
                <w:sz w:val="20"/>
                <w:szCs w:val="20"/>
              </w:rPr>
              <w:t>допустимое</w:t>
            </w:r>
            <w:proofErr w:type="spellEnd"/>
            <w:r w:rsidRPr="00611B1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11B16">
              <w:rPr>
                <w:rFonts w:ascii="Arial" w:hAnsi="Arial" w:cs="Arial"/>
                <w:b/>
                <w:bCs/>
                <w:sz w:val="20"/>
                <w:szCs w:val="20"/>
              </w:rPr>
              <w:t>значение</w:t>
            </w:r>
            <w:proofErr w:type="spellEnd"/>
          </w:p>
        </w:tc>
        <w:tc>
          <w:tcPr>
            <w:tcW w:w="269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Pr="00611B16" w:rsidRDefault="00611B16" w:rsidP="00611B1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11B16">
              <w:rPr>
                <w:rFonts w:ascii="Arial" w:hAnsi="Arial" w:cs="Arial"/>
                <w:b/>
                <w:bCs/>
                <w:sz w:val="20"/>
                <w:szCs w:val="20"/>
              </w:rPr>
              <w:t>Ед</w:t>
            </w:r>
            <w:proofErr w:type="spellEnd"/>
            <w:r w:rsidRPr="00611B1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Pr="00611B16">
              <w:rPr>
                <w:rFonts w:ascii="Arial" w:hAnsi="Arial" w:cs="Arial"/>
                <w:b/>
                <w:bCs/>
                <w:sz w:val="20"/>
                <w:szCs w:val="20"/>
              </w:rPr>
              <w:t>измерения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Pr="00611B16" w:rsidRDefault="00611B16" w:rsidP="00611B1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11B16">
              <w:rPr>
                <w:rFonts w:ascii="Arial" w:hAnsi="Arial" w:cs="Arial"/>
                <w:b/>
                <w:bCs/>
                <w:sz w:val="20"/>
                <w:szCs w:val="20"/>
              </w:rPr>
              <w:t>Вес</w:t>
            </w:r>
            <w:proofErr w:type="spellEnd"/>
            <w:r w:rsidRPr="00611B1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КПЭ  в %</w:t>
            </w:r>
          </w:p>
        </w:tc>
        <w:tc>
          <w:tcPr>
            <w:tcW w:w="411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1B16" w:rsidRPr="00611B16" w:rsidRDefault="00611B16" w:rsidP="00611B1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/>
              </w:rPr>
            </w:pPr>
            <w:r w:rsidRPr="00611B16">
              <w:rPr>
                <w:rFonts w:ascii="Arial" w:hAnsi="Arial" w:cs="Arial"/>
                <w:b/>
                <w:bCs/>
                <w:sz w:val="20"/>
                <w:szCs w:val="20"/>
                <w:lang w:val="ru-RU"/>
              </w:rPr>
              <w:t>Фактическое выполнение</w:t>
            </w:r>
            <w:r w:rsidRPr="00611B16">
              <w:rPr>
                <w:rFonts w:ascii="Arial" w:hAnsi="Arial" w:cs="Arial"/>
                <w:b/>
                <w:bCs/>
                <w:sz w:val="20"/>
                <w:szCs w:val="20"/>
                <w:lang w:val="ru-RU"/>
              </w:rPr>
              <w:br/>
              <w:t>за отчетный период</w:t>
            </w:r>
          </w:p>
        </w:tc>
      </w:tr>
      <w:tr w:rsidR="00611B16" w:rsidTr="00EF2EDB">
        <w:trPr>
          <w:trHeight w:val="990"/>
        </w:trPr>
        <w:tc>
          <w:tcPr>
            <w:tcW w:w="396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1B16" w:rsidRPr="00611B16" w:rsidRDefault="00611B16" w:rsidP="00611B16">
            <w:pPr>
              <w:rPr>
                <w:rFonts w:ascii="Arial" w:hAnsi="Arial" w:cs="Arial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326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1B16" w:rsidRPr="00611B16" w:rsidRDefault="00611B16" w:rsidP="00611B16">
            <w:pPr>
              <w:rPr>
                <w:rFonts w:ascii="Arial" w:hAnsi="Arial" w:cs="Arial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1B16" w:rsidRPr="00611B16" w:rsidRDefault="00611B16" w:rsidP="00611B16">
            <w:pPr>
              <w:rPr>
                <w:rFonts w:ascii="Arial" w:hAnsi="Arial" w:cs="Arial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1B16" w:rsidRPr="00611B16" w:rsidRDefault="00611B16" w:rsidP="00611B16">
            <w:pPr>
              <w:rPr>
                <w:rFonts w:ascii="Arial" w:hAnsi="Arial" w:cs="Arial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Pr="00611B16" w:rsidRDefault="00611B16" w:rsidP="00611B1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11B16">
              <w:rPr>
                <w:rFonts w:ascii="Arial" w:hAnsi="Arial" w:cs="Arial"/>
                <w:b/>
                <w:bCs/>
                <w:sz w:val="20"/>
                <w:szCs w:val="20"/>
              </w:rPr>
              <w:t>Кол-во</w:t>
            </w:r>
            <w:proofErr w:type="spellEnd"/>
            <w:r w:rsidRPr="00611B1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11B16">
              <w:rPr>
                <w:rFonts w:ascii="Arial" w:hAnsi="Arial" w:cs="Arial"/>
                <w:b/>
                <w:bCs/>
                <w:sz w:val="20"/>
                <w:szCs w:val="20"/>
              </w:rPr>
              <w:t>скв</w:t>
            </w:r>
            <w:proofErr w:type="spellEnd"/>
            <w:r w:rsidRPr="00611B16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Pr="00611B16" w:rsidRDefault="00611B16" w:rsidP="00611B1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11B16">
              <w:rPr>
                <w:rFonts w:ascii="Arial" w:hAnsi="Arial" w:cs="Arial"/>
                <w:b/>
                <w:bCs/>
                <w:sz w:val="20"/>
                <w:szCs w:val="20"/>
              </w:rPr>
              <w:t>кол-во</w:t>
            </w:r>
            <w:proofErr w:type="spellEnd"/>
            <w:r w:rsidRPr="00611B1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11B16">
              <w:rPr>
                <w:rFonts w:ascii="Arial" w:hAnsi="Arial" w:cs="Arial"/>
                <w:b/>
                <w:bCs/>
                <w:sz w:val="20"/>
                <w:szCs w:val="20"/>
              </w:rPr>
              <w:t>нарушений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1B16" w:rsidRPr="00611B16" w:rsidRDefault="00611B16" w:rsidP="00611B1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11B16">
              <w:rPr>
                <w:rFonts w:ascii="Arial" w:hAnsi="Arial" w:cs="Arial"/>
                <w:b/>
                <w:bCs/>
                <w:sz w:val="20"/>
                <w:szCs w:val="20"/>
              </w:rPr>
              <w:t>кол-во</w:t>
            </w:r>
            <w:proofErr w:type="spellEnd"/>
            <w:r w:rsidRPr="00611B1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11B16">
              <w:rPr>
                <w:rFonts w:ascii="Arial" w:hAnsi="Arial" w:cs="Arial"/>
                <w:b/>
                <w:bCs/>
                <w:sz w:val="20"/>
                <w:szCs w:val="20"/>
              </w:rPr>
              <w:t>баллов</w:t>
            </w:r>
            <w:proofErr w:type="spellEnd"/>
            <w:r w:rsidRPr="00611B1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КПЭ</w:t>
            </w:r>
          </w:p>
        </w:tc>
      </w:tr>
      <w:tr w:rsidR="00611B16" w:rsidTr="00EF2EDB">
        <w:trPr>
          <w:trHeight w:val="405"/>
        </w:trPr>
        <w:tc>
          <w:tcPr>
            <w:tcW w:w="396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B16" w:rsidRPr="00611B16" w:rsidRDefault="00611B16" w:rsidP="00611B16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11B16">
              <w:rPr>
                <w:rFonts w:ascii="Arial" w:hAnsi="Arial" w:cs="Arial"/>
                <w:sz w:val="20"/>
                <w:szCs w:val="20"/>
                <w:lang w:val="ru-RU"/>
              </w:rPr>
              <w:t xml:space="preserve">Непроизводительное время (в том числе аварии, инциденты, брак) </w:t>
            </w:r>
            <w:proofErr w:type="spellStart"/>
            <w:r w:rsidRPr="00611B16">
              <w:rPr>
                <w:rFonts w:ascii="Arial" w:hAnsi="Arial" w:cs="Arial"/>
                <w:sz w:val="20"/>
                <w:szCs w:val="20"/>
                <w:lang w:val="ru-RU"/>
              </w:rPr>
              <w:t>допущеное</w:t>
            </w:r>
            <w:proofErr w:type="spellEnd"/>
            <w:r w:rsidRPr="00611B16">
              <w:rPr>
                <w:rFonts w:ascii="Arial" w:hAnsi="Arial" w:cs="Arial"/>
                <w:sz w:val="20"/>
                <w:szCs w:val="20"/>
                <w:lang w:val="ru-RU"/>
              </w:rPr>
              <w:t xml:space="preserve"> по причине ошибочных действий или бездействий со стороны Подрядчика по растворному сервису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0,25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баллов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- 5% 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более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Pr="00611B16" w:rsidRDefault="00611B16" w:rsidP="00611B16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11B16">
              <w:rPr>
                <w:rFonts w:ascii="Arial" w:hAnsi="Arial" w:cs="Arial"/>
                <w:sz w:val="20"/>
                <w:szCs w:val="20"/>
                <w:lang w:val="ru-RU"/>
              </w:rPr>
              <w:t>% НПВ от общего времени оказания услуг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30%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</w:tr>
      <w:tr w:rsidR="00611B16" w:rsidTr="00EF2EDB">
        <w:trPr>
          <w:trHeight w:val="405"/>
        </w:trPr>
        <w:tc>
          <w:tcPr>
            <w:tcW w:w="396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0,7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балла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от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3%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до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5% </w:t>
            </w: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611B16" w:rsidTr="00EF2EDB">
        <w:trPr>
          <w:trHeight w:val="405"/>
        </w:trPr>
        <w:tc>
          <w:tcPr>
            <w:tcW w:w="396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0,85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балла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до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3%</w:t>
            </w: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611B16" w:rsidTr="00EF2EDB">
        <w:trPr>
          <w:trHeight w:val="405"/>
        </w:trPr>
        <w:tc>
          <w:tcPr>
            <w:tcW w:w="396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1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балл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- 0%   </w:t>
            </w: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611B16" w:rsidTr="00EF2EDB">
        <w:trPr>
          <w:trHeight w:val="435"/>
        </w:trPr>
        <w:tc>
          <w:tcPr>
            <w:tcW w:w="3969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B16" w:rsidRPr="00611B16" w:rsidRDefault="00611B16" w:rsidP="00611B16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11B16">
              <w:rPr>
                <w:rFonts w:ascii="Arial" w:hAnsi="Arial" w:cs="Arial"/>
                <w:sz w:val="20"/>
                <w:szCs w:val="20"/>
                <w:lang w:val="ru-RU"/>
              </w:rPr>
              <w:t xml:space="preserve">Нарушения ПБ, ОТ и ОС 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0,25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баллов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- 3 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более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Pr="00611B16" w:rsidRDefault="00611B16" w:rsidP="00611B16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11B16">
              <w:rPr>
                <w:rFonts w:ascii="Arial" w:hAnsi="Arial" w:cs="Arial"/>
                <w:sz w:val="20"/>
                <w:szCs w:val="20"/>
                <w:lang w:val="ru-RU"/>
              </w:rPr>
              <w:t>Количество нарушений за отчетный период (в случае несчастного случая со смертельным исходом - 0 баллов)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25%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</w:tr>
      <w:tr w:rsidR="00611B16" w:rsidTr="00EF2EDB">
        <w:trPr>
          <w:trHeight w:val="435"/>
        </w:trPr>
        <w:tc>
          <w:tcPr>
            <w:tcW w:w="3969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0,5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балла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- 2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611B16" w:rsidTr="00EF2EDB">
        <w:trPr>
          <w:trHeight w:val="435"/>
        </w:trPr>
        <w:tc>
          <w:tcPr>
            <w:tcW w:w="3969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0,75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балла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- 1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611B16" w:rsidTr="00EF2EDB">
        <w:trPr>
          <w:trHeight w:val="435"/>
        </w:trPr>
        <w:tc>
          <w:tcPr>
            <w:tcW w:w="3969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1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балл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- 0   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611B16" w:rsidTr="00EF2EDB">
        <w:trPr>
          <w:trHeight w:val="405"/>
        </w:trPr>
        <w:tc>
          <w:tcPr>
            <w:tcW w:w="3969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Стабильность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ствола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скважины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баллов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- </w:t>
            </w:r>
            <w:r>
              <w:rPr>
                <w:rFonts w:ascii="Calibri" w:hAnsi="Calibri" w:cs="Arial"/>
                <w:sz w:val="20"/>
                <w:szCs w:val="20"/>
              </w:rPr>
              <w:t>≤</w:t>
            </w:r>
            <w:r>
              <w:rPr>
                <w:rFonts w:ascii="Arial" w:hAnsi="Arial" w:cs="Arial"/>
                <w:sz w:val="20"/>
                <w:szCs w:val="20"/>
              </w:rPr>
              <w:t xml:space="preserve"> 0,85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Pr="00611B16" w:rsidRDefault="00611B16" w:rsidP="00611B16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11B16">
              <w:rPr>
                <w:rFonts w:ascii="Arial" w:hAnsi="Arial" w:cs="Arial"/>
                <w:sz w:val="20"/>
                <w:szCs w:val="20"/>
                <w:lang w:val="ru-RU"/>
              </w:rPr>
              <w:t>Отношение кол-ва спусков обсадных колонн без осложнений на общее кол-во спусков обсадных колонн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15%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611B16" w:rsidTr="00EF2EDB">
        <w:trPr>
          <w:trHeight w:val="405"/>
        </w:trPr>
        <w:tc>
          <w:tcPr>
            <w:tcW w:w="3969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0,7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балла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- &gt;0,85 и </w:t>
            </w:r>
            <w:r>
              <w:rPr>
                <w:rFonts w:ascii="Calibri" w:hAnsi="Calibri" w:cs="Arial"/>
                <w:sz w:val="20"/>
                <w:szCs w:val="20"/>
              </w:rPr>
              <w:t>≤</w:t>
            </w:r>
            <w:r>
              <w:rPr>
                <w:rFonts w:ascii="Arial" w:hAnsi="Arial" w:cs="Arial"/>
                <w:sz w:val="20"/>
                <w:szCs w:val="20"/>
              </w:rPr>
              <w:t xml:space="preserve"> 0,95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11B16" w:rsidTr="00EF2EDB">
        <w:trPr>
          <w:trHeight w:val="405"/>
        </w:trPr>
        <w:tc>
          <w:tcPr>
            <w:tcW w:w="3969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0,85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балла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- &gt;0,95 и ˂ 1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11B16" w:rsidTr="00EF2EDB">
        <w:trPr>
          <w:trHeight w:val="405"/>
        </w:trPr>
        <w:tc>
          <w:tcPr>
            <w:tcW w:w="3969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1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балл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- = 1  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11B16" w:rsidTr="00EF2EDB">
        <w:trPr>
          <w:trHeight w:val="390"/>
        </w:trPr>
        <w:tc>
          <w:tcPr>
            <w:tcW w:w="3969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B16" w:rsidRPr="00611B16" w:rsidRDefault="00611B16" w:rsidP="00611B16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11B16">
              <w:rPr>
                <w:rFonts w:ascii="Arial" w:hAnsi="Arial" w:cs="Arial"/>
                <w:sz w:val="20"/>
                <w:szCs w:val="20"/>
                <w:lang w:val="ru-RU"/>
              </w:rPr>
              <w:t>Отклонения от плановых параметров бурового раствора, не согласованные с Заказчиком.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0,25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баллов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- 3 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более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Pr="00611B16" w:rsidRDefault="00611B16" w:rsidP="00611B16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11B16">
              <w:rPr>
                <w:rFonts w:ascii="Arial" w:hAnsi="Arial" w:cs="Arial"/>
                <w:sz w:val="20"/>
                <w:szCs w:val="20"/>
                <w:lang w:val="ru-RU"/>
              </w:rPr>
              <w:t>Количество зафиксированных случаев за отчетный период времени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10%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611B16" w:rsidTr="00EF2EDB">
        <w:trPr>
          <w:trHeight w:val="390"/>
        </w:trPr>
        <w:tc>
          <w:tcPr>
            <w:tcW w:w="3969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0,5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балла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- 2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11B16" w:rsidTr="00EF2EDB">
        <w:trPr>
          <w:trHeight w:val="390"/>
        </w:trPr>
        <w:tc>
          <w:tcPr>
            <w:tcW w:w="3969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0,75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балла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- 1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11B16" w:rsidTr="00EF2EDB">
        <w:trPr>
          <w:trHeight w:val="390"/>
        </w:trPr>
        <w:tc>
          <w:tcPr>
            <w:tcW w:w="3969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1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балл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- 0   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11B16" w:rsidTr="00EF2EDB">
        <w:trPr>
          <w:trHeight w:val="420"/>
        </w:trPr>
        <w:tc>
          <w:tcPr>
            <w:tcW w:w="3969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Объем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утилизируемых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отходов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баллов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- </w:t>
            </w:r>
            <w:r>
              <w:rPr>
                <w:rFonts w:ascii="Calibri" w:hAnsi="Calibri" w:cs="Arial"/>
                <w:sz w:val="20"/>
                <w:szCs w:val="20"/>
              </w:rPr>
              <w:t>≥</w:t>
            </w:r>
            <w:r>
              <w:rPr>
                <w:rFonts w:ascii="Arial" w:hAnsi="Arial" w:cs="Arial"/>
                <w:sz w:val="20"/>
                <w:szCs w:val="20"/>
              </w:rPr>
              <w:t xml:space="preserve"> 1,2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Pr="00611B16" w:rsidRDefault="00611B16" w:rsidP="00611B16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11B16">
              <w:rPr>
                <w:rFonts w:ascii="Arial" w:hAnsi="Arial" w:cs="Arial"/>
                <w:sz w:val="20"/>
                <w:szCs w:val="20"/>
                <w:lang w:val="ru-RU"/>
              </w:rPr>
              <w:t>Отношение фактического объема утилизируемых отходов бурения к плановому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10%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611B16" w:rsidTr="00EF2EDB">
        <w:trPr>
          <w:trHeight w:val="420"/>
        </w:trPr>
        <w:tc>
          <w:tcPr>
            <w:tcW w:w="3969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0,7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балла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- &gt;1 и ˂ 1,2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11B16" w:rsidTr="00EF2EDB">
        <w:trPr>
          <w:trHeight w:val="420"/>
        </w:trPr>
        <w:tc>
          <w:tcPr>
            <w:tcW w:w="3969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0,85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балла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- = 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11B16" w:rsidTr="00EF2EDB">
        <w:trPr>
          <w:trHeight w:val="420"/>
        </w:trPr>
        <w:tc>
          <w:tcPr>
            <w:tcW w:w="3969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1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балл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- ˂ 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11B16" w:rsidTr="00EF2EDB">
        <w:trPr>
          <w:trHeight w:val="420"/>
        </w:trPr>
        <w:tc>
          <w:tcPr>
            <w:tcW w:w="3969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Pr="00611B16" w:rsidRDefault="00611B16" w:rsidP="00611B16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11B16">
              <w:rPr>
                <w:rFonts w:ascii="Arial" w:hAnsi="Arial" w:cs="Arial"/>
                <w:sz w:val="20"/>
                <w:szCs w:val="20"/>
                <w:lang w:val="ru-RU"/>
              </w:rPr>
              <w:t xml:space="preserve">Затраты времени на проработки вследствие потери устойчивости ствола </w:t>
            </w:r>
            <w:proofErr w:type="gramStart"/>
            <w:r w:rsidRPr="00611B16">
              <w:rPr>
                <w:rFonts w:ascii="Arial" w:hAnsi="Arial" w:cs="Arial"/>
                <w:sz w:val="20"/>
                <w:szCs w:val="20"/>
                <w:lang w:val="ru-RU"/>
              </w:rPr>
              <w:t>скважины,  длительностью</w:t>
            </w:r>
            <w:proofErr w:type="gramEnd"/>
            <w:r w:rsidRPr="00611B16">
              <w:rPr>
                <w:rFonts w:ascii="Arial" w:hAnsi="Arial" w:cs="Arial"/>
                <w:sz w:val="20"/>
                <w:szCs w:val="20"/>
                <w:lang w:val="ru-RU"/>
              </w:rPr>
              <w:t xml:space="preserve"> более 30 минут.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0,25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баллов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- 1% 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более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Pr="00611B16" w:rsidRDefault="00611B16" w:rsidP="00611B16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11B16">
              <w:rPr>
                <w:rFonts w:ascii="Arial" w:hAnsi="Arial" w:cs="Arial"/>
                <w:sz w:val="20"/>
                <w:szCs w:val="20"/>
                <w:lang w:val="ru-RU"/>
              </w:rPr>
              <w:t xml:space="preserve">% времени на </w:t>
            </w:r>
            <w:proofErr w:type="gramStart"/>
            <w:r w:rsidRPr="00611B16">
              <w:rPr>
                <w:rFonts w:ascii="Arial" w:hAnsi="Arial" w:cs="Arial"/>
                <w:sz w:val="20"/>
                <w:szCs w:val="20"/>
                <w:lang w:val="ru-RU"/>
              </w:rPr>
              <w:t>проработки,  от</w:t>
            </w:r>
            <w:proofErr w:type="gramEnd"/>
            <w:r w:rsidRPr="00611B16">
              <w:rPr>
                <w:rFonts w:ascii="Arial" w:hAnsi="Arial" w:cs="Arial"/>
                <w:sz w:val="20"/>
                <w:szCs w:val="20"/>
                <w:lang w:val="ru-RU"/>
              </w:rPr>
              <w:t xml:space="preserve"> общего времени оказания услуг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10%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611B16" w:rsidTr="00EF2EDB">
        <w:trPr>
          <w:trHeight w:val="420"/>
        </w:trPr>
        <w:tc>
          <w:tcPr>
            <w:tcW w:w="3969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0,7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балла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от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0,5%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до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1% 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11B16" w:rsidTr="00EF2EDB">
        <w:trPr>
          <w:trHeight w:val="420"/>
        </w:trPr>
        <w:tc>
          <w:tcPr>
            <w:tcW w:w="3969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0,85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балла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до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0,5%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11B16" w:rsidTr="00EF2EDB">
        <w:trPr>
          <w:trHeight w:val="420"/>
        </w:trPr>
        <w:tc>
          <w:tcPr>
            <w:tcW w:w="3969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1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балл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- 0%   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11B16" w:rsidTr="00EF2EDB">
        <w:trPr>
          <w:trHeight w:val="600"/>
        </w:trPr>
        <w:tc>
          <w:tcPr>
            <w:tcW w:w="99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Средняя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оценка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подрядчика</w:t>
            </w:r>
            <w:proofErr w:type="spellEnd"/>
            <w:r>
              <w:rPr>
                <w:rFonts w:ascii="Arial" w:hAnsi="Arial" w:cs="Arial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100%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611B16" w:rsidTr="00EF2EDB">
        <w:trPr>
          <w:trHeight w:val="465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Примечание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B16" w:rsidRDefault="00611B16" w:rsidP="00611B16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B16" w:rsidRDefault="00611B16" w:rsidP="00611B16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B16" w:rsidRDefault="00611B16" w:rsidP="00611B1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B16" w:rsidRDefault="00611B16" w:rsidP="00611B16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B16" w:rsidRDefault="00611B16" w:rsidP="00611B16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B16" w:rsidRDefault="00611B16" w:rsidP="00611B16">
            <w:pPr>
              <w:rPr>
                <w:sz w:val="20"/>
                <w:szCs w:val="20"/>
              </w:rPr>
            </w:pPr>
          </w:p>
        </w:tc>
      </w:tr>
      <w:tr w:rsidR="00611B16" w:rsidTr="00EF2EDB">
        <w:trPr>
          <w:trHeight w:val="900"/>
        </w:trPr>
        <w:tc>
          <w:tcPr>
            <w:tcW w:w="154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2"/>
                <w:szCs w:val="22"/>
              </w:rPr>
            </w:pPr>
            <w:r w:rsidRPr="00611B16">
              <w:rPr>
                <w:rFonts w:ascii="Arial" w:hAnsi="Arial" w:cs="Arial"/>
                <w:sz w:val="22"/>
                <w:szCs w:val="22"/>
                <w:lang w:val="ru-RU"/>
              </w:rPr>
              <w:t xml:space="preserve">1. Информация предоставляется по скважинам, законченным бурением и принятым к оплате в отчетный период. Оценка подрядчика по </w:t>
            </w:r>
            <w:proofErr w:type="spellStart"/>
            <w:r w:rsidRPr="00611B16">
              <w:rPr>
                <w:rFonts w:ascii="Arial" w:hAnsi="Arial" w:cs="Arial"/>
                <w:sz w:val="22"/>
                <w:szCs w:val="22"/>
                <w:lang w:val="ru-RU"/>
              </w:rPr>
              <w:t>бурящимся</w:t>
            </w:r>
            <w:proofErr w:type="spellEnd"/>
            <w:r w:rsidRPr="00611B16">
              <w:rPr>
                <w:rFonts w:ascii="Arial" w:hAnsi="Arial" w:cs="Arial"/>
                <w:sz w:val="22"/>
                <w:szCs w:val="22"/>
                <w:lang w:val="ru-RU"/>
              </w:rPr>
              <w:t xml:space="preserve"> скважинам производится в последующем месяц, после завершения бурения.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Все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показатели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берутся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исключительно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по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sz w:val="22"/>
                <w:szCs w:val="22"/>
              </w:rPr>
              <w:t>пробуренным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 и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принятым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скважинам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611B16" w:rsidRPr="009F513C" w:rsidTr="00EF2EDB">
        <w:trPr>
          <w:trHeight w:val="570"/>
        </w:trPr>
        <w:tc>
          <w:tcPr>
            <w:tcW w:w="154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1B16" w:rsidRPr="00611B16" w:rsidRDefault="00611B16" w:rsidP="00611B16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611B16">
              <w:rPr>
                <w:rFonts w:ascii="Arial" w:hAnsi="Arial" w:cs="Arial"/>
                <w:sz w:val="22"/>
                <w:szCs w:val="22"/>
                <w:lang w:val="ru-RU"/>
              </w:rPr>
              <w:t>2. Фактический показатель проставляется по результатам работы Подрядчика в текущем месяце по каждой скважине.</w:t>
            </w:r>
          </w:p>
        </w:tc>
      </w:tr>
      <w:tr w:rsidR="00611B16" w:rsidRPr="009F513C" w:rsidTr="00EF2EDB">
        <w:trPr>
          <w:trHeight w:val="405"/>
        </w:trPr>
        <w:tc>
          <w:tcPr>
            <w:tcW w:w="154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1B16" w:rsidRPr="00611B16" w:rsidRDefault="00611B16" w:rsidP="00611B16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611B16">
              <w:rPr>
                <w:rFonts w:ascii="Arial" w:hAnsi="Arial" w:cs="Arial"/>
                <w:sz w:val="22"/>
                <w:szCs w:val="22"/>
                <w:lang w:val="ru-RU"/>
              </w:rPr>
              <w:t xml:space="preserve">3. Форма расчета: Кол-во баллов = </w:t>
            </w: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611B16">
              <w:rPr>
                <w:rFonts w:ascii="Arial" w:hAnsi="Arial" w:cs="Arial"/>
                <w:sz w:val="22"/>
                <w:szCs w:val="22"/>
                <w:lang w:val="ru-RU"/>
              </w:rPr>
              <w:t xml:space="preserve"> баллов * Вес КПЭ; Средняя оценка = сумма кол-ва баллов.</w:t>
            </w:r>
          </w:p>
        </w:tc>
      </w:tr>
      <w:tr w:rsidR="00611B16" w:rsidRPr="009F513C" w:rsidTr="00EF2EDB">
        <w:trPr>
          <w:trHeight w:val="390"/>
        </w:trPr>
        <w:tc>
          <w:tcPr>
            <w:tcW w:w="154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1B16" w:rsidRPr="00611B16" w:rsidRDefault="00611B16" w:rsidP="00611B16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611B16">
              <w:rPr>
                <w:rFonts w:ascii="Arial" w:hAnsi="Arial" w:cs="Arial"/>
                <w:sz w:val="22"/>
                <w:szCs w:val="22"/>
                <w:lang w:val="ru-RU"/>
              </w:rPr>
              <w:t xml:space="preserve">4. </w:t>
            </w:r>
            <w:proofErr w:type="gramStart"/>
            <w:r w:rsidRPr="00611B16">
              <w:rPr>
                <w:rFonts w:ascii="Arial" w:hAnsi="Arial" w:cs="Arial"/>
                <w:sz w:val="22"/>
                <w:szCs w:val="22"/>
                <w:lang w:val="ru-RU"/>
              </w:rPr>
              <w:t>Средняя  оценка</w:t>
            </w:r>
            <w:proofErr w:type="gramEnd"/>
            <w:r w:rsidRPr="00611B16">
              <w:rPr>
                <w:rFonts w:ascii="Arial" w:hAnsi="Arial" w:cs="Arial"/>
                <w:sz w:val="22"/>
                <w:szCs w:val="22"/>
                <w:lang w:val="ru-RU"/>
              </w:rPr>
              <w:t xml:space="preserve">    0,76 - 1   -  подрядчик  соблюдает  договорные  обязательства</w:t>
            </w:r>
          </w:p>
        </w:tc>
      </w:tr>
      <w:tr w:rsidR="00611B16" w:rsidRPr="009F513C" w:rsidTr="00EF2EDB">
        <w:trPr>
          <w:trHeight w:val="330"/>
        </w:trPr>
        <w:tc>
          <w:tcPr>
            <w:tcW w:w="154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1B16" w:rsidRPr="00611B16" w:rsidRDefault="00611B16" w:rsidP="00611B16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611B16">
              <w:rPr>
                <w:rFonts w:ascii="Arial" w:hAnsi="Arial" w:cs="Arial"/>
                <w:sz w:val="22"/>
                <w:szCs w:val="22"/>
                <w:lang w:val="ru-RU"/>
              </w:rPr>
              <w:t xml:space="preserve">     </w:t>
            </w:r>
            <w:proofErr w:type="gramStart"/>
            <w:r w:rsidRPr="00611B16">
              <w:rPr>
                <w:rFonts w:ascii="Arial" w:hAnsi="Arial" w:cs="Arial"/>
                <w:sz w:val="22"/>
                <w:szCs w:val="22"/>
                <w:lang w:val="ru-RU"/>
              </w:rPr>
              <w:t>Средняя  оценка</w:t>
            </w:r>
            <w:proofErr w:type="gramEnd"/>
            <w:r w:rsidRPr="00611B16">
              <w:rPr>
                <w:rFonts w:ascii="Arial" w:hAnsi="Arial" w:cs="Arial"/>
                <w:sz w:val="22"/>
                <w:szCs w:val="22"/>
                <w:lang w:val="ru-RU"/>
              </w:rPr>
              <w:t xml:space="preserve">  0,5 - 0,75  - необходимо  проведение  корректирующих  мероприятий</w:t>
            </w:r>
          </w:p>
        </w:tc>
      </w:tr>
      <w:tr w:rsidR="00611B16" w:rsidRPr="009F513C" w:rsidTr="00EF2EDB">
        <w:trPr>
          <w:trHeight w:val="705"/>
        </w:trPr>
        <w:tc>
          <w:tcPr>
            <w:tcW w:w="154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1B16" w:rsidRPr="00611B16" w:rsidRDefault="00611B16" w:rsidP="00611B16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611B16">
              <w:rPr>
                <w:rFonts w:ascii="Arial" w:hAnsi="Arial" w:cs="Arial"/>
                <w:sz w:val="22"/>
                <w:szCs w:val="22"/>
                <w:lang w:val="ru-RU"/>
              </w:rPr>
              <w:t xml:space="preserve">     </w:t>
            </w:r>
            <w:proofErr w:type="gramStart"/>
            <w:r w:rsidRPr="00611B16">
              <w:rPr>
                <w:rFonts w:ascii="Arial" w:hAnsi="Arial" w:cs="Arial"/>
                <w:sz w:val="22"/>
                <w:szCs w:val="22"/>
                <w:lang w:val="ru-RU"/>
              </w:rPr>
              <w:t>Средняя  оценка</w:t>
            </w:r>
            <w:proofErr w:type="gramEnd"/>
            <w:r w:rsidRPr="00611B16">
              <w:rPr>
                <w:rFonts w:ascii="Arial" w:hAnsi="Arial" w:cs="Arial"/>
                <w:sz w:val="22"/>
                <w:szCs w:val="22"/>
                <w:lang w:val="ru-RU"/>
              </w:rPr>
              <w:t xml:space="preserve">  0 - 0,49  - нарушение  договорных  обязательств, необходимо  принять  решение  о  продолжении  работ  данной  организации  на   объектах  заказчика.</w:t>
            </w:r>
          </w:p>
        </w:tc>
      </w:tr>
      <w:tr w:rsidR="00611B16" w:rsidRPr="009F513C" w:rsidTr="00EF2EDB">
        <w:trPr>
          <w:trHeight w:val="705"/>
        </w:trPr>
        <w:tc>
          <w:tcPr>
            <w:tcW w:w="154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611B16">
              <w:rPr>
                <w:rFonts w:ascii="Arial" w:hAnsi="Arial" w:cs="Arial"/>
                <w:sz w:val="22"/>
                <w:szCs w:val="22"/>
                <w:lang w:val="ru-RU"/>
              </w:rPr>
              <w:t>* При отклонении фактических условий бурения от проектных, плановый объем отходов бурения подлежит пересчету в соответствии с изменившимися условиями</w:t>
            </w:r>
          </w:p>
          <w:p w:rsidR="00EF2EDB" w:rsidRDefault="00EF2EDB" w:rsidP="00611B16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</w:p>
          <w:p w:rsidR="00EF2EDB" w:rsidRDefault="00EF2EDB" w:rsidP="00611B16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</w:p>
          <w:p w:rsidR="00EF2EDB" w:rsidRPr="00611B16" w:rsidRDefault="00EF2EDB" w:rsidP="00EF2EDB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</w:p>
        </w:tc>
      </w:tr>
    </w:tbl>
    <w:p w:rsidR="001A56D0" w:rsidRDefault="001A56D0" w:rsidP="00D36E0C">
      <w:pPr>
        <w:rPr>
          <w:rFonts w:ascii="Arial" w:hAnsi="Arial" w:cs="Arial"/>
          <w:b/>
          <w:sz w:val="18"/>
          <w:szCs w:val="18"/>
          <w:lang w:val="ru-RU"/>
        </w:rPr>
      </w:pPr>
    </w:p>
    <w:p w:rsidR="00D36E0C" w:rsidRDefault="00D36E0C" w:rsidP="00D36E0C">
      <w:pPr>
        <w:rPr>
          <w:rFonts w:ascii="Arial" w:hAnsi="Arial" w:cs="Arial"/>
          <w:b/>
          <w:sz w:val="18"/>
          <w:szCs w:val="18"/>
          <w:lang w:val="ru-RU"/>
        </w:rPr>
      </w:pPr>
      <w:bookmarkStart w:id="65" w:name="_GoBack"/>
      <w:bookmarkEnd w:id="65"/>
    </w:p>
    <w:tbl>
      <w:tblPr>
        <w:tblW w:w="14465" w:type="dxa"/>
        <w:tblInd w:w="93" w:type="dxa"/>
        <w:tblLook w:val="04A0" w:firstRow="1" w:lastRow="0" w:firstColumn="1" w:lastColumn="0" w:noHBand="0" w:noVBand="1"/>
      </w:tblPr>
      <w:tblGrid>
        <w:gridCol w:w="700"/>
        <w:gridCol w:w="718"/>
        <w:gridCol w:w="850"/>
        <w:gridCol w:w="851"/>
        <w:gridCol w:w="79"/>
        <w:gridCol w:w="771"/>
        <w:gridCol w:w="426"/>
        <w:gridCol w:w="425"/>
        <w:gridCol w:w="850"/>
        <w:gridCol w:w="23"/>
        <w:gridCol w:w="866"/>
        <w:gridCol w:w="783"/>
        <w:gridCol w:w="1589"/>
        <w:gridCol w:w="1399"/>
        <w:gridCol w:w="1309"/>
        <w:gridCol w:w="371"/>
        <w:gridCol w:w="2455"/>
      </w:tblGrid>
      <w:tr w:rsidR="005C0AC9" w:rsidRPr="005C0AC9" w:rsidTr="005C0AC9">
        <w:trPr>
          <w:gridAfter w:val="2"/>
          <w:wAfter w:w="2826" w:type="dxa"/>
          <w:trHeight w:val="300"/>
        </w:trPr>
        <w:tc>
          <w:tcPr>
            <w:tcW w:w="11639" w:type="dxa"/>
            <w:gridSpan w:val="15"/>
            <w:shd w:val="clear" w:color="auto" w:fill="FFFFFF"/>
            <w:vAlign w:val="center"/>
            <w:hideMark/>
          </w:tcPr>
          <w:p w:rsidR="005C0AC9" w:rsidRPr="005C0AC9" w:rsidRDefault="005C0AC9" w:rsidP="005C0AC9">
            <w:pPr>
              <w:spacing w:before="120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5C0AC9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lastRenderedPageBreak/>
              <w:t>Лист оценки эффективности деятельности</w:t>
            </w:r>
          </w:p>
        </w:tc>
      </w:tr>
      <w:tr w:rsidR="005C0AC9" w:rsidRPr="005C0AC9" w:rsidTr="005C0AC9">
        <w:trPr>
          <w:trHeight w:val="975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8080"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val="ru-RU" w:eastAsia="ru-RU"/>
              </w:rPr>
            </w:pPr>
            <w:r w:rsidRPr="005C0AC9">
              <w:rPr>
                <w:rFonts w:ascii="Calibri" w:hAnsi="Calibri"/>
                <w:b/>
                <w:bCs/>
                <w:color w:val="FFFFFF"/>
                <w:sz w:val="18"/>
                <w:szCs w:val="18"/>
                <w:lang w:val="ru-RU" w:eastAsia="ru-RU"/>
              </w:rPr>
              <w:t>№</w:t>
            </w:r>
            <w:r w:rsidRPr="005C0AC9">
              <w:rPr>
                <w:rFonts w:ascii="Calibri" w:hAnsi="Calibri"/>
                <w:b/>
                <w:bCs/>
                <w:color w:val="FFFFFF"/>
                <w:sz w:val="18"/>
                <w:szCs w:val="18"/>
                <w:lang w:val="ru-RU" w:eastAsia="ru-RU"/>
              </w:rPr>
              <w:br/>
              <w:t>п-п</w:t>
            </w:r>
          </w:p>
        </w:tc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8080"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val="ru-RU" w:eastAsia="ru-RU"/>
              </w:rPr>
            </w:pPr>
            <w:r w:rsidRPr="005C0AC9">
              <w:rPr>
                <w:rFonts w:ascii="Calibri" w:hAnsi="Calibri"/>
                <w:b/>
                <w:bCs/>
                <w:color w:val="FFFFFF"/>
                <w:sz w:val="18"/>
                <w:szCs w:val="18"/>
                <w:lang w:val="ru-RU" w:eastAsia="ru-RU"/>
              </w:rPr>
              <w:t>Ключевой показатель эффективности (КПЭ)</w:t>
            </w:r>
          </w:p>
        </w:tc>
        <w:tc>
          <w:tcPr>
            <w:tcW w:w="429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8080"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val="ru-RU" w:eastAsia="ru-RU"/>
              </w:rPr>
            </w:pPr>
            <w:r w:rsidRPr="005C0AC9">
              <w:rPr>
                <w:rFonts w:ascii="Calibri" w:hAnsi="Calibri"/>
                <w:b/>
                <w:bCs/>
                <w:color w:val="FFFFFF"/>
                <w:sz w:val="18"/>
                <w:szCs w:val="18"/>
                <w:lang w:val="ru-RU" w:eastAsia="ru-RU"/>
              </w:rPr>
              <w:t>Начисление баллов КПЭ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8080"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val="ru-RU" w:eastAsia="ru-RU"/>
              </w:rPr>
            </w:pPr>
            <w:r w:rsidRPr="005C0AC9">
              <w:rPr>
                <w:rFonts w:ascii="Calibri" w:hAnsi="Calibri"/>
                <w:b/>
                <w:bCs/>
                <w:color w:val="FFFFFF"/>
                <w:sz w:val="18"/>
                <w:szCs w:val="18"/>
                <w:lang w:val="ru-RU" w:eastAsia="ru-RU"/>
              </w:rPr>
              <w:t>Вес КПЭ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8080"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val="ru-RU" w:eastAsia="ru-RU"/>
              </w:rPr>
            </w:pPr>
            <w:r w:rsidRPr="005C0AC9">
              <w:rPr>
                <w:rFonts w:ascii="Calibri" w:hAnsi="Calibri"/>
                <w:b/>
                <w:bCs/>
                <w:color w:val="FFFFFF"/>
                <w:sz w:val="18"/>
                <w:szCs w:val="18"/>
                <w:lang w:val="ru-RU" w:eastAsia="ru-RU"/>
              </w:rPr>
              <w:t xml:space="preserve">Фактическое </w:t>
            </w:r>
            <w:proofErr w:type="gramStart"/>
            <w:r w:rsidRPr="005C0AC9">
              <w:rPr>
                <w:rFonts w:ascii="Calibri" w:hAnsi="Calibri"/>
                <w:b/>
                <w:bCs/>
                <w:color w:val="FFFFFF"/>
                <w:sz w:val="18"/>
                <w:szCs w:val="18"/>
                <w:lang w:val="ru-RU" w:eastAsia="ru-RU"/>
              </w:rPr>
              <w:t>значение(</w:t>
            </w:r>
            <w:proofErr w:type="gramEnd"/>
            <w:r w:rsidRPr="005C0AC9">
              <w:rPr>
                <w:rFonts w:ascii="Calibri" w:hAnsi="Calibri"/>
                <w:b/>
                <w:bCs/>
                <w:color w:val="FFFFFF"/>
                <w:sz w:val="18"/>
                <w:szCs w:val="18"/>
                <w:lang w:val="ru-RU" w:eastAsia="ru-RU"/>
              </w:rPr>
              <w:t>%)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8080"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val="ru-RU" w:eastAsia="ru-RU"/>
              </w:rPr>
            </w:pPr>
            <w:r w:rsidRPr="005C0AC9">
              <w:rPr>
                <w:rFonts w:ascii="Calibri" w:hAnsi="Calibri"/>
                <w:b/>
                <w:bCs/>
                <w:color w:val="FFFFFF"/>
                <w:sz w:val="18"/>
                <w:szCs w:val="18"/>
                <w:lang w:val="ru-RU" w:eastAsia="ru-RU"/>
              </w:rPr>
              <w:t>Расчёт балла КПЭ</w:t>
            </w:r>
          </w:p>
        </w:tc>
        <w:tc>
          <w:tcPr>
            <w:tcW w:w="16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8080"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val="ru-RU" w:eastAsia="ru-RU"/>
              </w:rPr>
            </w:pPr>
            <w:r w:rsidRPr="005C0AC9">
              <w:rPr>
                <w:rFonts w:ascii="Calibri" w:hAnsi="Calibri"/>
                <w:b/>
                <w:bCs/>
                <w:color w:val="FFFFFF"/>
                <w:sz w:val="18"/>
                <w:szCs w:val="18"/>
                <w:lang w:val="ru-RU" w:eastAsia="ru-RU"/>
              </w:rPr>
              <w:t>Итоговый балл КПЭ</w:t>
            </w:r>
          </w:p>
        </w:tc>
        <w:tc>
          <w:tcPr>
            <w:tcW w:w="2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8080"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val="ru-RU" w:eastAsia="ru-RU"/>
              </w:rPr>
            </w:pPr>
            <w:r w:rsidRPr="005C0AC9">
              <w:rPr>
                <w:rFonts w:ascii="Calibri" w:hAnsi="Calibri"/>
                <w:b/>
                <w:bCs/>
                <w:color w:val="FFFFFF"/>
                <w:sz w:val="18"/>
                <w:szCs w:val="18"/>
                <w:lang w:val="ru-RU" w:eastAsia="ru-RU"/>
              </w:rPr>
              <w:t>Комментарии/Методология расчёта</w:t>
            </w:r>
          </w:p>
        </w:tc>
      </w:tr>
      <w:tr w:rsidR="005C0AC9" w:rsidRPr="005C0AC9" w:rsidTr="005C0AC9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C9" w:rsidRPr="005C0AC9" w:rsidRDefault="005C0AC9" w:rsidP="005C0AC9">
            <w:pPr>
              <w:rPr>
                <w:rFonts w:ascii="Calibri" w:hAnsi="Calibri"/>
                <w:b/>
                <w:bCs/>
                <w:color w:val="FFFFFF"/>
                <w:sz w:val="18"/>
                <w:szCs w:val="18"/>
                <w:lang w:val="ru-RU"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C9" w:rsidRPr="005C0AC9" w:rsidRDefault="005C0AC9" w:rsidP="005C0AC9">
            <w:pPr>
              <w:rPr>
                <w:rFonts w:ascii="Calibri" w:hAnsi="Calibri"/>
                <w:b/>
                <w:bCs/>
                <w:color w:val="FFFFFF"/>
                <w:sz w:val="18"/>
                <w:szCs w:val="18"/>
                <w:lang w:val="ru-RU" w:eastAsia="ru-RU"/>
              </w:rPr>
            </w:pPr>
          </w:p>
        </w:tc>
        <w:tc>
          <w:tcPr>
            <w:tcW w:w="429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8080"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color w:val="FFFFFF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b/>
                <w:bCs/>
                <w:color w:val="FFFFFF"/>
                <w:sz w:val="16"/>
                <w:szCs w:val="16"/>
                <w:lang w:val="ru-RU" w:eastAsia="ru-RU"/>
              </w:rPr>
              <w:t>Балы КПЭ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C9" w:rsidRPr="005C0AC9" w:rsidRDefault="005C0AC9" w:rsidP="005C0AC9">
            <w:pPr>
              <w:rPr>
                <w:rFonts w:ascii="Calibri" w:hAnsi="Calibri"/>
                <w:b/>
                <w:bCs/>
                <w:color w:val="FFFFFF"/>
                <w:sz w:val="18"/>
                <w:szCs w:val="18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C9" w:rsidRPr="005C0AC9" w:rsidRDefault="005C0AC9" w:rsidP="005C0AC9">
            <w:pPr>
              <w:rPr>
                <w:rFonts w:ascii="Calibri" w:hAnsi="Calibri"/>
                <w:b/>
                <w:bCs/>
                <w:color w:val="FFFFFF"/>
                <w:sz w:val="18"/>
                <w:szCs w:val="18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C9" w:rsidRPr="005C0AC9" w:rsidRDefault="005C0AC9" w:rsidP="005C0AC9">
            <w:pPr>
              <w:rPr>
                <w:rFonts w:ascii="Calibri" w:hAnsi="Calibri"/>
                <w:b/>
                <w:bCs/>
                <w:color w:val="FFFFFF"/>
                <w:sz w:val="18"/>
                <w:szCs w:val="18"/>
                <w:lang w:val="ru-RU"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C9" w:rsidRPr="005C0AC9" w:rsidRDefault="005C0AC9" w:rsidP="005C0AC9">
            <w:pPr>
              <w:rPr>
                <w:rFonts w:ascii="Calibri" w:hAnsi="Calibri"/>
                <w:b/>
                <w:bCs/>
                <w:color w:val="FFFFFF"/>
                <w:sz w:val="18"/>
                <w:szCs w:val="18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C9" w:rsidRPr="005C0AC9" w:rsidRDefault="005C0AC9" w:rsidP="005C0AC9">
            <w:pPr>
              <w:rPr>
                <w:rFonts w:ascii="Calibri" w:hAnsi="Calibri"/>
                <w:b/>
                <w:bCs/>
                <w:color w:val="FFFFFF"/>
                <w:sz w:val="18"/>
                <w:szCs w:val="18"/>
                <w:lang w:val="ru-RU" w:eastAsia="ru-RU"/>
              </w:rPr>
            </w:pPr>
          </w:p>
        </w:tc>
      </w:tr>
      <w:tr w:rsidR="005C0AC9" w:rsidRPr="005C0AC9" w:rsidTr="005C0AC9">
        <w:trPr>
          <w:trHeight w:val="30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C9" w:rsidRPr="005C0AC9" w:rsidRDefault="005C0AC9" w:rsidP="005C0AC9">
            <w:pPr>
              <w:rPr>
                <w:rFonts w:ascii="Calibri" w:hAnsi="Calibri"/>
                <w:b/>
                <w:bCs/>
                <w:color w:val="FFFFFF"/>
                <w:sz w:val="18"/>
                <w:szCs w:val="18"/>
                <w:lang w:val="ru-RU"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C9" w:rsidRPr="005C0AC9" w:rsidRDefault="005C0AC9" w:rsidP="005C0AC9">
            <w:pPr>
              <w:rPr>
                <w:rFonts w:ascii="Calibri" w:hAnsi="Calibri"/>
                <w:b/>
                <w:bCs/>
                <w:color w:val="FFFFFF"/>
                <w:sz w:val="18"/>
                <w:szCs w:val="18"/>
                <w:lang w:val="ru-RU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b/>
                <w:bCs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6B0A"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  <w:t>0,25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b/>
                <w:bCs/>
                <w:sz w:val="16"/>
                <w:szCs w:val="16"/>
                <w:lang w:val="ru-RU" w:eastAsia="ru-RU"/>
              </w:rPr>
              <w:t>0,50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b/>
                <w:bCs/>
                <w:sz w:val="16"/>
                <w:szCs w:val="16"/>
                <w:lang w:val="ru-RU" w:eastAsia="ru-RU"/>
              </w:rPr>
              <w:t>0,75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b/>
                <w:bCs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C9" w:rsidRPr="005C0AC9" w:rsidRDefault="005C0AC9" w:rsidP="005C0AC9">
            <w:pPr>
              <w:rPr>
                <w:rFonts w:ascii="Calibri" w:hAnsi="Calibri"/>
                <w:b/>
                <w:bCs/>
                <w:color w:val="FFFFFF"/>
                <w:sz w:val="18"/>
                <w:szCs w:val="18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C9" w:rsidRPr="005C0AC9" w:rsidRDefault="005C0AC9" w:rsidP="005C0AC9">
            <w:pPr>
              <w:rPr>
                <w:rFonts w:ascii="Calibri" w:hAnsi="Calibri"/>
                <w:b/>
                <w:bCs/>
                <w:color w:val="FFFFFF"/>
                <w:sz w:val="18"/>
                <w:szCs w:val="18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C9" w:rsidRPr="005C0AC9" w:rsidRDefault="005C0AC9" w:rsidP="005C0AC9">
            <w:pPr>
              <w:rPr>
                <w:rFonts w:ascii="Calibri" w:hAnsi="Calibri"/>
                <w:b/>
                <w:bCs/>
                <w:color w:val="FFFFFF"/>
                <w:sz w:val="18"/>
                <w:szCs w:val="18"/>
                <w:lang w:val="ru-RU"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C9" w:rsidRPr="005C0AC9" w:rsidRDefault="005C0AC9" w:rsidP="005C0AC9">
            <w:pPr>
              <w:rPr>
                <w:rFonts w:ascii="Calibri" w:hAnsi="Calibri"/>
                <w:b/>
                <w:bCs/>
                <w:color w:val="FFFFFF"/>
                <w:sz w:val="18"/>
                <w:szCs w:val="18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C9" w:rsidRPr="005C0AC9" w:rsidRDefault="005C0AC9" w:rsidP="005C0AC9">
            <w:pPr>
              <w:rPr>
                <w:rFonts w:ascii="Calibri" w:hAnsi="Calibri"/>
                <w:b/>
                <w:bCs/>
                <w:color w:val="FFFFFF"/>
                <w:sz w:val="18"/>
                <w:szCs w:val="18"/>
                <w:lang w:val="ru-RU" w:eastAsia="ru-RU"/>
              </w:rPr>
            </w:pPr>
          </w:p>
        </w:tc>
      </w:tr>
      <w:tr w:rsidR="005C0AC9" w:rsidRPr="005C0AC9" w:rsidTr="005C0AC9">
        <w:trPr>
          <w:trHeight w:val="24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color w:val="595959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color w:val="595959"/>
                <w:sz w:val="16"/>
                <w:szCs w:val="16"/>
                <w:lang w:val="ru-RU" w:eastAsia="ru-RU"/>
              </w:rPr>
              <w:t>КПЭ 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  <w:t>30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5C0AC9" w:rsidRPr="005C0AC9" w:rsidTr="005C0AC9">
        <w:trPr>
          <w:trHeight w:val="24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color w:val="595959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color w:val="595959"/>
                <w:sz w:val="16"/>
                <w:szCs w:val="16"/>
                <w:lang w:val="ru-RU" w:eastAsia="ru-RU"/>
              </w:rPr>
              <w:t>КПЭ 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i/>
                <w:iCs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i/>
                <w:iCs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i/>
                <w:iCs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  <w:t>25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5C0AC9" w:rsidRPr="005C0AC9" w:rsidTr="005C0AC9">
        <w:trPr>
          <w:trHeight w:val="24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color w:val="595959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color w:val="595959"/>
                <w:sz w:val="16"/>
                <w:szCs w:val="16"/>
                <w:lang w:val="ru-RU" w:eastAsia="ru-RU"/>
              </w:rPr>
              <w:t>КПЭ 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i/>
                <w:iCs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i/>
                <w:iCs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i/>
                <w:iCs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i/>
                <w:iCs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i/>
                <w:iCs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  <w:t>15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5C0AC9" w:rsidRPr="005C0AC9" w:rsidTr="005C0AC9">
        <w:trPr>
          <w:trHeight w:val="24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color w:val="595959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color w:val="595959"/>
                <w:sz w:val="16"/>
                <w:szCs w:val="16"/>
                <w:lang w:val="ru-RU" w:eastAsia="ru-RU"/>
              </w:rPr>
              <w:t>КПЭ 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5C0AC9" w:rsidRPr="005C0AC9" w:rsidTr="005C0AC9">
        <w:trPr>
          <w:trHeight w:val="24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color w:val="595959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color w:val="595959"/>
                <w:sz w:val="16"/>
                <w:szCs w:val="16"/>
                <w:lang w:val="ru-RU" w:eastAsia="ru-RU"/>
              </w:rPr>
              <w:t>КПЭ 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5C0AC9" w:rsidRPr="005C0AC9" w:rsidTr="005C0AC9">
        <w:trPr>
          <w:trHeight w:val="24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color w:val="595959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color w:val="595959"/>
                <w:sz w:val="16"/>
                <w:szCs w:val="16"/>
                <w:lang w:val="ru-RU" w:eastAsia="ru-RU"/>
              </w:rPr>
              <w:t>КПЭ 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5C0AC9" w:rsidRPr="005C0AC9" w:rsidTr="005C0AC9">
        <w:trPr>
          <w:trHeight w:val="240"/>
        </w:trPr>
        <w:tc>
          <w:tcPr>
            <w:tcW w:w="65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0AC9" w:rsidRPr="005C0AC9" w:rsidRDefault="005C0AC9" w:rsidP="005C0AC9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  <w:t>ИТОГО: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  <w:t>100%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455" w:type="dxa"/>
            <w:noWrap/>
            <w:vAlign w:val="bottom"/>
            <w:hideMark/>
          </w:tcPr>
          <w:p w:rsidR="005C0AC9" w:rsidRPr="005C0AC9" w:rsidRDefault="005C0AC9" w:rsidP="005C0AC9">
            <w:pPr>
              <w:rPr>
                <w:sz w:val="20"/>
                <w:szCs w:val="20"/>
                <w:lang w:val="ru-RU" w:eastAsia="ru-RU"/>
              </w:rPr>
            </w:pPr>
          </w:p>
        </w:tc>
      </w:tr>
      <w:tr w:rsidR="005C0AC9" w:rsidRPr="009F513C" w:rsidTr="005C0AC9">
        <w:trPr>
          <w:trHeight w:val="975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8080"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val="ru-RU" w:eastAsia="ru-RU"/>
              </w:rPr>
            </w:pPr>
            <w:r w:rsidRPr="005C0AC9">
              <w:rPr>
                <w:rFonts w:ascii="Calibri" w:hAnsi="Calibri"/>
                <w:b/>
                <w:bCs/>
                <w:color w:val="FFFFFF"/>
                <w:sz w:val="18"/>
                <w:szCs w:val="18"/>
                <w:lang w:val="ru-RU" w:eastAsia="ru-RU"/>
              </w:rPr>
              <w:t>Уровень ЭД Контрагента</w:t>
            </w:r>
          </w:p>
        </w:tc>
        <w:tc>
          <w:tcPr>
            <w:tcW w:w="1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8080"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val="ru-RU" w:eastAsia="ru-RU"/>
              </w:rPr>
            </w:pPr>
            <w:r w:rsidRPr="005C0AC9">
              <w:rPr>
                <w:rFonts w:ascii="Calibri" w:hAnsi="Calibri"/>
                <w:b/>
                <w:bCs/>
                <w:color w:val="FFFFFF"/>
                <w:sz w:val="18"/>
                <w:szCs w:val="18"/>
                <w:lang w:val="ru-RU" w:eastAsia="ru-RU"/>
              </w:rPr>
              <w:t>Процент КПЭ/Процент уровня ЭД Контрагента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8080"/>
            <w:noWrap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val="ru-RU" w:eastAsia="ru-RU"/>
              </w:rPr>
            </w:pPr>
            <w:r w:rsidRPr="005C0AC9">
              <w:rPr>
                <w:rFonts w:ascii="Calibri" w:hAnsi="Calibri"/>
                <w:b/>
                <w:bCs/>
                <w:color w:val="FFFFFF"/>
                <w:sz w:val="18"/>
                <w:szCs w:val="18"/>
                <w:lang w:val="ru-RU" w:eastAsia="ru-RU"/>
              </w:rPr>
              <w:t>Индикатор КПЭ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8080"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val="ru-RU" w:eastAsia="ru-RU"/>
              </w:rPr>
            </w:pPr>
            <w:r w:rsidRPr="005C0AC9">
              <w:rPr>
                <w:rFonts w:ascii="Calibri" w:hAnsi="Calibri"/>
                <w:b/>
                <w:bCs/>
                <w:color w:val="FFFFFF"/>
                <w:sz w:val="18"/>
                <w:szCs w:val="18"/>
                <w:lang w:val="ru-RU" w:eastAsia="ru-RU"/>
              </w:rPr>
              <w:t>Баллы КПЭ</w:t>
            </w:r>
          </w:p>
        </w:tc>
        <w:tc>
          <w:tcPr>
            <w:tcW w:w="87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8080"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val="ru-RU" w:eastAsia="ru-RU"/>
              </w:rPr>
            </w:pPr>
            <w:r w:rsidRPr="005C0AC9">
              <w:rPr>
                <w:rFonts w:ascii="Calibri" w:hAnsi="Calibri"/>
                <w:b/>
                <w:bCs/>
                <w:color w:val="FFFFFF"/>
                <w:sz w:val="18"/>
                <w:szCs w:val="18"/>
                <w:lang w:val="ru-RU" w:eastAsia="ru-RU"/>
              </w:rPr>
              <w:t>Рекомендуемая модель взаимодействия с Контрагентом</w:t>
            </w:r>
          </w:p>
        </w:tc>
      </w:tr>
      <w:tr w:rsidR="005C0AC9" w:rsidRPr="009F513C" w:rsidTr="005C0AC9">
        <w:trPr>
          <w:trHeight w:val="300"/>
        </w:trPr>
        <w:tc>
          <w:tcPr>
            <w:tcW w:w="141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  <w:t>Низкий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  <w:t>0% -24%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  <w:t>Ниже порога</w:t>
            </w: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0AC9" w:rsidRPr="005C0AC9" w:rsidRDefault="005C0AC9" w:rsidP="005C0AC9">
            <w:pPr>
              <w:ind w:left="-251" w:firstLine="251"/>
              <w:jc w:val="center"/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772" w:type="dxa"/>
            <w:gridSpan w:val="7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C0AC9" w:rsidRPr="005C0AC9" w:rsidRDefault="005C0AC9" w:rsidP="005C0AC9">
            <w:pPr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  <w:t>1. Проведение технического аудита.</w:t>
            </w:r>
          </w:p>
          <w:p w:rsidR="005C0AC9" w:rsidRPr="005C0AC9" w:rsidRDefault="005C0AC9" w:rsidP="005C0AC9">
            <w:pPr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  <w:t xml:space="preserve">2. Применение ПКМ; </w:t>
            </w:r>
          </w:p>
          <w:p w:rsidR="005C0AC9" w:rsidRPr="005C0AC9" w:rsidRDefault="005C0AC9" w:rsidP="005C0AC9">
            <w:pPr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  <w:t>3. Применение штрафных санкций, в том числе прекращение действия договора (если предусмотрено условиями договора).</w:t>
            </w:r>
          </w:p>
        </w:tc>
      </w:tr>
      <w:tr w:rsidR="005C0AC9" w:rsidRPr="005C0AC9" w:rsidTr="005C0AC9">
        <w:trPr>
          <w:trHeight w:val="274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AC9" w:rsidRPr="005C0AC9" w:rsidRDefault="005C0AC9" w:rsidP="005C0AC9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  <w:t>25%-49%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6B0A"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  <w:t>Порог</w:t>
            </w: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  <w:t>0,25</w:t>
            </w:r>
          </w:p>
        </w:tc>
        <w:tc>
          <w:tcPr>
            <w:tcW w:w="0" w:type="auto"/>
            <w:gridSpan w:val="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C9" w:rsidRPr="005C0AC9" w:rsidRDefault="005C0AC9" w:rsidP="005C0AC9">
            <w:pPr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5C0AC9" w:rsidRPr="009F513C" w:rsidTr="005C0AC9">
        <w:trPr>
          <w:trHeight w:val="240"/>
        </w:trPr>
        <w:tc>
          <w:tcPr>
            <w:tcW w:w="141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  <w:t>Средний</w:t>
            </w:r>
          </w:p>
        </w:tc>
        <w:tc>
          <w:tcPr>
            <w:tcW w:w="178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  <w:t>50-75%</w:t>
            </w:r>
          </w:p>
        </w:tc>
        <w:tc>
          <w:tcPr>
            <w:tcW w:w="119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  <w:t>Цель</w:t>
            </w: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  <w:t>0,5</w:t>
            </w:r>
          </w:p>
        </w:tc>
        <w:tc>
          <w:tcPr>
            <w:tcW w:w="8772" w:type="dxa"/>
            <w:gridSpan w:val="7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C0AC9" w:rsidRPr="005C0AC9" w:rsidRDefault="005C0AC9" w:rsidP="005C0AC9">
            <w:pPr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  <w:t xml:space="preserve">1. Приложение усилий по стимулированию Контрагента к переходу на более высокий уровень эффективности посредством консультаций и применения ПКМ. </w:t>
            </w:r>
          </w:p>
          <w:p w:rsidR="005C0AC9" w:rsidRPr="005C0AC9" w:rsidRDefault="005C0AC9" w:rsidP="005C0AC9">
            <w:pPr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  <w:t>2. Разработка совместных программ по стимулированию инновационной деятельности;</w:t>
            </w:r>
          </w:p>
        </w:tc>
      </w:tr>
      <w:tr w:rsidR="005C0AC9" w:rsidRPr="005C0AC9" w:rsidTr="005C0AC9">
        <w:trPr>
          <w:trHeight w:val="168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AC9" w:rsidRPr="005C0AC9" w:rsidRDefault="005C0AC9" w:rsidP="005C0AC9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C9" w:rsidRPr="005C0AC9" w:rsidRDefault="005C0AC9" w:rsidP="005C0AC9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C9" w:rsidRPr="005C0AC9" w:rsidRDefault="005C0AC9" w:rsidP="005C0AC9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  <w:t>0,75</w:t>
            </w:r>
          </w:p>
        </w:tc>
        <w:tc>
          <w:tcPr>
            <w:tcW w:w="0" w:type="auto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C9" w:rsidRPr="005C0AC9" w:rsidRDefault="005C0AC9" w:rsidP="005C0AC9">
            <w:pPr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5C0AC9" w:rsidRPr="005C0AC9" w:rsidTr="005C0AC9">
        <w:trPr>
          <w:trHeight w:val="204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  <w:t>Высокий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  <w:t>76%-100%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  <w:t>Максимум</w:t>
            </w: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877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C0AC9" w:rsidRPr="005C0AC9" w:rsidRDefault="005C0AC9" w:rsidP="005C0AC9">
            <w:pPr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  <w:t xml:space="preserve">1. Возможно присвоение статуса «Постоянный партнер»; </w:t>
            </w:r>
          </w:p>
          <w:p w:rsidR="005C0AC9" w:rsidRPr="005C0AC9" w:rsidRDefault="005C0AC9" w:rsidP="005C0AC9">
            <w:pPr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  <w:t xml:space="preserve">2. Приоритет при осуществлении выбора Контрагента (при отсутствии противоречий со стратегией контрактования); </w:t>
            </w:r>
          </w:p>
          <w:p w:rsidR="005C0AC9" w:rsidRPr="005C0AC9" w:rsidRDefault="005C0AC9" w:rsidP="005C0AC9">
            <w:pPr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  <w:t xml:space="preserve">3. Выплата </w:t>
            </w:r>
            <w:proofErr w:type="gramStart"/>
            <w:r w:rsidRPr="005C0AC9"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  <w:t>бонусных вознаграждений</w:t>
            </w:r>
            <w:proofErr w:type="gramEnd"/>
            <w:r w:rsidRPr="005C0AC9"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  <w:t xml:space="preserve"> предусмотренных условиями договора (см. Раздел 9 настоящей инструкции)</w:t>
            </w:r>
          </w:p>
        </w:tc>
      </w:tr>
    </w:tbl>
    <w:p w:rsidR="005C0AC9" w:rsidRDefault="005C0AC9" w:rsidP="00D36E0C">
      <w:pPr>
        <w:rPr>
          <w:rFonts w:ascii="Arial" w:hAnsi="Arial" w:cs="Arial"/>
          <w:b/>
          <w:color w:val="FF0000"/>
          <w:sz w:val="20"/>
          <w:szCs w:val="20"/>
          <w:lang w:val="ru-RU"/>
        </w:rPr>
      </w:pPr>
    </w:p>
    <w:p w:rsidR="00D36E0C" w:rsidRPr="00D36E0C" w:rsidRDefault="00D36E0C" w:rsidP="00D36E0C">
      <w:pPr>
        <w:rPr>
          <w:rFonts w:ascii="Arial" w:hAnsi="Arial" w:cs="Arial"/>
          <w:b/>
          <w:color w:val="FF0000"/>
          <w:sz w:val="20"/>
          <w:szCs w:val="20"/>
          <w:lang w:val="ru-RU"/>
        </w:rPr>
      </w:pPr>
      <w:r w:rsidRPr="00D36E0C">
        <w:rPr>
          <w:rFonts w:ascii="Arial" w:hAnsi="Arial" w:cs="Arial"/>
          <w:b/>
          <w:color w:val="FF0000"/>
          <w:sz w:val="20"/>
          <w:szCs w:val="20"/>
          <w:lang w:val="ru-RU"/>
        </w:rPr>
        <w:t>*Примечание: Если по вине заказчика, контрагент выполнил свои обязательства по договору на низком уровне, то по решению Технической комиссии проводится нормализация КПЭ контрагента до целевого уровня.</w:t>
      </w:r>
    </w:p>
    <w:p w:rsidR="00D36E0C" w:rsidRDefault="00D36E0C" w:rsidP="00D36E0C">
      <w:pPr>
        <w:rPr>
          <w:rFonts w:ascii="Arial" w:hAnsi="Arial" w:cs="Arial"/>
          <w:b/>
          <w:sz w:val="18"/>
          <w:szCs w:val="18"/>
          <w:lang w:val="ru-RU"/>
        </w:rPr>
      </w:pPr>
    </w:p>
    <w:p w:rsidR="001A56D0" w:rsidRPr="001A56D0" w:rsidRDefault="001A56D0" w:rsidP="001A56D0">
      <w:pPr>
        <w:rPr>
          <w:lang w:val="ru-RU"/>
        </w:rPr>
      </w:pPr>
      <w:r w:rsidRPr="00BF336A">
        <w:rPr>
          <w:rFonts w:ascii="Arial" w:hAnsi="Arial" w:cs="Arial"/>
          <w:b/>
          <w:sz w:val="18"/>
          <w:szCs w:val="18"/>
          <w:lang w:val="ru-RU"/>
        </w:rPr>
        <w:t xml:space="preserve">При </w:t>
      </w:r>
      <w:r w:rsidR="00D36E0C">
        <w:rPr>
          <w:rFonts w:ascii="Arial" w:hAnsi="Arial" w:cs="Arial"/>
          <w:b/>
          <w:sz w:val="18"/>
          <w:szCs w:val="18"/>
          <w:lang w:val="ru-RU"/>
        </w:rPr>
        <w:t>средней оценке 0-0,49</w:t>
      </w:r>
      <w:r w:rsidRPr="00BF336A">
        <w:rPr>
          <w:rFonts w:ascii="Arial" w:hAnsi="Arial" w:cs="Arial"/>
          <w:b/>
          <w:sz w:val="18"/>
          <w:szCs w:val="18"/>
          <w:lang w:val="ru-RU"/>
        </w:rPr>
        <w:t xml:space="preserve">, </w:t>
      </w:r>
      <w:r>
        <w:rPr>
          <w:rFonts w:ascii="Arial" w:hAnsi="Arial" w:cs="Arial"/>
          <w:b/>
          <w:caps/>
          <w:sz w:val="18"/>
          <w:szCs w:val="18"/>
          <w:lang w:val="ru-RU"/>
        </w:rPr>
        <w:t>ИСПОЛНИТЕЛЮ</w:t>
      </w:r>
      <w:r w:rsidRPr="00BF336A">
        <w:rPr>
          <w:rFonts w:ascii="Arial" w:hAnsi="Arial" w:cs="Arial"/>
          <w:b/>
          <w:sz w:val="18"/>
          <w:szCs w:val="18"/>
          <w:lang w:val="ru-RU"/>
        </w:rPr>
        <w:t xml:space="preserve"> присуждается оценка «</w:t>
      </w:r>
      <w:r w:rsidRPr="00BF336A">
        <w:rPr>
          <w:rFonts w:ascii="Arial" w:hAnsi="Arial" w:cs="Arial"/>
          <w:b/>
          <w:caps/>
          <w:sz w:val="18"/>
          <w:szCs w:val="18"/>
          <w:lang w:val="ru-RU"/>
        </w:rPr>
        <w:t>Неэффективный</w:t>
      </w:r>
      <w:r w:rsidRPr="00BF336A">
        <w:rPr>
          <w:rFonts w:ascii="Arial" w:hAnsi="Arial" w:cs="Arial"/>
          <w:b/>
          <w:sz w:val="18"/>
          <w:szCs w:val="18"/>
          <w:lang w:val="ru-RU"/>
        </w:rPr>
        <w:t>» за отчетный период</w:t>
      </w:r>
      <w:r>
        <w:rPr>
          <w:rFonts w:ascii="Arial" w:hAnsi="Arial" w:cs="Arial"/>
          <w:b/>
          <w:sz w:val="18"/>
          <w:szCs w:val="18"/>
          <w:lang w:val="ru-RU"/>
        </w:rPr>
        <w:t xml:space="preserve"> и такие действия квалифицируются как существенное ненадлежащее исполнение ДОГОВОРА</w:t>
      </w:r>
      <w:r w:rsidRPr="00BF336A">
        <w:rPr>
          <w:rFonts w:ascii="Arial" w:hAnsi="Arial" w:cs="Arial"/>
          <w:b/>
          <w:sz w:val="18"/>
          <w:szCs w:val="18"/>
          <w:lang w:val="ru-RU"/>
        </w:rPr>
        <w:t>.</w:t>
      </w:r>
    </w:p>
    <w:p w:rsidR="001A56D0" w:rsidRPr="00DF5C92" w:rsidRDefault="001A56D0" w:rsidP="001A56D0">
      <w:pPr>
        <w:pStyle w:val="Indent3"/>
        <w:keepLines/>
        <w:tabs>
          <w:tab w:val="left" w:pos="567"/>
        </w:tabs>
        <w:ind w:left="567" w:firstLine="0"/>
        <w:rPr>
          <w:rFonts w:ascii="Arial" w:hAnsi="Arial" w:cs="Arial"/>
          <w:b/>
          <w:lang w:val="ru-RU"/>
        </w:rPr>
      </w:pPr>
      <w:r w:rsidRPr="00DF5C92">
        <w:rPr>
          <w:rFonts w:ascii="Arial" w:hAnsi="Arial" w:cs="Arial"/>
          <w:b/>
          <w:lang w:val="ru-RU"/>
        </w:rPr>
        <w:t xml:space="preserve">Конец РАЗДЕЛА 5. </w:t>
      </w:r>
    </w:p>
    <w:p w:rsidR="001A56D0" w:rsidRPr="00C406F9" w:rsidRDefault="001A56D0" w:rsidP="001A56D0">
      <w:pPr>
        <w:pStyle w:val="Indent3"/>
        <w:keepLines/>
        <w:tabs>
          <w:tab w:val="left" w:pos="567"/>
        </w:tabs>
        <w:ind w:left="567" w:firstLine="0"/>
        <w:rPr>
          <w:rFonts w:ascii="Arial" w:hAnsi="Arial" w:cs="Arial"/>
          <w:b/>
          <w:lang w:val="ru-RU"/>
        </w:rPr>
      </w:pPr>
      <w:r w:rsidRPr="00DF5C92">
        <w:rPr>
          <w:rFonts w:ascii="Arial" w:hAnsi="Arial" w:cs="Arial"/>
          <w:b/>
          <w:lang w:val="ru-RU"/>
        </w:rPr>
        <w:t>РАЗДЕЛ 6 начинается со следующей страницы.</w:t>
      </w:r>
    </w:p>
    <w:p w:rsidR="001A56D0" w:rsidRPr="00E2560F" w:rsidRDefault="001A56D0" w:rsidP="001A56D0">
      <w:pPr>
        <w:pStyle w:val="afa"/>
        <w:tabs>
          <w:tab w:val="left" w:pos="570"/>
        </w:tabs>
        <w:spacing w:after="120"/>
        <w:ind w:left="3600"/>
        <w:rPr>
          <w:rFonts w:ascii="Arial" w:hAnsi="Arial" w:cs="Arial"/>
          <w:b/>
          <w:sz w:val="20"/>
          <w:szCs w:val="20"/>
          <w:lang w:val="ru-RU"/>
        </w:rPr>
      </w:pPr>
    </w:p>
    <w:p w:rsidR="006154B2" w:rsidRPr="00DF5C92" w:rsidRDefault="006154B2">
      <w:pPr>
        <w:rPr>
          <w:rFonts w:ascii="Arial" w:hAnsi="Arial" w:cs="Arial"/>
          <w:lang w:val="ru-RU"/>
        </w:rPr>
        <w:sectPr w:rsidR="006154B2" w:rsidRPr="00DF5C92" w:rsidSect="00944A63">
          <w:pgSz w:w="16838" w:h="11906" w:orient="landscape" w:code="9"/>
          <w:pgMar w:top="993" w:right="1103" w:bottom="709" w:left="1134" w:header="567" w:footer="252" w:gutter="0"/>
          <w:cols w:space="720"/>
          <w:docGrid w:linePitch="360"/>
        </w:sectPr>
      </w:pPr>
    </w:p>
    <w:p w:rsidR="003C22DB" w:rsidRPr="00460514" w:rsidRDefault="003C22DB" w:rsidP="00460514">
      <w:pPr>
        <w:pStyle w:val="afa"/>
        <w:widowControl w:val="0"/>
        <w:numPr>
          <w:ilvl w:val="0"/>
          <w:numId w:val="41"/>
        </w:numPr>
        <w:spacing w:after="120"/>
        <w:ind w:left="426" w:hanging="426"/>
        <w:rPr>
          <w:rFonts w:ascii="Arial" w:hAnsi="Arial" w:cs="Arial"/>
          <w:b/>
          <w:caps/>
          <w:sz w:val="20"/>
          <w:szCs w:val="20"/>
          <w:lang w:val="ru-RU"/>
        </w:rPr>
      </w:pPr>
      <w:r w:rsidRPr="00460514">
        <w:rPr>
          <w:rFonts w:ascii="Arial" w:hAnsi="Arial" w:cs="Arial"/>
          <w:b/>
          <w:caps/>
          <w:sz w:val="20"/>
          <w:szCs w:val="20"/>
          <w:lang w:val="ru-RU"/>
        </w:rPr>
        <w:lastRenderedPageBreak/>
        <w:t xml:space="preserve">Обязательства ИСПОЛНИТЕЛЯ в области </w:t>
      </w:r>
      <w:r w:rsidR="00E2560F" w:rsidRPr="00460514">
        <w:rPr>
          <w:rFonts w:ascii="Arial" w:hAnsi="Arial" w:cs="Arial"/>
          <w:b/>
          <w:caps/>
          <w:sz w:val="20"/>
          <w:szCs w:val="20"/>
          <w:lang w:val="ru-RU"/>
        </w:rPr>
        <w:t>пботос</w:t>
      </w:r>
    </w:p>
    <w:p w:rsidR="00E2560F" w:rsidRPr="00E2560F" w:rsidRDefault="00E2560F" w:rsidP="00E2560F">
      <w:pPr>
        <w:spacing w:after="120"/>
        <w:jc w:val="both"/>
        <w:rPr>
          <w:rFonts w:ascii="Arial" w:hAnsi="Arial" w:cs="Arial"/>
          <w:sz w:val="20"/>
          <w:szCs w:val="20"/>
          <w:lang w:val="ru-RU"/>
        </w:rPr>
      </w:pPr>
      <w:r w:rsidRPr="00E2560F">
        <w:rPr>
          <w:rFonts w:ascii="Arial" w:hAnsi="Arial" w:cs="Arial"/>
          <w:sz w:val="20"/>
          <w:szCs w:val="20"/>
          <w:lang w:val="ru-RU"/>
        </w:rPr>
        <w:t xml:space="preserve">50.1   </w:t>
      </w:r>
      <w:proofErr w:type="gramStart"/>
      <w:r w:rsidRPr="00E2560F">
        <w:rPr>
          <w:rFonts w:ascii="Arial" w:hAnsi="Arial" w:cs="Arial"/>
          <w:sz w:val="20"/>
          <w:szCs w:val="20"/>
          <w:lang w:val="ru-RU"/>
        </w:rPr>
        <w:t>В</w:t>
      </w:r>
      <w:proofErr w:type="gramEnd"/>
      <w:r w:rsidRPr="00E2560F">
        <w:rPr>
          <w:rFonts w:ascii="Arial" w:hAnsi="Arial" w:cs="Arial"/>
          <w:sz w:val="20"/>
          <w:szCs w:val="20"/>
          <w:lang w:val="ru-RU"/>
        </w:rPr>
        <w:t xml:space="preserve"> ходе выполнения </w:t>
      </w:r>
      <w:r w:rsidRPr="00E2560F">
        <w:rPr>
          <w:rFonts w:ascii="Arial" w:hAnsi="Arial" w:cs="Arial"/>
          <w:caps/>
          <w:sz w:val="20"/>
          <w:szCs w:val="20"/>
          <w:lang w:val="ru-RU"/>
        </w:rPr>
        <w:t>работ</w:t>
      </w:r>
      <w:r w:rsidRPr="00E2560F">
        <w:rPr>
          <w:rFonts w:ascii="Arial" w:hAnsi="Arial" w:cs="Arial"/>
          <w:sz w:val="20"/>
          <w:szCs w:val="20"/>
          <w:lang w:val="ru-RU"/>
        </w:rPr>
        <w:t xml:space="preserve"> по </w:t>
      </w:r>
      <w:r w:rsidRPr="00E2560F">
        <w:rPr>
          <w:rFonts w:ascii="Arial" w:hAnsi="Arial" w:cs="Arial"/>
          <w:caps/>
          <w:sz w:val="20"/>
          <w:szCs w:val="20"/>
          <w:lang w:val="ru-RU"/>
        </w:rPr>
        <w:t>Договору ИСПОЛНИТЕЛЬ</w:t>
      </w:r>
      <w:r w:rsidRPr="00E2560F">
        <w:rPr>
          <w:rFonts w:ascii="Arial" w:hAnsi="Arial" w:cs="Arial"/>
          <w:sz w:val="20"/>
          <w:szCs w:val="20"/>
          <w:lang w:val="ru-RU"/>
        </w:rPr>
        <w:t xml:space="preserve"> обязуется:</w:t>
      </w:r>
    </w:p>
    <w:p w:rsidR="00ED760A" w:rsidRPr="00E2560F" w:rsidRDefault="00E2560F" w:rsidP="00E2560F">
      <w:pPr>
        <w:pStyle w:val="Indent3"/>
        <w:keepLines/>
        <w:tabs>
          <w:tab w:val="left" w:pos="567"/>
        </w:tabs>
        <w:ind w:left="567" w:firstLine="0"/>
        <w:rPr>
          <w:rFonts w:ascii="Arial" w:hAnsi="Arial" w:cs="Arial"/>
          <w:b/>
          <w:lang w:val="ru-RU"/>
        </w:rPr>
      </w:pPr>
      <w:r w:rsidRPr="00E2560F">
        <w:rPr>
          <w:rFonts w:ascii="Arial" w:hAnsi="Arial" w:cs="Arial"/>
          <w:lang w:val="ru-RU"/>
        </w:rPr>
        <w:t xml:space="preserve">В ходе выполнения РАБОТ по ДОГОВОРУ ИСПОЛНИТЕЛЬ обязуется </w:t>
      </w:r>
      <w:r w:rsidR="003E6725" w:rsidRPr="00E2560F">
        <w:rPr>
          <w:rFonts w:ascii="Arial" w:hAnsi="Arial" w:cs="Arial"/>
          <w:lang w:val="ru-RU"/>
        </w:rPr>
        <w:t>соблюдать «</w:t>
      </w:r>
      <w:r w:rsidR="003E6725">
        <w:rPr>
          <w:rFonts w:ascii="Arial" w:hAnsi="Arial" w:cs="Arial"/>
          <w:lang w:val="ru-RU"/>
        </w:rPr>
        <w:t>Основные т</w:t>
      </w:r>
      <w:r w:rsidRPr="00E2560F">
        <w:rPr>
          <w:rFonts w:ascii="Arial" w:hAnsi="Arial" w:cs="Arial"/>
          <w:lang w:val="ru-RU"/>
        </w:rPr>
        <w:t>реб</w:t>
      </w:r>
      <w:r w:rsidR="00A84D16">
        <w:rPr>
          <w:rFonts w:ascii="Arial" w:hAnsi="Arial" w:cs="Arial"/>
          <w:lang w:val="ru-RU"/>
        </w:rPr>
        <w:t xml:space="preserve">ования в области промышленной, </w:t>
      </w:r>
      <w:r w:rsidRPr="00E2560F">
        <w:rPr>
          <w:rFonts w:ascii="Arial" w:hAnsi="Arial" w:cs="Arial"/>
          <w:lang w:val="ru-RU"/>
        </w:rPr>
        <w:t xml:space="preserve">пожарной безопасности, охраны труда и окружающей среды </w:t>
      </w:r>
      <w:r w:rsidR="00A84D16">
        <w:rPr>
          <w:rFonts w:ascii="Arial" w:hAnsi="Arial" w:cs="Arial"/>
          <w:lang w:val="ru-RU"/>
        </w:rPr>
        <w:t>и реагирования на чрезвычайную ситуацию</w:t>
      </w:r>
      <w:r w:rsidRPr="00E2560F">
        <w:rPr>
          <w:rFonts w:ascii="Arial" w:hAnsi="Arial" w:cs="Arial"/>
          <w:lang w:val="ru-RU"/>
        </w:rPr>
        <w:t xml:space="preserve">», изложенные </w:t>
      </w:r>
      <w:r w:rsidR="00681D13" w:rsidRPr="00681D13">
        <w:rPr>
          <w:rFonts w:ascii="Arial" w:hAnsi="Arial" w:cs="Arial"/>
          <w:lang w:val="ru-RU"/>
        </w:rPr>
        <w:t>в Приложении 17 к ДОГОВОРУ</w:t>
      </w:r>
      <w:r w:rsidRPr="00E2560F">
        <w:rPr>
          <w:rFonts w:ascii="Arial" w:hAnsi="Arial" w:cs="Arial"/>
          <w:lang w:val="ru-RU"/>
        </w:rPr>
        <w:t xml:space="preserve">. Соблюдение данных требований СТОРОНЫ признают существенным условием ДОГОВОРА, и в случае их неоднократного нарушения ИСПОЛНИТЕЛЕМ, ЗАКАЗЧИК имеет право </w:t>
      </w:r>
      <w:r w:rsidR="003E6725">
        <w:rPr>
          <w:rFonts w:ascii="Arial" w:hAnsi="Arial" w:cs="Arial"/>
          <w:lang w:val="ru-RU"/>
        </w:rPr>
        <w:t>расторгнуть ДОГОВОР в соответствии с пунктом 22.1(а) РАЗДЕЛА 2 ДОГОВОРА</w:t>
      </w:r>
      <w:r w:rsidRPr="00E2560F">
        <w:rPr>
          <w:rFonts w:ascii="Arial" w:hAnsi="Arial" w:cs="Arial"/>
          <w:lang w:val="ru-RU"/>
        </w:rPr>
        <w:t>.</w:t>
      </w:r>
    </w:p>
    <w:p w:rsidR="003C22DB" w:rsidRPr="00DF5C92" w:rsidRDefault="003C22DB" w:rsidP="00465A49">
      <w:pPr>
        <w:pStyle w:val="Indent3"/>
        <w:keepLines/>
        <w:tabs>
          <w:tab w:val="left" w:pos="567"/>
        </w:tabs>
        <w:ind w:left="567" w:firstLine="0"/>
        <w:rPr>
          <w:rFonts w:ascii="Arial" w:hAnsi="Arial" w:cs="Arial"/>
          <w:b/>
          <w:lang w:val="ru-RU"/>
        </w:rPr>
      </w:pPr>
      <w:r w:rsidRPr="00DF5C92">
        <w:rPr>
          <w:rFonts w:ascii="Arial" w:hAnsi="Arial" w:cs="Arial"/>
          <w:b/>
          <w:lang w:val="ru-RU"/>
        </w:rPr>
        <w:t xml:space="preserve">Конец РАЗДЕЛА </w:t>
      </w:r>
      <w:r w:rsidRPr="003C22DB">
        <w:rPr>
          <w:rFonts w:ascii="Arial" w:hAnsi="Arial" w:cs="Arial"/>
          <w:b/>
          <w:lang w:val="ru-RU"/>
        </w:rPr>
        <w:t>6</w:t>
      </w:r>
      <w:r w:rsidRPr="00DF5C92">
        <w:rPr>
          <w:rFonts w:ascii="Arial" w:hAnsi="Arial" w:cs="Arial"/>
          <w:b/>
          <w:lang w:val="ru-RU"/>
        </w:rPr>
        <w:t xml:space="preserve">. </w:t>
      </w:r>
    </w:p>
    <w:p w:rsidR="003C22DB" w:rsidRPr="00C406F9" w:rsidRDefault="003C22DB" w:rsidP="00465A49">
      <w:pPr>
        <w:pStyle w:val="Indent3"/>
        <w:keepLines/>
        <w:tabs>
          <w:tab w:val="left" w:pos="567"/>
        </w:tabs>
        <w:ind w:left="567" w:firstLine="0"/>
        <w:rPr>
          <w:rFonts w:ascii="Arial" w:hAnsi="Arial" w:cs="Arial"/>
          <w:b/>
          <w:lang w:val="ru-RU"/>
        </w:rPr>
      </w:pPr>
      <w:r w:rsidRPr="00DF5C92">
        <w:rPr>
          <w:rFonts w:ascii="Arial" w:hAnsi="Arial" w:cs="Arial"/>
          <w:b/>
          <w:lang w:val="ru-RU"/>
        </w:rPr>
        <w:t xml:space="preserve">РАЗДЕЛ </w:t>
      </w:r>
      <w:r w:rsidRPr="003C22DB">
        <w:rPr>
          <w:rFonts w:ascii="Arial" w:hAnsi="Arial" w:cs="Arial"/>
          <w:b/>
          <w:lang w:val="ru-RU"/>
        </w:rPr>
        <w:t>7</w:t>
      </w:r>
      <w:r w:rsidRPr="00DF5C92">
        <w:rPr>
          <w:rFonts w:ascii="Arial" w:hAnsi="Arial" w:cs="Arial"/>
          <w:b/>
          <w:lang w:val="ru-RU"/>
        </w:rPr>
        <w:t xml:space="preserve"> начинается со следующей страницы.</w:t>
      </w:r>
    </w:p>
    <w:p w:rsidR="006154B2" w:rsidRDefault="006154B2">
      <w:pPr>
        <w:rPr>
          <w:rFonts w:ascii="Arial" w:hAnsi="Arial" w:cs="Arial"/>
          <w:lang w:val="ru-RU"/>
        </w:rPr>
      </w:pPr>
    </w:p>
    <w:p w:rsidR="009325C2" w:rsidRPr="009325C2" w:rsidRDefault="009325C2" w:rsidP="009325C2">
      <w:pPr>
        <w:keepNext/>
        <w:spacing w:before="240" w:after="240"/>
        <w:jc w:val="center"/>
        <w:outlineLvl w:val="0"/>
        <w:rPr>
          <w:b/>
          <w:bCs/>
          <w:caps/>
          <w:kern w:val="32"/>
          <w:lang w:val="ru-RU"/>
        </w:rPr>
      </w:pPr>
    </w:p>
    <w:p w:rsidR="009325C2" w:rsidRPr="00DF5C92" w:rsidRDefault="009325C2">
      <w:pPr>
        <w:rPr>
          <w:rFonts w:ascii="Arial" w:hAnsi="Arial" w:cs="Arial"/>
          <w:lang w:val="ru-RU"/>
        </w:rPr>
        <w:sectPr w:rsidR="009325C2" w:rsidRPr="00DF5C92" w:rsidSect="000E648B">
          <w:headerReference w:type="default" r:id="rId17"/>
          <w:pgSz w:w="11906" w:h="16838" w:code="9"/>
          <w:pgMar w:top="814" w:right="1133" w:bottom="567" w:left="1134" w:header="567" w:footer="75" w:gutter="0"/>
          <w:cols w:space="720"/>
          <w:docGrid w:linePitch="360"/>
        </w:sectPr>
      </w:pPr>
    </w:p>
    <w:tbl>
      <w:tblPr>
        <w:tblW w:w="5253" w:type="pct"/>
        <w:tblLayout w:type="fixed"/>
        <w:tblLook w:val="01E0" w:firstRow="1" w:lastRow="1" w:firstColumn="1" w:lastColumn="1" w:noHBand="0" w:noVBand="0"/>
      </w:tblPr>
      <w:tblGrid>
        <w:gridCol w:w="4667"/>
        <w:gridCol w:w="5137"/>
      </w:tblGrid>
      <w:tr w:rsidR="006154B2" w:rsidRPr="00822011" w:rsidTr="00465A49">
        <w:trPr>
          <w:trHeight w:val="114"/>
        </w:trPr>
        <w:tc>
          <w:tcPr>
            <w:tcW w:w="5000" w:type="pct"/>
            <w:gridSpan w:val="2"/>
          </w:tcPr>
          <w:p w:rsidR="006154B2" w:rsidRPr="00822011" w:rsidRDefault="00B65DAE" w:rsidP="002859E9">
            <w:pPr>
              <w:keepLines/>
              <w:tabs>
                <w:tab w:val="left" w:pos="456"/>
                <w:tab w:val="right" w:leader="dot" w:pos="8640"/>
              </w:tabs>
              <w:overflowPunct w:val="0"/>
              <w:autoSpaceDE w:val="0"/>
              <w:autoSpaceDN w:val="0"/>
              <w:adjustRightInd w:val="0"/>
              <w:spacing w:after="120" w:line="240" w:lineRule="exact"/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lastRenderedPageBreak/>
              <w:t xml:space="preserve">51 </w:t>
            </w:r>
            <w:r w:rsidR="006154B2" w:rsidRPr="0082201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ПЕРЕЧЕНЬ ПРИЛОЖЕНИЙ</w:t>
            </w:r>
          </w:p>
        </w:tc>
      </w:tr>
      <w:tr w:rsidR="006154B2" w:rsidRPr="009F513C" w:rsidTr="00465A49">
        <w:trPr>
          <w:trHeight w:val="538"/>
        </w:trPr>
        <w:tc>
          <w:tcPr>
            <w:tcW w:w="5000" w:type="pct"/>
            <w:gridSpan w:val="2"/>
          </w:tcPr>
          <w:p w:rsidR="00D030BE" w:rsidRDefault="00ED7EF7" w:rsidP="004574D4">
            <w:pPr>
              <w:pStyle w:val="10"/>
              <w:keepLines/>
              <w:tabs>
                <w:tab w:val="left" w:pos="513"/>
              </w:tabs>
              <w:spacing w:line="240" w:lineRule="auto"/>
              <w:ind w:left="456" w:hanging="513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Приложение 1 Заявка</w:t>
            </w:r>
          </w:p>
          <w:p w:rsidR="00ED7EF7" w:rsidRPr="00ED7EF7" w:rsidRDefault="00ED7EF7" w:rsidP="004574D4">
            <w:pPr>
              <w:pStyle w:val="10"/>
              <w:keepLines/>
              <w:tabs>
                <w:tab w:val="left" w:pos="513"/>
              </w:tabs>
              <w:spacing w:line="240" w:lineRule="auto"/>
              <w:ind w:left="456" w:hanging="513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Приложение 2 </w:t>
            </w:r>
            <w:r w:rsidR="000A4B1B">
              <w:rPr>
                <w:rFonts w:ascii="Arial" w:hAnsi="Arial" w:cs="Arial"/>
                <w:color w:val="000000"/>
                <w:lang w:val="ru-RU"/>
              </w:rPr>
              <w:t>Форма: НАРЯД-ЗАКАЗ</w:t>
            </w:r>
          </w:p>
          <w:p w:rsidR="004574D4" w:rsidRPr="00ED7EF7" w:rsidRDefault="004574D4" w:rsidP="004574D4">
            <w:pPr>
              <w:pStyle w:val="10"/>
              <w:keepLines/>
              <w:tabs>
                <w:tab w:val="left" w:pos="513"/>
              </w:tabs>
              <w:spacing w:line="240" w:lineRule="auto"/>
              <w:ind w:left="456" w:hanging="513"/>
              <w:rPr>
                <w:rFonts w:ascii="Arial" w:hAnsi="Arial" w:cs="Arial"/>
                <w:color w:val="000000"/>
                <w:lang w:val="ru-RU"/>
              </w:rPr>
            </w:pPr>
            <w:r w:rsidRPr="00ED7EF7">
              <w:rPr>
                <w:rFonts w:ascii="Arial" w:hAnsi="Arial" w:cs="Arial"/>
                <w:color w:val="000000"/>
                <w:lang w:val="ru-RU"/>
              </w:rPr>
              <w:t>Приложе</w:t>
            </w:r>
            <w:r w:rsidR="00394D16" w:rsidRPr="00ED7EF7">
              <w:rPr>
                <w:rFonts w:ascii="Arial" w:hAnsi="Arial" w:cs="Arial"/>
                <w:color w:val="000000"/>
                <w:lang w:val="ru-RU"/>
              </w:rPr>
              <w:t>ние 3</w:t>
            </w:r>
            <w:r w:rsidR="00ED7EF7">
              <w:rPr>
                <w:rFonts w:ascii="Arial" w:hAnsi="Arial" w:cs="Arial"/>
                <w:color w:val="000000"/>
                <w:lang w:val="ru-RU"/>
              </w:rPr>
              <w:t xml:space="preserve"> </w:t>
            </w:r>
            <w:r w:rsidR="00394D16" w:rsidRPr="00ED7EF7">
              <w:rPr>
                <w:rFonts w:ascii="Arial" w:hAnsi="Arial" w:cs="Arial"/>
                <w:color w:val="000000"/>
                <w:lang w:val="ru-RU"/>
              </w:rPr>
              <w:t>Матрица ответственности</w:t>
            </w:r>
          </w:p>
          <w:p w:rsidR="004574D4" w:rsidRPr="00ED7EF7" w:rsidRDefault="004574D4" w:rsidP="004574D4">
            <w:pPr>
              <w:pStyle w:val="10"/>
              <w:keepLines/>
              <w:tabs>
                <w:tab w:val="left" w:pos="513"/>
              </w:tabs>
              <w:spacing w:line="240" w:lineRule="auto"/>
              <w:ind w:left="456" w:hanging="513"/>
              <w:rPr>
                <w:rFonts w:ascii="Arial" w:hAnsi="Arial" w:cs="Arial"/>
                <w:color w:val="000000"/>
                <w:lang w:val="ru-RU"/>
              </w:rPr>
            </w:pPr>
            <w:r w:rsidRPr="00ED7EF7">
              <w:rPr>
                <w:rFonts w:ascii="Arial" w:hAnsi="Arial" w:cs="Arial"/>
                <w:color w:val="000000"/>
                <w:lang w:val="ru-RU"/>
              </w:rPr>
              <w:t xml:space="preserve">Приложение </w:t>
            </w:r>
            <w:r w:rsidR="00ED7EF7">
              <w:rPr>
                <w:rFonts w:ascii="Arial" w:hAnsi="Arial" w:cs="Arial"/>
                <w:color w:val="000000"/>
                <w:lang w:val="ru-RU"/>
              </w:rPr>
              <w:t xml:space="preserve">4 </w:t>
            </w:r>
            <w:r w:rsidRPr="00ED7EF7">
              <w:rPr>
                <w:rFonts w:ascii="Arial" w:hAnsi="Arial" w:cs="Arial"/>
                <w:color w:val="000000"/>
                <w:lang w:val="ru-RU"/>
              </w:rPr>
              <w:t>Формат суточного рапорта</w:t>
            </w:r>
          </w:p>
          <w:p w:rsidR="004574D4" w:rsidRPr="00ED7EF7" w:rsidRDefault="004574D4" w:rsidP="004574D4">
            <w:pPr>
              <w:pStyle w:val="10"/>
              <w:keepLines/>
              <w:tabs>
                <w:tab w:val="left" w:pos="513"/>
              </w:tabs>
              <w:spacing w:line="240" w:lineRule="auto"/>
              <w:ind w:left="456" w:hanging="513"/>
              <w:rPr>
                <w:rFonts w:ascii="Arial" w:hAnsi="Arial" w:cs="Arial"/>
                <w:color w:val="000000"/>
                <w:lang w:val="ru-RU"/>
              </w:rPr>
            </w:pPr>
            <w:r w:rsidRPr="00ED7EF7">
              <w:rPr>
                <w:rFonts w:ascii="Arial" w:hAnsi="Arial" w:cs="Arial"/>
                <w:color w:val="000000"/>
                <w:lang w:val="ru-RU"/>
              </w:rPr>
              <w:t xml:space="preserve">Приложение </w:t>
            </w:r>
            <w:r w:rsidR="00ED7EF7">
              <w:rPr>
                <w:rFonts w:ascii="Arial" w:hAnsi="Arial" w:cs="Arial"/>
                <w:color w:val="000000"/>
                <w:lang w:val="ru-RU"/>
              </w:rPr>
              <w:t xml:space="preserve">5 </w:t>
            </w:r>
            <w:r w:rsidRPr="00ED7EF7">
              <w:rPr>
                <w:rFonts w:ascii="Arial" w:hAnsi="Arial" w:cs="Arial"/>
                <w:color w:val="000000"/>
                <w:lang w:val="ru-RU"/>
              </w:rPr>
              <w:t>Список предоставляемого лабораторного оборудования</w:t>
            </w:r>
          </w:p>
          <w:p w:rsidR="004574D4" w:rsidRPr="00ED7EF7" w:rsidRDefault="004574D4" w:rsidP="004574D4">
            <w:pPr>
              <w:pStyle w:val="10"/>
              <w:keepLines/>
              <w:tabs>
                <w:tab w:val="left" w:pos="513"/>
              </w:tabs>
              <w:spacing w:line="240" w:lineRule="auto"/>
              <w:ind w:left="456" w:hanging="513"/>
              <w:rPr>
                <w:rFonts w:ascii="Arial" w:hAnsi="Arial" w:cs="Arial"/>
                <w:color w:val="000000"/>
                <w:lang w:val="ru-RU"/>
              </w:rPr>
            </w:pPr>
            <w:r w:rsidRPr="00ED7EF7">
              <w:rPr>
                <w:rFonts w:ascii="Arial" w:hAnsi="Arial" w:cs="Arial"/>
                <w:color w:val="000000"/>
                <w:lang w:val="ru-RU"/>
              </w:rPr>
              <w:t xml:space="preserve">Приложение </w:t>
            </w:r>
            <w:r w:rsidR="00ED7EF7">
              <w:rPr>
                <w:rFonts w:ascii="Arial" w:hAnsi="Arial" w:cs="Arial"/>
                <w:color w:val="000000"/>
                <w:lang w:val="ru-RU"/>
              </w:rPr>
              <w:t>6</w:t>
            </w:r>
            <w:r w:rsidRPr="00ED7EF7">
              <w:rPr>
                <w:rFonts w:ascii="Arial" w:hAnsi="Arial" w:cs="Arial"/>
                <w:color w:val="000000"/>
                <w:lang w:val="ru-RU"/>
              </w:rPr>
              <w:t xml:space="preserve"> Регламент </w:t>
            </w:r>
            <w:r w:rsidR="00B10614" w:rsidRPr="00ED7EF7">
              <w:rPr>
                <w:rFonts w:ascii="Arial" w:hAnsi="Arial" w:cs="Arial"/>
                <w:color w:val="000000"/>
                <w:lang w:val="ru-RU"/>
              </w:rPr>
              <w:t>взаимоотношений</w:t>
            </w:r>
            <w:r w:rsidRPr="00ED7EF7">
              <w:rPr>
                <w:rFonts w:ascii="Arial" w:hAnsi="Arial" w:cs="Arial"/>
                <w:color w:val="000000"/>
                <w:lang w:val="ru-RU"/>
              </w:rPr>
              <w:t xml:space="preserve"> </w:t>
            </w:r>
          </w:p>
          <w:p w:rsidR="00ED7EF7" w:rsidRDefault="00ED7EF7" w:rsidP="004574D4">
            <w:pPr>
              <w:pStyle w:val="10"/>
              <w:keepLines/>
              <w:tabs>
                <w:tab w:val="left" w:pos="513"/>
              </w:tabs>
              <w:spacing w:line="240" w:lineRule="auto"/>
              <w:ind w:left="456" w:hanging="513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bCs/>
                <w:lang w:val="ru-RU"/>
              </w:rPr>
              <w:t xml:space="preserve">Приложение 7 Список </w:t>
            </w:r>
            <w:proofErr w:type="spellStart"/>
            <w:r>
              <w:rPr>
                <w:rFonts w:ascii="Arial" w:hAnsi="Arial" w:cs="Arial"/>
                <w:bCs/>
                <w:lang w:val="ru-RU"/>
              </w:rPr>
              <w:t>субисполнителей</w:t>
            </w:r>
            <w:proofErr w:type="spellEnd"/>
          </w:p>
          <w:p w:rsidR="004574D4" w:rsidRPr="00ED7EF7" w:rsidRDefault="004574D4" w:rsidP="004574D4">
            <w:pPr>
              <w:pStyle w:val="10"/>
              <w:keepLines/>
              <w:tabs>
                <w:tab w:val="left" w:pos="513"/>
              </w:tabs>
              <w:spacing w:line="240" w:lineRule="auto"/>
              <w:ind w:left="456" w:hanging="513"/>
              <w:rPr>
                <w:rFonts w:ascii="Arial" w:hAnsi="Arial" w:cs="Arial"/>
                <w:color w:val="000000"/>
                <w:lang w:val="ru-RU"/>
              </w:rPr>
            </w:pPr>
            <w:r w:rsidRPr="00ED7EF7">
              <w:rPr>
                <w:rFonts w:ascii="Arial" w:hAnsi="Arial" w:cs="Arial"/>
                <w:color w:val="000000"/>
                <w:lang w:val="ru-RU"/>
              </w:rPr>
              <w:t xml:space="preserve">Приложение </w:t>
            </w:r>
            <w:r w:rsidR="00ED7EF7">
              <w:rPr>
                <w:rFonts w:ascii="Arial" w:hAnsi="Arial" w:cs="Arial"/>
                <w:color w:val="000000"/>
                <w:lang w:val="ru-RU"/>
              </w:rPr>
              <w:t xml:space="preserve">8 </w:t>
            </w:r>
            <w:r w:rsidRPr="00ED7EF7">
              <w:rPr>
                <w:rFonts w:ascii="Arial" w:hAnsi="Arial" w:cs="Arial"/>
                <w:color w:val="000000"/>
                <w:lang w:val="ru-RU"/>
              </w:rPr>
              <w:t>Ставки</w:t>
            </w:r>
          </w:p>
          <w:p w:rsidR="004574D4" w:rsidRPr="00ED7EF7" w:rsidRDefault="004574D4" w:rsidP="004574D4">
            <w:pPr>
              <w:pStyle w:val="10"/>
              <w:keepLines/>
              <w:tabs>
                <w:tab w:val="left" w:pos="513"/>
              </w:tabs>
              <w:spacing w:line="240" w:lineRule="auto"/>
              <w:ind w:left="456" w:hanging="513"/>
              <w:rPr>
                <w:rFonts w:ascii="Arial" w:hAnsi="Arial" w:cs="Arial"/>
                <w:color w:val="000000"/>
                <w:lang w:val="ru-RU"/>
              </w:rPr>
            </w:pPr>
            <w:r w:rsidRPr="00ED7EF7">
              <w:rPr>
                <w:rFonts w:ascii="Arial" w:hAnsi="Arial" w:cs="Arial"/>
                <w:color w:val="000000"/>
                <w:lang w:val="ru-RU"/>
              </w:rPr>
              <w:t xml:space="preserve">Приложение </w:t>
            </w:r>
            <w:r w:rsidR="00ED7EF7">
              <w:rPr>
                <w:rFonts w:ascii="Arial" w:hAnsi="Arial" w:cs="Arial"/>
                <w:color w:val="000000"/>
                <w:lang w:val="ru-RU"/>
              </w:rPr>
              <w:t xml:space="preserve">9 </w:t>
            </w:r>
            <w:r w:rsidRPr="00ED7EF7">
              <w:rPr>
                <w:rFonts w:ascii="Arial" w:hAnsi="Arial" w:cs="Arial"/>
                <w:color w:val="000000"/>
                <w:lang w:val="ru-RU"/>
              </w:rPr>
              <w:t>Шкала оценки качества</w:t>
            </w:r>
          </w:p>
          <w:p w:rsidR="004574D4" w:rsidRPr="00ED7EF7" w:rsidRDefault="004574D4" w:rsidP="004574D4">
            <w:pPr>
              <w:pStyle w:val="10"/>
              <w:keepLines/>
              <w:tabs>
                <w:tab w:val="left" w:pos="513"/>
              </w:tabs>
              <w:spacing w:line="240" w:lineRule="auto"/>
              <w:ind w:left="456" w:hanging="513"/>
              <w:rPr>
                <w:rFonts w:ascii="Arial" w:hAnsi="Arial" w:cs="Arial"/>
                <w:color w:val="000000"/>
                <w:lang w:val="ru-RU"/>
              </w:rPr>
            </w:pPr>
            <w:r w:rsidRPr="00ED7EF7">
              <w:rPr>
                <w:rFonts w:ascii="Arial" w:hAnsi="Arial" w:cs="Arial"/>
                <w:color w:val="000000"/>
                <w:lang w:val="ru-RU"/>
              </w:rPr>
              <w:t xml:space="preserve">Приложение </w:t>
            </w:r>
            <w:r w:rsidR="00ED7EF7">
              <w:rPr>
                <w:rFonts w:ascii="Arial" w:hAnsi="Arial" w:cs="Arial"/>
                <w:color w:val="000000"/>
                <w:lang w:val="ru-RU"/>
              </w:rPr>
              <w:t>10 Ш</w:t>
            </w:r>
            <w:r w:rsidRPr="00ED7EF7">
              <w:rPr>
                <w:rFonts w:ascii="Arial" w:hAnsi="Arial" w:cs="Arial"/>
                <w:color w:val="000000"/>
                <w:lang w:val="ru-RU"/>
              </w:rPr>
              <w:t>трафы</w:t>
            </w:r>
          </w:p>
          <w:p w:rsidR="004574D4" w:rsidRPr="00ED7EF7" w:rsidRDefault="004574D4" w:rsidP="004574D4">
            <w:pPr>
              <w:pStyle w:val="10"/>
              <w:keepLines/>
              <w:tabs>
                <w:tab w:val="left" w:pos="513"/>
              </w:tabs>
              <w:spacing w:line="240" w:lineRule="auto"/>
              <w:ind w:left="456" w:hanging="513"/>
              <w:rPr>
                <w:rFonts w:ascii="Arial" w:hAnsi="Arial" w:cs="Arial"/>
                <w:color w:val="000000"/>
                <w:lang w:val="ru-RU"/>
              </w:rPr>
            </w:pPr>
            <w:r w:rsidRPr="00ED7EF7">
              <w:rPr>
                <w:rFonts w:ascii="Arial" w:hAnsi="Arial" w:cs="Arial"/>
                <w:color w:val="000000"/>
                <w:lang w:val="ru-RU"/>
              </w:rPr>
              <w:t xml:space="preserve">Приложение </w:t>
            </w:r>
            <w:r w:rsidR="00ED7EF7">
              <w:rPr>
                <w:rFonts w:ascii="Arial" w:hAnsi="Arial" w:cs="Arial"/>
                <w:color w:val="000000"/>
                <w:lang w:val="ru-RU"/>
              </w:rPr>
              <w:t xml:space="preserve">11 </w:t>
            </w:r>
            <w:r w:rsidR="00D2356F" w:rsidRPr="00ED7EF7">
              <w:rPr>
                <w:rFonts w:ascii="Arial" w:hAnsi="Arial" w:cs="Arial"/>
                <w:color w:val="000000"/>
                <w:lang w:val="ru-RU"/>
              </w:rPr>
              <w:t>Форма</w:t>
            </w:r>
            <w:r w:rsidR="00394D16" w:rsidRPr="00ED7EF7">
              <w:rPr>
                <w:rFonts w:ascii="Arial" w:hAnsi="Arial" w:cs="Arial"/>
                <w:color w:val="000000"/>
                <w:lang w:val="ru-RU"/>
              </w:rPr>
              <w:t xml:space="preserve">: </w:t>
            </w:r>
            <w:r w:rsidRPr="00ED7EF7">
              <w:rPr>
                <w:rFonts w:ascii="Arial" w:hAnsi="Arial" w:cs="Arial"/>
                <w:color w:val="000000"/>
                <w:lang w:val="ru-RU"/>
              </w:rPr>
              <w:t>Расчёт максимальной стоимости ДОГОВОРА</w:t>
            </w:r>
          </w:p>
          <w:p w:rsidR="004574D4" w:rsidRPr="00ED7EF7" w:rsidRDefault="004574D4" w:rsidP="004574D4">
            <w:pPr>
              <w:pStyle w:val="10"/>
              <w:keepLines/>
              <w:tabs>
                <w:tab w:val="left" w:pos="513"/>
              </w:tabs>
              <w:spacing w:line="240" w:lineRule="auto"/>
              <w:ind w:left="456" w:hanging="513"/>
              <w:rPr>
                <w:rFonts w:ascii="Arial" w:hAnsi="Arial" w:cs="Arial"/>
                <w:color w:val="000000"/>
                <w:lang w:val="ru-RU"/>
              </w:rPr>
            </w:pPr>
            <w:r w:rsidRPr="00ED7EF7">
              <w:rPr>
                <w:rFonts w:ascii="Arial" w:hAnsi="Arial" w:cs="Arial"/>
                <w:color w:val="000000"/>
                <w:lang w:val="ru-RU"/>
              </w:rPr>
              <w:t xml:space="preserve">Приложение </w:t>
            </w:r>
            <w:r w:rsidR="00ED7EF7">
              <w:rPr>
                <w:rFonts w:ascii="Arial" w:hAnsi="Arial" w:cs="Arial"/>
                <w:color w:val="000000"/>
                <w:lang w:val="ru-RU"/>
              </w:rPr>
              <w:t xml:space="preserve">12 </w:t>
            </w:r>
            <w:r w:rsidR="00D2356F" w:rsidRPr="00ED7EF7">
              <w:rPr>
                <w:rFonts w:ascii="Arial" w:hAnsi="Arial" w:cs="Arial"/>
                <w:color w:val="000000"/>
                <w:lang w:val="ru-RU"/>
              </w:rPr>
              <w:t xml:space="preserve">Форма: </w:t>
            </w:r>
            <w:r w:rsidRPr="00ED7EF7">
              <w:rPr>
                <w:rFonts w:ascii="Arial" w:hAnsi="Arial" w:cs="Arial"/>
                <w:color w:val="000000"/>
                <w:lang w:val="ru-RU"/>
              </w:rPr>
              <w:t>Расчёт максимальной стоимости по типовым СКВАЖИНАМ</w:t>
            </w:r>
          </w:p>
          <w:p w:rsidR="004574D4" w:rsidRPr="00ED7EF7" w:rsidRDefault="004574D4" w:rsidP="004574D4">
            <w:pPr>
              <w:pStyle w:val="10"/>
              <w:keepLines/>
              <w:tabs>
                <w:tab w:val="left" w:pos="513"/>
              </w:tabs>
              <w:spacing w:line="240" w:lineRule="auto"/>
              <w:ind w:left="456" w:hanging="513"/>
              <w:rPr>
                <w:rFonts w:ascii="Arial" w:hAnsi="Arial" w:cs="Arial"/>
                <w:color w:val="000000"/>
                <w:lang w:val="ru-RU"/>
              </w:rPr>
            </w:pPr>
            <w:r w:rsidRPr="00ED7EF7">
              <w:rPr>
                <w:rFonts w:ascii="Arial" w:hAnsi="Arial" w:cs="Arial"/>
                <w:color w:val="000000"/>
                <w:lang w:val="ru-RU"/>
              </w:rPr>
              <w:t xml:space="preserve">Приложение </w:t>
            </w:r>
            <w:r w:rsidR="00ED7EF7">
              <w:rPr>
                <w:rFonts w:ascii="Arial" w:hAnsi="Arial" w:cs="Arial"/>
                <w:color w:val="000000"/>
                <w:lang w:val="ru-RU"/>
              </w:rPr>
              <w:t xml:space="preserve">13 </w:t>
            </w:r>
            <w:r w:rsidRPr="00ED7EF7">
              <w:rPr>
                <w:rFonts w:ascii="Arial" w:hAnsi="Arial" w:cs="Arial"/>
                <w:color w:val="000000"/>
                <w:lang w:val="ru-RU"/>
              </w:rPr>
              <w:t>Форма</w:t>
            </w:r>
            <w:r w:rsidR="00465A49" w:rsidRPr="00ED7EF7">
              <w:rPr>
                <w:rFonts w:ascii="Arial" w:hAnsi="Arial" w:cs="Arial"/>
                <w:color w:val="000000"/>
                <w:lang w:val="ru-RU"/>
              </w:rPr>
              <w:t>:</w:t>
            </w:r>
            <w:r w:rsidRPr="00ED7EF7">
              <w:rPr>
                <w:rFonts w:ascii="Arial" w:hAnsi="Arial" w:cs="Arial"/>
                <w:color w:val="000000"/>
                <w:lang w:val="ru-RU"/>
              </w:rPr>
              <w:t xml:space="preserve"> </w:t>
            </w:r>
            <w:r w:rsidR="00D030BE" w:rsidRPr="00ED7EF7">
              <w:rPr>
                <w:rFonts w:ascii="Arial" w:hAnsi="Arial" w:cs="Arial"/>
                <w:color w:val="000000"/>
                <w:lang w:val="ru-RU"/>
              </w:rPr>
              <w:t>АКТ О ПРИЕМКЕ ОКАЗАННЫХ УСЛУГ</w:t>
            </w:r>
          </w:p>
          <w:p w:rsidR="004574D4" w:rsidRPr="00ED7EF7" w:rsidRDefault="004574D4" w:rsidP="004574D4">
            <w:pPr>
              <w:pStyle w:val="10"/>
              <w:keepLines/>
              <w:tabs>
                <w:tab w:val="left" w:pos="513"/>
              </w:tabs>
              <w:spacing w:line="240" w:lineRule="auto"/>
              <w:ind w:left="456" w:hanging="513"/>
              <w:rPr>
                <w:rFonts w:ascii="Arial" w:hAnsi="Arial" w:cs="Arial"/>
                <w:color w:val="000000"/>
                <w:lang w:val="ru-RU"/>
              </w:rPr>
            </w:pPr>
            <w:r w:rsidRPr="00ED7EF7">
              <w:rPr>
                <w:rFonts w:ascii="Arial" w:hAnsi="Arial" w:cs="Arial"/>
                <w:color w:val="000000"/>
                <w:lang w:val="ru-RU"/>
              </w:rPr>
              <w:t xml:space="preserve">Приложение </w:t>
            </w:r>
            <w:r w:rsidR="00ED7EF7">
              <w:rPr>
                <w:rFonts w:ascii="Arial" w:hAnsi="Arial" w:cs="Arial"/>
                <w:color w:val="000000"/>
                <w:lang w:val="ru-RU"/>
              </w:rPr>
              <w:t xml:space="preserve">14 </w:t>
            </w:r>
            <w:r w:rsidR="00465A49" w:rsidRPr="00ED7EF7">
              <w:rPr>
                <w:rFonts w:ascii="Arial" w:hAnsi="Arial" w:cs="Arial"/>
                <w:color w:val="000000"/>
                <w:lang w:val="ru-RU"/>
              </w:rPr>
              <w:t xml:space="preserve">Форма: </w:t>
            </w:r>
            <w:r w:rsidRPr="00ED7EF7">
              <w:rPr>
                <w:rFonts w:ascii="Arial" w:hAnsi="Arial" w:cs="Arial"/>
                <w:color w:val="000000"/>
                <w:lang w:val="ru-RU"/>
              </w:rPr>
              <w:t>Акт об использовании химических реагентов при бурении</w:t>
            </w:r>
          </w:p>
          <w:p w:rsidR="004574D4" w:rsidRPr="00ED7EF7" w:rsidRDefault="004574D4" w:rsidP="004574D4">
            <w:pPr>
              <w:pStyle w:val="10"/>
              <w:keepLines/>
              <w:tabs>
                <w:tab w:val="left" w:pos="513"/>
              </w:tabs>
              <w:spacing w:line="240" w:lineRule="auto"/>
              <w:ind w:left="456" w:hanging="513"/>
              <w:rPr>
                <w:rFonts w:ascii="Arial" w:hAnsi="Arial" w:cs="Arial"/>
                <w:color w:val="000000"/>
                <w:lang w:val="ru-RU"/>
              </w:rPr>
            </w:pPr>
            <w:r w:rsidRPr="00ED7EF7">
              <w:rPr>
                <w:rFonts w:ascii="Arial" w:hAnsi="Arial" w:cs="Arial"/>
                <w:color w:val="000000"/>
                <w:lang w:val="ru-RU"/>
              </w:rPr>
              <w:t xml:space="preserve">Приложение </w:t>
            </w:r>
            <w:r w:rsidR="00ED7EF7">
              <w:rPr>
                <w:rFonts w:ascii="Arial" w:hAnsi="Arial" w:cs="Arial"/>
                <w:color w:val="000000"/>
                <w:lang w:val="ru-RU"/>
              </w:rPr>
              <w:t>15</w:t>
            </w:r>
            <w:r w:rsidRPr="00ED7EF7">
              <w:rPr>
                <w:rFonts w:ascii="Arial" w:hAnsi="Arial" w:cs="Arial"/>
                <w:color w:val="000000"/>
                <w:lang w:val="ru-RU"/>
              </w:rPr>
              <w:t xml:space="preserve"> </w:t>
            </w:r>
            <w:r w:rsidR="00465A49" w:rsidRPr="00ED7EF7">
              <w:rPr>
                <w:rFonts w:ascii="Arial" w:hAnsi="Arial" w:cs="Arial"/>
                <w:color w:val="000000"/>
                <w:lang w:val="ru-RU"/>
              </w:rPr>
              <w:t xml:space="preserve">Форма: </w:t>
            </w:r>
            <w:r w:rsidRPr="00ED7EF7">
              <w:rPr>
                <w:rFonts w:ascii="Arial" w:hAnsi="Arial" w:cs="Arial"/>
                <w:color w:val="000000"/>
                <w:lang w:val="ru-RU"/>
              </w:rPr>
              <w:t>Акт о списании сеток вибросит при бурении</w:t>
            </w:r>
          </w:p>
          <w:p w:rsidR="00ED7EF7" w:rsidRDefault="00ED7EF7" w:rsidP="00ED7EF7">
            <w:pPr>
              <w:pStyle w:val="10"/>
              <w:keepLines/>
              <w:tabs>
                <w:tab w:val="left" w:pos="513"/>
              </w:tabs>
              <w:spacing w:line="240" w:lineRule="auto"/>
              <w:ind w:left="456" w:hanging="513"/>
              <w:rPr>
                <w:rFonts w:ascii="Arial" w:hAnsi="Arial" w:cs="Arial"/>
                <w:i/>
                <w:color w:val="FF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Приложение 16 План Корректирующих Мероприятий </w:t>
            </w:r>
          </w:p>
          <w:p w:rsidR="000A4B1B" w:rsidRPr="00282FC6" w:rsidRDefault="00ED7EF7" w:rsidP="000A4B1B">
            <w:pPr>
              <w:pStyle w:val="10"/>
              <w:keepLines/>
              <w:tabs>
                <w:tab w:val="left" w:pos="0"/>
              </w:tabs>
              <w:spacing w:line="240" w:lineRule="auto"/>
              <w:ind w:left="0" w:hanging="57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Приложение 17 </w:t>
            </w:r>
            <w:r w:rsidR="000A4B1B">
              <w:rPr>
                <w:rFonts w:ascii="Arial" w:hAnsi="Arial" w:cs="Arial"/>
                <w:color w:val="000000"/>
                <w:lang w:val="ru-RU"/>
              </w:rPr>
              <w:t>Основные т</w:t>
            </w:r>
            <w:r w:rsidR="000A4B1B" w:rsidRPr="000A4B1B">
              <w:rPr>
                <w:rFonts w:ascii="Arial" w:hAnsi="Arial" w:cs="Arial"/>
                <w:color w:val="000000"/>
                <w:lang w:val="ru-RU"/>
              </w:rPr>
              <w:t>ребования в области промышленной, пожарной безопасности, охраны труда, окружающей среды и реагирования на чрезвычайную ситуацию</w:t>
            </w:r>
          </w:p>
          <w:p w:rsidR="00ED7EF7" w:rsidRPr="00282FC6" w:rsidRDefault="00ED7EF7" w:rsidP="00ED7EF7">
            <w:pPr>
              <w:pStyle w:val="10"/>
              <w:keepLines/>
              <w:tabs>
                <w:tab w:val="left" w:pos="0"/>
              </w:tabs>
              <w:spacing w:line="240" w:lineRule="auto"/>
              <w:ind w:left="0" w:hanging="57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Приложение 18 Форма: </w:t>
            </w:r>
            <w:r w:rsidRPr="00282FC6">
              <w:rPr>
                <w:rFonts w:ascii="Arial" w:hAnsi="Arial" w:cs="Arial"/>
                <w:lang w:val="ru-RU"/>
              </w:rPr>
              <w:t>А</w:t>
            </w:r>
            <w:r>
              <w:rPr>
                <w:rFonts w:ascii="Arial" w:hAnsi="Arial" w:cs="Arial"/>
                <w:lang w:val="ru-RU"/>
              </w:rPr>
              <w:t>кт</w:t>
            </w:r>
            <w:r w:rsidRPr="00282FC6">
              <w:rPr>
                <w:rFonts w:ascii="Arial" w:hAnsi="Arial" w:cs="Arial"/>
                <w:lang w:val="ru-RU"/>
              </w:rPr>
              <w:t xml:space="preserve"> о состоянии работника, отстраненного от работы</w:t>
            </w:r>
          </w:p>
          <w:p w:rsidR="00ED7EF7" w:rsidRDefault="00ED7EF7" w:rsidP="00ED7EF7">
            <w:pPr>
              <w:pStyle w:val="10"/>
              <w:keepLines/>
              <w:tabs>
                <w:tab w:val="left" w:pos="513"/>
              </w:tabs>
              <w:spacing w:line="240" w:lineRule="auto"/>
              <w:ind w:left="456" w:hanging="513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Приложение 19 </w:t>
            </w:r>
            <w:r w:rsidRPr="00282FC6">
              <w:rPr>
                <w:rFonts w:ascii="Arial" w:hAnsi="Arial" w:cs="Arial"/>
                <w:color w:val="000000"/>
                <w:lang w:val="ru-RU"/>
              </w:rPr>
              <w:t>ИНФОРМАЦИЯ</w:t>
            </w:r>
            <w:r w:rsidRPr="00282FC6">
              <w:rPr>
                <w:rFonts w:ascii="Arial" w:hAnsi="Arial" w:cs="Arial"/>
                <w:lang w:val="ru-RU"/>
              </w:rPr>
              <w:t xml:space="preserve"> о цепочке собственников </w:t>
            </w:r>
            <w:r>
              <w:rPr>
                <w:rFonts w:ascii="Arial" w:hAnsi="Arial" w:cs="Arial"/>
                <w:lang w:val="ru-RU"/>
              </w:rPr>
              <w:t>ИСПОЛНИТЕЛЯ</w:t>
            </w:r>
          </w:p>
          <w:p w:rsidR="005D6944" w:rsidRDefault="005D6944" w:rsidP="00ED7EF7">
            <w:pPr>
              <w:pStyle w:val="10"/>
              <w:keepLines/>
              <w:tabs>
                <w:tab w:val="left" w:pos="513"/>
              </w:tabs>
              <w:spacing w:line="240" w:lineRule="auto"/>
              <w:ind w:left="456" w:hanging="513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Приложение 20 Регламент приемки выполненных работ</w:t>
            </w:r>
          </w:p>
          <w:p w:rsidR="00C03FAE" w:rsidRDefault="00C03FAE" w:rsidP="00C03FAE">
            <w:pPr>
              <w:pStyle w:val="10"/>
              <w:keepLines/>
              <w:tabs>
                <w:tab w:val="left" w:pos="0"/>
              </w:tabs>
              <w:spacing w:line="240" w:lineRule="auto"/>
              <w:ind w:left="-108" w:firstLine="0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 xml:space="preserve"> Приложение 21 Положение о пропускном и внутриобъектовом режиме на объектах ООО «Славнефть-   Красноярскнефтегаз»</w:t>
            </w:r>
          </w:p>
          <w:p w:rsidR="00BD1FCA" w:rsidRDefault="00BD1FCA" w:rsidP="00C03FAE">
            <w:pPr>
              <w:pStyle w:val="10"/>
              <w:keepLines/>
              <w:tabs>
                <w:tab w:val="left" w:pos="0"/>
              </w:tabs>
              <w:spacing w:line="240" w:lineRule="auto"/>
              <w:ind w:left="-108" w:firstLine="0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 xml:space="preserve">Приложение 22 Регламент по безаварийному ведению </w:t>
            </w:r>
            <w:r w:rsidR="00BD2609">
              <w:rPr>
                <w:rFonts w:ascii="Arial" w:hAnsi="Arial" w:cs="Arial"/>
                <w:lang w:val="ru-RU"/>
              </w:rPr>
              <w:t xml:space="preserve">буровых </w:t>
            </w:r>
            <w:r>
              <w:rPr>
                <w:rFonts w:ascii="Arial" w:hAnsi="Arial" w:cs="Arial"/>
                <w:lang w:val="ru-RU"/>
              </w:rPr>
              <w:t xml:space="preserve">работ на месторождениях ООО </w:t>
            </w:r>
            <w:r w:rsidR="00BD2609">
              <w:rPr>
                <w:rFonts w:ascii="Arial" w:hAnsi="Arial" w:cs="Arial"/>
                <w:lang w:val="ru-RU"/>
              </w:rPr>
              <w:t>«Славнефть-</w:t>
            </w:r>
            <w:r>
              <w:rPr>
                <w:rFonts w:ascii="Arial" w:hAnsi="Arial" w:cs="Arial"/>
                <w:lang w:val="ru-RU"/>
              </w:rPr>
              <w:t>Красноярскнефтегаз»</w:t>
            </w:r>
          </w:p>
          <w:p w:rsidR="00793D1A" w:rsidRPr="00793D1A" w:rsidRDefault="007E388C" w:rsidP="00793D1A">
            <w:pPr>
              <w:pStyle w:val="10"/>
              <w:keepLines/>
              <w:tabs>
                <w:tab w:val="left" w:pos="0"/>
              </w:tabs>
              <w:spacing w:line="240" w:lineRule="auto"/>
              <w:ind w:left="-108" w:firstLine="0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Приложение 23 Памятка по охране труда</w:t>
            </w:r>
            <w:r w:rsidR="00793D1A" w:rsidRPr="00793D1A">
              <w:rPr>
                <w:rFonts w:ascii="Arial" w:hAnsi="Arial" w:cs="Arial"/>
                <w:lang w:val="ru-RU"/>
              </w:rPr>
              <w:t xml:space="preserve">, </w:t>
            </w:r>
            <w:r>
              <w:rPr>
                <w:rFonts w:ascii="Arial" w:hAnsi="Arial" w:cs="Arial"/>
                <w:lang w:val="ru-RU"/>
              </w:rPr>
              <w:t>промышленной и экологической безопасности</w:t>
            </w:r>
          </w:p>
          <w:p w:rsidR="00793D1A" w:rsidRPr="00ED7EF7" w:rsidRDefault="00793D1A" w:rsidP="00C03FAE">
            <w:pPr>
              <w:pStyle w:val="10"/>
              <w:keepLines/>
              <w:tabs>
                <w:tab w:val="left" w:pos="0"/>
              </w:tabs>
              <w:spacing w:line="240" w:lineRule="auto"/>
              <w:ind w:left="-108" w:firstLine="0"/>
              <w:rPr>
                <w:rFonts w:ascii="Arial" w:hAnsi="Arial" w:cs="Arial"/>
                <w:color w:val="000000"/>
                <w:lang w:val="ru-RU"/>
              </w:rPr>
            </w:pPr>
          </w:p>
          <w:p w:rsidR="004574D4" w:rsidRPr="00ED7EF7" w:rsidRDefault="004574D4" w:rsidP="004574D4">
            <w:pPr>
              <w:pStyle w:val="10"/>
              <w:keepLines/>
              <w:tabs>
                <w:tab w:val="left" w:pos="513"/>
              </w:tabs>
              <w:spacing w:line="240" w:lineRule="auto"/>
              <w:ind w:left="456" w:hanging="513"/>
              <w:rPr>
                <w:rFonts w:ascii="Arial" w:hAnsi="Arial" w:cs="Arial"/>
                <w:color w:val="000000"/>
                <w:lang w:val="ru-RU"/>
              </w:rPr>
            </w:pPr>
          </w:p>
          <w:p w:rsidR="003704C4" w:rsidRPr="003704C4" w:rsidRDefault="003704C4" w:rsidP="00D459A7">
            <w:pPr>
              <w:pStyle w:val="10"/>
              <w:keepLines/>
              <w:tabs>
                <w:tab w:val="left" w:pos="1596"/>
              </w:tabs>
              <w:spacing w:after="120" w:line="240" w:lineRule="auto"/>
              <w:ind w:left="1536" w:hanging="1593"/>
              <w:rPr>
                <w:rStyle w:val="af0"/>
                <w:rFonts w:ascii="Arial" w:hAnsi="Arial" w:cs="Arial"/>
                <w:color w:val="000000"/>
                <w:lang w:val="ru-RU"/>
              </w:rPr>
            </w:pPr>
          </w:p>
        </w:tc>
      </w:tr>
      <w:tr w:rsidR="006154B2" w:rsidRPr="009F513C" w:rsidTr="00465A49">
        <w:trPr>
          <w:trHeight w:val="258"/>
        </w:trPr>
        <w:tc>
          <w:tcPr>
            <w:tcW w:w="5000" w:type="pct"/>
            <w:gridSpan w:val="2"/>
          </w:tcPr>
          <w:p w:rsidR="006154B2" w:rsidRPr="00822011" w:rsidRDefault="006154B2" w:rsidP="002859E9">
            <w:pPr>
              <w:keepLines/>
              <w:tabs>
                <w:tab w:val="left" w:pos="456"/>
                <w:tab w:val="right" w:leader="dot" w:pos="8640"/>
              </w:tabs>
              <w:overflowPunct w:val="0"/>
              <w:autoSpaceDE w:val="0"/>
              <w:autoSpaceDN w:val="0"/>
              <w:adjustRightInd w:val="0"/>
              <w:spacing w:after="120" w:line="240" w:lineRule="exact"/>
              <w:jc w:val="both"/>
              <w:textAlignment w:val="baseline"/>
              <w:rPr>
                <w:rStyle w:val="af0"/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6154B2" w:rsidRPr="00FB0B60" w:rsidTr="00465A49">
        <w:trPr>
          <w:trHeight w:val="309"/>
        </w:trPr>
        <w:tc>
          <w:tcPr>
            <w:tcW w:w="2380" w:type="pct"/>
          </w:tcPr>
          <w:p w:rsidR="006154B2" w:rsidRPr="00FB0B60" w:rsidRDefault="00CB67A1" w:rsidP="00014E34">
            <w:pPr>
              <w:pStyle w:val="10"/>
              <w:keepLines/>
              <w:widowControl w:val="0"/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rFonts w:ascii="Arial" w:hAnsi="Arial"/>
                <w:b/>
                <w:lang w:val="ru-RU"/>
              </w:rPr>
            </w:pPr>
            <w:r>
              <w:rPr>
                <w:rFonts w:ascii="Arial" w:hAnsi="Arial" w:cs="Arial"/>
                <w:b/>
              </w:rPr>
              <w:t>ЗАКАЗЧИК</w:t>
            </w:r>
          </w:p>
        </w:tc>
        <w:tc>
          <w:tcPr>
            <w:tcW w:w="2620" w:type="pct"/>
          </w:tcPr>
          <w:p w:rsidR="006154B2" w:rsidRPr="00FB0B60" w:rsidRDefault="008B153F" w:rsidP="00014E34">
            <w:pPr>
              <w:pStyle w:val="10"/>
              <w:keepLines/>
              <w:widowControl w:val="0"/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ИСПОЛНИТЕЛЬ</w:t>
            </w:r>
          </w:p>
        </w:tc>
      </w:tr>
      <w:tr w:rsidR="006154B2" w:rsidRPr="00EE63CE" w:rsidTr="00465A49">
        <w:trPr>
          <w:trHeight w:val="360"/>
        </w:trPr>
        <w:tc>
          <w:tcPr>
            <w:tcW w:w="2380" w:type="pct"/>
          </w:tcPr>
          <w:p w:rsidR="006154B2" w:rsidRPr="00EE471D" w:rsidRDefault="006154B2" w:rsidP="00014E34">
            <w:pPr>
              <w:pStyle w:val="BodyText21"/>
              <w:spacing w:line="360" w:lineRule="auto"/>
              <w:rPr>
                <w:rFonts w:ascii="Arial" w:hAnsi="Arial" w:cs="Arial"/>
                <w:bCs/>
              </w:rPr>
            </w:pPr>
            <w:r w:rsidRPr="00EE471D">
              <w:rPr>
                <w:rFonts w:ascii="Arial" w:hAnsi="Arial" w:cs="Arial"/>
                <w:bCs/>
              </w:rPr>
              <w:t xml:space="preserve">Зарегистрированный адрес: </w:t>
            </w:r>
            <w:r w:rsidR="00E14F8F" w:rsidRPr="00EE471D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EE471D">
              <w:rPr>
                <w:rFonts w:ascii="Arial" w:hAnsi="Arial" w:cs="Arial"/>
                <w:bCs/>
              </w:rPr>
              <w:instrText xml:space="preserve"> FORMTEXT </w:instrText>
            </w:r>
            <w:r w:rsidR="00E14F8F" w:rsidRPr="00EE471D">
              <w:rPr>
                <w:rFonts w:ascii="Arial" w:hAnsi="Arial" w:cs="Arial"/>
                <w:bCs/>
              </w:rPr>
            </w:r>
            <w:r w:rsidR="00E14F8F" w:rsidRPr="00EE471D">
              <w:rPr>
                <w:rFonts w:ascii="Arial" w:hAnsi="Arial" w:cs="Arial"/>
                <w:bCs/>
              </w:rPr>
              <w:fldChar w:fldCharType="separate"/>
            </w:r>
            <w:r w:rsidR="004A0030">
              <w:rPr>
                <w:rFonts w:ascii="Arial" w:hAnsi="Arial" w:cs="Arial"/>
                <w:bCs/>
                <w:noProof/>
              </w:rPr>
              <w:t>_______________</w:t>
            </w:r>
            <w:r w:rsidR="00E14F8F" w:rsidRPr="00EE471D">
              <w:rPr>
                <w:rFonts w:ascii="Arial" w:hAnsi="Arial" w:cs="Arial"/>
                <w:bCs/>
              </w:rPr>
              <w:fldChar w:fldCharType="end"/>
            </w:r>
          </w:p>
          <w:p w:rsidR="006154B2" w:rsidRPr="00EE471D" w:rsidRDefault="006154B2" w:rsidP="00014E34">
            <w:pPr>
              <w:pStyle w:val="BodyText21"/>
              <w:spacing w:line="360" w:lineRule="auto"/>
              <w:rPr>
                <w:rFonts w:ascii="Arial" w:hAnsi="Arial" w:cs="Arial"/>
                <w:bCs/>
              </w:rPr>
            </w:pPr>
            <w:r w:rsidRPr="00EE471D">
              <w:rPr>
                <w:rFonts w:ascii="Arial" w:hAnsi="Arial" w:cs="Arial"/>
                <w:bCs/>
              </w:rPr>
              <w:t xml:space="preserve">Почтовый адрес: </w:t>
            </w:r>
            <w:r w:rsidR="00E14F8F" w:rsidRPr="00EE471D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EE471D">
              <w:rPr>
                <w:rFonts w:ascii="Arial" w:hAnsi="Arial" w:cs="Arial"/>
                <w:bCs/>
              </w:rPr>
              <w:instrText xml:space="preserve"> FORMTEXT </w:instrText>
            </w:r>
            <w:r w:rsidR="00E14F8F" w:rsidRPr="00EE471D">
              <w:rPr>
                <w:rFonts w:ascii="Arial" w:hAnsi="Arial" w:cs="Arial"/>
                <w:bCs/>
              </w:rPr>
            </w:r>
            <w:r w:rsidR="00E14F8F" w:rsidRPr="00EE471D">
              <w:rPr>
                <w:rFonts w:ascii="Arial" w:hAnsi="Arial" w:cs="Arial"/>
                <w:bCs/>
              </w:rPr>
              <w:fldChar w:fldCharType="separate"/>
            </w:r>
            <w:r w:rsidR="004A0030">
              <w:rPr>
                <w:rFonts w:ascii="Arial" w:hAnsi="Arial" w:cs="Arial"/>
                <w:bCs/>
                <w:noProof/>
              </w:rPr>
              <w:t>_______________</w:t>
            </w:r>
            <w:r w:rsidR="00E14F8F" w:rsidRPr="00EE471D">
              <w:rPr>
                <w:rFonts w:ascii="Arial" w:hAnsi="Arial" w:cs="Arial"/>
                <w:bCs/>
              </w:rPr>
              <w:fldChar w:fldCharType="end"/>
            </w:r>
          </w:p>
          <w:p w:rsidR="006154B2" w:rsidRPr="00EE471D" w:rsidRDefault="006154B2" w:rsidP="00014E34">
            <w:pPr>
              <w:pStyle w:val="BodyText21"/>
              <w:spacing w:line="360" w:lineRule="auto"/>
              <w:rPr>
                <w:rFonts w:ascii="Arial" w:hAnsi="Arial" w:cs="Arial"/>
                <w:bCs/>
              </w:rPr>
            </w:pPr>
            <w:r w:rsidRPr="00EE471D">
              <w:rPr>
                <w:rFonts w:ascii="Arial" w:hAnsi="Arial" w:cs="Arial"/>
                <w:bCs/>
              </w:rPr>
              <w:t xml:space="preserve">ИНН: </w:t>
            </w:r>
            <w:r w:rsidR="00E14F8F" w:rsidRPr="00EE471D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EE471D">
              <w:rPr>
                <w:rFonts w:ascii="Arial" w:hAnsi="Arial" w:cs="Arial"/>
                <w:bCs/>
              </w:rPr>
              <w:instrText xml:space="preserve"> FORMTEXT </w:instrText>
            </w:r>
            <w:r w:rsidR="00E14F8F" w:rsidRPr="00EE471D">
              <w:rPr>
                <w:rFonts w:ascii="Arial" w:hAnsi="Arial" w:cs="Arial"/>
                <w:bCs/>
              </w:rPr>
            </w:r>
            <w:r w:rsidR="00E14F8F" w:rsidRPr="00EE471D">
              <w:rPr>
                <w:rFonts w:ascii="Arial" w:hAnsi="Arial" w:cs="Arial"/>
                <w:bCs/>
              </w:rPr>
              <w:fldChar w:fldCharType="separate"/>
            </w:r>
            <w:r w:rsidR="004A0030">
              <w:rPr>
                <w:rFonts w:ascii="Arial" w:hAnsi="Arial" w:cs="Arial"/>
                <w:bCs/>
                <w:noProof/>
              </w:rPr>
              <w:t>_______________</w:t>
            </w:r>
            <w:r w:rsidR="00E14F8F" w:rsidRPr="00EE471D">
              <w:rPr>
                <w:rFonts w:ascii="Arial" w:hAnsi="Arial" w:cs="Arial"/>
                <w:bCs/>
              </w:rPr>
              <w:fldChar w:fldCharType="end"/>
            </w:r>
          </w:p>
          <w:p w:rsidR="006154B2" w:rsidRPr="00EE471D" w:rsidRDefault="006154B2" w:rsidP="00014E34">
            <w:pPr>
              <w:pStyle w:val="BodyText21"/>
              <w:spacing w:line="360" w:lineRule="auto"/>
              <w:rPr>
                <w:rFonts w:ascii="Arial" w:hAnsi="Arial" w:cs="Arial"/>
                <w:bCs/>
              </w:rPr>
            </w:pPr>
            <w:r w:rsidRPr="00EE471D">
              <w:rPr>
                <w:rFonts w:ascii="Arial" w:hAnsi="Arial" w:cs="Arial"/>
                <w:bCs/>
              </w:rPr>
              <w:t xml:space="preserve">КПП: </w:t>
            </w:r>
            <w:r w:rsidR="00E14F8F" w:rsidRPr="00EE471D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EE471D">
              <w:rPr>
                <w:rFonts w:ascii="Arial" w:hAnsi="Arial" w:cs="Arial"/>
                <w:bCs/>
              </w:rPr>
              <w:instrText xml:space="preserve"> FORMTEXT </w:instrText>
            </w:r>
            <w:r w:rsidR="00E14F8F" w:rsidRPr="00EE471D">
              <w:rPr>
                <w:rFonts w:ascii="Arial" w:hAnsi="Arial" w:cs="Arial"/>
                <w:bCs/>
              </w:rPr>
            </w:r>
            <w:r w:rsidR="00E14F8F" w:rsidRPr="00EE471D">
              <w:rPr>
                <w:rFonts w:ascii="Arial" w:hAnsi="Arial" w:cs="Arial"/>
                <w:bCs/>
              </w:rPr>
              <w:fldChar w:fldCharType="separate"/>
            </w:r>
            <w:r w:rsidR="004A0030">
              <w:rPr>
                <w:rFonts w:ascii="Arial" w:hAnsi="Arial" w:cs="Arial"/>
                <w:bCs/>
                <w:noProof/>
              </w:rPr>
              <w:t>_______________</w:t>
            </w:r>
            <w:r w:rsidR="00E14F8F" w:rsidRPr="00EE471D">
              <w:rPr>
                <w:rFonts w:ascii="Arial" w:hAnsi="Arial" w:cs="Arial"/>
                <w:bCs/>
              </w:rPr>
              <w:fldChar w:fldCharType="end"/>
            </w:r>
          </w:p>
          <w:p w:rsidR="006154B2" w:rsidRPr="00EE471D" w:rsidRDefault="006154B2" w:rsidP="00014E34">
            <w:pPr>
              <w:pStyle w:val="BodyText21"/>
              <w:spacing w:line="360" w:lineRule="auto"/>
              <w:rPr>
                <w:rFonts w:ascii="Arial" w:hAnsi="Arial" w:cs="Arial"/>
                <w:bCs/>
              </w:rPr>
            </w:pPr>
            <w:r w:rsidRPr="00EE471D">
              <w:rPr>
                <w:rFonts w:ascii="Arial" w:hAnsi="Arial" w:cs="Arial"/>
                <w:bCs/>
              </w:rPr>
              <w:t xml:space="preserve">Банковские реквизиты: </w:t>
            </w:r>
            <w:r w:rsidR="00E14F8F" w:rsidRPr="00EE471D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EE471D">
              <w:rPr>
                <w:rFonts w:ascii="Arial" w:hAnsi="Arial" w:cs="Arial"/>
                <w:bCs/>
              </w:rPr>
              <w:instrText xml:space="preserve"> FORMTEXT </w:instrText>
            </w:r>
            <w:r w:rsidR="00E14F8F" w:rsidRPr="00EE471D">
              <w:rPr>
                <w:rFonts w:ascii="Arial" w:hAnsi="Arial" w:cs="Arial"/>
                <w:bCs/>
              </w:rPr>
            </w:r>
            <w:r w:rsidR="00E14F8F" w:rsidRPr="00EE471D">
              <w:rPr>
                <w:rFonts w:ascii="Arial" w:hAnsi="Arial" w:cs="Arial"/>
                <w:bCs/>
              </w:rPr>
              <w:fldChar w:fldCharType="separate"/>
            </w:r>
            <w:r w:rsidR="004A0030">
              <w:rPr>
                <w:rFonts w:ascii="Arial" w:hAnsi="Arial" w:cs="Arial"/>
                <w:bCs/>
                <w:noProof/>
              </w:rPr>
              <w:t>_______________</w:t>
            </w:r>
            <w:r w:rsidR="00E14F8F" w:rsidRPr="00EE471D">
              <w:rPr>
                <w:rFonts w:ascii="Arial" w:hAnsi="Arial" w:cs="Arial"/>
                <w:bCs/>
              </w:rPr>
              <w:fldChar w:fldCharType="end"/>
            </w:r>
          </w:p>
          <w:p w:rsidR="006154B2" w:rsidRDefault="006154B2" w:rsidP="00014E34">
            <w:pPr>
              <w:pStyle w:val="BodyText21"/>
              <w:spacing w:line="360" w:lineRule="auto"/>
              <w:rPr>
                <w:rFonts w:ascii="Arial" w:hAnsi="Arial" w:cs="Arial"/>
                <w:bCs/>
              </w:rPr>
            </w:pPr>
            <w:r w:rsidRPr="00EE471D">
              <w:rPr>
                <w:rFonts w:ascii="Arial" w:hAnsi="Arial" w:cs="Arial"/>
                <w:bCs/>
              </w:rPr>
              <w:t xml:space="preserve">Расчетный счет: </w:t>
            </w:r>
            <w:r w:rsidR="00E14F8F" w:rsidRPr="00EE471D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EE471D">
              <w:rPr>
                <w:rFonts w:ascii="Arial" w:hAnsi="Arial" w:cs="Arial"/>
                <w:bCs/>
              </w:rPr>
              <w:instrText xml:space="preserve"> FORMTEXT </w:instrText>
            </w:r>
            <w:r w:rsidR="00E14F8F" w:rsidRPr="00EE471D">
              <w:rPr>
                <w:rFonts w:ascii="Arial" w:hAnsi="Arial" w:cs="Arial"/>
                <w:bCs/>
              </w:rPr>
            </w:r>
            <w:r w:rsidR="00E14F8F" w:rsidRPr="00EE471D">
              <w:rPr>
                <w:rFonts w:ascii="Arial" w:hAnsi="Arial" w:cs="Arial"/>
                <w:bCs/>
              </w:rPr>
              <w:fldChar w:fldCharType="separate"/>
            </w:r>
            <w:r w:rsidR="004A0030">
              <w:rPr>
                <w:rFonts w:ascii="Arial" w:hAnsi="Arial" w:cs="Arial"/>
                <w:bCs/>
                <w:noProof/>
              </w:rPr>
              <w:t>_______________</w:t>
            </w:r>
            <w:r w:rsidR="00E14F8F" w:rsidRPr="00EE471D">
              <w:rPr>
                <w:rFonts w:ascii="Arial" w:hAnsi="Arial" w:cs="Arial"/>
                <w:bCs/>
              </w:rPr>
              <w:fldChar w:fldCharType="end"/>
            </w:r>
          </w:p>
          <w:p w:rsidR="006154B2" w:rsidRPr="00EE471D" w:rsidRDefault="006154B2" w:rsidP="00014E34">
            <w:pPr>
              <w:pStyle w:val="BodyText21"/>
              <w:spacing w:line="36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Банк: </w:t>
            </w:r>
            <w:r w:rsidR="00E14F8F" w:rsidRPr="00EE471D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EE471D">
              <w:rPr>
                <w:rFonts w:ascii="Arial" w:hAnsi="Arial" w:cs="Arial"/>
                <w:bCs/>
              </w:rPr>
              <w:instrText xml:space="preserve"> FORMTEXT </w:instrText>
            </w:r>
            <w:r w:rsidR="00E14F8F" w:rsidRPr="00EE471D">
              <w:rPr>
                <w:rFonts w:ascii="Arial" w:hAnsi="Arial" w:cs="Arial"/>
                <w:bCs/>
              </w:rPr>
            </w:r>
            <w:r w:rsidR="00E14F8F" w:rsidRPr="00EE471D">
              <w:rPr>
                <w:rFonts w:ascii="Arial" w:hAnsi="Arial" w:cs="Arial"/>
                <w:bCs/>
              </w:rPr>
              <w:fldChar w:fldCharType="separate"/>
            </w:r>
            <w:r w:rsidR="004A0030">
              <w:rPr>
                <w:rFonts w:ascii="Arial" w:hAnsi="Arial" w:cs="Arial"/>
                <w:bCs/>
                <w:noProof/>
              </w:rPr>
              <w:t>_______________</w:t>
            </w:r>
            <w:r w:rsidR="00E14F8F" w:rsidRPr="00EE471D">
              <w:rPr>
                <w:rFonts w:ascii="Arial" w:hAnsi="Arial" w:cs="Arial"/>
                <w:bCs/>
              </w:rPr>
              <w:fldChar w:fldCharType="end"/>
            </w:r>
          </w:p>
          <w:p w:rsidR="006154B2" w:rsidRPr="00EE471D" w:rsidRDefault="006154B2" w:rsidP="00014E34">
            <w:pPr>
              <w:pStyle w:val="BodyText21"/>
              <w:spacing w:line="360" w:lineRule="auto"/>
              <w:rPr>
                <w:rFonts w:ascii="Arial" w:hAnsi="Arial" w:cs="Arial"/>
                <w:bCs/>
              </w:rPr>
            </w:pPr>
            <w:r w:rsidRPr="00EE471D">
              <w:rPr>
                <w:rFonts w:ascii="Arial" w:hAnsi="Arial" w:cs="Arial"/>
                <w:bCs/>
              </w:rPr>
              <w:t xml:space="preserve">Кор. счет: </w:t>
            </w:r>
            <w:r w:rsidR="00E14F8F" w:rsidRPr="00EE471D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EE471D">
              <w:rPr>
                <w:rFonts w:ascii="Arial" w:hAnsi="Arial" w:cs="Arial"/>
                <w:bCs/>
              </w:rPr>
              <w:instrText xml:space="preserve"> FORMTEXT </w:instrText>
            </w:r>
            <w:r w:rsidR="00E14F8F" w:rsidRPr="00EE471D">
              <w:rPr>
                <w:rFonts w:ascii="Arial" w:hAnsi="Arial" w:cs="Arial"/>
                <w:bCs/>
              </w:rPr>
            </w:r>
            <w:r w:rsidR="00E14F8F" w:rsidRPr="00EE471D">
              <w:rPr>
                <w:rFonts w:ascii="Arial" w:hAnsi="Arial" w:cs="Arial"/>
                <w:bCs/>
              </w:rPr>
              <w:fldChar w:fldCharType="separate"/>
            </w:r>
            <w:r w:rsidR="004A0030">
              <w:rPr>
                <w:rFonts w:ascii="Arial" w:hAnsi="Arial" w:cs="Arial"/>
                <w:bCs/>
                <w:noProof/>
              </w:rPr>
              <w:t>_______________</w:t>
            </w:r>
            <w:r w:rsidR="00E14F8F" w:rsidRPr="00EE471D">
              <w:rPr>
                <w:rFonts w:ascii="Arial" w:hAnsi="Arial" w:cs="Arial"/>
                <w:bCs/>
              </w:rPr>
              <w:fldChar w:fldCharType="end"/>
            </w:r>
          </w:p>
          <w:p w:rsidR="006154B2" w:rsidRPr="00EE471D" w:rsidRDefault="006154B2" w:rsidP="00014E34">
            <w:pPr>
              <w:pStyle w:val="BodyText21"/>
              <w:spacing w:line="360" w:lineRule="auto"/>
              <w:rPr>
                <w:rFonts w:ascii="Arial" w:hAnsi="Arial" w:cs="Arial"/>
                <w:bCs/>
              </w:rPr>
            </w:pPr>
            <w:r w:rsidRPr="00EE471D">
              <w:rPr>
                <w:rFonts w:ascii="Arial" w:hAnsi="Arial" w:cs="Arial"/>
                <w:bCs/>
              </w:rPr>
              <w:t xml:space="preserve">БИК: </w:t>
            </w:r>
            <w:r w:rsidR="00E14F8F" w:rsidRPr="00EE471D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EE471D">
              <w:rPr>
                <w:rFonts w:ascii="Arial" w:hAnsi="Arial" w:cs="Arial"/>
                <w:bCs/>
              </w:rPr>
              <w:instrText xml:space="preserve"> FORMTEXT </w:instrText>
            </w:r>
            <w:r w:rsidR="00E14F8F" w:rsidRPr="00EE471D">
              <w:rPr>
                <w:rFonts w:ascii="Arial" w:hAnsi="Arial" w:cs="Arial"/>
                <w:bCs/>
              </w:rPr>
            </w:r>
            <w:r w:rsidR="00E14F8F" w:rsidRPr="00EE471D">
              <w:rPr>
                <w:rFonts w:ascii="Arial" w:hAnsi="Arial" w:cs="Arial"/>
                <w:bCs/>
              </w:rPr>
              <w:fldChar w:fldCharType="separate"/>
            </w:r>
            <w:r w:rsidR="004A0030">
              <w:rPr>
                <w:rFonts w:ascii="Arial" w:hAnsi="Arial" w:cs="Arial"/>
                <w:bCs/>
                <w:noProof/>
              </w:rPr>
              <w:t>_______________</w:t>
            </w:r>
            <w:r w:rsidR="00E14F8F" w:rsidRPr="00EE471D">
              <w:rPr>
                <w:rFonts w:ascii="Arial" w:hAnsi="Arial" w:cs="Arial"/>
                <w:bCs/>
              </w:rPr>
              <w:fldChar w:fldCharType="end"/>
            </w:r>
          </w:p>
          <w:p w:rsidR="006154B2" w:rsidRDefault="006154B2" w:rsidP="00014E34">
            <w:pPr>
              <w:pStyle w:val="BodyText21"/>
              <w:spacing w:line="360" w:lineRule="auto"/>
              <w:rPr>
                <w:rFonts w:ascii="Arial" w:hAnsi="Arial" w:cs="Arial"/>
                <w:bCs/>
              </w:rPr>
            </w:pPr>
            <w:r w:rsidRPr="00EE471D">
              <w:rPr>
                <w:rFonts w:ascii="Arial" w:hAnsi="Arial" w:cs="Arial"/>
                <w:bCs/>
              </w:rPr>
              <w:t xml:space="preserve">ОКПО: </w:t>
            </w:r>
            <w:r w:rsidR="00E14F8F" w:rsidRPr="00EE471D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EE471D">
              <w:rPr>
                <w:rFonts w:ascii="Arial" w:hAnsi="Arial" w:cs="Arial"/>
                <w:bCs/>
              </w:rPr>
              <w:instrText xml:space="preserve"> FORMTEXT </w:instrText>
            </w:r>
            <w:r w:rsidR="00E14F8F" w:rsidRPr="00EE471D">
              <w:rPr>
                <w:rFonts w:ascii="Arial" w:hAnsi="Arial" w:cs="Arial"/>
                <w:bCs/>
              </w:rPr>
            </w:r>
            <w:r w:rsidR="00E14F8F" w:rsidRPr="00EE471D">
              <w:rPr>
                <w:rFonts w:ascii="Arial" w:hAnsi="Arial" w:cs="Arial"/>
                <w:bCs/>
              </w:rPr>
              <w:fldChar w:fldCharType="separate"/>
            </w:r>
            <w:r w:rsidR="004A0030">
              <w:rPr>
                <w:rFonts w:ascii="Arial" w:hAnsi="Arial" w:cs="Arial"/>
                <w:bCs/>
                <w:noProof/>
              </w:rPr>
              <w:t>_______________</w:t>
            </w:r>
            <w:r w:rsidR="00E14F8F" w:rsidRPr="00EE471D">
              <w:rPr>
                <w:rFonts w:ascii="Arial" w:hAnsi="Arial" w:cs="Arial"/>
                <w:bCs/>
              </w:rPr>
              <w:fldChar w:fldCharType="end"/>
            </w:r>
          </w:p>
          <w:p w:rsidR="006154B2" w:rsidRPr="00EE471D" w:rsidRDefault="006154B2" w:rsidP="00014E34">
            <w:pPr>
              <w:pStyle w:val="BodyText21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</w:rPr>
              <w:t xml:space="preserve">ОКАТО </w:t>
            </w:r>
            <w:r w:rsidR="00E14F8F" w:rsidRPr="00EE471D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EE471D">
              <w:rPr>
                <w:rFonts w:ascii="Arial" w:hAnsi="Arial" w:cs="Arial"/>
                <w:bCs/>
              </w:rPr>
              <w:instrText xml:space="preserve"> FORMTEXT </w:instrText>
            </w:r>
            <w:r w:rsidR="00E14F8F" w:rsidRPr="00EE471D">
              <w:rPr>
                <w:rFonts w:ascii="Arial" w:hAnsi="Arial" w:cs="Arial"/>
                <w:bCs/>
              </w:rPr>
            </w:r>
            <w:r w:rsidR="00E14F8F" w:rsidRPr="00EE471D">
              <w:rPr>
                <w:rFonts w:ascii="Arial" w:hAnsi="Arial" w:cs="Arial"/>
                <w:bCs/>
              </w:rPr>
              <w:fldChar w:fldCharType="separate"/>
            </w:r>
            <w:r w:rsidR="004A0030">
              <w:rPr>
                <w:rFonts w:ascii="Arial" w:hAnsi="Arial" w:cs="Arial"/>
                <w:bCs/>
                <w:noProof/>
              </w:rPr>
              <w:t>_______________</w:t>
            </w:r>
            <w:r w:rsidR="00E14F8F" w:rsidRPr="00EE471D"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2620" w:type="pct"/>
          </w:tcPr>
          <w:p w:rsidR="006154B2" w:rsidRPr="00EE471D" w:rsidRDefault="006154B2" w:rsidP="00014E34">
            <w:pPr>
              <w:pStyle w:val="BodyText21"/>
              <w:spacing w:line="360" w:lineRule="auto"/>
              <w:rPr>
                <w:rFonts w:ascii="Arial" w:hAnsi="Arial" w:cs="Arial"/>
                <w:bCs/>
              </w:rPr>
            </w:pPr>
            <w:r w:rsidRPr="00EE471D">
              <w:rPr>
                <w:rFonts w:ascii="Arial" w:hAnsi="Arial" w:cs="Arial"/>
                <w:bCs/>
              </w:rPr>
              <w:t xml:space="preserve">Зарегистрированный адрес: </w:t>
            </w:r>
            <w:r w:rsidR="00E14F8F" w:rsidRPr="00EE471D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EE471D">
              <w:rPr>
                <w:rFonts w:ascii="Arial" w:hAnsi="Arial" w:cs="Arial"/>
                <w:bCs/>
              </w:rPr>
              <w:instrText xml:space="preserve"> FORMTEXT </w:instrText>
            </w:r>
            <w:r w:rsidR="00E14F8F" w:rsidRPr="00EE471D">
              <w:rPr>
                <w:rFonts w:ascii="Arial" w:hAnsi="Arial" w:cs="Arial"/>
                <w:bCs/>
              </w:rPr>
            </w:r>
            <w:r w:rsidR="00E14F8F" w:rsidRPr="00EE471D">
              <w:rPr>
                <w:rFonts w:ascii="Arial" w:hAnsi="Arial" w:cs="Arial"/>
                <w:bCs/>
              </w:rPr>
              <w:fldChar w:fldCharType="separate"/>
            </w:r>
            <w:r w:rsidR="004A0030">
              <w:rPr>
                <w:rFonts w:ascii="Arial" w:hAnsi="Arial" w:cs="Arial"/>
                <w:bCs/>
                <w:noProof/>
              </w:rPr>
              <w:t>_______________</w:t>
            </w:r>
            <w:r w:rsidR="00E14F8F" w:rsidRPr="00EE471D">
              <w:rPr>
                <w:rFonts w:ascii="Arial" w:hAnsi="Arial" w:cs="Arial"/>
                <w:bCs/>
              </w:rPr>
              <w:fldChar w:fldCharType="end"/>
            </w:r>
          </w:p>
          <w:p w:rsidR="006154B2" w:rsidRPr="00EE471D" w:rsidRDefault="006154B2" w:rsidP="00014E34">
            <w:pPr>
              <w:pStyle w:val="BodyText21"/>
              <w:spacing w:line="360" w:lineRule="auto"/>
              <w:rPr>
                <w:rFonts w:ascii="Arial" w:hAnsi="Arial" w:cs="Arial"/>
                <w:bCs/>
              </w:rPr>
            </w:pPr>
            <w:r w:rsidRPr="00EE471D">
              <w:rPr>
                <w:rFonts w:ascii="Arial" w:hAnsi="Arial" w:cs="Arial"/>
                <w:bCs/>
              </w:rPr>
              <w:t xml:space="preserve">Почтовый адрес: </w:t>
            </w:r>
            <w:r w:rsidR="00E14F8F" w:rsidRPr="00EE471D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EE471D">
              <w:rPr>
                <w:rFonts w:ascii="Arial" w:hAnsi="Arial" w:cs="Arial"/>
                <w:bCs/>
              </w:rPr>
              <w:instrText xml:space="preserve"> FORMTEXT </w:instrText>
            </w:r>
            <w:r w:rsidR="00E14F8F" w:rsidRPr="00EE471D">
              <w:rPr>
                <w:rFonts w:ascii="Arial" w:hAnsi="Arial" w:cs="Arial"/>
                <w:bCs/>
              </w:rPr>
            </w:r>
            <w:r w:rsidR="00E14F8F" w:rsidRPr="00EE471D">
              <w:rPr>
                <w:rFonts w:ascii="Arial" w:hAnsi="Arial" w:cs="Arial"/>
                <w:bCs/>
              </w:rPr>
              <w:fldChar w:fldCharType="separate"/>
            </w:r>
            <w:r w:rsidR="004A0030">
              <w:rPr>
                <w:rFonts w:ascii="Arial" w:hAnsi="Arial" w:cs="Arial"/>
                <w:bCs/>
                <w:noProof/>
              </w:rPr>
              <w:t>_______________</w:t>
            </w:r>
            <w:r w:rsidR="00E14F8F" w:rsidRPr="00EE471D">
              <w:rPr>
                <w:rFonts w:ascii="Arial" w:hAnsi="Arial" w:cs="Arial"/>
                <w:bCs/>
              </w:rPr>
              <w:fldChar w:fldCharType="end"/>
            </w:r>
          </w:p>
          <w:p w:rsidR="006154B2" w:rsidRPr="00EE471D" w:rsidRDefault="006154B2" w:rsidP="00014E34">
            <w:pPr>
              <w:pStyle w:val="BodyText21"/>
              <w:spacing w:line="360" w:lineRule="auto"/>
              <w:rPr>
                <w:rFonts w:ascii="Arial" w:hAnsi="Arial" w:cs="Arial"/>
                <w:bCs/>
              </w:rPr>
            </w:pPr>
            <w:r w:rsidRPr="00EE471D">
              <w:rPr>
                <w:rFonts w:ascii="Arial" w:hAnsi="Arial" w:cs="Arial"/>
                <w:bCs/>
              </w:rPr>
              <w:t xml:space="preserve">ИНН: </w:t>
            </w:r>
            <w:r w:rsidR="00E14F8F" w:rsidRPr="00EE471D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EE471D">
              <w:rPr>
                <w:rFonts w:ascii="Arial" w:hAnsi="Arial" w:cs="Arial"/>
                <w:bCs/>
              </w:rPr>
              <w:instrText xml:space="preserve"> FORMTEXT </w:instrText>
            </w:r>
            <w:r w:rsidR="00E14F8F" w:rsidRPr="00EE471D">
              <w:rPr>
                <w:rFonts w:ascii="Arial" w:hAnsi="Arial" w:cs="Arial"/>
                <w:bCs/>
              </w:rPr>
            </w:r>
            <w:r w:rsidR="00E14F8F" w:rsidRPr="00EE471D">
              <w:rPr>
                <w:rFonts w:ascii="Arial" w:hAnsi="Arial" w:cs="Arial"/>
                <w:bCs/>
              </w:rPr>
              <w:fldChar w:fldCharType="separate"/>
            </w:r>
            <w:r w:rsidR="004A0030">
              <w:rPr>
                <w:rFonts w:ascii="Arial" w:hAnsi="Arial" w:cs="Arial"/>
                <w:bCs/>
                <w:noProof/>
              </w:rPr>
              <w:t>_______________</w:t>
            </w:r>
            <w:r w:rsidR="00E14F8F" w:rsidRPr="00EE471D">
              <w:rPr>
                <w:rFonts w:ascii="Arial" w:hAnsi="Arial" w:cs="Arial"/>
                <w:bCs/>
              </w:rPr>
              <w:fldChar w:fldCharType="end"/>
            </w:r>
          </w:p>
          <w:p w:rsidR="006154B2" w:rsidRPr="00EE471D" w:rsidRDefault="006154B2" w:rsidP="00014E34">
            <w:pPr>
              <w:pStyle w:val="BodyText21"/>
              <w:spacing w:line="360" w:lineRule="auto"/>
              <w:rPr>
                <w:rFonts w:ascii="Arial" w:hAnsi="Arial" w:cs="Arial"/>
                <w:bCs/>
              </w:rPr>
            </w:pPr>
            <w:r w:rsidRPr="00EE471D">
              <w:rPr>
                <w:rFonts w:ascii="Arial" w:hAnsi="Arial" w:cs="Arial"/>
                <w:bCs/>
              </w:rPr>
              <w:t xml:space="preserve">КПП: </w:t>
            </w:r>
            <w:r w:rsidR="00E14F8F" w:rsidRPr="00EE471D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EE471D">
              <w:rPr>
                <w:rFonts w:ascii="Arial" w:hAnsi="Arial" w:cs="Arial"/>
                <w:bCs/>
              </w:rPr>
              <w:instrText xml:space="preserve"> FORMTEXT </w:instrText>
            </w:r>
            <w:r w:rsidR="00E14F8F" w:rsidRPr="00EE471D">
              <w:rPr>
                <w:rFonts w:ascii="Arial" w:hAnsi="Arial" w:cs="Arial"/>
                <w:bCs/>
              </w:rPr>
            </w:r>
            <w:r w:rsidR="00E14F8F" w:rsidRPr="00EE471D">
              <w:rPr>
                <w:rFonts w:ascii="Arial" w:hAnsi="Arial" w:cs="Arial"/>
                <w:bCs/>
              </w:rPr>
              <w:fldChar w:fldCharType="separate"/>
            </w:r>
            <w:r w:rsidR="004A0030">
              <w:rPr>
                <w:rFonts w:ascii="Arial" w:hAnsi="Arial" w:cs="Arial"/>
                <w:bCs/>
                <w:noProof/>
              </w:rPr>
              <w:t>_______________</w:t>
            </w:r>
            <w:r w:rsidR="00E14F8F" w:rsidRPr="00EE471D">
              <w:rPr>
                <w:rFonts w:ascii="Arial" w:hAnsi="Arial" w:cs="Arial"/>
                <w:bCs/>
              </w:rPr>
              <w:fldChar w:fldCharType="end"/>
            </w:r>
          </w:p>
          <w:p w:rsidR="006154B2" w:rsidRPr="00EE471D" w:rsidRDefault="006154B2" w:rsidP="00014E34">
            <w:pPr>
              <w:pStyle w:val="BodyText21"/>
              <w:spacing w:line="360" w:lineRule="auto"/>
              <w:rPr>
                <w:rFonts w:ascii="Arial" w:hAnsi="Arial" w:cs="Arial"/>
                <w:bCs/>
              </w:rPr>
            </w:pPr>
            <w:r w:rsidRPr="00EE471D">
              <w:rPr>
                <w:rFonts w:ascii="Arial" w:hAnsi="Arial" w:cs="Arial"/>
                <w:bCs/>
              </w:rPr>
              <w:t xml:space="preserve">Банковские реквизиты: </w:t>
            </w:r>
            <w:r w:rsidR="00E14F8F" w:rsidRPr="00EE471D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EE471D">
              <w:rPr>
                <w:rFonts w:ascii="Arial" w:hAnsi="Arial" w:cs="Arial"/>
                <w:bCs/>
              </w:rPr>
              <w:instrText xml:space="preserve"> FORMTEXT </w:instrText>
            </w:r>
            <w:r w:rsidR="00E14F8F" w:rsidRPr="00EE471D">
              <w:rPr>
                <w:rFonts w:ascii="Arial" w:hAnsi="Arial" w:cs="Arial"/>
                <w:bCs/>
              </w:rPr>
            </w:r>
            <w:r w:rsidR="00E14F8F" w:rsidRPr="00EE471D">
              <w:rPr>
                <w:rFonts w:ascii="Arial" w:hAnsi="Arial" w:cs="Arial"/>
                <w:bCs/>
              </w:rPr>
              <w:fldChar w:fldCharType="separate"/>
            </w:r>
            <w:r w:rsidR="004A0030">
              <w:rPr>
                <w:rFonts w:ascii="Arial" w:hAnsi="Arial" w:cs="Arial"/>
                <w:bCs/>
                <w:noProof/>
              </w:rPr>
              <w:t>_______________</w:t>
            </w:r>
            <w:r w:rsidR="00E14F8F" w:rsidRPr="00EE471D">
              <w:rPr>
                <w:rFonts w:ascii="Arial" w:hAnsi="Arial" w:cs="Arial"/>
                <w:bCs/>
              </w:rPr>
              <w:fldChar w:fldCharType="end"/>
            </w:r>
          </w:p>
          <w:p w:rsidR="006154B2" w:rsidRPr="00EE471D" w:rsidRDefault="006154B2" w:rsidP="00014E34">
            <w:pPr>
              <w:pStyle w:val="BodyText21"/>
              <w:spacing w:line="360" w:lineRule="auto"/>
              <w:rPr>
                <w:rFonts w:ascii="Arial" w:hAnsi="Arial" w:cs="Arial"/>
                <w:bCs/>
              </w:rPr>
            </w:pPr>
            <w:r w:rsidRPr="00EE471D">
              <w:rPr>
                <w:rFonts w:ascii="Arial" w:hAnsi="Arial" w:cs="Arial"/>
                <w:bCs/>
              </w:rPr>
              <w:t xml:space="preserve">Расчетный счет: </w:t>
            </w:r>
            <w:r w:rsidR="00E14F8F" w:rsidRPr="00EE471D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EE471D">
              <w:rPr>
                <w:rFonts w:ascii="Arial" w:hAnsi="Arial" w:cs="Arial"/>
                <w:bCs/>
              </w:rPr>
              <w:instrText xml:space="preserve"> FORMTEXT </w:instrText>
            </w:r>
            <w:r w:rsidR="00E14F8F" w:rsidRPr="00EE471D">
              <w:rPr>
                <w:rFonts w:ascii="Arial" w:hAnsi="Arial" w:cs="Arial"/>
                <w:bCs/>
              </w:rPr>
            </w:r>
            <w:r w:rsidR="00E14F8F" w:rsidRPr="00EE471D">
              <w:rPr>
                <w:rFonts w:ascii="Arial" w:hAnsi="Arial" w:cs="Arial"/>
                <w:bCs/>
              </w:rPr>
              <w:fldChar w:fldCharType="separate"/>
            </w:r>
            <w:r w:rsidR="004A0030">
              <w:rPr>
                <w:rFonts w:ascii="Arial" w:hAnsi="Arial" w:cs="Arial"/>
                <w:bCs/>
                <w:noProof/>
              </w:rPr>
              <w:t>_______________</w:t>
            </w:r>
            <w:r w:rsidR="00E14F8F" w:rsidRPr="00EE471D">
              <w:rPr>
                <w:rFonts w:ascii="Arial" w:hAnsi="Arial" w:cs="Arial"/>
                <w:bCs/>
              </w:rPr>
              <w:fldChar w:fldCharType="end"/>
            </w:r>
          </w:p>
          <w:p w:rsidR="006154B2" w:rsidRDefault="006154B2" w:rsidP="00014E34">
            <w:pPr>
              <w:pStyle w:val="BodyText21"/>
              <w:spacing w:line="36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Банк: </w:t>
            </w:r>
            <w:r w:rsidR="00E14F8F" w:rsidRPr="00EE471D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EE471D">
              <w:rPr>
                <w:rFonts w:ascii="Arial" w:hAnsi="Arial" w:cs="Arial"/>
                <w:bCs/>
              </w:rPr>
              <w:instrText xml:space="preserve"> FORMTEXT </w:instrText>
            </w:r>
            <w:r w:rsidR="00E14F8F" w:rsidRPr="00EE471D">
              <w:rPr>
                <w:rFonts w:ascii="Arial" w:hAnsi="Arial" w:cs="Arial"/>
                <w:bCs/>
              </w:rPr>
            </w:r>
            <w:r w:rsidR="00E14F8F" w:rsidRPr="00EE471D">
              <w:rPr>
                <w:rFonts w:ascii="Arial" w:hAnsi="Arial" w:cs="Arial"/>
                <w:bCs/>
              </w:rPr>
              <w:fldChar w:fldCharType="separate"/>
            </w:r>
            <w:r w:rsidR="004A0030">
              <w:rPr>
                <w:rFonts w:ascii="Arial" w:hAnsi="Arial" w:cs="Arial"/>
                <w:bCs/>
                <w:noProof/>
              </w:rPr>
              <w:t>_______________</w:t>
            </w:r>
            <w:r w:rsidR="00E14F8F" w:rsidRPr="00EE471D">
              <w:rPr>
                <w:rFonts w:ascii="Arial" w:hAnsi="Arial" w:cs="Arial"/>
                <w:bCs/>
              </w:rPr>
              <w:fldChar w:fldCharType="end"/>
            </w:r>
          </w:p>
          <w:p w:rsidR="006154B2" w:rsidRPr="00EE471D" w:rsidRDefault="006154B2" w:rsidP="00014E34">
            <w:pPr>
              <w:pStyle w:val="BodyText21"/>
              <w:spacing w:line="360" w:lineRule="auto"/>
              <w:rPr>
                <w:rFonts w:ascii="Arial" w:hAnsi="Arial" w:cs="Arial"/>
                <w:bCs/>
              </w:rPr>
            </w:pPr>
            <w:r w:rsidRPr="00EE471D">
              <w:rPr>
                <w:rFonts w:ascii="Arial" w:hAnsi="Arial" w:cs="Arial"/>
                <w:bCs/>
              </w:rPr>
              <w:t xml:space="preserve">Кор. счет: </w:t>
            </w:r>
            <w:r w:rsidR="00E14F8F" w:rsidRPr="00EE471D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EE471D">
              <w:rPr>
                <w:rFonts w:ascii="Arial" w:hAnsi="Arial" w:cs="Arial"/>
                <w:bCs/>
              </w:rPr>
              <w:instrText xml:space="preserve"> FORMTEXT </w:instrText>
            </w:r>
            <w:r w:rsidR="00E14F8F" w:rsidRPr="00EE471D">
              <w:rPr>
                <w:rFonts w:ascii="Arial" w:hAnsi="Arial" w:cs="Arial"/>
                <w:bCs/>
              </w:rPr>
            </w:r>
            <w:r w:rsidR="00E14F8F" w:rsidRPr="00EE471D">
              <w:rPr>
                <w:rFonts w:ascii="Arial" w:hAnsi="Arial" w:cs="Arial"/>
                <w:bCs/>
              </w:rPr>
              <w:fldChar w:fldCharType="separate"/>
            </w:r>
            <w:r w:rsidR="004A0030">
              <w:rPr>
                <w:rFonts w:ascii="Arial" w:hAnsi="Arial" w:cs="Arial"/>
                <w:bCs/>
                <w:noProof/>
              </w:rPr>
              <w:t>_______________</w:t>
            </w:r>
            <w:r w:rsidR="00E14F8F" w:rsidRPr="00EE471D">
              <w:rPr>
                <w:rFonts w:ascii="Arial" w:hAnsi="Arial" w:cs="Arial"/>
                <w:bCs/>
              </w:rPr>
              <w:fldChar w:fldCharType="end"/>
            </w:r>
          </w:p>
          <w:p w:rsidR="006154B2" w:rsidRPr="00EE471D" w:rsidRDefault="006154B2" w:rsidP="00014E34">
            <w:pPr>
              <w:pStyle w:val="BodyText21"/>
              <w:spacing w:line="360" w:lineRule="auto"/>
              <w:rPr>
                <w:rFonts w:ascii="Arial" w:hAnsi="Arial" w:cs="Arial"/>
                <w:bCs/>
              </w:rPr>
            </w:pPr>
            <w:r w:rsidRPr="00EE471D">
              <w:rPr>
                <w:rFonts w:ascii="Arial" w:hAnsi="Arial" w:cs="Arial"/>
                <w:bCs/>
              </w:rPr>
              <w:t xml:space="preserve">БИК: </w:t>
            </w:r>
            <w:r w:rsidR="00E14F8F" w:rsidRPr="00EE471D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EE471D">
              <w:rPr>
                <w:rFonts w:ascii="Arial" w:hAnsi="Arial" w:cs="Arial"/>
                <w:bCs/>
              </w:rPr>
              <w:instrText xml:space="preserve"> FORMTEXT </w:instrText>
            </w:r>
            <w:r w:rsidR="00E14F8F" w:rsidRPr="00EE471D">
              <w:rPr>
                <w:rFonts w:ascii="Arial" w:hAnsi="Arial" w:cs="Arial"/>
                <w:bCs/>
              </w:rPr>
            </w:r>
            <w:r w:rsidR="00E14F8F" w:rsidRPr="00EE471D">
              <w:rPr>
                <w:rFonts w:ascii="Arial" w:hAnsi="Arial" w:cs="Arial"/>
                <w:bCs/>
              </w:rPr>
              <w:fldChar w:fldCharType="separate"/>
            </w:r>
            <w:r w:rsidR="004A0030">
              <w:rPr>
                <w:rFonts w:ascii="Arial" w:hAnsi="Arial" w:cs="Arial"/>
                <w:bCs/>
                <w:noProof/>
              </w:rPr>
              <w:t>_______________</w:t>
            </w:r>
            <w:r w:rsidR="00E14F8F" w:rsidRPr="00EE471D">
              <w:rPr>
                <w:rFonts w:ascii="Arial" w:hAnsi="Arial" w:cs="Arial"/>
                <w:bCs/>
              </w:rPr>
              <w:fldChar w:fldCharType="end"/>
            </w:r>
          </w:p>
          <w:p w:rsidR="006154B2" w:rsidRDefault="006154B2" w:rsidP="00014E34">
            <w:pPr>
              <w:pStyle w:val="BodyText21"/>
              <w:spacing w:line="360" w:lineRule="auto"/>
              <w:rPr>
                <w:rFonts w:ascii="Arial" w:hAnsi="Arial" w:cs="Arial"/>
                <w:bCs/>
              </w:rPr>
            </w:pPr>
            <w:r w:rsidRPr="00EE471D">
              <w:rPr>
                <w:rFonts w:ascii="Arial" w:hAnsi="Arial" w:cs="Arial"/>
                <w:bCs/>
              </w:rPr>
              <w:t xml:space="preserve">ОКПО: </w:t>
            </w:r>
            <w:r w:rsidR="00E14F8F" w:rsidRPr="00EE471D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EE471D">
              <w:rPr>
                <w:rFonts w:ascii="Arial" w:hAnsi="Arial" w:cs="Arial"/>
                <w:bCs/>
              </w:rPr>
              <w:instrText xml:space="preserve"> FORMTEXT </w:instrText>
            </w:r>
            <w:r w:rsidR="00E14F8F" w:rsidRPr="00EE471D">
              <w:rPr>
                <w:rFonts w:ascii="Arial" w:hAnsi="Arial" w:cs="Arial"/>
                <w:bCs/>
              </w:rPr>
            </w:r>
            <w:r w:rsidR="00E14F8F" w:rsidRPr="00EE471D">
              <w:rPr>
                <w:rFonts w:ascii="Arial" w:hAnsi="Arial" w:cs="Arial"/>
                <w:bCs/>
              </w:rPr>
              <w:fldChar w:fldCharType="separate"/>
            </w:r>
            <w:r w:rsidR="004A0030">
              <w:rPr>
                <w:rFonts w:ascii="Arial" w:hAnsi="Arial" w:cs="Arial"/>
                <w:bCs/>
                <w:noProof/>
              </w:rPr>
              <w:t>_______________</w:t>
            </w:r>
            <w:r w:rsidR="00E14F8F" w:rsidRPr="00EE471D">
              <w:rPr>
                <w:rFonts w:ascii="Arial" w:hAnsi="Arial" w:cs="Arial"/>
                <w:bCs/>
              </w:rPr>
              <w:fldChar w:fldCharType="end"/>
            </w:r>
          </w:p>
          <w:p w:rsidR="006154B2" w:rsidRPr="00EE471D" w:rsidRDefault="006154B2" w:rsidP="00014E34">
            <w:pPr>
              <w:pStyle w:val="BodyText21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</w:rPr>
              <w:t xml:space="preserve">ОКАТО </w:t>
            </w:r>
            <w:r w:rsidR="00E14F8F" w:rsidRPr="00EE471D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EE471D">
              <w:rPr>
                <w:rFonts w:ascii="Arial" w:hAnsi="Arial" w:cs="Arial"/>
                <w:bCs/>
              </w:rPr>
              <w:instrText xml:space="preserve"> FORMTEXT </w:instrText>
            </w:r>
            <w:r w:rsidR="00E14F8F" w:rsidRPr="00EE471D">
              <w:rPr>
                <w:rFonts w:ascii="Arial" w:hAnsi="Arial" w:cs="Arial"/>
                <w:bCs/>
              </w:rPr>
            </w:r>
            <w:r w:rsidR="00E14F8F" w:rsidRPr="00EE471D">
              <w:rPr>
                <w:rFonts w:ascii="Arial" w:hAnsi="Arial" w:cs="Arial"/>
                <w:bCs/>
              </w:rPr>
              <w:fldChar w:fldCharType="separate"/>
            </w:r>
            <w:r w:rsidR="004A0030">
              <w:rPr>
                <w:rFonts w:ascii="Arial" w:hAnsi="Arial" w:cs="Arial"/>
                <w:bCs/>
                <w:noProof/>
              </w:rPr>
              <w:t>_______________</w:t>
            </w:r>
            <w:r w:rsidR="00E14F8F" w:rsidRPr="00EE471D">
              <w:rPr>
                <w:rFonts w:ascii="Arial" w:hAnsi="Arial" w:cs="Arial"/>
                <w:bCs/>
              </w:rPr>
              <w:fldChar w:fldCharType="end"/>
            </w:r>
          </w:p>
        </w:tc>
      </w:tr>
    </w:tbl>
    <w:p w:rsidR="006154B2" w:rsidRPr="00EE63CE" w:rsidRDefault="006154B2" w:rsidP="00810738">
      <w:pPr>
        <w:pStyle w:val="10"/>
        <w:spacing w:line="240" w:lineRule="auto"/>
        <w:ind w:left="0" w:firstLine="360"/>
        <w:rPr>
          <w:rFonts w:ascii="Arial" w:hAnsi="Arial" w:cs="Arial"/>
          <w:color w:val="000000"/>
          <w:lang w:val="ru-RU"/>
        </w:rPr>
      </w:pPr>
    </w:p>
    <w:tbl>
      <w:tblPr>
        <w:tblW w:w="9860" w:type="dxa"/>
        <w:tblInd w:w="-34" w:type="dxa"/>
        <w:tblLook w:val="01E0" w:firstRow="1" w:lastRow="1" w:firstColumn="1" w:lastColumn="1" w:noHBand="0" w:noVBand="0"/>
      </w:tblPr>
      <w:tblGrid>
        <w:gridCol w:w="4820"/>
        <w:gridCol w:w="5040"/>
      </w:tblGrid>
      <w:tr w:rsidR="00295030" w:rsidRPr="00DD62DF" w:rsidTr="0083434D">
        <w:tc>
          <w:tcPr>
            <w:tcW w:w="4820" w:type="dxa"/>
          </w:tcPr>
          <w:p w:rsidR="00295030" w:rsidRPr="00295030" w:rsidRDefault="003E6725" w:rsidP="007C4CC2">
            <w:pPr>
              <w:pStyle w:val="10"/>
              <w:keepLines/>
              <w:spacing w:after="120" w:line="240" w:lineRule="auto"/>
              <w:ind w:left="0" w:firstLine="0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>
              <w:rPr>
                <w:rFonts w:ascii="Arial" w:hAnsi="Arial" w:cs="Arial"/>
                <w:color w:val="000000"/>
                <w:highlight w:val="lightGray"/>
                <w:lang w:val="ru-RU"/>
              </w:rPr>
              <w:t>От ЗАКАЗЧИКА</w:t>
            </w:r>
          </w:p>
        </w:tc>
        <w:bookmarkStart w:id="66" w:name="ТекстовоеПоле99"/>
        <w:tc>
          <w:tcPr>
            <w:tcW w:w="5040" w:type="dxa"/>
          </w:tcPr>
          <w:p w:rsidR="00295030" w:rsidRPr="00295030" w:rsidRDefault="00E14F8F" w:rsidP="007C4CC2">
            <w:pPr>
              <w:pStyle w:val="10"/>
              <w:keepLines/>
              <w:spacing w:after="120" w:line="240" w:lineRule="auto"/>
              <w:ind w:left="0" w:firstLine="0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99"/>
                  <w:enabled/>
                  <w:calcOnExit w:val="0"/>
                  <w:textInput>
                    <w:default w:val="От ИСПОЛНИТЕЛЯ"/>
                  </w:textInput>
                </w:ffData>
              </w:fldChar>
            </w:r>
            <w:r w:rsid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 w:rsidR="004A0030"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От ИСПОЛНИТЕЛЯ</w:t>
            </w:r>
            <w:r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  <w:bookmarkEnd w:id="66"/>
          </w:p>
        </w:tc>
      </w:tr>
      <w:bookmarkStart w:id="67" w:name="ТекстовоеПоле93"/>
      <w:tr w:rsidR="00295030" w:rsidRPr="00DD62DF" w:rsidTr="0083434D">
        <w:tc>
          <w:tcPr>
            <w:tcW w:w="4820" w:type="dxa"/>
          </w:tcPr>
          <w:p w:rsidR="00295030" w:rsidRPr="00295030" w:rsidRDefault="00E14F8F" w:rsidP="007C4CC2">
            <w:pPr>
              <w:pStyle w:val="10"/>
              <w:keepLines/>
              <w:spacing w:after="120" w:line="240" w:lineRule="auto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 w:rsidRPr="00295030">
              <w:rPr>
                <w:rFonts w:ascii="Arial" w:hAnsi="Arial" w:cs="Arial"/>
                <w:color w:val="000000"/>
                <w:highlight w:val="lightGray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="00295030" w:rsidRPr="00295030">
              <w:rPr>
                <w:rFonts w:ascii="Arial" w:hAnsi="Arial" w:cs="Arial"/>
                <w:color w:val="000000"/>
                <w:highlight w:val="lightGray"/>
              </w:rPr>
              <w:instrText xml:space="preserve"> FORMTEXT </w:instrText>
            </w:r>
            <w:r w:rsidRPr="00295030">
              <w:rPr>
                <w:rFonts w:ascii="Arial" w:hAnsi="Arial" w:cs="Arial"/>
                <w:color w:val="000000"/>
                <w:highlight w:val="lightGray"/>
              </w:rPr>
            </w:r>
            <w:r w:rsidRPr="00295030">
              <w:rPr>
                <w:rFonts w:ascii="Arial" w:hAnsi="Arial" w:cs="Arial"/>
                <w:color w:val="000000"/>
                <w:highlight w:val="lightGray"/>
              </w:rPr>
              <w:fldChar w:fldCharType="separate"/>
            </w:r>
            <w:r w:rsidR="004A0030">
              <w:rPr>
                <w:rFonts w:ascii="Arial" w:hAnsi="Arial" w:cs="Arial"/>
                <w:noProof/>
                <w:color w:val="000000"/>
                <w:highlight w:val="lightGray"/>
              </w:rPr>
              <w:t>Ф.И.О:</w:t>
            </w:r>
            <w:r w:rsidRPr="00295030">
              <w:rPr>
                <w:rFonts w:ascii="Arial" w:hAnsi="Arial" w:cs="Arial"/>
                <w:color w:val="000000"/>
                <w:highlight w:val="lightGray"/>
              </w:rPr>
              <w:fldChar w:fldCharType="end"/>
            </w:r>
            <w:bookmarkEnd w:id="67"/>
            <w:r w:rsidR="00295030"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t xml:space="preserve"> </w:t>
            </w:r>
            <w:bookmarkStart w:id="68" w:name="ТекстовоеПоле107"/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107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295030"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 w:rsidR="004A0030"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_______________</w:t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  <w:bookmarkEnd w:id="68"/>
            <w:r w:rsidR="00295030"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tab/>
            </w:r>
          </w:p>
        </w:tc>
        <w:bookmarkStart w:id="69" w:name="ТекстовоеПоле101"/>
        <w:tc>
          <w:tcPr>
            <w:tcW w:w="5040" w:type="dxa"/>
          </w:tcPr>
          <w:p w:rsidR="00295030" w:rsidRPr="00295030" w:rsidRDefault="00E14F8F" w:rsidP="007C4CC2">
            <w:pPr>
              <w:pStyle w:val="10"/>
              <w:keepLines/>
              <w:spacing w:after="120" w:line="240" w:lineRule="auto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="00295030"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</w:instrText>
            </w:r>
            <w:r w:rsidR="00295030" w:rsidRPr="00295030">
              <w:rPr>
                <w:rFonts w:ascii="Arial" w:hAnsi="Arial" w:cs="Arial"/>
                <w:color w:val="000000"/>
                <w:highlight w:val="lightGray"/>
              </w:rPr>
              <w:instrText>FORMTEXT</w:instrText>
            </w:r>
            <w:r w:rsidR="00295030"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</w:instrText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 w:rsidR="004A0030"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Ф.И.О:</w:t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  <w:bookmarkEnd w:id="69"/>
            <w:r w:rsidR="00295030"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t xml:space="preserve"> </w:t>
            </w:r>
            <w:bookmarkStart w:id="70" w:name="ТекстовоеПоле113"/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295030"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 w:rsidR="004A0030"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________________</w:t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  <w:bookmarkEnd w:id="70"/>
            <w:r w:rsidR="00295030"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tab/>
            </w:r>
          </w:p>
        </w:tc>
      </w:tr>
      <w:bookmarkStart w:id="71" w:name="ТекстовоеПоле95"/>
      <w:tr w:rsidR="00295030" w:rsidRPr="00DD62DF" w:rsidTr="0083434D">
        <w:tc>
          <w:tcPr>
            <w:tcW w:w="4820" w:type="dxa"/>
          </w:tcPr>
          <w:p w:rsidR="00295030" w:rsidRPr="00295030" w:rsidRDefault="00E14F8F" w:rsidP="007C4CC2">
            <w:pPr>
              <w:pStyle w:val="10"/>
              <w:keepLines/>
              <w:spacing w:after="120" w:line="240" w:lineRule="auto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="00295030"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 w:rsidR="004A0030"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Должность:</w:t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  <w:bookmarkEnd w:id="71"/>
            <w:r w:rsidR="00295030"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t xml:space="preserve"> </w:t>
            </w:r>
            <w:bookmarkStart w:id="72" w:name="ТекстовоеПоле109"/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295030"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 w:rsidR="004A0030"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_______________</w:t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  <w:bookmarkEnd w:id="72"/>
            <w:r w:rsidR="00295030"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tab/>
            </w:r>
          </w:p>
          <w:p w:rsidR="00295030" w:rsidRPr="00295030" w:rsidRDefault="00E14F8F" w:rsidP="007C4CC2">
            <w:pPr>
              <w:pStyle w:val="10"/>
              <w:keepLines/>
              <w:spacing w:after="120" w:line="240" w:lineRule="auto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Подпись:"/>
                  </w:textInput>
                </w:ffData>
              </w:fldChar>
            </w:r>
            <w:r w:rsidR="00295030"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 w:rsidR="004A0030"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Подпись:</w:t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  <w:r w:rsidR="00295030"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t xml:space="preserve"> </w:t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295030"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 w:rsidR="004A0030"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_______________</w:t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</w:p>
        </w:tc>
        <w:bookmarkStart w:id="73" w:name="ТекстовоеПоле103"/>
        <w:tc>
          <w:tcPr>
            <w:tcW w:w="5040" w:type="dxa"/>
          </w:tcPr>
          <w:p w:rsidR="00295030" w:rsidRPr="00295030" w:rsidRDefault="00E14F8F" w:rsidP="007C4CC2">
            <w:pPr>
              <w:pStyle w:val="10"/>
              <w:keepLines/>
              <w:spacing w:after="120" w:line="240" w:lineRule="auto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="00295030"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 w:rsidR="004A0030"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Должность:</w:t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  <w:bookmarkEnd w:id="73"/>
            <w:r w:rsidR="00295030"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t xml:space="preserve"> </w:t>
            </w:r>
            <w:bookmarkStart w:id="74" w:name="ТекстовоеПоле115"/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295030"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 w:rsidR="004A0030"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_______________</w:t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  <w:bookmarkEnd w:id="74"/>
            <w:r w:rsidR="00295030"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tab/>
            </w:r>
          </w:p>
          <w:p w:rsidR="00295030" w:rsidRPr="00295030" w:rsidRDefault="00E14F8F" w:rsidP="007C4CC2">
            <w:pPr>
              <w:pStyle w:val="10"/>
              <w:keepLines/>
              <w:spacing w:after="120" w:line="240" w:lineRule="auto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Подпись:"/>
                  </w:textInput>
                </w:ffData>
              </w:fldChar>
            </w:r>
            <w:r w:rsidR="00295030"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 w:rsidR="004A0030"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Подпись:</w:t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  <w:r w:rsidR="00295030"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t xml:space="preserve"> </w:t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295030"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 w:rsidR="004A0030"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_______________</w:t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</w:p>
        </w:tc>
      </w:tr>
      <w:bookmarkStart w:id="75" w:name="ТекстовоеПоле97"/>
      <w:tr w:rsidR="00295030" w:rsidRPr="000C5486" w:rsidTr="0083434D">
        <w:tc>
          <w:tcPr>
            <w:tcW w:w="4820" w:type="dxa"/>
          </w:tcPr>
          <w:p w:rsidR="00295030" w:rsidRPr="00295030" w:rsidRDefault="00E14F8F" w:rsidP="007C4CC2">
            <w:pPr>
              <w:pStyle w:val="10"/>
              <w:keepLines/>
              <w:spacing w:after="120" w:line="240" w:lineRule="auto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97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="00295030"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 w:rsidR="004A0030"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Дата:</w:t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  <w:bookmarkEnd w:id="75"/>
            <w:r w:rsidR="00295030"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t xml:space="preserve"> </w:t>
            </w:r>
            <w:bookmarkStart w:id="76" w:name="ТекстовоеПоле111"/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111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295030"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 w:rsidR="004A0030"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_________________</w:t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  <w:bookmarkEnd w:id="76"/>
          </w:p>
        </w:tc>
        <w:bookmarkStart w:id="77" w:name="ТекстовоеПоле105"/>
        <w:tc>
          <w:tcPr>
            <w:tcW w:w="5040" w:type="dxa"/>
          </w:tcPr>
          <w:p w:rsidR="00295030" w:rsidRPr="000C5486" w:rsidRDefault="00E14F8F" w:rsidP="007C4CC2">
            <w:pPr>
              <w:pStyle w:val="10"/>
              <w:keepLines/>
              <w:spacing w:after="120" w:line="240" w:lineRule="auto"/>
              <w:rPr>
                <w:rFonts w:ascii="Arial" w:hAnsi="Arial" w:cs="Arial"/>
                <w:color w:val="000000"/>
                <w:lang w:val="ru-RU"/>
              </w:rPr>
            </w:pP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="00295030"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 w:rsidR="004A0030"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Дата:</w:t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  <w:bookmarkEnd w:id="77"/>
            <w:r w:rsidR="00295030"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t xml:space="preserve"> </w:t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295030"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 w:rsidR="004A0030"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________________</w:t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</w:p>
        </w:tc>
      </w:tr>
    </w:tbl>
    <w:p w:rsidR="006154B2" w:rsidRPr="00DF5C92" w:rsidRDefault="006154B2" w:rsidP="00810738">
      <w:pPr>
        <w:pStyle w:val="10"/>
        <w:spacing w:line="240" w:lineRule="auto"/>
        <w:ind w:left="0" w:firstLine="360"/>
      </w:pPr>
    </w:p>
    <w:sectPr w:rsidR="006154B2" w:rsidRPr="00DF5C92" w:rsidSect="00A41C61">
      <w:headerReference w:type="default" r:id="rId18"/>
      <w:pgSz w:w="11906" w:h="16838" w:code="9"/>
      <w:pgMar w:top="1025" w:right="1440" w:bottom="709" w:left="1134" w:header="567" w:footer="21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294B" w:rsidRDefault="0053294B">
      <w:r>
        <w:separator/>
      </w:r>
    </w:p>
  </w:endnote>
  <w:endnote w:type="continuationSeparator" w:id="0">
    <w:p w:rsidR="0053294B" w:rsidRDefault="00532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2566" w:rsidRDefault="00D22566" w:rsidP="00F60AE5">
    <w:pPr>
      <w:pStyle w:val="a7"/>
    </w:pPr>
  </w:p>
  <w:tbl>
    <w:tblPr>
      <w:tblW w:w="9571" w:type="dxa"/>
      <w:tblLayout w:type="fixed"/>
      <w:tblLook w:val="0000" w:firstRow="0" w:lastRow="0" w:firstColumn="0" w:lastColumn="0" w:noHBand="0" w:noVBand="0"/>
    </w:tblPr>
    <w:tblGrid>
      <w:gridCol w:w="3829"/>
      <w:gridCol w:w="1914"/>
      <w:gridCol w:w="3828"/>
    </w:tblGrid>
    <w:tr w:rsidR="00D22566">
      <w:tc>
        <w:tcPr>
          <w:tcW w:w="2000" w:type="pct"/>
          <w:vAlign w:val="bottom"/>
        </w:tcPr>
        <w:p w:rsidR="00D22566" w:rsidRDefault="00D22566" w:rsidP="00F60AE5">
          <w:pPr>
            <w:pStyle w:val="a7"/>
          </w:pPr>
          <w:r>
            <w:t xml:space="preserve">22.12.2005 </w:t>
          </w:r>
          <w:smartTag w:uri="urn:schemas-microsoft-com:office:smarttags" w:element="time">
            <w:smartTagPr>
              <w:attr w:name="Minute" w:val="26"/>
              <w:attr w:name="Hour" w:val="23"/>
            </w:smartTagPr>
            <w:r>
              <w:t>23:26</w:t>
            </w:r>
          </w:smartTag>
          <w:r>
            <w:t xml:space="preserve"> (2K)</w:t>
          </w:r>
        </w:p>
        <w:p w:rsidR="00D22566" w:rsidRDefault="00D22566" w:rsidP="00F60AE5">
          <w:pPr>
            <w:pStyle w:val="a7"/>
          </w:pPr>
          <w:smartTag w:uri="urn:schemas-microsoft-com:office:smarttags" w:element="place">
            <w:smartTag w:uri="urn:schemas-microsoft-com:office:smarttags" w:element="City">
              <w:r>
                <w:t>MOSCOW</w:t>
              </w:r>
            </w:smartTag>
          </w:smartTag>
          <w:r>
            <w:t xml:space="preserve"> 259618 v3</w:t>
          </w:r>
        </w:p>
      </w:tc>
      <w:tc>
        <w:tcPr>
          <w:tcW w:w="1000" w:type="pct"/>
        </w:tcPr>
        <w:p w:rsidR="00D22566" w:rsidRDefault="00D22566" w:rsidP="00F60AE5">
          <w:pPr>
            <w:pStyle w:val="WCPageNumber"/>
          </w:pPr>
          <w:r>
            <w:fldChar w:fldCharType="begin"/>
          </w:r>
          <w:r>
            <w:instrText xml:space="preserve"> Page \* Mergeformat </w:instrText>
          </w:r>
          <w:r>
            <w:fldChar w:fldCharType="separate"/>
          </w:r>
          <w:r>
            <w:rPr>
              <w:noProof/>
            </w:rPr>
            <w:t>liii</w:t>
          </w:r>
          <w:r>
            <w:rPr>
              <w:noProof/>
            </w:rPr>
            <w:fldChar w:fldCharType="end"/>
          </w:r>
        </w:p>
      </w:tc>
      <w:tc>
        <w:tcPr>
          <w:tcW w:w="2000" w:type="pct"/>
        </w:tcPr>
        <w:p w:rsidR="00D22566" w:rsidRDefault="00D22566" w:rsidP="00F60AE5">
          <w:pPr>
            <w:pStyle w:val="a7"/>
            <w:jc w:val="right"/>
          </w:pPr>
        </w:p>
      </w:tc>
    </w:tr>
  </w:tbl>
  <w:p w:rsidR="00D22566" w:rsidRPr="00A0396B" w:rsidRDefault="00D22566" w:rsidP="00F60AE5">
    <w:pPr>
      <w:pStyle w:val="a7"/>
      <w:rPr>
        <w:sz w:val="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16367603"/>
      <w:docPartObj>
        <w:docPartGallery w:val="Page Numbers (Bottom of Page)"/>
        <w:docPartUnique/>
      </w:docPartObj>
    </w:sdtPr>
    <w:sdtEndPr/>
    <w:sdtContent>
      <w:p w:rsidR="00D22566" w:rsidRDefault="00D2256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513C" w:rsidRPr="009F513C">
          <w:rPr>
            <w:noProof/>
            <w:lang w:val="ru-RU"/>
          </w:rPr>
          <w:t>3</w:t>
        </w:r>
        <w:r>
          <w:fldChar w:fldCharType="end"/>
        </w:r>
      </w:p>
    </w:sdtContent>
  </w:sdt>
  <w:p w:rsidR="00D22566" w:rsidRDefault="00D22566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91356715"/>
      <w:docPartObj>
        <w:docPartGallery w:val="Page Numbers (Bottom of Page)"/>
        <w:docPartUnique/>
      </w:docPartObj>
    </w:sdtPr>
    <w:sdtEndPr/>
    <w:sdtContent>
      <w:p w:rsidR="00D22566" w:rsidRDefault="00D2256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513C" w:rsidRPr="009F513C">
          <w:rPr>
            <w:noProof/>
            <w:lang w:val="ru-RU"/>
          </w:rPr>
          <w:t>4</w:t>
        </w:r>
        <w:r>
          <w:fldChar w:fldCharType="end"/>
        </w:r>
      </w:p>
    </w:sdtContent>
  </w:sdt>
  <w:p w:rsidR="00D22566" w:rsidRDefault="00D22566">
    <w:pPr>
      <w:pStyle w:val="a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69898508"/>
      <w:docPartObj>
        <w:docPartGallery w:val="Page Numbers (Bottom of Page)"/>
        <w:docPartUnique/>
      </w:docPartObj>
    </w:sdtPr>
    <w:sdtEndPr/>
    <w:sdtContent>
      <w:p w:rsidR="00D22566" w:rsidRDefault="00D2256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513C" w:rsidRPr="009F513C">
          <w:rPr>
            <w:noProof/>
            <w:lang w:val="ru-RU"/>
          </w:rPr>
          <w:t>43</w:t>
        </w:r>
        <w:r>
          <w:fldChar w:fldCharType="end"/>
        </w:r>
      </w:p>
    </w:sdtContent>
  </w:sdt>
  <w:p w:rsidR="00D22566" w:rsidRPr="003E7EF2" w:rsidRDefault="00D22566" w:rsidP="00F60AE5">
    <w:pPr>
      <w:pStyle w:val="a7"/>
      <w:ind w:right="-94"/>
      <w:jc w:val="right"/>
      <w:rPr>
        <w:rFonts w:ascii="Arial" w:hAnsi="Arial" w:cs="Arial"/>
        <w:b/>
        <w:sz w:val="16"/>
        <w:szCs w:val="16"/>
        <w:lang w:val="en-GB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294B" w:rsidRDefault="0053294B">
      <w:r>
        <w:separator/>
      </w:r>
    </w:p>
  </w:footnote>
  <w:footnote w:type="continuationSeparator" w:id="0">
    <w:p w:rsidR="0053294B" w:rsidRDefault="005329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2566" w:rsidRPr="00577FFE" w:rsidRDefault="00D22566" w:rsidP="00D147B5">
    <w:pPr>
      <w:pStyle w:val="10"/>
      <w:keepLines/>
      <w:tabs>
        <w:tab w:val="left" w:pos="456"/>
      </w:tabs>
      <w:spacing w:line="240" w:lineRule="auto"/>
      <w:ind w:left="456" w:hanging="456"/>
      <w:rPr>
        <w:rFonts w:ascii="Arial" w:hAnsi="Arial" w:cs="Arial"/>
        <w:b/>
        <w:bCs/>
        <w:color w:val="000000"/>
        <w:lang w:val="ru-RU"/>
      </w:rPr>
    </w:pPr>
    <w:r w:rsidRPr="00F23F0C">
      <w:rPr>
        <w:rFonts w:ascii="Arial" w:hAnsi="Arial" w:cs="Arial"/>
        <w:b/>
        <w:bCs/>
        <w:color w:val="000000"/>
        <w:lang w:val="ru-RU"/>
      </w:rPr>
      <w:t xml:space="preserve"> </w:t>
    </w:r>
    <w:r w:rsidRPr="00577FFE">
      <w:rPr>
        <w:rFonts w:ascii="Arial" w:hAnsi="Arial" w:cs="Arial"/>
        <w:b/>
        <w:bCs/>
        <w:color w:val="000000"/>
        <w:lang w:val="ru-RU"/>
      </w:rPr>
      <w:t>РАЗДЕЛ 1 – ОСНОВНЫЕ УСЛОВИЯ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2566" w:rsidRPr="00577FFE" w:rsidRDefault="00D22566" w:rsidP="00676357">
    <w:pPr>
      <w:pStyle w:val="10"/>
      <w:keepLines/>
      <w:tabs>
        <w:tab w:val="left" w:pos="456"/>
      </w:tabs>
      <w:spacing w:after="120" w:line="240" w:lineRule="auto"/>
      <w:ind w:left="456" w:hanging="456"/>
      <w:rPr>
        <w:rFonts w:ascii="Arial" w:hAnsi="Arial" w:cs="Arial"/>
        <w:b/>
        <w:bCs/>
        <w:color w:val="000000"/>
        <w:lang w:val="ru-RU"/>
      </w:rPr>
    </w:pPr>
    <w:r w:rsidRPr="00F23F0C">
      <w:rPr>
        <w:rFonts w:ascii="Arial" w:hAnsi="Arial" w:cs="Arial"/>
        <w:b/>
        <w:bCs/>
        <w:color w:val="000000"/>
        <w:lang w:val="ru-RU"/>
      </w:rPr>
      <w:t xml:space="preserve"> </w:t>
    </w:r>
    <w:r w:rsidRPr="00577FFE">
      <w:rPr>
        <w:rFonts w:ascii="Arial" w:hAnsi="Arial" w:cs="Arial"/>
        <w:b/>
        <w:bCs/>
        <w:color w:val="000000"/>
        <w:lang w:val="ru-RU"/>
      </w:rPr>
      <w:t xml:space="preserve">РАЗДЕЛ </w:t>
    </w:r>
    <w:r>
      <w:rPr>
        <w:rFonts w:ascii="Arial" w:hAnsi="Arial" w:cs="Arial"/>
        <w:b/>
        <w:bCs/>
        <w:color w:val="000000"/>
        <w:lang w:val="ru-RU"/>
      </w:rPr>
      <w:t>2</w:t>
    </w:r>
    <w:r w:rsidRPr="00577FFE">
      <w:rPr>
        <w:rFonts w:ascii="Arial" w:hAnsi="Arial" w:cs="Arial"/>
        <w:b/>
        <w:bCs/>
        <w:color w:val="000000"/>
        <w:lang w:val="ru-RU"/>
      </w:rPr>
      <w:t xml:space="preserve"> </w:t>
    </w:r>
    <w:r>
      <w:rPr>
        <w:rFonts w:ascii="Arial" w:hAnsi="Arial" w:cs="Arial"/>
        <w:b/>
        <w:bCs/>
        <w:color w:val="000000"/>
        <w:lang w:val="ru-RU"/>
      </w:rPr>
      <w:t>ОБЩИЕ УСЛОВИЯ ДОГОВОРА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2566" w:rsidRPr="00577FFE" w:rsidRDefault="00D22566" w:rsidP="000D5006">
    <w:pPr>
      <w:pStyle w:val="10"/>
      <w:keepLines/>
      <w:tabs>
        <w:tab w:val="left" w:pos="0"/>
      </w:tabs>
      <w:spacing w:after="120" w:line="240" w:lineRule="auto"/>
      <w:ind w:left="0" w:firstLine="0"/>
      <w:rPr>
        <w:rFonts w:ascii="Arial" w:hAnsi="Arial" w:cs="Arial"/>
        <w:b/>
        <w:bCs/>
        <w:color w:val="000000"/>
        <w:lang w:val="ru-RU"/>
      </w:rPr>
    </w:pPr>
    <w:r w:rsidRPr="00577FFE">
      <w:rPr>
        <w:rFonts w:ascii="Arial" w:hAnsi="Arial" w:cs="Arial"/>
        <w:b/>
        <w:bCs/>
        <w:color w:val="000000"/>
        <w:lang w:val="ru-RU"/>
      </w:rPr>
      <w:t xml:space="preserve">РАЗДЕЛ </w:t>
    </w:r>
    <w:r>
      <w:rPr>
        <w:rFonts w:ascii="Arial" w:hAnsi="Arial" w:cs="Arial"/>
        <w:b/>
        <w:bCs/>
        <w:color w:val="000000"/>
        <w:lang w:val="ru-RU"/>
      </w:rPr>
      <w:t>3</w:t>
    </w:r>
    <w:r w:rsidRPr="00577FFE">
      <w:rPr>
        <w:rFonts w:ascii="Arial" w:hAnsi="Arial" w:cs="Arial"/>
        <w:b/>
        <w:bCs/>
        <w:color w:val="000000"/>
        <w:lang w:val="ru-RU"/>
      </w:rPr>
      <w:t xml:space="preserve"> </w:t>
    </w:r>
    <w:r>
      <w:rPr>
        <w:rFonts w:ascii="Arial" w:hAnsi="Arial" w:cs="Arial"/>
        <w:b/>
        <w:bCs/>
        <w:color w:val="000000"/>
        <w:lang w:val="ru-RU"/>
      </w:rPr>
      <w:t>СОСТАВ УСЛУГ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2566" w:rsidRPr="00577FFE" w:rsidRDefault="00D22566" w:rsidP="00EA57F7">
    <w:pPr>
      <w:pStyle w:val="10"/>
      <w:keepLines/>
      <w:tabs>
        <w:tab w:val="left" w:pos="456"/>
      </w:tabs>
      <w:spacing w:after="120" w:line="240" w:lineRule="auto"/>
      <w:ind w:left="456" w:hanging="456"/>
      <w:rPr>
        <w:rFonts w:ascii="Arial" w:hAnsi="Arial" w:cs="Arial"/>
        <w:b/>
        <w:bCs/>
        <w:color w:val="000000"/>
        <w:lang w:val="ru-RU"/>
      </w:rPr>
    </w:pPr>
    <w:r w:rsidRPr="00577FFE">
      <w:rPr>
        <w:rFonts w:ascii="Arial" w:hAnsi="Arial" w:cs="Arial"/>
        <w:b/>
        <w:bCs/>
        <w:color w:val="000000"/>
        <w:lang w:val="ru-RU"/>
      </w:rPr>
      <w:t>РАЗДЕЛ 4 УСЛОВИЯ ПРИЕМКИ И ОПЛАТЫ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2566" w:rsidRPr="00577FFE" w:rsidRDefault="00D22566" w:rsidP="00EA57F7">
    <w:pPr>
      <w:pStyle w:val="10"/>
      <w:keepLines/>
      <w:tabs>
        <w:tab w:val="left" w:pos="456"/>
      </w:tabs>
      <w:spacing w:after="120" w:line="240" w:lineRule="auto"/>
      <w:ind w:left="456" w:hanging="456"/>
      <w:rPr>
        <w:rFonts w:ascii="Arial" w:hAnsi="Arial" w:cs="Arial"/>
        <w:b/>
        <w:bCs/>
        <w:color w:val="000000"/>
        <w:lang w:val="ru-RU"/>
      </w:rPr>
    </w:pPr>
    <w:r w:rsidRPr="00577FFE">
      <w:rPr>
        <w:rFonts w:ascii="Arial" w:hAnsi="Arial" w:cs="Arial"/>
        <w:b/>
        <w:bCs/>
        <w:color w:val="000000"/>
        <w:lang w:val="ru-RU"/>
      </w:rPr>
      <w:t xml:space="preserve">РАЗДЕЛ </w:t>
    </w:r>
    <w:r>
      <w:rPr>
        <w:rFonts w:ascii="Arial" w:hAnsi="Arial" w:cs="Arial"/>
        <w:b/>
        <w:bCs/>
        <w:color w:val="000000"/>
        <w:lang w:val="ru-RU"/>
      </w:rPr>
      <w:t>5</w:t>
    </w:r>
    <w:r w:rsidRPr="00577FFE">
      <w:rPr>
        <w:rFonts w:ascii="Arial" w:hAnsi="Arial" w:cs="Arial"/>
        <w:b/>
        <w:bCs/>
        <w:color w:val="000000"/>
        <w:lang w:val="ru-RU"/>
      </w:rPr>
      <w:t xml:space="preserve"> </w:t>
    </w:r>
    <w:r>
      <w:rPr>
        <w:rFonts w:ascii="Arial" w:hAnsi="Arial" w:cs="Arial"/>
        <w:b/>
        <w:bCs/>
        <w:color w:val="000000"/>
        <w:lang w:val="ru-RU"/>
      </w:rPr>
      <w:t>УПРАВЛЕНИЕ ЭФФЕКТИВНОСТЬЮ ДЕЯТЕЛЬНОСТИ ИСПОЛНИТЕЛЯ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2566" w:rsidRPr="00577FFE" w:rsidRDefault="00D22566" w:rsidP="00EA57F7">
    <w:pPr>
      <w:pStyle w:val="10"/>
      <w:keepLines/>
      <w:tabs>
        <w:tab w:val="left" w:pos="456"/>
      </w:tabs>
      <w:spacing w:after="120" w:line="240" w:lineRule="auto"/>
      <w:ind w:left="456" w:hanging="456"/>
      <w:rPr>
        <w:rFonts w:ascii="Arial" w:hAnsi="Arial" w:cs="Arial"/>
        <w:b/>
        <w:bCs/>
        <w:color w:val="000000"/>
        <w:lang w:val="ru-RU"/>
      </w:rPr>
    </w:pPr>
    <w:r w:rsidRPr="00577FFE">
      <w:rPr>
        <w:rFonts w:ascii="Arial" w:hAnsi="Arial" w:cs="Arial"/>
        <w:b/>
        <w:bCs/>
        <w:color w:val="000000"/>
        <w:lang w:val="ru-RU"/>
      </w:rPr>
      <w:t xml:space="preserve">РАЗДЕЛ </w:t>
    </w:r>
    <w:r>
      <w:rPr>
        <w:rFonts w:ascii="Arial" w:hAnsi="Arial" w:cs="Arial"/>
        <w:b/>
        <w:bCs/>
        <w:color w:val="000000"/>
        <w:lang w:val="ru-RU"/>
      </w:rPr>
      <w:t>6</w:t>
    </w:r>
    <w:r w:rsidRPr="00577FFE">
      <w:rPr>
        <w:rFonts w:ascii="Arial" w:hAnsi="Arial" w:cs="Arial"/>
        <w:b/>
        <w:bCs/>
        <w:color w:val="000000"/>
        <w:lang w:val="ru-RU"/>
      </w:rPr>
      <w:t xml:space="preserve"> </w:t>
    </w:r>
    <w:r>
      <w:rPr>
        <w:rFonts w:ascii="Arial" w:hAnsi="Arial" w:cs="Arial"/>
        <w:b/>
        <w:bCs/>
        <w:color w:val="000000"/>
        <w:lang w:val="ru-RU"/>
      </w:rPr>
      <w:t>ТРЕБОВАНИЯ В ОБЛАСТИ ПБОТОС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2566" w:rsidRPr="00577FFE" w:rsidRDefault="00D22566" w:rsidP="00EA57F7">
    <w:pPr>
      <w:pStyle w:val="10"/>
      <w:keepLines/>
      <w:tabs>
        <w:tab w:val="left" w:pos="456"/>
      </w:tabs>
      <w:spacing w:line="240" w:lineRule="auto"/>
      <w:ind w:left="456" w:hanging="456"/>
      <w:rPr>
        <w:rFonts w:ascii="Arial" w:hAnsi="Arial" w:cs="Arial"/>
        <w:b/>
        <w:bCs/>
        <w:color w:val="000000"/>
        <w:lang w:val="ru-RU"/>
      </w:rPr>
    </w:pPr>
    <w:r w:rsidRPr="00577FFE">
      <w:rPr>
        <w:rFonts w:ascii="Arial" w:hAnsi="Arial" w:cs="Arial"/>
        <w:b/>
        <w:bCs/>
        <w:color w:val="000000"/>
        <w:lang w:val="ru-RU"/>
      </w:rPr>
      <w:t xml:space="preserve">РАЗДЕЛ </w:t>
    </w:r>
    <w:r>
      <w:rPr>
        <w:rFonts w:ascii="Arial" w:hAnsi="Arial" w:cs="Arial"/>
        <w:b/>
        <w:bCs/>
        <w:color w:val="000000"/>
        <w:lang w:val="ru-RU"/>
      </w:rPr>
      <w:t>7</w:t>
    </w:r>
    <w:r w:rsidRPr="00577FFE">
      <w:rPr>
        <w:rFonts w:ascii="Arial" w:hAnsi="Arial" w:cs="Arial"/>
        <w:b/>
        <w:bCs/>
        <w:color w:val="000000"/>
        <w:lang w:val="ru-RU"/>
      </w:rPr>
      <w:t xml:space="preserve"> </w:t>
    </w:r>
    <w:r>
      <w:rPr>
        <w:rFonts w:ascii="Arial" w:hAnsi="Arial" w:cs="Arial"/>
        <w:b/>
        <w:bCs/>
        <w:color w:val="000000"/>
        <w:lang w:val="ru-RU"/>
      </w:rPr>
      <w:t>ПЕРЕЧЕНЬ ПРИЛОЖЕНИЙ, РЕКВИЗИТЫ И ПОДПИСИ СТОРОН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E465D56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multilevel"/>
    <w:tmpl w:val="883AB2B6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800"/>
        </w:tabs>
        <w:ind w:left="800" w:hanging="795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1067"/>
        </w:tabs>
        <w:ind w:left="1067" w:hanging="79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79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00"/>
        </w:tabs>
        <w:ind w:left="11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05"/>
        </w:tabs>
        <w:ind w:left="110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70"/>
        </w:tabs>
        <w:ind w:left="14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75"/>
        </w:tabs>
        <w:ind w:left="14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0"/>
        </w:tabs>
        <w:ind w:left="1840" w:hanging="1800"/>
      </w:pPr>
      <w:rPr>
        <w:rFonts w:cs="Times New Roman" w:hint="default"/>
      </w:rPr>
    </w:lvl>
  </w:abstractNum>
  <w:abstractNum w:abstractNumId="2" w15:restartNumberingAfterBreak="0">
    <w:nsid w:val="00000003"/>
    <w:multiLevelType w:val="multilevel"/>
    <w:tmpl w:val="3AF09A8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05"/>
    <w:multiLevelType w:val="multilevel"/>
    <w:tmpl w:val="61509230"/>
    <w:name w:val="WW8Num5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00000006"/>
    <w:multiLevelType w:val="multilevel"/>
    <w:tmpl w:val="150A876A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00000007"/>
    <w:multiLevelType w:val="multilevel"/>
    <w:tmpl w:val="00000007"/>
    <w:name w:val="WW8Num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7" w15:restartNumberingAfterBreak="0">
    <w:nsid w:val="00000009"/>
    <w:multiLevelType w:val="single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8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/>
      </w:rPr>
    </w:lvl>
    <w:lvl w:ilvl="1">
      <w:start w:val="4"/>
      <w:numFmt w:val="decimal"/>
      <w:lvlText w:val="%1.%2"/>
      <w:lvlJc w:val="left"/>
      <w:pPr>
        <w:tabs>
          <w:tab w:val="num" w:pos="663"/>
        </w:tabs>
        <w:ind w:left="663" w:hanging="37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0" w15:restartNumberingAfterBreak="0">
    <w:nsid w:val="0000000C"/>
    <w:multiLevelType w:val="multilevel"/>
    <w:tmpl w:val="0000000C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1" w15:restartNumberingAfterBreak="0">
    <w:nsid w:val="0000000D"/>
    <w:multiLevelType w:val="singleLevel"/>
    <w:tmpl w:val="0000000D"/>
    <w:name w:val="WW8Num15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cs="Times New Roman"/>
        <w:u w:val="single"/>
      </w:rPr>
    </w:lvl>
  </w:abstractNum>
  <w:abstractNum w:abstractNumId="12" w15:restartNumberingAfterBreak="0">
    <w:nsid w:val="0000000F"/>
    <w:multiLevelType w:val="multilevel"/>
    <w:tmpl w:val="0000000F"/>
    <w:name w:val="WW8Num17"/>
    <w:lvl w:ilvl="0">
      <w:start w:val="8"/>
      <w:numFmt w:val="decimal"/>
      <w:lvlText w:val="%1."/>
      <w:lvlJc w:val="left"/>
      <w:pPr>
        <w:tabs>
          <w:tab w:val="num" w:pos="750"/>
        </w:tabs>
        <w:ind w:left="750" w:hanging="750"/>
      </w:pPr>
      <w:rPr>
        <w:rFonts w:cs="Times New Roman"/>
      </w:rPr>
    </w:lvl>
    <w:lvl w:ilvl="1">
      <w:start w:val="4"/>
      <w:numFmt w:val="decimal"/>
      <w:lvlText w:val="%1.%2."/>
      <w:lvlJc w:val="left"/>
      <w:pPr>
        <w:tabs>
          <w:tab w:val="num" w:pos="786"/>
        </w:tabs>
        <w:ind w:left="786" w:hanging="7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822"/>
        </w:tabs>
        <w:ind w:left="822" w:hanging="75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188"/>
        </w:tabs>
        <w:ind w:left="118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224"/>
        </w:tabs>
        <w:ind w:left="122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620"/>
        </w:tabs>
        <w:ind w:left="162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656"/>
        </w:tabs>
        <w:ind w:left="165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052"/>
        </w:tabs>
        <w:ind w:left="205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088"/>
        </w:tabs>
        <w:ind w:left="2088" w:hanging="1800"/>
      </w:pPr>
      <w:rPr>
        <w:rFonts w:cs="Times New Roman"/>
      </w:rPr>
    </w:lvl>
  </w:abstractNum>
  <w:abstractNum w:abstractNumId="13" w15:restartNumberingAfterBreak="0">
    <w:nsid w:val="0AAE6804"/>
    <w:multiLevelType w:val="multilevel"/>
    <w:tmpl w:val="401A8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0BE20466"/>
    <w:multiLevelType w:val="multilevel"/>
    <w:tmpl w:val="958A6030"/>
    <w:lvl w:ilvl="0">
      <w:start w:val="6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rial" w:eastAsia="Times New Roman" w:hAnsi="Arial" w:hint="default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013"/>
        </w:tabs>
        <w:ind w:left="2013" w:hanging="360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49"/>
      <w:numFmt w:val="decimal"/>
      <w:lvlText w:val="%5"/>
      <w:lvlJc w:val="left"/>
      <w:pPr>
        <w:ind w:left="3600" w:hanging="360"/>
      </w:pPr>
      <w:rPr>
        <w:rFonts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D71626B"/>
    <w:multiLevelType w:val="multilevel"/>
    <w:tmpl w:val="DD187550"/>
    <w:lvl w:ilvl="0">
      <w:start w:val="6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rial" w:eastAsia="Times New Roman" w:hAnsi="Arial" w:hint="default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013"/>
        </w:tabs>
        <w:ind w:left="2013" w:hanging="360"/>
      </w:pPr>
      <w:rPr>
        <w:rFonts w:cs="Times New Roman" w:hint="default"/>
        <w:b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D8256F2"/>
    <w:multiLevelType w:val="hybridMultilevel"/>
    <w:tmpl w:val="798AFEDE"/>
    <w:lvl w:ilvl="0" w:tplc="9B56D416">
      <w:start w:val="1"/>
      <w:numFmt w:val="lowerLetter"/>
      <w:lvlText w:val="(%1)"/>
      <w:lvlJc w:val="left"/>
      <w:pPr>
        <w:ind w:left="11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2" w:hanging="360"/>
      </w:pPr>
    </w:lvl>
    <w:lvl w:ilvl="2" w:tplc="0419001B" w:tentative="1">
      <w:start w:val="1"/>
      <w:numFmt w:val="lowerRoman"/>
      <w:lvlText w:val="%3."/>
      <w:lvlJc w:val="right"/>
      <w:pPr>
        <w:ind w:left="2622" w:hanging="180"/>
      </w:pPr>
    </w:lvl>
    <w:lvl w:ilvl="3" w:tplc="0419000F" w:tentative="1">
      <w:start w:val="1"/>
      <w:numFmt w:val="decimal"/>
      <w:lvlText w:val="%4."/>
      <w:lvlJc w:val="left"/>
      <w:pPr>
        <w:ind w:left="3342" w:hanging="360"/>
      </w:pPr>
    </w:lvl>
    <w:lvl w:ilvl="4" w:tplc="04190019" w:tentative="1">
      <w:start w:val="1"/>
      <w:numFmt w:val="lowerLetter"/>
      <w:lvlText w:val="%5."/>
      <w:lvlJc w:val="left"/>
      <w:pPr>
        <w:ind w:left="4062" w:hanging="360"/>
      </w:pPr>
    </w:lvl>
    <w:lvl w:ilvl="5" w:tplc="0419001B" w:tentative="1">
      <w:start w:val="1"/>
      <w:numFmt w:val="lowerRoman"/>
      <w:lvlText w:val="%6."/>
      <w:lvlJc w:val="right"/>
      <w:pPr>
        <w:ind w:left="4782" w:hanging="180"/>
      </w:pPr>
    </w:lvl>
    <w:lvl w:ilvl="6" w:tplc="0419000F" w:tentative="1">
      <w:start w:val="1"/>
      <w:numFmt w:val="decimal"/>
      <w:lvlText w:val="%7."/>
      <w:lvlJc w:val="left"/>
      <w:pPr>
        <w:ind w:left="5502" w:hanging="360"/>
      </w:pPr>
    </w:lvl>
    <w:lvl w:ilvl="7" w:tplc="04190019" w:tentative="1">
      <w:start w:val="1"/>
      <w:numFmt w:val="lowerLetter"/>
      <w:lvlText w:val="%8."/>
      <w:lvlJc w:val="left"/>
      <w:pPr>
        <w:ind w:left="6222" w:hanging="360"/>
      </w:pPr>
    </w:lvl>
    <w:lvl w:ilvl="8" w:tplc="041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7" w15:restartNumberingAfterBreak="0">
    <w:nsid w:val="106D5806"/>
    <w:multiLevelType w:val="multilevel"/>
    <w:tmpl w:val="4678EBCC"/>
    <w:name w:val="WW8Num5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 w15:restartNumberingAfterBreak="0">
    <w:nsid w:val="16086DC4"/>
    <w:multiLevelType w:val="hybridMultilevel"/>
    <w:tmpl w:val="A36021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66842FB"/>
    <w:multiLevelType w:val="hybridMultilevel"/>
    <w:tmpl w:val="31F868B0"/>
    <w:lvl w:ilvl="0" w:tplc="9B8CB01A">
      <w:start w:val="1"/>
      <w:numFmt w:val="bullet"/>
      <w:lvlText w:val="–"/>
      <w:lvlJc w:val="left"/>
      <w:pPr>
        <w:tabs>
          <w:tab w:val="num" w:pos="1182"/>
        </w:tabs>
        <w:ind w:left="1182" w:hanging="360"/>
      </w:pPr>
      <w:rPr>
        <w:rFonts w:ascii="Times New Roman" w:hAnsi="Times New Roman" w:hint="default"/>
      </w:rPr>
    </w:lvl>
    <w:lvl w:ilvl="1" w:tplc="988EFDA8">
      <w:start w:val="1"/>
      <w:numFmt w:val="decimal"/>
      <w:lvlText w:val="%2."/>
      <w:lvlJc w:val="left"/>
      <w:pPr>
        <w:tabs>
          <w:tab w:val="num" w:pos="2052"/>
        </w:tabs>
        <w:ind w:left="2052" w:hanging="51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622"/>
        </w:tabs>
        <w:ind w:left="2622" w:hanging="360"/>
      </w:pPr>
      <w:rPr>
        <w:rFonts w:ascii="Wingdings" w:hAnsi="Wingdings" w:hint="default"/>
      </w:rPr>
    </w:lvl>
    <w:lvl w:ilvl="3" w:tplc="9B56D416">
      <w:start w:val="1"/>
      <w:numFmt w:val="lowerLetter"/>
      <w:lvlText w:val="(%4)"/>
      <w:lvlJc w:val="left"/>
      <w:pPr>
        <w:tabs>
          <w:tab w:val="num" w:pos="3342"/>
        </w:tabs>
        <w:ind w:left="3342" w:hanging="360"/>
      </w:pPr>
      <w:rPr>
        <w:rFonts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62"/>
        </w:tabs>
        <w:ind w:left="406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82"/>
        </w:tabs>
        <w:ind w:left="47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02"/>
        </w:tabs>
        <w:ind w:left="55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22"/>
        </w:tabs>
        <w:ind w:left="62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42"/>
        </w:tabs>
        <w:ind w:left="6942" w:hanging="360"/>
      </w:pPr>
      <w:rPr>
        <w:rFonts w:ascii="Wingdings" w:hAnsi="Wingdings" w:hint="default"/>
      </w:rPr>
    </w:lvl>
  </w:abstractNum>
  <w:abstractNum w:abstractNumId="20" w15:restartNumberingAfterBreak="0">
    <w:nsid w:val="1FAC4D2C"/>
    <w:multiLevelType w:val="multilevel"/>
    <w:tmpl w:val="55089E6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606"/>
        </w:tabs>
        <w:ind w:left="6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549"/>
        </w:tabs>
        <w:ind w:left="54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852"/>
        </w:tabs>
        <w:ind w:left="85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95"/>
        </w:tabs>
        <w:ind w:left="79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98"/>
        </w:tabs>
        <w:ind w:left="109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41"/>
        </w:tabs>
        <w:ind w:left="104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44"/>
        </w:tabs>
        <w:ind w:left="1344" w:hanging="1800"/>
      </w:pPr>
      <w:rPr>
        <w:rFonts w:cs="Times New Roman" w:hint="default"/>
      </w:rPr>
    </w:lvl>
  </w:abstractNum>
  <w:abstractNum w:abstractNumId="21" w15:restartNumberingAfterBreak="0">
    <w:nsid w:val="1FCE592F"/>
    <w:multiLevelType w:val="multilevel"/>
    <w:tmpl w:val="A49676A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2" w15:restartNumberingAfterBreak="0">
    <w:nsid w:val="211F63A9"/>
    <w:multiLevelType w:val="hybridMultilevel"/>
    <w:tmpl w:val="59628CDA"/>
    <w:lvl w:ilvl="0" w:tplc="04190005">
      <w:start w:val="1"/>
      <w:numFmt w:val="bullet"/>
      <w:lvlText w:val=""/>
      <w:lvlJc w:val="left"/>
      <w:pPr>
        <w:tabs>
          <w:tab w:val="num" w:pos="726"/>
        </w:tabs>
        <w:ind w:left="72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6"/>
        </w:tabs>
        <w:ind w:left="1446" w:hanging="360"/>
      </w:pPr>
      <w:rPr>
        <w:rFonts w:ascii="Courier New" w:hAnsi="Courier New" w:hint="default"/>
      </w:rPr>
    </w:lvl>
    <w:lvl w:ilvl="2" w:tplc="9B8CB01A">
      <w:start w:val="1"/>
      <w:numFmt w:val="bullet"/>
      <w:lvlText w:val="–"/>
      <w:lvlJc w:val="left"/>
      <w:pPr>
        <w:tabs>
          <w:tab w:val="num" w:pos="2340"/>
        </w:tabs>
        <w:ind w:left="2340" w:hanging="360"/>
      </w:pPr>
      <w:rPr>
        <w:rFonts w:ascii="Times New Roman" w:hAnsi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6"/>
        </w:tabs>
        <w:ind w:left="28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6"/>
        </w:tabs>
        <w:ind w:left="360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6"/>
        </w:tabs>
        <w:ind w:left="43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6"/>
        </w:tabs>
        <w:ind w:left="50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6"/>
        </w:tabs>
        <w:ind w:left="576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6"/>
        </w:tabs>
        <w:ind w:left="6486" w:hanging="360"/>
      </w:pPr>
      <w:rPr>
        <w:rFonts w:ascii="Wingdings" w:hAnsi="Wingdings" w:hint="default"/>
      </w:rPr>
    </w:lvl>
  </w:abstractNum>
  <w:abstractNum w:abstractNumId="23" w15:restartNumberingAfterBreak="0">
    <w:nsid w:val="23010786"/>
    <w:multiLevelType w:val="hybridMultilevel"/>
    <w:tmpl w:val="FAF4FE38"/>
    <w:lvl w:ilvl="0" w:tplc="A87085AE">
      <w:start w:val="1"/>
      <w:numFmt w:val="lowerLetter"/>
      <w:lvlText w:val="(%1)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24" w15:restartNumberingAfterBreak="0">
    <w:nsid w:val="2B3E353D"/>
    <w:multiLevelType w:val="multilevel"/>
    <w:tmpl w:val="456498B6"/>
    <w:lvl w:ilvl="0">
      <w:start w:val="34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91" w:hanging="5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08" w:hanging="1800"/>
      </w:pPr>
      <w:rPr>
        <w:rFonts w:hint="default"/>
      </w:rPr>
    </w:lvl>
  </w:abstractNum>
  <w:abstractNum w:abstractNumId="25" w15:restartNumberingAfterBreak="0">
    <w:nsid w:val="326D4E15"/>
    <w:multiLevelType w:val="multilevel"/>
    <w:tmpl w:val="68307172"/>
    <w:lvl w:ilvl="0">
      <w:start w:val="3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6" w15:restartNumberingAfterBreak="0">
    <w:nsid w:val="342959C4"/>
    <w:multiLevelType w:val="hybridMultilevel"/>
    <w:tmpl w:val="E0AE11B4"/>
    <w:lvl w:ilvl="0" w:tplc="D14CC970">
      <w:start w:val="1"/>
      <w:numFmt w:val="bullet"/>
      <w:lvlText w:val="─"/>
      <w:lvlJc w:val="left"/>
      <w:pPr>
        <w:tabs>
          <w:tab w:val="num" w:pos="2052"/>
        </w:tabs>
        <w:ind w:left="205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27" w15:restartNumberingAfterBreak="0">
    <w:nsid w:val="370B5752"/>
    <w:multiLevelType w:val="multilevel"/>
    <w:tmpl w:val="00B21260"/>
    <w:lvl w:ilvl="0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8" w15:restartNumberingAfterBreak="0">
    <w:nsid w:val="40FB15E6"/>
    <w:multiLevelType w:val="multilevel"/>
    <w:tmpl w:val="B0A09384"/>
    <w:lvl w:ilvl="0">
      <w:start w:val="5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3"/>
        </w:tabs>
        <w:ind w:left="453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606"/>
        </w:tabs>
        <w:ind w:left="6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49"/>
        </w:tabs>
        <w:ind w:left="5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2"/>
        </w:tabs>
        <w:ind w:left="8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95"/>
        </w:tabs>
        <w:ind w:left="7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98"/>
        </w:tabs>
        <w:ind w:left="10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41"/>
        </w:tabs>
        <w:ind w:left="10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44"/>
        </w:tabs>
        <w:ind w:left="1344" w:hanging="1800"/>
      </w:pPr>
      <w:rPr>
        <w:rFonts w:hint="default"/>
      </w:rPr>
    </w:lvl>
  </w:abstractNum>
  <w:abstractNum w:abstractNumId="29" w15:restartNumberingAfterBreak="0">
    <w:nsid w:val="44007A3A"/>
    <w:multiLevelType w:val="hybridMultilevel"/>
    <w:tmpl w:val="C34A85B0"/>
    <w:lvl w:ilvl="0" w:tplc="041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30" w15:restartNumberingAfterBreak="0">
    <w:nsid w:val="459B0EB4"/>
    <w:multiLevelType w:val="hybridMultilevel"/>
    <w:tmpl w:val="619873A4"/>
    <w:lvl w:ilvl="0" w:tplc="9B8CB01A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F90069E"/>
    <w:multiLevelType w:val="hybridMultilevel"/>
    <w:tmpl w:val="E8B87CF4"/>
    <w:lvl w:ilvl="0" w:tplc="EEA4B32A">
      <w:start w:val="50"/>
      <w:numFmt w:val="decimal"/>
      <w:lvlText w:val="%1"/>
      <w:lvlJc w:val="left"/>
      <w:pPr>
        <w:ind w:left="3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32" w15:restartNumberingAfterBreak="0">
    <w:nsid w:val="52E140C4"/>
    <w:multiLevelType w:val="hybridMultilevel"/>
    <w:tmpl w:val="EF1CA55A"/>
    <w:lvl w:ilvl="0" w:tplc="DAE4E71C">
      <w:start w:val="1"/>
      <w:numFmt w:val="lowerLetter"/>
      <w:lvlText w:val="(%1)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EEA49538">
      <w:start w:val="1"/>
      <w:numFmt w:val="lowerLetter"/>
      <w:lvlText w:val="(%2)"/>
      <w:lvlJc w:val="left"/>
      <w:pPr>
        <w:ind w:left="102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33" w15:restartNumberingAfterBreak="0">
    <w:nsid w:val="568D2632"/>
    <w:multiLevelType w:val="hybridMultilevel"/>
    <w:tmpl w:val="01B83A56"/>
    <w:lvl w:ilvl="0" w:tplc="9B8CB01A">
      <w:start w:val="1"/>
      <w:numFmt w:val="bullet"/>
      <w:lvlText w:val="–"/>
      <w:lvlJc w:val="left"/>
      <w:pPr>
        <w:ind w:left="1200" w:hanging="360"/>
      </w:pPr>
      <w:rPr>
        <w:rFonts w:ascii="Times New Roman" w:hAnsi="Times New Roman" w:hint="default"/>
      </w:rPr>
    </w:lvl>
    <w:lvl w:ilvl="1" w:tplc="9B56D416">
      <w:start w:val="1"/>
      <w:numFmt w:val="lowerLetter"/>
      <w:lvlText w:val="(%2)"/>
      <w:lvlJc w:val="left"/>
      <w:pPr>
        <w:ind w:left="192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4" w15:restartNumberingAfterBreak="0">
    <w:nsid w:val="57D30D19"/>
    <w:multiLevelType w:val="hybridMultilevel"/>
    <w:tmpl w:val="D1040EF8"/>
    <w:lvl w:ilvl="0" w:tplc="D14CC970">
      <w:start w:val="1"/>
      <w:numFmt w:val="bullet"/>
      <w:lvlText w:val="─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D14CC970">
      <w:start w:val="1"/>
      <w:numFmt w:val="bullet"/>
      <w:lvlText w:val="─"/>
      <w:lvlJc w:val="left"/>
      <w:pPr>
        <w:ind w:left="3447" w:hanging="360"/>
      </w:pPr>
      <w:rPr>
        <w:rFonts w:ascii="Times New Roman" w:hAnsi="Times New Roman" w:cs="Times New Roman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D9866FE"/>
    <w:multiLevelType w:val="multilevel"/>
    <w:tmpl w:val="B0B0DA6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03"/>
        </w:tabs>
        <w:ind w:left="303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606"/>
        </w:tabs>
        <w:ind w:left="606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549"/>
        </w:tabs>
        <w:ind w:left="549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852"/>
        </w:tabs>
        <w:ind w:left="852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795"/>
        </w:tabs>
        <w:ind w:left="795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098"/>
        </w:tabs>
        <w:ind w:left="1098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041"/>
        </w:tabs>
        <w:ind w:left="1041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344"/>
        </w:tabs>
        <w:ind w:left="1344" w:hanging="1800"/>
      </w:pPr>
      <w:rPr>
        <w:rFonts w:cs="Times New Roman" w:hint="default"/>
        <w:color w:val="000000"/>
      </w:rPr>
    </w:lvl>
  </w:abstractNum>
  <w:abstractNum w:abstractNumId="36" w15:restartNumberingAfterBreak="0">
    <w:nsid w:val="5EB5081D"/>
    <w:multiLevelType w:val="hybridMultilevel"/>
    <w:tmpl w:val="D97C01F8"/>
    <w:lvl w:ilvl="0" w:tplc="8E92107E">
      <w:start w:val="1"/>
      <w:numFmt w:val="lowerLetter"/>
      <w:lvlText w:val="(%1)"/>
      <w:lvlJc w:val="left"/>
      <w:pPr>
        <w:tabs>
          <w:tab w:val="num" w:pos="1563"/>
        </w:tabs>
        <w:ind w:left="1563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83"/>
        </w:tabs>
        <w:ind w:left="13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3"/>
        </w:tabs>
        <w:ind w:left="21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3"/>
        </w:tabs>
        <w:ind w:left="28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3"/>
        </w:tabs>
        <w:ind w:left="35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3"/>
        </w:tabs>
        <w:ind w:left="42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3"/>
        </w:tabs>
        <w:ind w:left="49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3"/>
        </w:tabs>
        <w:ind w:left="57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3"/>
        </w:tabs>
        <w:ind w:left="6423" w:hanging="360"/>
      </w:pPr>
      <w:rPr>
        <w:rFonts w:ascii="Wingdings" w:hAnsi="Wingdings" w:hint="default"/>
      </w:rPr>
    </w:lvl>
  </w:abstractNum>
  <w:abstractNum w:abstractNumId="37" w15:restartNumberingAfterBreak="0">
    <w:nsid w:val="5FC44019"/>
    <w:multiLevelType w:val="hybridMultilevel"/>
    <w:tmpl w:val="7936A60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D26991"/>
    <w:multiLevelType w:val="hybridMultilevel"/>
    <w:tmpl w:val="A5AC2D04"/>
    <w:lvl w:ilvl="0" w:tplc="D79C0C64">
      <w:start w:val="1"/>
      <w:numFmt w:val="lowerLetter"/>
      <w:lvlText w:val="(%1)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39" w15:restartNumberingAfterBreak="0">
    <w:nsid w:val="67463CF1"/>
    <w:multiLevelType w:val="hybridMultilevel"/>
    <w:tmpl w:val="4576386A"/>
    <w:lvl w:ilvl="0" w:tplc="43B01AC2">
      <w:start w:val="1"/>
      <w:numFmt w:val="lowerLetter"/>
      <w:lvlText w:val="(%1)"/>
      <w:lvlJc w:val="left"/>
      <w:pPr>
        <w:tabs>
          <w:tab w:val="num" w:pos="759"/>
        </w:tabs>
        <w:ind w:left="759" w:hanging="360"/>
      </w:pPr>
      <w:rPr>
        <w:rFonts w:ascii="Arial" w:eastAsia="Times New Roman" w:hAnsi="Arial" w:cs="Arial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40" w15:restartNumberingAfterBreak="0">
    <w:nsid w:val="698449E8"/>
    <w:multiLevelType w:val="hybridMultilevel"/>
    <w:tmpl w:val="66CE67B6"/>
    <w:lvl w:ilvl="0" w:tplc="43B01AC2">
      <w:start w:val="1"/>
      <w:numFmt w:val="lowerLetter"/>
      <w:lvlText w:val="(%1)"/>
      <w:lvlJc w:val="left"/>
      <w:pPr>
        <w:tabs>
          <w:tab w:val="num" w:pos="816"/>
        </w:tabs>
        <w:ind w:left="816" w:hanging="360"/>
      </w:pPr>
      <w:rPr>
        <w:rFonts w:ascii="Arial" w:eastAsia="Times New Roman" w:hAnsi="Arial" w:cs="Arial"/>
      </w:rPr>
    </w:lvl>
    <w:lvl w:ilvl="1" w:tplc="04190019">
      <w:start w:val="1"/>
      <w:numFmt w:val="lowerLetter"/>
      <w:lvlText w:val="%2."/>
      <w:lvlJc w:val="left"/>
      <w:pPr>
        <w:tabs>
          <w:tab w:val="num" w:pos="1536"/>
        </w:tabs>
        <w:ind w:left="153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56"/>
        </w:tabs>
        <w:ind w:left="225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76"/>
        </w:tabs>
        <w:ind w:left="297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96"/>
        </w:tabs>
        <w:ind w:left="369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16"/>
        </w:tabs>
        <w:ind w:left="441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36"/>
        </w:tabs>
        <w:ind w:left="513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56"/>
        </w:tabs>
        <w:ind w:left="585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76"/>
        </w:tabs>
        <w:ind w:left="6576" w:hanging="180"/>
      </w:pPr>
      <w:rPr>
        <w:rFonts w:cs="Times New Roman"/>
      </w:rPr>
    </w:lvl>
  </w:abstractNum>
  <w:abstractNum w:abstractNumId="41" w15:restartNumberingAfterBreak="0">
    <w:nsid w:val="71230F59"/>
    <w:multiLevelType w:val="multilevel"/>
    <w:tmpl w:val="961075E0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4373614"/>
    <w:multiLevelType w:val="hybridMultilevel"/>
    <w:tmpl w:val="1C2062DE"/>
    <w:lvl w:ilvl="0" w:tplc="2BCA6820">
      <w:start w:val="1"/>
      <w:numFmt w:val="lowerLetter"/>
      <w:lvlText w:val="(%1)"/>
      <w:lvlJc w:val="left"/>
      <w:pPr>
        <w:tabs>
          <w:tab w:val="num" w:pos="1417"/>
        </w:tabs>
        <w:ind w:left="141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7"/>
        </w:tabs>
        <w:ind w:left="159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7"/>
        </w:tabs>
        <w:ind w:left="231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7"/>
        </w:tabs>
        <w:ind w:left="303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7"/>
        </w:tabs>
        <w:ind w:left="375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7"/>
        </w:tabs>
        <w:ind w:left="447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7"/>
        </w:tabs>
        <w:ind w:left="519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7"/>
        </w:tabs>
        <w:ind w:left="591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7"/>
        </w:tabs>
        <w:ind w:left="6637" w:hanging="180"/>
      </w:pPr>
    </w:lvl>
  </w:abstractNum>
  <w:abstractNum w:abstractNumId="43" w15:restartNumberingAfterBreak="0">
    <w:nsid w:val="79603051"/>
    <w:multiLevelType w:val="multilevel"/>
    <w:tmpl w:val="999A33A8"/>
    <w:name w:val="WW8Num5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4" w15:restartNumberingAfterBreak="0">
    <w:nsid w:val="7BA65AF7"/>
    <w:multiLevelType w:val="hybridMultilevel"/>
    <w:tmpl w:val="94EA80A8"/>
    <w:lvl w:ilvl="0" w:tplc="1B02659C">
      <w:start w:val="1"/>
      <w:numFmt w:val="lowerLetter"/>
      <w:lvlText w:val="(%1)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45" w15:restartNumberingAfterBreak="0">
    <w:nsid w:val="7F7460A0"/>
    <w:multiLevelType w:val="hybridMultilevel"/>
    <w:tmpl w:val="0A1C1ACC"/>
    <w:lvl w:ilvl="0" w:tplc="977C0ADC">
      <w:start w:val="1"/>
      <w:numFmt w:val="lowerLetter"/>
      <w:lvlText w:val="(%1)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num w:numId="1">
    <w:abstractNumId w:val="35"/>
  </w:num>
  <w:num w:numId="2">
    <w:abstractNumId w:val="14"/>
  </w:num>
  <w:num w:numId="3">
    <w:abstractNumId w:val="20"/>
  </w:num>
  <w:num w:numId="4">
    <w:abstractNumId w:val="19"/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  <w:sz w:val="20"/>
          <w:szCs w:val="20"/>
        </w:rPr>
      </w:lvl>
    </w:lvlOverride>
  </w:num>
  <w:num w:numId="6">
    <w:abstractNumId w:val="40"/>
  </w:num>
  <w:num w:numId="7">
    <w:abstractNumId w:val="26"/>
  </w:num>
  <w:num w:numId="8">
    <w:abstractNumId w:val="41"/>
  </w:num>
  <w:num w:numId="9">
    <w:abstractNumId w:val="44"/>
  </w:num>
  <w:num w:numId="10">
    <w:abstractNumId w:val="38"/>
  </w:num>
  <w:num w:numId="11">
    <w:abstractNumId w:val="23"/>
  </w:num>
  <w:num w:numId="12">
    <w:abstractNumId w:val="32"/>
  </w:num>
  <w:num w:numId="13">
    <w:abstractNumId w:val="42"/>
  </w:num>
  <w:num w:numId="14">
    <w:abstractNumId w:val="39"/>
  </w:num>
  <w:num w:numId="15">
    <w:abstractNumId w:val="45"/>
  </w:num>
  <w:num w:numId="16">
    <w:abstractNumId w:val="36"/>
  </w:num>
  <w:num w:numId="17">
    <w:abstractNumId w:val="16"/>
  </w:num>
  <w:num w:numId="18">
    <w:abstractNumId w:val="33"/>
  </w:num>
  <w:num w:numId="19">
    <w:abstractNumId w:val="18"/>
  </w:num>
  <w:num w:numId="20">
    <w:abstractNumId w:val="22"/>
  </w:num>
  <w:num w:numId="21">
    <w:abstractNumId w:val="15"/>
  </w:num>
  <w:num w:numId="22">
    <w:abstractNumId w:val="34"/>
  </w:num>
  <w:num w:numId="23">
    <w:abstractNumId w:val="30"/>
  </w:num>
  <w:num w:numId="24">
    <w:abstractNumId w:val="27"/>
  </w:num>
  <w:num w:numId="25">
    <w:abstractNumId w:val="37"/>
  </w:num>
  <w:num w:numId="26">
    <w:abstractNumId w:val="24"/>
  </w:num>
  <w:num w:numId="27">
    <w:abstractNumId w:val="25"/>
  </w:num>
  <w:num w:numId="28">
    <w:abstractNumId w:val="13"/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9"/>
  </w:num>
  <w:num w:numId="41">
    <w:abstractNumId w:val="31"/>
  </w:num>
  <w:num w:numId="42">
    <w:abstractNumId w:val="21"/>
  </w:num>
  <w:num w:numId="43">
    <w:abstractNumId w:val="28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AE5"/>
    <w:rsid w:val="00000EA5"/>
    <w:rsid w:val="00001C91"/>
    <w:rsid w:val="00001CE1"/>
    <w:rsid w:val="00001DD8"/>
    <w:rsid w:val="00002657"/>
    <w:rsid w:val="00002C07"/>
    <w:rsid w:val="00002C30"/>
    <w:rsid w:val="00003193"/>
    <w:rsid w:val="00003590"/>
    <w:rsid w:val="000039C9"/>
    <w:rsid w:val="000040A5"/>
    <w:rsid w:val="00005A5F"/>
    <w:rsid w:val="0000617E"/>
    <w:rsid w:val="0000627A"/>
    <w:rsid w:val="0000769A"/>
    <w:rsid w:val="00007CC3"/>
    <w:rsid w:val="0001002A"/>
    <w:rsid w:val="00010259"/>
    <w:rsid w:val="00011108"/>
    <w:rsid w:val="000117FD"/>
    <w:rsid w:val="0001192A"/>
    <w:rsid w:val="0001258A"/>
    <w:rsid w:val="00012915"/>
    <w:rsid w:val="0001353E"/>
    <w:rsid w:val="0001355D"/>
    <w:rsid w:val="00013D77"/>
    <w:rsid w:val="00014304"/>
    <w:rsid w:val="000144D9"/>
    <w:rsid w:val="00014E34"/>
    <w:rsid w:val="00015150"/>
    <w:rsid w:val="00015530"/>
    <w:rsid w:val="00015DFE"/>
    <w:rsid w:val="00016AFA"/>
    <w:rsid w:val="00016E7F"/>
    <w:rsid w:val="00016E9E"/>
    <w:rsid w:val="00017242"/>
    <w:rsid w:val="0001751F"/>
    <w:rsid w:val="000179A8"/>
    <w:rsid w:val="0002112A"/>
    <w:rsid w:val="000216F8"/>
    <w:rsid w:val="0002173F"/>
    <w:rsid w:val="000223DD"/>
    <w:rsid w:val="00022A03"/>
    <w:rsid w:val="0002359A"/>
    <w:rsid w:val="000244A3"/>
    <w:rsid w:val="000250D5"/>
    <w:rsid w:val="00025B79"/>
    <w:rsid w:val="00025DE9"/>
    <w:rsid w:val="0002602C"/>
    <w:rsid w:val="0002637A"/>
    <w:rsid w:val="0002642F"/>
    <w:rsid w:val="0002685D"/>
    <w:rsid w:val="00026A2F"/>
    <w:rsid w:val="00026C9F"/>
    <w:rsid w:val="00026DE7"/>
    <w:rsid w:val="000271B0"/>
    <w:rsid w:val="0002794D"/>
    <w:rsid w:val="000279EB"/>
    <w:rsid w:val="0003096A"/>
    <w:rsid w:val="00030C41"/>
    <w:rsid w:val="00030DBF"/>
    <w:rsid w:val="00030FF7"/>
    <w:rsid w:val="00031170"/>
    <w:rsid w:val="00031A83"/>
    <w:rsid w:val="00031F14"/>
    <w:rsid w:val="00031F83"/>
    <w:rsid w:val="00031F87"/>
    <w:rsid w:val="000322CA"/>
    <w:rsid w:val="000339E1"/>
    <w:rsid w:val="00033E1B"/>
    <w:rsid w:val="00033E87"/>
    <w:rsid w:val="0003443A"/>
    <w:rsid w:val="00034D94"/>
    <w:rsid w:val="00035697"/>
    <w:rsid w:val="0003664F"/>
    <w:rsid w:val="00036EEE"/>
    <w:rsid w:val="0003703B"/>
    <w:rsid w:val="000374A9"/>
    <w:rsid w:val="000374C0"/>
    <w:rsid w:val="00037897"/>
    <w:rsid w:val="000379C3"/>
    <w:rsid w:val="00037D6C"/>
    <w:rsid w:val="000406E6"/>
    <w:rsid w:val="0004092B"/>
    <w:rsid w:val="00041B81"/>
    <w:rsid w:val="00041E74"/>
    <w:rsid w:val="0004215D"/>
    <w:rsid w:val="0004242E"/>
    <w:rsid w:val="000428EC"/>
    <w:rsid w:val="00043AE7"/>
    <w:rsid w:val="00044361"/>
    <w:rsid w:val="000443D3"/>
    <w:rsid w:val="00044DE4"/>
    <w:rsid w:val="00045828"/>
    <w:rsid w:val="000458CC"/>
    <w:rsid w:val="0004623C"/>
    <w:rsid w:val="00046624"/>
    <w:rsid w:val="00046B2C"/>
    <w:rsid w:val="000473B4"/>
    <w:rsid w:val="00050343"/>
    <w:rsid w:val="00050C61"/>
    <w:rsid w:val="0005294D"/>
    <w:rsid w:val="000532DF"/>
    <w:rsid w:val="00053FE7"/>
    <w:rsid w:val="000551EE"/>
    <w:rsid w:val="00055926"/>
    <w:rsid w:val="00056762"/>
    <w:rsid w:val="00056FD8"/>
    <w:rsid w:val="00057C64"/>
    <w:rsid w:val="000600D2"/>
    <w:rsid w:val="00060E1D"/>
    <w:rsid w:val="00061317"/>
    <w:rsid w:val="00061681"/>
    <w:rsid w:val="00061A73"/>
    <w:rsid w:val="00061A9D"/>
    <w:rsid w:val="0006250A"/>
    <w:rsid w:val="00062848"/>
    <w:rsid w:val="00062DF0"/>
    <w:rsid w:val="00063168"/>
    <w:rsid w:val="0006342A"/>
    <w:rsid w:val="000644E9"/>
    <w:rsid w:val="000645FB"/>
    <w:rsid w:val="000646C9"/>
    <w:rsid w:val="000647FC"/>
    <w:rsid w:val="0006487B"/>
    <w:rsid w:val="00065142"/>
    <w:rsid w:val="000655C4"/>
    <w:rsid w:val="00065E2B"/>
    <w:rsid w:val="000660E5"/>
    <w:rsid w:val="00066DEE"/>
    <w:rsid w:val="000672F4"/>
    <w:rsid w:val="00067945"/>
    <w:rsid w:val="0007067A"/>
    <w:rsid w:val="0007068C"/>
    <w:rsid w:val="00070B7C"/>
    <w:rsid w:val="00070EEB"/>
    <w:rsid w:val="00071278"/>
    <w:rsid w:val="000712F6"/>
    <w:rsid w:val="0007141A"/>
    <w:rsid w:val="0007204A"/>
    <w:rsid w:val="0007205D"/>
    <w:rsid w:val="00072128"/>
    <w:rsid w:val="00072ADB"/>
    <w:rsid w:val="00073346"/>
    <w:rsid w:val="000735B2"/>
    <w:rsid w:val="000737B2"/>
    <w:rsid w:val="00073952"/>
    <w:rsid w:val="00073C7B"/>
    <w:rsid w:val="00074074"/>
    <w:rsid w:val="0007462E"/>
    <w:rsid w:val="00075446"/>
    <w:rsid w:val="00075718"/>
    <w:rsid w:val="000758AC"/>
    <w:rsid w:val="000763B3"/>
    <w:rsid w:val="00076889"/>
    <w:rsid w:val="00076AAD"/>
    <w:rsid w:val="00076E0A"/>
    <w:rsid w:val="000772D5"/>
    <w:rsid w:val="00080046"/>
    <w:rsid w:val="000804FC"/>
    <w:rsid w:val="00080549"/>
    <w:rsid w:val="0008067F"/>
    <w:rsid w:val="00082A77"/>
    <w:rsid w:val="00083737"/>
    <w:rsid w:val="00083A22"/>
    <w:rsid w:val="00083BF9"/>
    <w:rsid w:val="00084F92"/>
    <w:rsid w:val="00085456"/>
    <w:rsid w:val="00085763"/>
    <w:rsid w:val="00085AAD"/>
    <w:rsid w:val="00085E3C"/>
    <w:rsid w:val="00085EB6"/>
    <w:rsid w:val="000865E0"/>
    <w:rsid w:val="0008662E"/>
    <w:rsid w:val="00086B21"/>
    <w:rsid w:val="000872C4"/>
    <w:rsid w:val="00090612"/>
    <w:rsid w:val="000911D0"/>
    <w:rsid w:val="000923FE"/>
    <w:rsid w:val="00092571"/>
    <w:rsid w:val="00092756"/>
    <w:rsid w:val="000930D8"/>
    <w:rsid w:val="00093116"/>
    <w:rsid w:val="0009325F"/>
    <w:rsid w:val="00093847"/>
    <w:rsid w:val="00093D79"/>
    <w:rsid w:val="00094E37"/>
    <w:rsid w:val="00096379"/>
    <w:rsid w:val="000963FC"/>
    <w:rsid w:val="00096564"/>
    <w:rsid w:val="00096BC1"/>
    <w:rsid w:val="000979E5"/>
    <w:rsid w:val="00097C57"/>
    <w:rsid w:val="000A0E06"/>
    <w:rsid w:val="000A19A5"/>
    <w:rsid w:val="000A1C3C"/>
    <w:rsid w:val="000A20BD"/>
    <w:rsid w:val="000A23C0"/>
    <w:rsid w:val="000A34E5"/>
    <w:rsid w:val="000A3954"/>
    <w:rsid w:val="000A3962"/>
    <w:rsid w:val="000A3BC3"/>
    <w:rsid w:val="000A3D62"/>
    <w:rsid w:val="000A4B1B"/>
    <w:rsid w:val="000A4D6D"/>
    <w:rsid w:val="000A54E7"/>
    <w:rsid w:val="000A5F03"/>
    <w:rsid w:val="000A668F"/>
    <w:rsid w:val="000A7842"/>
    <w:rsid w:val="000A7C44"/>
    <w:rsid w:val="000A7EF6"/>
    <w:rsid w:val="000B0BCB"/>
    <w:rsid w:val="000B0D18"/>
    <w:rsid w:val="000B12E0"/>
    <w:rsid w:val="000B1378"/>
    <w:rsid w:val="000B14B1"/>
    <w:rsid w:val="000B2396"/>
    <w:rsid w:val="000B331E"/>
    <w:rsid w:val="000B35A7"/>
    <w:rsid w:val="000B3757"/>
    <w:rsid w:val="000B375F"/>
    <w:rsid w:val="000B3C38"/>
    <w:rsid w:val="000B4F80"/>
    <w:rsid w:val="000B528E"/>
    <w:rsid w:val="000B5B88"/>
    <w:rsid w:val="000B622A"/>
    <w:rsid w:val="000B68E6"/>
    <w:rsid w:val="000B72DE"/>
    <w:rsid w:val="000B7F9D"/>
    <w:rsid w:val="000C072C"/>
    <w:rsid w:val="000C164F"/>
    <w:rsid w:val="000C1669"/>
    <w:rsid w:val="000C28EC"/>
    <w:rsid w:val="000C2B18"/>
    <w:rsid w:val="000C2FA2"/>
    <w:rsid w:val="000C3DDF"/>
    <w:rsid w:val="000C3ED1"/>
    <w:rsid w:val="000C49C5"/>
    <w:rsid w:val="000C4DE2"/>
    <w:rsid w:val="000C4FF6"/>
    <w:rsid w:val="000C6426"/>
    <w:rsid w:val="000C6570"/>
    <w:rsid w:val="000C6D40"/>
    <w:rsid w:val="000C70B1"/>
    <w:rsid w:val="000C7D2F"/>
    <w:rsid w:val="000D09A7"/>
    <w:rsid w:val="000D2305"/>
    <w:rsid w:val="000D2331"/>
    <w:rsid w:val="000D29DF"/>
    <w:rsid w:val="000D3CBE"/>
    <w:rsid w:val="000D3ED3"/>
    <w:rsid w:val="000D44C2"/>
    <w:rsid w:val="000D4A14"/>
    <w:rsid w:val="000D4DB1"/>
    <w:rsid w:val="000D5006"/>
    <w:rsid w:val="000D5E52"/>
    <w:rsid w:val="000D625D"/>
    <w:rsid w:val="000D6D7C"/>
    <w:rsid w:val="000D6EF1"/>
    <w:rsid w:val="000D71C9"/>
    <w:rsid w:val="000D73EA"/>
    <w:rsid w:val="000E1243"/>
    <w:rsid w:val="000E146E"/>
    <w:rsid w:val="000E1B65"/>
    <w:rsid w:val="000E1BEF"/>
    <w:rsid w:val="000E2FFF"/>
    <w:rsid w:val="000E37B7"/>
    <w:rsid w:val="000E39E1"/>
    <w:rsid w:val="000E3B41"/>
    <w:rsid w:val="000E4798"/>
    <w:rsid w:val="000E4BE2"/>
    <w:rsid w:val="000E4C50"/>
    <w:rsid w:val="000E540E"/>
    <w:rsid w:val="000E55EF"/>
    <w:rsid w:val="000E5A52"/>
    <w:rsid w:val="000E648B"/>
    <w:rsid w:val="000E6988"/>
    <w:rsid w:val="000E6BD5"/>
    <w:rsid w:val="000E6C3E"/>
    <w:rsid w:val="000E7011"/>
    <w:rsid w:val="000E7B46"/>
    <w:rsid w:val="000E7E40"/>
    <w:rsid w:val="000E7F75"/>
    <w:rsid w:val="000F0C70"/>
    <w:rsid w:val="000F114B"/>
    <w:rsid w:val="000F1895"/>
    <w:rsid w:val="000F2509"/>
    <w:rsid w:val="000F2553"/>
    <w:rsid w:val="000F2A1D"/>
    <w:rsid w:val="000F3457"/>
    <w:rsid w:val="000F36EE"/>
    <w:rsid w:val="000F3806"/>
    <w:rsid w:val="000F3902"/>
    <w:rsid w:val="000F3AD0"/>
    <w:rsid w:val="000F3C49"/>
    <w:rsid w:val="000F476D"/>
    <w:rsid w:val="000F62A2"/>
    <w:rsid w:val="000F7255"/>
    <w:rsid w:val="000F78F2"/>
    <w:rsid w:val="000F79E4"/>
    <w:rsid w:val="001008A4"/>
    <w:rsid w:val="00101CF7"/>
    <w:rsid w:val="00101F34"/>
    <w:rsid w:val="00101F57"/>
    <w:rsid w:val="00102207"/>
    <w:rsid w:val="0010437A"/>
    <w:rsid w:val="0010526D"/>
    <w:rsid w:val="001055E7"/>
    <w:rsid w:val="00105D1D"/>
    <w:rsid w:val="0010602A"/>
    <w:rsid w:val="00106287"/>
    <w:rsid w:val="00106356"/>
    <w:rsid w:val="001063A6"/>
    <w:rsid w:val="00106572"/>
    <w:rsid w:val="00106818"/>
    <w:rsid w:val="0010707C"/>
    <w:rsid w:val="001074D5"/>
    <w:rsid w:val="001075BD"/>
    <w:rsid w:val="001075E6"/>
    <w:rsid w:val="00107F41"/>
    <w:rsid w:val="00110608"/>
    <w:rsid w:val="00111119"/>
    <w:rsid w:val="00111388"/>
    <w:rsid w:val="0011156A"/>
    <w:rsid w:val="001116F9"/>
    <w:rsid w:val="00112769"/>
    <w:rsid w:val="001127EE"/>
    <w:rsid w:val="0011286F"/>
    <w:rsid w:val="00112A84"/>
    <w:rsid w:val="00112D35"/>
    <w:rsid w:val="001133F0"/>
    <w:rsid w:val="00113480"/>
    <w:rsid w:val="00113F86"/>
    <w:rsid w:val="00113FC6"/>
    <w:rsid w:val="00114335"/>
    <w:rsid w:val="0011469D"/>
    <w:rsid w:val="00114D05"/>
    <w:rsid w:val="00114E6C"/>
    <w:rsid w:val="001150A5"/>
    <w:rsid w:val="00115170"/>
    <w:rsid w:val="00115321"/>
    <w:rsid w:val="0011535F"/>
    <w:rsid w:val="001153EE"/>
    <w:rsid w:val="00115ED6"/>
    <w:rsid w:val="001162BB"/>
    <w:rsid w:val="001174D9"/>
    <w:rsid w:val="0011769A"/>
    <w:rsid w:val="001176DD"/>
    <w:rsid w:val="00120261"/>
    <w:rsid w:val="00120F70"/>
    <w:rsid w:val="001210C8"/>
    <w:rsid w:val="00121474"/>
    <w:rsid w:val="00122205"/>
    <w:rsid w:val="0012233C"/>
    <w:rsid w:val="00122FB4"/>
    <w:rsid w:val="00123AD9"/>
    <w:rsid w:val="00123C60"/>
    <w:rsid w:val="00123EA1"/>
    <w:rsid w:val="0012411F"/>
    <w:rsid w:val="001254FB"/>
    <w:rsid w:val="0012577C"/>
    <w:rsid w:val="001261D2"/>
    <w:rsid w:val="00126426"/>
    <w:rsid w:val="0012739D"/>
    <w:rsid w:val="001274EA"/>
    <w:rsid w:val="001277D8"/>
    <w:rsid w:val="00130244"/>
    <w:rsid w:val="0013060E"/>
    <w:rsid w:val="00130F6E"/>
    <w:rsid w:val="00131AC9"/>
    <w:rsid w:val="00131E57"/>
    <w:rsid w:val="0013396C"/>
    <w:rsid w:val="00133D16"/>
    <w:rsid w:val="00134E8C"/>
    <w:rsid w:val="001351E3"/>
    <w:rsid w:val="00135E00"/>
    <w:rsid w:val="001364D4"/>
    <w:rsid w:val="0013696C"/>
    <w:rsid w:val="00136ACC"/>
    <w:rsid w:val="00136B65"/>
    <w:rsid w:val="0014158F"/>
    <w:rsid w:val="001417B3"/>
    <w:rsid w:val="001421FD"/>
    <w:rsid w:val="00142A18"/>
    <w:rsid w:val="00142E47"/>
    <w:rsid w:val="00144933"/>
    <w:rsid w:val="00144E7F"/>
    <w:rsid w:val="00144EBA"/>
    <w:rsid w:val="00145055"/>
    <w:rsid w:val="00146845"/>
    <w:rsid w:val="001472CB"/>
    <w:rsid w:val="00147774"/>
    <w:rsid w:val="00147C5C"/>
    <w:rsid w:val="00151015"/>
    <w:rsid w:val="00151DA5"/>
    <w:rsid w:val="001533C2"/>
    <w:rsid w:val="00153534"/>
    <w:rsid w:val="00154846"/>
    <w:rsid w:val="00155320"/>
    <w:rsid w:val="0015544B"/>
    <w:rsid w:val="0015569C"/>
    <w:rsid w:val="001557D3"/>
    <w:rsid w:val="00155A0B"/>
    <w:rsid w:val="00155C1F"/>
    <w:rsid w:val="00156796"/>
    <w:rsid w:val="001569F2"/>
    <w:rsid w:val="0015738B"/>
    <w:rsid w:val="001601F2"/>
    <w:rsid w:val="00160AF1"/>
    <w:rsid w:val="001616F9"/>
    <w:rsid w:val="00162152"/>
    <w:rsid w:val="001621DC"/>
    <w:rsid w:val="00162309"/>
    <w:rsid w:val="00162A77"/>
    <w:rsid w:val="00162AE1"/>
    <w:rsid w:val="00162C88"/>
    <w:rsid w:val="00162CA8"/>
    <w:rsid w:val="001636BC"/>
    <w:rsid w:val="00164247"/>
    <w:rsid w:val="00164692"/>
    <w:rsid w:val="001650D6"/>
    <w:rsid w:val="001650EE"/>
    <w:rsid w:val="00165550"/>
    <w:rsid w:val="001657C9"/>
    <w:rsid w:val="00165D8B"/>
    <w:rsid w:val="00165E5C"/>
    <w:rsid w:val="00165FDA"/>
    <w:rsid w:val="0016605B"/>
    <w:rsid w:val="00166474"/>
    <w:rsid w:val="00166B52"/>
    <w:rsid w:val="00166E7D"/>
    <w:rsid w:val="001673CF"/>
    <w:rsid w:val="00167462"/>
    <w:rsid w:val="001674C0"/>
    <w:rsid w:val="001701E4"/>
    <w:rsid w:val="00170270"/>
    <w:rsid w:val="0017030B"/>
    <w:rsid w:val="00170453"/>
    <w:rsid w:val="00170701"/>
    <w:rsid w:val="00171173"/>
    <w:rsid w:val="00171D83"/>
    <w:rsid w:val="0017215C"/>
    <w:rsid w:val="001723A3"/>
    <w:rsid w:val="00172CC7"/>
    <w:rsid w:val="00173289"/>
    <w:rsid w:val="00173C36"/>
    <w:rsid w:val="00174A96"/>
    <w:rsid w:val="00174C69"/>
    <w:rsid w:val="00174F34"/>
    <w:rsid w:val="001760DB"/>
    <w:rsid w:val="0017739D"/>
    <w:rsid w:val="0017753A"/>
    <w:rsid w:val="00177AC2"/>
    <w:rsid w:val="00177BD5"/>
    <w:rsid w:val="00177BE0"/>
    <w:rsid w:val="00180247"/>
    <w:rsid w:val="00180435"/>
    <w:rsid w:val="0018045F"/>
    <w:rsid w:val="0018091E"/>
    <w:rsid w:val="00180992"/>
    <w:rsid w:val="001812ED"/>
    <w:rsid w:val="0018150A"/>
    <w:rsid w:val="00181DFE"/>
    <w:rsid w:val="0018283D"/>
    <w:rsid w:val="00182844"/>
    <w:rsid w:val="00182877"/>
    <w:rsid w:val="0018313E"/>
    <w:rsid w:val="001836AB"/>
    <w:rsid w:val="00183DD3"/>
    <w:rsid w:val="00184300"/>
    <w:rsid w:val="0018450F"/>
    <w:rsid w:val="00186366"/>
    <w:rsid w:val="001868F7"/>
    <w:rsid w:val="00186CFD"/>
    <w:rsid w:val="001879BD"/>
    <w:rsid w:val="00187E29"/>
    <w:rsid w:val="00190DAE"/>
    <w:rsid w:val="00191260"/>
    <w:rsid w:val="00191BCC"/>
    <w:rsid w:val="00193469"/>
    <w:rsid w:val="00193C25"/>
    <w:rsid w:val="001945D3"/>
    <w:rsid w:val="00194865"/>
    <w:rsid w:val="0019496F"/>
    <w:rsid w:val="00194E5C"/>
    <w:rsid w:val="00194FEF"/>
    <w:rsid w:val="001954A4"/>
    <w:rsid w:val="001956FC"/>
    <w:rsid w:val="00196014"/>
    <w:rsid w:val="001970F2"/>
    <w:rsid w:val="001A0A5E"/>
    <w:rsid w:val="001A0FF8"/>
    <w:rsid w:val="001A1743"/>
    <w:rsid w:val="001A2161"/>
    <w:rsid w:val="001A288A"/>
    <w:rsid w:val="001A2A79"/>
    <w:rsid w:val="001A3617"/>
    <w:rsid w:val="001A3C15"/>
    <w:rsid w:val="001A40D8"/>
    <w:rsid w:val="001A4608"/>
    <w:rsid w:val="001A56D0"/>
    <w:rsid w:val="001A6726"/>
    <w:rsid w:val="001A6A99"/>
    <w:rsid w:val="001A6C34"/>
    <w:rsid w:val="001A7050"/>
    <w:rsid w:val="001A7539"/>
    <w:rsid w:val="001A7808"/>
    <w:rsid w:val="001A7D88"/>
    <w:rsid w:val="001B01F9"/>
    <w:rsid w:val="001B0571"/>
    <w:rsid w:val="001B28BA"/>
    <w:rsid w:val="001B2C45"/>
    <w:rsid w:val="001B3352"/>
    <w:rsid w:val="001B34C3"/>
    <w:rsid w:val="001B366D"/>
    <w:rsid w:val="001B396A"/>
    <w:rsid w:val="001B3C9F"/>
    <w:rsid w:val="001B4557"/>
    <w:rsid w:val="001B4921"/>
    <w:rsid w:val="001B5AB1"/>
    <w:rsid w:val="001B643D"/>
    <w:rsid w:val="001B6B3D"/>
    <w:rsid w:val="001B7D12"/>
    <w:rsid w:val="001B7F5A"/>
    <w:rsid w:val="001C000D"/>
    <w:rsid w:val="001C049A"/>
    <w:rsid w:val="001C0C57"/>
    <w:rsid w:val="001C0CC8"/>
    <w:rsid w:val="001C0DA4"/>
    <w:rsid w:val="001C1A73"/>
    <w:rsid w:val="001C1BAD"/>
    <w:rsid w:val="001C2029"/>
    <w:rsid w:val="001C203E"/>
    <w:rsid w:val="001C2121"/>
    <w:rsid w:val="001C2E0D"/>
    <w:rsid w:val="001C3258"/>
    <w:rsid w:val="001C3507"/>
    <w:rsid w:val="001C3951"/>
    <w:rsid w:val="001C3D44"/>
    <w:rsid w:val="001C3EAF"/>
    <w:rsid w:val="001C43DA"/>
    <w:rsid w:val="001C4663"/>
    <w:rsid w:val="001C4B99"/>
    <w:rsid w:val="001C5273"/>
    <w:rsid w:val="001C5C9A"/>
    <w:rsid w:val="001C60FE"/>
    <w:rsid w:val="001C6A5F"/>
    <w:rsid w:val="001C7526"/>
    <w:rsid w:val="001C7EBD"/>
    <w:rsid w:val="001D04E2"/>
    <w:rsid w:val="001D04E7"/>
    <w:rsid w:val="001D09DD"/>
    <w:rsid w:val="001D0AFD"/>
    <w:rsid w:val="001D0C2D"/>
    <w:rsid w:val="001D20FE"/>
    <w:rsid w:val="001D2454"/>
    <w:rsid w:val="001D269D"/>
    <w:rsid w:val="001D298E"/>
    <w:rsid w:val="001D3362"/>
    <w:rsid w:val="001D38C3"/>
    <w:rsid w:val="001D3D22"/>
    <w:rsid w:val="001D3FAA"/>
    <w:rsid w:val="001D41D4"/>
    <w:rsid w:val="001D43E1"/>
    <w:rsid w:val="001D5E57"/>
    <w:rsid w:val="001D5F52"/>
    <w:rsid w:val="001D6758"/>
    <w:rsid w:val="001D6AB6"/>
    <w:rsid w:val="001D6B33"/>
    <w:rsid w:val="001D6DAF"/>
    <w:rsid w:val="001D6F5F"/>
    <w:rsid w:val="001D6FD8"/>
    <w:rsid w:val="001D7701"/>
    <w:rsid w:val="001D7B71"/>
    <w:rsid w:val="001E048F"/>
    <w:rsid w:val="001E04D0"/>
    <w:rsid w:val="001E0647"/>
    <w:rsid w:val="001E0CB4"/>
    <w:rsid w:val="001E0D0B"/>
    <w:rsid w:val="001E0EC8"/>
    <w:rsid w:val="001E2DAC"/>
    <w:rsid w:val="001E3349"/>
    <w:rsid w:val="001E368F"/>
    <w:rsid w:val="001E45E4"/>
    <w:rsid w:val="001E5939"/>
    <w:rsid w:val="001E5ADF"/>
    <w:rsid w:val="001E6309"/>
    <w:rsid w:val="001E6464"/>
    <w:rsid w:val="001E6922"/>
    <w:rsid w:val="001E6F34"/>
    <w:rsid w:val="001E70C0"/>
    <w:rsid w:val="001E759B"/>
    <w:rsid w:val="001E7DC0"/>
    <w:rsid w:val="001F0448"/>
    <w:rsid w:val="001F062C"/>
    <w:rsid w:val="001F0839"/>
    <w:rsid w:val="001F09A6"/>
    <w:rsid w:val="001F0D96"/>
    <w:rsid w:val="001F197D"/>
    <w:rsid w:val="001F1A36"/>
    <w:rsid w:val="001F1DA7"/>
    <w:rsid w:val="001F1ECE"/>
    <w:rsid w:val="001F1F9C"/>
    <w:rsid w:val="001F223F"/>
    <w:rsid w:val="001F2300"/>
    <w:rsid w:val="001F2830"/>
    <w:rsid w:val="001F2848"/>
    <w:rsid w:val="001F298F"/>
    <w:rsid w:val="001F2E67"/>
    <w:rsid w:val="001F31B0"/>
    <w:rsid w:val="001F4529"/>
    <w:rsid w:val="001F47ED"/>
    <w:rsid w:val="001F4910"/>
    <w:rsid w:val="001F4E67"/>
    <w:rsid w:val="001F5E2E"/>
    <w:rsid w:val="001F675A"/>
    <w:rsid w:val="001F6927"/>
    <w:rsid w:val="001F6EAD"/>
    <w:rsid w:val="001F74A5"/>
    <w:rsid w:val="0020031E"/>
    <w:rsid w:val="0020154D"/>
    <w:rsid w:val="0020223C"/>
    <w:rsid w:val="00203767"/>
    <w:rsid w:val="0020453C"/>
    <w:rsid w:val="00204C09"/>
    <w:rsid w:val="002050EE"/>
    <w:rsid w:val="002053BD"/>
    <w:rsid w:val="00205422"/>
    <w:rsid w:val="002056D0"/>
    <w:rsid w:val="002061FC"/>
    <w:rsid w:val="002062B5"/>
    <w:rsid w:val="00206783"/>
    <w:rsid w:val="002069C0"/>
    <w:rsid w:val="00206D97"/>
    <w:rsid w:val="00206E57"/>
    <w:rsid w:val="0020750F"/>
    <w:rsid w:val="00207796"/>
    <w:rsid w:val="00207895"/>
    <w:rsid w:val="00207941"/>
    <w:rsid w:val="00210597"/>
    <w:rsid w:val="00210616"/>
    <w:rsid w:val="00210ED0"/>
    <w:rsid w:val="00210F54"/>
    <w:rsid w:val="00211360"/>
    <w:rsid w:val="002113D3"/>
    <w:rsid w:val="00211DB2"/>
    <w:rsid w:val="00211DC9"/>
    <w:rsid w:val="002120A1"/>
    <w:rsid w:val="00212397"/>
    <w:rsid w:val="00212632"/>
    <w:rsid w:val="0021266B"/>
    <w:rsid w:val="00212757"/>
    <w:rsid w:val="00213BB8"/>
    <w:rsid w:val="00214626"/>
    <w:rsid w:val="00216467"/>
    <w:rsid w:val="00216486"/>
    <w:rsid w:val="0021665C"/>
    <w:rsid w:val="002169C4"/>
    <w:rsid w:val="00216EE1"/>
    <w:rsid w:val="00217F7B"/>
    <w:rsid w:val="002204E7"/>
    <w:rsid w:val="002209D9"/>
    <w:rsid w:val="00220DF8"/>
    <w:rsid w:val="00221B91"/>
    <w:rsid w:val="002229BE"/>
    <w:rsid w:val="00222D18"/>
    <w:rsid w:val="00223F5C"/>
    <w:rsid w:val="00224BA3"/>
    <w:rsid w:val="00224FC9"/>
    <w:rsid w:val="00225808"/>
    <w:rsid w:val="00225EA3"/>
    <w:rsid w:val="0022620D"/>
    <w:rsid w:val="002266D8"/>
    <w:rsid w:val="00226C30"/>
    <w:rsid w:val="0022708F"/>
    <w:rsid w:val="002275C1"/>
    <w:rsid w:val="0022782A"/>
    <w:rsid w:val="00227A0E"/>
    <w:rsid w:val="00227A6F"/>
    <w:rsid w:val="002301B9"/>
    <w:rsid w:val="0023085E"/>
    <w:rsid w:val="00231CDC"/>
    <w:rsid w:val="00231D76"/>
    <w:rsid w:val="00233056"/>
    <w:rsid w:val="00233887"/>
    <w:rsid w:val="00233BAE"/>
    <w:rsid w:val="00234F20"/>
    <w:rsid w:val="00235661"/>
    <w:rsid w:val="00235A65"/>
    <w:rsid w:val="00236039"/>
    <w:rsid w:val="002360D7"/>
    <w:rsid w:val="002373E8"/>
    <w:rsid w:val="002400A6"/>
    <w:rsid w:val="0024152C"/>
    <w:rsid w:val="002421F2"/>
    <w:rsid w:val="0024220F"/>
    <w:rsid w:val="0024255D"/>
    <w:rsid w:val="00242694"/>
    <w:rsid w:val="00243442"/>
    <w:rsid w:val="0024385D"/>
    <w:rsid w:val="00243A13"/>
    <w:rsid w:val="00243ACC"/>
    <w:rsid w:val="0024445B"/>
    <w:rsid w:val="002445DF"/>
    <w:rsid w:val="00245F97"/>
    <w:rsid w:val="002461F8"/>
    <w:rsid w:val="002465AD"/>
    <w:rsid w:val="0024793E"/>
    <w:rsid w:val="002506F4"/>
    <w:rsid w:val="002507E8"/>
    <w:rsid w:val="002510A0"/>
    <w:rsid w:val="00251DEA"/>
    <w:rsid w:val="00252347"/>
    <w:rsid w:val="00252732"/>
    <w:rsid w:val="00253392"/>
    <w:rsid w:val="0025354C"/>
    <w:rsid w:val="00253B7D"/>
    <w:rsid w:val="00253E21"/>
    <w:rsid w:val="002547DC"/>
    <w:rsid w:val="002548CE"/>
    <w:rsid w:val="00254EB7"/>
    <w:rsid w:val="002551D1"/>
    <w:rsid w:val="00255653"/>
    <w:rsid w:val="002557C3"/>
    <w:rsid w:val="00255CB5"/>
    <w:rsid w:val="00256443"/>
    <w:rsid w:val="002564DC"/>
    <w:rsid w:val="0025776D"/>
    <w:rsid w:val="00257A3E"/>
    <w:rsid w:val="00257C2B"/>
    <w:rsid w:val="00257D5D"/>
    <w:rsid w:val="002611B3"/>
    <w:rsid w:val="0026202B"/>
    <w:rsid w:val="0026288B"/>
    <w:rsid w:val="00262B27"/>
    <w:rsid w:val="00262E5F"/>
    <w:rsid w:val="002649D5"/>
    <w:rsid w:val="0026527F"/>
    <w:rsid w:val="002656C7"/>
    <w:rsid w:val="00265F2D"/>
    <w:rsid w:val="00266275"/>
    <w:rsid w:val="002669D6"/>
    <w:rsid w:val="0026714C"/>
    <w:rsid w:val="00270130"/>
    <w:rsid w:val="002701FB"/>
    <w:rsid w:val="00270F58"/>
    <w:rsid w:val="002710D9"/>
    <w:rsid w:val="00271DD3"/>
    <w:rsid w:val="0027230D"/>
    <w:rsid w:val="002723E8"/>
    <w:rsid w:val="00272635"/>
    <w:rsid w:val="00272832"/>
    <w:rsid w:val="00272CCD"/>
    <w:rsid w:val="00272F85"/>
    <w:rsid w:val="0027405B"/>
    <w:rsid w:val="0027434D"/>
    <w:rsid w:val="002749EF"/>
    <w:rsid w:val="002750AF"/>
    <w:rsid w:val="00275DBF"/>
    <w:rsid w:val="002767BC"/>
    <w:rsid w:val="002767E9"/>
    <w:rsid w:val="00276A4C"/>
    <w:rsid w:val="00276C08"/>
    <w:rsid w:val="0027724F"/>
    <w:rsid w:val="00277C8F"/>
    <w:rsid w:val="00277D13"/>
    <w:rsid w:val="002807F4"/>
    <w:rsid w:val="00280A1B"/>
    <w:rsid w:val="00280C44"/>
    <w:rsid w:val="00280F62"/>
    <w:rsid w:val="00281361"/>
    <w:rsid w:val="00281855"/>
    <w:rsid w:val="00281C71"/>
    <w:rsid w:val="00281FCE"/>
    <w:rsid w:val="002825ED"/>
    <w:rsid w:val="00282737"/>
    <w:rsid w:val="00282C55"/>
    <w:rsid w:val="00283F98"/>
    <w:rsid w:val="00284CBA"/>
    <w:rsid w:val="00285146"/>
    <w:rsid w:val="00285231"/>
    <w:rsid w:val="002859E9"/>
    <w:rsid w:val="002860B6"/>
    <w:rsid w:val="00286628"/>
    <w:rsid w:val="00286C44"/>
    <w:rsid w:val="00286D72"/>
    <w:rsid w:val="00286E51"/>
    <w:rsid w:val="00287FA4"/>
    <w:rsid w:val="002906FA"/>
    <w:rsid w:val="00290861"/>
    <w:rsid w:val="00290AFE"/>
    <w:rsid w:val="00291501"/>
    <w:rsid w:val="00292276"/>
    <w:rsid w:val="002934E7"/>
    <w:rsid w:val="002938D5"/>
    <w:rsid w:val="002943D4"/>
    <w:rsid w:val="00294D97"/>
    <w:rsid w:val="00295030"/>
    <w:rsid w:val="002959D9"/>
    <w:rsid w:val="00296B96"/>
    <w:rsid w:val="0029768B"/>
    <w:rsid w:val="00297E02"/>
    <w:rsid w:val="002A0439"/>
    <w:rsid w:val="002A0E1E"/>
    <w:rsid w:val="002A2DDA"/>
    <w:rsid w:val="002A2FFC"/>
    <w:rsid w:val="002A3A5D"/>
    <w:rsid w:val="002A3CB6"/>
    <w:rsid w:val="002A4FCC"/>
    <w:rsid w:val="002A50FE"/>
    <w:rsid w:val="002A510B"/>
    <w:rsid w:val="002A5180"/>
    <w:rsid w:val="002A5357"/>
    <w:rsid w:val="002A5465"/>
    <w:rsid w:val="002A5FFD"/>
    <w:rsid w:val="002A60DD"/>
    <w:rsid w:val="002A6834"/>
    <w:rsid w:val="002A6F4C"/>
    <w:rsid w:val="002A7A37"/>
    <w:rsid w:val="002A7ABD"/>
    <w:rsid w:val="002B003D"/>
    <w:rsid w:val="002B031A"/>
    <w:rsid w:val="002B0AA0"/>
    <w:rsid w:val="002B0D39"/>
    <w:rsid w:val="002B0F97"/>
    <w:rsid w:val="002B2470"/>
    <w:rsid w:val="002B25A7"/>
    <w:rsid w:val="002B2D31"/>
    <w:rsid w:val="002B3541"/>
    <w:rsid w:val="002B3FD4"/>
    <w:rsid w:val="002B41F6"/>
    <w:rsid w:val="002B4207"/>
    <w:rsid w:val="002B4711"/>
    <w:rsid w:val="002B4E5C"/>
    <w:rsid w:val="002B5177"/>
    <w:rsid w:val="002B55DC"/>
    <w:rsid w:val="002B64F3"/>
    <w:rsid w:val="002B66F0"/>
    <w:rsid w:val="002B725E"/>
    <w:rsid w:val="002B7876"/>
    <w:rsid w:val="002B7FFD"/>
    <w:rsid w:val="002C0233"/>
    <w:rsid w:val="002C2139"/>
    <w:rsid w:val="002C246E"/>
    <w:rsid w:val="002C2A47"/>
    <w:rsid w:val="002C2B28"/>
    <w:rsid w:val="002C336F"/>
    <w:rsid w:val="002C3D65"/>
    <w:rsid w:val="002C44CB"/>
    <w:rsid w:val="002C4D13"/>
    <w:rsid w:val="002C60AA"/>
    <w:rsid w:val="002C632E"/>
    <w:rsid w:val="002C63A2"/>
    <w:rsid w:val="002C6B15"/>
    <w:rsid w:val="002C6C93"/>
    <w:rsid w:val="002C6F1E"/>
    <w:rsid w:val="002C7E1E"/>
    <w:rsid w:val="002D06F5"/>
    <w:rsid w:val="002D13BC"/>
    <w:rsid w:val="002D1748"/>
    <w:rsid w:val="002D19A3"/>
    <w:rsid w:val="002D1B5D"/>
    <w:rsid w:val="002D1E81"/>
    <w:rsid w:val="002D1ECE"/>
    <w:rsid w:val="002D2A1B"/>
    <w:rsid w:val="002D2B58"/>
    <w:rsid w:val="002D36BD"/>
    <w:rsid w:val="002D3B45"/>
    <w:rsid w:val="002D4BD9"/>
    <w:rsid w:val="002D4E6F"/>
    <w:rsid w:val="002D543F"/>
    <w:rsid w:val="002D66D2"/>
    <w:rsid w:val="002D6A7B"/>
    <w:rsid w:val="002D73C0"/>
    <w:rsid w:val="002D78D7"/>
    <w:rsid w:val="002E01E5"/>
    <w:rsid w:val="002E1FE7"/>
    <w:rsid w:val="002E2779"/>
    <w:rsid w:val="002E2DCB"/>
    <w:rsid w:val="002E327C"/>
    <w:rsid w:val="002E36F2"/>
    <w:rsid w:val="002E3C97"/>
    <w:rsid w:val="002E49D7"/>
    <w:rsid w:val="002E4FDD"/>
    <w:rsid w:val="002E536A"/>
    <w:rsid w:val="002E5697"/>
    <w:rsid w:val="002E5E7C"/>
    <w:rsid w:val="002E6203"/>
    <w:rsid w:val="002E626E"/>
    <w:rsid w:val="002E6E9E"/>
    <w:rsid w:val="002E6EDF"/>
    <w:rsid w:val="002E78F8"/>
    <w:rsid w:val="002F0069"/>
    <w:rsid w:val="002F032F"/>
    <w:rsid w:val="002F0425"/>
    <w:rsid w:val="002F0470"/>
    <w:rsid w:val="002F100B"/>
    <w:rsid w:val="002F1378"/>
    <w:rsid w:val="002F1432"/>
    <w:rsid w:val="002F185C"/>
    <w:rsid w:val="002F1AB9"/>
    <w:rsid w:val="002F1DA0"/>
    <w:rsid w:val="002F1E97"/>
    <w:rsid w:val="002F2FD4"/>
    <w:rsid w:val="002F2FF1"/>
    <w:rsid w:val="002F3451"/>
    <w:rsid w:val="002F356D"/>
    <w:rsid w:val="002F3D97"/>
    <w:rsid w:val="002F3F7F"/>
    <w:rsid w:val="002F4E8B"/>
    <w:rsid w:val="002F5390"/>
    <w:rsid w:val="002F654E"/>
    <w:rsid w:val="002F6B81"/>
    <w:rsid w:val="002F7225"/>
    <w:rsid w:val="002F76C8"/>
    <w:rsid w:val="0030013F"/>
    <w:rsid w:val="00300714"/>
    <w:rsid w:val="00300909"/>
    <w:rsid w:val="0030094A"/>
    <w:rsid w:val="003010CF"/>
    <w:rsid w:val="00301296"/>
    <w:rsid w:val="00303117"/>
    <w:rsid w:val="0030373F"/>
    <w:rsid w:val="00303D4E"/>
    <w:rsid w:val="003047B6"/>
    <w:rsid w:val="00304AC4"/>
    <w:rsid w:val="00304C6B"/>
    <w:rsid w:val="003058AE"/>
    <w:rsid w:val="00305C9B"/>
    <w:rsid w:val="00306163"/>
    <w:rsid w:val="0030622B"/>
    <w:rsid w:val="00306621"/>
    <w:rsid w:val="00306894"/>
    <w:rsid w:val="00306C2F"/>
    <w:rsid w:val="0030796C"/>
    <w:rsid w:val="003101CE"/>
    <w:rsid w:val="003109D3"/>
    <w:rsid w:val="00311260"/>
    <w:rsid w:val="003129A0"/>
    <w:rsid w:val="00312ED2"/>
    <w:rsid w:val="003137D3"/>
    <w:rsid w:val="00313844"/>
    <w:rsid w:val="00313E82"/>
    <w:rsid w:val="00314425"/>
    <w:rsid w:val="00314BDE"/>
    <w:rsid w:val="00314CF5"/>
    <w:rsid w:val="00315484"/>
    <w:rsid w:val="003154D2"/>
    <w:rsid w:val="00315535"/>
    <w:rsid w:val="003157FB"/>
    <w:rsid w:val="00315BA8"/>
    <w:rsid w:val="00315D39"/>
    <w:rsid w:val="003162A3"/>
    <w:rsid w:val="00316AAB"/>
    <w:rsid w:val="00316B83"/>
    <w:rsid w:val="00316E19"/>
    <w:rsid w:val="00317D61"/>
    <w:rsid w:val="003201B2"/>
    <w:rsid w:val="0032084D"/>
    <w:rsid w:val="00320DF7"/>
    <w:rsid w:val="0032102D"/>
    <w:rsid w:val="0032130D"/>
    <w:rsid w:val="003214D9"/>
    <w:rsid w:val="00321865"/>
    <w:rsid w:val="00321915"/>
    <w:rsid w:val="0032237E"/>
    <w:rsid w:val="003223EB"/>
    <w:rsid w:val="0032245A"/>
    <w:rsid w:val="00322B4A"/>
    <w:rsid w:val="00323016"/>
    <w:rsid w:val="003230B3"/>
    <w:rsid w:val="00323A7F"/>
    <w:rsid w:val="0032413F"/>
    <w:rsid w:val="00324ACD"/>
    <w:rsid w:val="00324CEC"/>
    <w:rsid w:val="0032583E"/>
    <w:rsid w:val="00325B3A"/>
    <w:rsid w:val="00325E84"/>
    <w:rsid w:val="0032671A"/>
    <w:rsid w:val="003304B3"/>
    <w:rsid w:val="0033050B"/>
    <w:rsid w:val="003308EA"/>
    <w:rsid w:val="00330B75"/>
    <w:rsid w:val="00331497"/>
    <w:rsid w:val="00331558"/>
    <w:rsid w:val="003315A9"/>
    <w:rsid w:val="0033291F"/>
    <w:rsid w:val="003330E0"/>
    <w:rsid w:val="00334020"/>
    <w:rsid w:val="00334DBF"/>
    <w:rsid w:val="003362B1"/>
    <w:rsid w:val="003365F0"/>
    <w:rsid w:val="00340062"/>
    <w:rsid w:val="00341535"/>
    <w:rsid w:val="003415A8"/>
    <w:rsid w:val="00341B49"/>
    <w:rsid w:val="00344013"/>
    <w:rsid w:val="0034480A"/>
    <w:rsid w:val="00344A79"/>
    <w:rsid w:val="003451C5"/>
    <w:rsid w:val="003455FA"/>
    <w:rsid w:val="00346D60"/>
    <w:rsid w:val="0034773B"/>
    <w:rsid w:val="00350493"/>
    <w:rsid w:val="0035087D"/>
    <w:rsid w:val="0035127E"/>
    <w:rsid w:val="0035141F"/>
    <w:rsid w:val="00351516"/>
    <w:rsid w:val="003521AD"/>
    <w:rsid w:val="00352863"/>
    <w:rsid w:val="003531B1"/>
    <w:rsid w:val="00353269"/>
    <w:rsid w:val="003539AD"/>
    <w:rsid w:val="00354048"/>
    <w:rsid w:val="003542A1"/>
    <w:rsid w:val="00354995"/>
    <w:rsid w:val="003549C9"/>
    <w:rsid w:val="00354F62"/>
    <w:rsid w:val="003557BF"/>
    <w:rsid w:val="00355833"/>
    <w:rsid w:val="00355D4F"/>
    <w:rsid w:val="003566D6"/>
    <w:rsid w:val="00356EEB"/>
    <w:rsid w:val="00360A8D"/>
    <w:rsid w:val="003611E8"/>
    <w:rsid w:val="00361384"/>
    <w:rsid w:val="0036180A"/>
    <w:rsid w:val="00361849"/>
    <w:rsid w:val="00361BE4"/>
    <w:rsid w:val="00362748"/>
    <w:rsid w:val="0036322F"/>
    <w:rsid w:val="00363785"/>
    <w:rsid w:val="003652B5"/>
    <w:rsid w:val="0036551D"/>
    <w:rsid w:val="003655BE"/>
    <w:rsid w:val="003655C3"/>
    <w:rsid w:val="00365AC2"/>
    <w:rsid w:val="00365E6B"/>
    <w:rsid w:val="00365E7F"/>
    <w:rsid w:val="003667BD"/>
    <w:rsid w:val="00366CD5"/>
    <w:rsid w:val="003701AB"/>
    <w:rsid w:val="003704C4"/>
    <w:rsid w:val="0037196D"/>
    <w:rsid w:val="00371976"/>
    <w:rsid w:val="00371A5B"/>
    <w:rsid w:val="00371C83"/>
    <w:rsid w:val="00371F9A"/>
    <w:rsid w:val="00372045"/>
    <w:rsid w:val="003734D4"/>
    <w:rsid w:val="00373CBD"/>
    <w:rsid w:val="0037415A"/>
    <w:rsid w:val="00374610"/>
    <w:rsid w:val="00374749"/>
    <w:rsid w:val="00375316"/>
    <w:rsid w:val="00375BBB"/>
    <w:rsid w:val="003767EF"/>
    <w:rsid w:val="0037764B"/>
    <w:rsid w:val="00377887"/>
    <w:rsid w:val="00377C55"/>
    <w:rsid w:val="00377D83"/>
    <w:rsid w:val="00377DB4"/>
    <w:rsid w:val="00377FBE"/>
    <w:rsid w:val="003802FE"/>
    <w:rsid w:val="0038073F"/>
    <w:rsid w:val="00381098"/>
    <w:rsid w:val="00381837"/>
    <w:rsid w:val="00382968"/>
    <w:rsid w:val="00383A89"/>
    <w:rsid w:val="00383FF7"/>
    <w:rsid w:val="003845D2"/>
    <w:rsid w:val="00384C45"/>
    <w:rsid w:val="00384CBE"/>
    <w:rsid w:val="00384CEA"/>
    <w:rsid w:val="003867E4"/>
    <w:rsid w:val="00386AD1"/>
    <w:rsid w:val="003874EB"/>
    <w:rsid w:val="00387FA7"/>
    <w:rsid w:val="00390493"/>
    <w:rsid w:val="00391B70"/>
    <w:rsid w:val="00392665"/>
    <w:rsid w:val="003927E5"/>
    <w:rsid w:val="00393BDE"/>
    <w:rsid w:val="003944E6"/>
    <w:rsid w:val="00394920"/>
    <w:rsid w:val="00394D16"/>
    <w:rsid w:val="00394FEE"/>
    <w:rsid w:val="003960E8"/>
    <w:rsid w:val="00397071"/>
    <w:rsid w:val="003971CB"/>
    <w:rsid w:val="003976F4"/>
    <w:rsid w:val="00397797"/>
    <w:rsid w:val="003A02E3"/>
    <w:rsid w:val="003A056B"/>
    <w:rsid w:val="003A0A6C"/>
    <w:rsid w:val="003A0C9E"/>
    <w:rsid w:val="003A0F10"/>
    <w:rsid w:val="003A2256"/>
    <w:rsid w:val="003A3A68"/>
    <w:rsid w:val="003A419A"/>
    <w:rsid w:val="003A4712"/>
    <w:rsid w:val="003A4FCE"/>
    <w:rsid w:val="003A5011"/>
    <w:rsid w:val="003A5123"/>
    <w:rsid w:val="003A51FD"/>
    <w:rsid w:val="003A5760"/>
    <w:rsid w:val="003A5E83"/>
    <w:rsid w:val="003A5F2D"/>
    <w:rsid w:val="003A5FF6"/>
    <w:rsid w:val="003A7078"/>
    <w:rsid w:val="003A794D"/>
    <w:rsid w:val="003A7C0F"/>
    <w:rsid w:val="003A7D3B"/>
    <w:rsid w:val="003A7FBE"/>
    <w:rsid w:val="003B0ACC"/>
    <w:rsid w:val="003B0AD8"/>
    <w:rsid w:val="003B0B23"/>
    <w:rsid w:val="003B0D3B"/>
    <w:rsid w:val="003B0DF4"/>
    <w:rsid w:val="003B1270"/>
    <w:rsid w:val="003B1385"/>
    <w:rsid w:val="003B1ED0"/>
    <w:rsid w:val="003B4103"/>
    <w:rsid w:val="003B469C"/>
    <w:rsid w:val="003B4B3E"/>
    <w:rsid w:val="003B4EF1"/>
    <w:rsid w:val="003B4EF9"/>
    <w:rsid w:val="003B5357"/>
    <w:rsid w:val="003B5D1C"/>
    <w:rsid w:val="003B626C"/>
    <w:rsid w:val="003B77A1"/>
    <w:rsid w:val="003B7F50"/>
    <w:rsid w:val="003C0D38"/>
    <w:rsid w:val="003C14B1"/>
    <w:rsid w:val="003C1F82"/>
    <w:rsid w:val="003C22DB"/>
    <w:rsid w:val="003C2457"/>
    <w:rsid w:val="003C2737"/>
    <w:rsid w:val="003C2769"/>
    <w:rsid w:val="003C290B"/>
    <w:rsid w:val="003C31C9"/>
    <w:rsid w:val="003C3557"/>
    <w:rsid w:val="003C3925"/>
    <w:rsid w:val="003C44CF"/>
    <w:rsid w:val="003C45F4"/>
    <w:rsid w:val="003C47CC"/>
    <w:rsid w:val="003C62E5"/>
    <w:rsid w:val="003C7079"/>
    <w:rsid w:val="003C7484"/>
    <w:rsid w:val="003D2B8E"/>
    <w:rsid w:val="003D3142"/>
    <w:rsid w:val="003D33C0"/>
    <w:rsid w:val="003D38AD"/>
    <w:rsid w:val="003D3B98"/>
    <w:rsid w:val="003D3E1C"/>
    <w:rsid w:val="003D4528"/>
    <w:rsid w:val="003D4F9D"/>
    <w:rsid w:val="003D50AD"/>
    <w:rsid w:val="003D544B"/>
    <w:rsid w:val="003D5A88"/>
    <w:rsid w:val="003D5AFB"/>
    <w:rsid w:val="003D5E0C"/>
    <w:rsid w:val="003D62F1"/>
    <w:rsid w:val="003D6D03"/>
    <w:rsid w:val="003D73B3"/>
    <w:rsid w:val="003E0029"/>
    <w:rsid w:val="003E0079"/>
    <w:rsid w:val="003E0181"/>
    <w:rsid w:val="003E0DE8"/>
    <w:rsid w:val="003E1048"/>
    <w:rsid w:val="003E1208"/>
    <w:rsid w:val="003E2121"/>
    <w:rsid w:val="003E28A2"/>
    <w:rsid w:val="003E2E90"/>
    <w:rsid w:val="003E319D"/>
    <w:rsid w:val="003E33B0"/>
    <w:rsid w:val="003E3A1F"/>
    <w:rsid w:val="003E3F29"/>
    <w:rsid w:val="003E4167"/>
    <w:rsid w:val="003E423B"/>
    <w:rsid w:val="003E42AB"/>
    <w:rsid w:val="003E4D47"/>
    <w:rsid w:val="003E4F9F"/>
    <w:rsid w:val="003E5056"/>
    <w:rsid w:val="003E511A"/>
    <w:rsid w:val="003E61F5"/>
    <w:rsid w:val="003E64D7"/>
    <w:rsid w:val="003E6725"/>
    <w:rsid w:val="003E6AB3"/>
    <w:rsid w:val="003E6D0D"/>
    <w:rsid w:val="003E755A"/>
    <w:rsid w:val="003E7ECC"/>
    <w:rsid w:val="003E7EF2"/>
    <w:rsid w:val="003F0368"/>
    <w:rsid w:val="003F042B"/>
    <w:rsid w:val="003F0908"/>
    <w:rsid w:val="003F0B64"/>
    <w:rsid w:val="003F10C2"/>
    <w:rsid w:val="003F1352"/>
    <w:rsid w:val="003F2F6B"/>
    <w:rsid w:val="003F31DB"/>
    <w:rsid w:val="003F40A0"/>
    <w:rsid w:val="003F4898"/>
    <w:rsid w:val="003F49C7"/>
    <w:rsid w:val="003F4C4E"/>
    <w:rsid w:val="003F5274"/>
    <w:rsid w:val="003F6335"/>
    <w:rsid w:val="003F6628"/>
    <w:rsid w:val="003F6E9B"/>
    <w:rsid w:val="003F6FBC"/>
    <w:rsid w:val="003F7048"/>
    <w:rsid w:val="00400166"/>
    <w:rsid w:val="00400A9A"/>
    <w:rsid w:val="004014CC"/>
    <w:rsid w:val="004015D1"/>
    <w:rsid w:val="00401C4D"/>
    <w:rsid w:val="00401CB0"/>
    <w:rsid w:val="00401CCE"/>
    <w:rsid w:val="00402BFF"/>
    <w:rsid w:val="00402CF7"/>
    <w:rsid w:val="0040301B"/>
    <w:rsid w:val="004030FA"/>
    <w:rsid w:val="00403CB4"/>
    <w:rsid w:val="0040423D"/>
    <w:rsid w:val="004043A3"/>
    <w:rsid w:val="00404FBD"/>
    <w:rsid w:val="00405FF8"/>
    <w:rsid w:val="00406B3B"/>
    <w:rsid w:val="00407E2F"/>
    <w:rsid w:val="0041014D"/>
    <w:rsid w:val="00411238"/>
    <w:rsid w:val="0041235A"/>
    <w:rsid w:val="00412C2C"/>
    <w:rsid w:val="00412E9C"/>
    <w:rsid w:val="004131BD"/>
    <w:rsid w:val="00413EE1"/>
    <w:rsid w:val="00414657"/>
    <w:rsid w:val="00414B1C"/>
    <w:rsid w:val="0041562E"/>
    <w:rsid w:val="00415BBF"/>
    <w:rsid w:val="004161A8"/>
    <w:rsid w:val="0041628B"/>
    <w:rsid w:val="00416809"/>
    <w:rsid w:val="00416ABF"/>
    <w:rsid w:val="00416CE6"/>
    <w:rsid w:val="0041719D"/>
    <w:rsid w:val="00417B25"/>
    <w:rsid w:val="004200BF"/>
    <w:rsid w:val="004205A4"/>
    <w:rsid w:val="0042142D"/>
    <w:rsid w:val="004220DF"/>
    <w:rsid w:val="00422442"/>
    <w:rsid w:val="00422B73"/>
    <w:rsid w:val="00422DFE"/>
    <w:rsid w:val="00423163"/>
    <w:rsid w:val="00423FC4"/>
    <w:rsid w:val="00424790"/>
    <w:rsid w:val="00426159"/>
    <w:rsid w:val="004261D3"/>
    <w:rsid w:val="0042684D"/>
    <w:rsid w:val="00426C6A"/>
    <w:rsid w:val="004276CF"/>
    <w:rsid w:val="00427D72"/>
    <w:rsid w:val="00430503"/>
    <w:rsid w:val="00430B17"/>
    <w:rsid w:val="00430D27"/>
    <w:rsid w:val="00430F67"/>
    <w:rsid w:val="004312F1"/>
    <w:rsid w:val="00431593"/>
    <w:rsid w:val="0043201D"/>
    <w:rsid w:val="0043217F"/>
    <w:rsid w:val="00432676"/>
    <w:rsid w:val="00433358"/>
    <w:rsid w:val="00434089"/>
    <w:rsid w:val="00434126"/>
    <w:rsid w:val="004344F8"/>
    <w:rsid w:val="00434794"/>
    <w:rsid w:val="00434BEC"/>
    <w:rsid w:val="00434C2D"/>
    <w:rsid w:val="00435168"/>
    <w:rsid w:val="00435217"/>
    <w:rsid w:val="004359FB"/>
    <w:rsid w:val="0043696E"/>
    <w:rsid w:val="00436B5D"/>
    <w:rsid w:val="00437766"/>
    <w:rsid w:val="00437DC2"/>
    <w:rsid w:val="00437FE2"/>
    <w:rsid w:val="004415AB"/>
    <w:rsid w:val="00441A99"/>
    <w:rsid w:val="00441B6B"/>
    <w:rsid w:val="00441C27"/>
    <w:rsid w:val="00441F20"/>
    <w:rsid w:val="00442FF5"/>
    <w:rsid w:val="00443101"/>
    <w:rsid w:val="00443DA1"/>
    <w:rsid w:val="004445C5"/>
    <w:rsid w:val="00444B5E"/>
    <w:rsid w:val="00444DA5"/>
    <w:rsid w:val="004456B9"/>
    <w:rsid w:val="00445958"/>
    <w:rsid w:val="00445A2C"/>
    <w:rsid w:val="00445B82"/>
    <w:rsid w:val="00446EA4"/>
    <w:rsid w:val="00446FED"/>
    <w:rsid w:val="00447113"/>
    <w:rsid w:val="00447A76"/>
    <w:rsid w:val="00447E12"/>
    <w:rsid w:val="004502AB"/>
    <w:rsid w:val="004504C2"/>
    <w:rsid w:val="00451515"/>
    <w:rsid w:val="00451AE5"/>
    <w:rsid w:val="00451DA8"/>
    <w:rsid w:val="00452377"/>
    <w:rsid w:val="004529E8"/>
    <w:rsid w:val="00452B17"/>
    <w:rsid w:val="00452C36"/>
    <w:rsid w:val="00452E9E"/>
    <w:rsid w:val="00452EE1"/>
    <w:rsid w:val="00454EAC"/>
    <w:rsid w:val="0045503F"/>
    <w:rsid w:val="0045573D"/>
    <w:rsid w:val="004559E1"/>
    <w:rsid w:val="00455CF4"/>
    <w:rsid w:val="00456C55"/>
    <w:rsid w:val="004574D4"/>
    <w:rsid w:val="00457C6E"/>
    <w:rsid w:val="00460514"/>
    <w:rsid w:val="00460713"/>
    <w:rsid w:val="004609F1"/>
    <w:rsid w:val="00460AFC"/>
    <w:rsid w:val="00460CAC"/>
    <w:rsid w:val="00460CB7"/>
    <w:rsid w:val="00461163"/>
    <w:rsid w:val="0046281B"/>
    <w:rsid w:val="0046286D"/>
    <w:rsid w:val="00464468"/>
    <w:rsid w:val="0046462B"/>
    <w:rsid w:val="0046468D"/>
    <w:rsid w:val="00464E29"/>
    <w:rsid w:val="00465A49"/>
    <w:rsid w:val="00465C41"/>
    <w:rsid w:val="004661FA"/>
    <w:rsid w:val="004711E7"/>
    <w:rsid w:val="00471D0E"/>
    <w:rsid w:val="00471D5C"/>
    <w:rsid w:val="00471E74"/>
    <w:rsid w:val="004728FE"/>
    <w:rsid w:val="00472C5C"/>
    <w:rsid w:val="00472D5E"/>
    <w:rsid w:val="00473E76"/>
    <w:rsid w:val="0047637D"/>
    <w:rsid w:val="004767B9"/>
    <w:rsid w:val="00476A82"/>
    <w:rsid w:val="00476DF8"/>
    <w:rsid w:val="00476FD5"/>
    <w:rsid w:val="00477F4E"/>
    <w:rsid w:val="00477FBC"/>
    <w:rsid w:val="0048024A"/>
    <w:rsid w:val="00480A5A"/>
    <w:rsid w:val="00480CE4"/>
    <w:rsid w:val="0048120B"/>
    <w:rsid w:val="00481743"/>
    <w:rsid w:val="0048237C"/>
    <w:rsid w:val="00482CB2"/>
    <w:rsid w:val="004838F5"/>
    <w:rsid w:val="00484379"/>
    <w:rsid w:val="00485106"/>
    <w:rsid w:val="00485312"/>
    <w:rsid w:val="00485FD9"/>
    <w:rsid w:val="0048614E"/>
    <w:rsid w:val="00486DD6"/>
    <w:rsid w:val="00487664"/>
    <w:rsid w:val="00487721"/>
    <w:rsid w:val="0048772E"/>
    <w:rsid w:val="00487A2F"/>
    <w:rsid w:val="00490758"/>
    <w:rsid w:val="00491F3F"/>
    <w:rsid w:val="00492F7A"/>
    <w:rsid w:val="00493103"/>
    <w:rsid w:val="004932B9"/>
    <w:rsid w:val="00493316"/>
    <w:rsid w:val="00493CC4"/>
    <w:rsid w:val="00494818"/>
    <w:rsid w:val="0049559B"/>
    <w:rsid w:val="00495DBB"/>
    <w:rsid w:val="00496260"/>
    <w:rsid w:val="00496381"/>
    <w:rsid w:val="00496466"/>
    <w:rsid w:val="00496653"/>
    <w:rsid w:val="00496A53"/>
    <w:rsid w:val="00496A79"/>
    <w:rsid w:val="00496C6C"/>
    <w:rsid w:val="00496C73"/>
    <w:rsid w:val="00496E06"/>
    <w:rsid w:val="00497569"/>
    <w:rsid w:val="00497FCB"/>
    <w:rsid w:val="004A0030"/>
    <w:rsid w:val="004A1269"/>
    <w:rsid w:val="004A1BEB"/>
    <w:rsid w:val="004A25C7"/>
    <w:rsid w:val="004A2E39"/>
    <w:rsid w:val="004A2FC5"/>
    <w:rsid w:val="004A34D9"/>
    <w:rsid w:val="004A4013"/>
    <w:rsid w:val="004A422F"/>
    <w:rsid w:val="004A49B0"/>
    <w:rsid w:val="004A535B"/>
    <w:rsid w:val="004A57C2"/>
    <w:rsid w:val="004A65A4"/>
    <w:rsid w:val="004A7731"/>
    <w:rsid w:val="004A7AD6"/>
    <w:rsid w:val="004A7E08"/>
    <w:rsid w:val="004B0941"/>
    <w:rsid w:val="004B0AAB"/>
    <w:rsid w:val="004B2B42"/>
    <w:rsid w:val="004B2D2A"/>
    <w:rsid w:val="004B2D32"/>
    <w:rsid w:val="004B2F67"/>
    <w:rsid w:val="004B3024"/>
    <w:rsid w:val="004B311C"/>
    <w:rsid w:val="004B31B7"/>
    <w:rsid w:val="004B3374"/>
    <w:rsid w:val="004B3C47"/>
    <w:rsid w:val="004B441B"/>
    <w:rsid w:val="004B4B02"/>
    <w:rsid w:val="004B5B5C"/>
    <w:rsid w:val="004B5E7C"/>
    <w:rsid w:val="004B6204"/>
    <w:rsid w:val="004B6706"/>
    <w:rsid w:val="004B79EA"/>
    <w:rsid w:val="004C03CF"/>
    <w:rsid w:val="004C077D"/>
    <w:rsid w:val="004C0959"/>
    <w:rsid w:val="004C10CB"/>
    <w:rsid w:val="004C10DB"/>
    <w:rsid w:val="004C16ED"/>
    <w:rsid w:val="004C1A80"/>
    <w:rsid w:val="004C218B"/>
    <w:rsid w:val="004C335A"/>
    <w:rsid w:val="004C354B"/>
    <w:rsid w:val="004C374A"/>
    <w:rsid w:val="004C3E34"/>
    <w:rsid w:val="004C40AB"/>
    <w:rsid w:val="004C4AB5"/>
    <w:rsid w:val="004C4C5B"/>
    <w:rsid w:val="004C66E1"/>
    <w:rsid w:val="004C6DD2"/>
    <w:rsid w:val="004C6E80"/>
    <w:rsid w:val="004C6F84"/>
    <w:rsid w:val="004C77E8"/>
    <w:rsid w:val="004C7BC3"/>
    <w:rsid w:val="004D00D6"/>
    <w:rsid w:val="004D02CB"/>
    <w:rsid w:val="004D05A5"/>
    <w:rsid w:val="004D07B1"/>
    <w:rsid w:val="004D0F8C"/>
    <w:rsid w:val="004D29CB"/>
    <w:rsid w:val="004D2FBF"/>
    <w:rsid w:val="004D316E"/>
    <w:rsid w:val="004D36FB"/>
    <w:rsid w:val="004D3932"/>
    <w:rsid w:val="004D39A4"/>
    <w:rsid w:val="004D3A27"/>
    <w:rsid w:val="004D45EE"/>
    <w:rsid w:val="004D4697"/>
    <w:rsid w:val="004D5832"/>
    <w:rsid w:val="004D6AFE"/>
    <w:rsid w:val="004D6F1A"/>
    <w:rsid w:val="004D7040"/>
    <w:rsid w:val="004D708F"/>
    <w:rsid w:val="004D7FE3"/>
    <w:rsid w:val="004E129D"/>
    <w:rsid w:val="004E13FA"/>
    <w:rsid w:val="004E1DD1"/>
    <w:rsid w:val="004E3015"/>
    <w:rsid w:val="004E38FB"/>
    <w:rsid w:val="004E39D3"/>
    <w:rsid w:val="004E3A36"/>
    <w:rsid w:val="004E3A6E"/>
    <w:rsid w:val="004E4E52"/>
    <w:rsid w:val="004E51A1"/>
    <w:rsid w:val="004E585C"/>
    <w:rsid w:val="004E5E02"/>
    <w:rsid w:val="004E6779"/>
    <w:rsid w:val="004F1944"/>
    <w:rsid w:val="004F1DD1"/>
    <w:rsid w:val="004F1F09"/>
    <w:rsid w:val="004F2819"/>
    <w:rsid w:val="004F2AD0"/>
    <w:rsid w:val="004F2AE5"/>
    <w:rsid w:val="004F31A9"/>
    <w:rsid w:val="004F412A"/>
    <w:rsid w:val="004F45ED"/>
    <w:rsid w:val="004F5A7C"/>
    <w:rsid w:val="004F5AD5"/>
    <w:rsid w:val="004F5F4D"/>
    <w:rsid w:val="004F6447"/>
    <w:rsid w:val="004F6546"/>
    <w:rsid w:val="00500245"/>
    <w:rsid w:val="005002F9"/>
    <w:rsid w:val="00500C41"/>
    <w:rsid w:val="00501061"/>
    <w:rsid w:val="00501190"/>
    <w:rsid w:val="00501C5E"/>
    <w:rsid w:val="0050227D"/>
    <w:rsid w:val="0050406F"/>
    <w:rsid w:val="005042C0"/>
    <w:rsid w:val="0050463F"/>
    <w:rsid w:val="005055A9"/>
    <w:rsid w:val="00506656"/>
    <w:rsid w:val="00506663"/>
    <w:rsid w:val="00506775"/>
    <w:rsid w:val="00506DBD"/>
    <w:rsid w:val="00507090"/>
    <w:rsid w:val="00507095"/>
    <w:rsid w:val="005073BC"/>
    <w:rsid w:val="00507A12"/>
    <w:rsid w:val="00507DD7"/>
    <w:rsid w:val="005103CA"/>
    <w:rsid w:val="0051084C"/>
    <w:rsid w:val="00510A85"/>
    <w:rsid w:val="00511053"/>
    <w:rsid w:val="00511A8D"/>
    <w:rsid w:val="00511C65"/>
    <w:rsid w:val="005120CB"/>
    <w:rsid w:val="0051272A"/>
    <w:rsid w:val="00513369"/>
    <w:rsid w:val="0051338B"/>
    <w:rsid w:val="005139D2"/>
    <w:rsid w:val="00513E2C"/>
    <w:rsid w:val="00513FCB"/>
    <w:rsid w:val="00514955"/>
    <w:rsid w:val="00516125"/>
    <w:rsid w:val="0051713E"/>
    <w:rsid w:val="00517A7A"/>
    <w:rsid w:val="00517E52"/>
    <w:rsid w:val="0052016E"/>
    <w:rsid w:val="0052092C"/>
    <w:rsid w:val="00521053"/>
    <w:rsid w:val="0052180D"/>
    <w:rsid w:val="00522326"/>
    <w:rsid w:val="00522692"/>
    <w:rsid w:val="00523A5C"/>
    <w:rsid w:val="00523D4D"/>
    <w:rsid w:val="00524055"/>
    <w:rsid w:val="005240DE"/>
    <w:rsid w:val="00524B39"/>
    <w:rsid w:val="00525004"/>
    <w:rsid w:val="005261AB"/>
    <w:rsid w:val="005262B4"/>
    <w:rsid w:val="0052658D"/>
    <w:rsid w:val="00526CC2"/>
    <w:rsid w:val="00526F8A"/>
    <w:rsid w:val="00527659"/>
    <w:rsid w:val="00527B47"/>
    <w:rsid w:val="00527E60"/>
    <w:rsid w:val="005301BF"/>
    <w:rsid w:val="0053066C"/>
    <w:rsid w:val="0053129D"/>
    <w:rsid w:val="005317C8"/>
    <w:rsid w:val="00531B5B"/>
    <w:rsid w:val="0053282D"/>
    <w:rsid w:val="0053294B"/>
    <w:rsid w:val="00532EB9"/>
    <w:rsid w:val="005333DF"/>
    <w:rsid w:val="00534917"/>
    <w:rsid w:val="00536134"/>
    <w:rsid w:val="00536378"/>
    <w:rsid w:val="00536AD9"/>
    <w:rsid w:val="00536B92"/>
    <w:rsid w:val="00536BF0"/>
    <w:rsid w:val="0053780E"/>
    <w:rsid w:val="00540A05"/>
    <w:rsid w:val="00540A5E"/>
    <w:rsid w:val="00540ABD"/>
    <w:rsid w:val="00540C51"/>
    <w:rsid w:val="00540E5C"/>
    <w:rsid w:val="00541854"/>
    <w:rsid w:val="005421A6"/>
    <w:rsid w:val="00542741"/>
    <w:rsid w:val="00542C01"/>
    <w:rsid w:val="00543C60"/>
    <w:rsid w:val="005452F5"/>
    <w:rsid w:val="00545746"/>
    <w:rsid w:val="005460A9"/>
    <w:rsid w:val="00546640"/>
    <w:rsid w:val="00546947"/>
    <w:rsid w:val="0054697F"/>
    <w:rsid w:val="00546B74"/>
    <w:rsid w:val="00547EB3"/>
    <w:rsid w:val="00550F5A"/>
    <w:rsid w:val="00551475"/>
    <w:rsid w:val="00552800"/>
    <w:rsid w:val="00552C9F"/>
    <w:rsid w:val="0055449C"/>
    <w:rsid w:val="005545F9"/>
    <w:rsid w:val="005549D1"/>
    <w:rsid w:val="00554EFF"/>
    <w:rsid w:val="00555926"/>
    <w:rsid w:val="00555B9E"/>
    <w:rsid w:val="00555D39"/>
    <w:rsid w:val="00556115"/>
    <w:rsid w:val="005562D4"/>
    <w:rsid w:val="005563CA"/>
    <w:rsid w:val="00556607"/>
    <w:rsid w:val="00560AD6"/>
    <w:rsid w:val="00560C3E"/>
    <w:rsid w:val="005613DF"/>
    <w:rsid w:val="00561A27"/>
    <w:rsid w:val="00562A8E"/>
    <w:rsid w:val="00562CDE"/>
    <w:rsid w:val="00562E6E"/>
    <w:rsid w:val="00563251"/>
    <w:rsid w:val="00563642"/>
    <w:rsid w:val="0056369E"/>
    <w:rsid w:val="0056402D"/>
    <w:rsid w:val="005640C3"/>
    <w:rsid w:val="00564755"/>
    <w:rsid w:val="00565305"/>
    <w:rsid w:val="0056678F"/>
    <w:rsid w:val="00572363"/>
    <w:rsid w:val="005723AD"/>
    <w:rsid w:val="00572530"/>
    <w:rsid w:val="005727FD"/>
    <w:rsid w:val="0057292E"/>
    <w:rsid w:val="005730B6"/>
    <w:rsid w:val="0057341E"/>
    <w:rsid w:val="00573DC8"/>
    <w:rsid w:val="005744C3"/>
    <w:rsid w:val="005747CF"/>
    <w:rsid w:val="005755A8"/>
    <w:rsid w:val="00575815"/>
    <w:rsid w:val="00575C27"/>
    <w:rsid w:val="005760DF"/>
    <w:rsid w:val="0057617B"/>
    <w:rsid w:val="00576587"/>
    <w:rsid w:val="0057670C"/>
    <w:rsid w:val="0057671A"/>
    <w:rsid w:val="005774FD"/>
    <w:rsid w:val="00577E41"/>
    <w:rsid w:val="00577E5B"/>
    <w:rsid w:val="00577FFE"/>
    <w:rsid w:val="00580AA4"/>
    <w:rsid w:val="00582264"/>
    <w:rsid w:val="005824EC"/>
    <w:rsid w:val="00582681"/>
    <w:rsid w:val="00582950"/>
    <w:rsid w:val="005832B0"/>
    <w:rsid w:val="00584584"/>
    <w:rsid w:val="00584731"/>
    <w:rsid w:val="0058483E"/>
    <w:rsid w:val="00584E2E"/>
    <w:rsid w:val="00585585"/>
    <w:rsid w:val="00585FA7"/>
    <w:rsid w:val="0058663D"/>
    <w:rsid w:val="00586665"/>
    <w:rsid w:val="00586CD1"/>
    <w:rsid w:val="00586FDC"/>
    <w:rsid w:val="005874D8"/>
    <w:rsid w:val="00587CEA"/>
    <w:rsid w:val="00590027"/>
    <w:rsid w:val="0059098B"/>
    <w:rsid w:val="005912DA"/>
    <w:rsid w:val="00591BCA"/>
    <w:rsid w:val="00591CEC"/>
    <w:rsid w:val="005921C4"/>
    <w:rsid w:val="005929C6"/>
    <w:rsid w:val="00592DE0"/>
    <w:rsid w:val="00592FFE"/>
    <w:rsid w:val="0059304E"/>
    <w:rsid w:val="005934EF"/>
    <w:rsid w:val="00593B11"/>
    <w:rsid w:val="005955FC"/>
    <w:rsid w:val="00595FBC"/>
    <w:rsid w:val="0059630E"/>
    <w:rsid w:val="00596BB0"/>
    <w:rsid w:val="0059727B"/>
    <w:rsid w:val="005A0410"/>
    <w:rsid w:val="005A075B"/>
    <w:rsid w:val="005A0B6D"/>
    <w:rsid w:val="005A10D8"/>
    <w:rsid w:val="005A14AC"/>
    <w:rsid w:val="005A1B9B"/>
    <w:rsid w:val="005A1D45"/>
    <w:rsid w:val="005A1F30"/>
    <w:rsid w:val="005A27F3"/>
    <w:rsid w:val="005A33D9"/>
    <w:rsid w:val="005A35F5"/>
    <w:rsid w:val="005A4FBE"/>
    <w:rsid w:val="005A5590"/>
    <w:rsid w:val="005A61D4"/>
    <w:rsid w:val="005A63AD"/>
    <w:rsid w:val="005A64F3"/>
    <w:rsid w:val="005A6D96"/>
    <w:rsid w:val="005A6DC6"/>
    <w:rsid w:val="005A73B0"/>
    <w:rsid w:val="005A7931"/>
    <w:rsid w:val="005A7965"/>
    <w:rsid w:val="005A7BEB"/>
    <w:rsid w:val="005B311D"/>
    <w:rsid w:val="005B3A98"/>
    <w:rsid w:val="005B40C3"/>
    <w:rsid w:val="005B43B6"/>
    <w:rsid w:val="005B47CF"/>
    <w:rsid w:val="005B537E"/>
    <w:rsid w:val="005B58AF"/>
    <w:rsid w:val="005B656A"/>
    <w:rsid w:val="005B66BB"/>
    <w:rsid w:val="005B680F"/>
    <w:rsid w:val="005B7C77"/>
    <w:rsid w:val="005B7CB6"/>
    <w:rsid w:val="005C0AC9"/>
    <w:rsid w:val="005C12ED"/>
    <w:rsid w:val="005C15C7"/>
    <w:rsid w:val="005C1DF9"/>
    <w:rsid w:val="005C1E17"/>
    <w:rsid w:val="005C2241"/>
    <w:rsid w:val="005C2417"/>
    <w:rsid w:val="005C275F"/>
    <w:rsid w:val="005C3678"/>
    <w:rsid w:val="005C3C83"/>
    <w:rsid w:val="005C3D5B"/>
    <w:rsid w:val="005C47F1"/>
    <w:rsid w:val="005C5170"/>
    <w:rsid w:val="005C58AE"/>
    <w:rsid w:val="005C5DEC"/>
    <w:rsid w:val="005C6466"/>
    <w:rsid w:val="005D1897"/>
    <w:rsid w:val="005D22E2"/>
    <w:rsid w:val="005D26DB"/>
    <w:rsid w:val="005D31AB"/>
    <w:rsid w:val="005D3939"/>
    <w:rsid w:val="005D3F07"/>
    <w:rsid w:val="005D42FC"/>
    <w:rsid w:val="005D4A92"/>
    <w:rsid w:val="005D4FAA"/>
    <w:rsid w:val="005D564E"/>
    <w:rsid w:val="005D58D8"/>
    <w:rsid w:val="005D5D50"/>
    <w:rsid w:val="005D5DDD"/>
    <w:rsid w:val="005D5E32"/>
    <w:rsid w:val="005D62DD"/>
    <w:rsid w:val="005D6944"/>
    <w:rsid w:val="005D75C6"/>
    <w:rsid w:val="005D7BBB"/>
    <w:rsid w:val="005E0F8E"/>
    <w:rsid w:val="005E102A"/>
    <w:rsid w:val="005E12A5"/>
    <w:rsid w:val="005E237B"/>
    <w:rsid w:val="005E2EED"/>
    <w:rsid w:val="005E30B7"/>
    <w:rsid w:val="005E35FA"/>
    <w:rsid w:val="005E36E7"/>
    <w:rsid w:val="005E3EE9"/>
    <w:rsid w:val="005E430C"/>
    <w:rsid w:val="005E595C"/>
    <w:rsid w:val="005E5A09"/>
    <w:rsid w:val="005E5C73"/>
    <w:rsid w:val="005E6FD8"/>
    <w:rsid w:val="005F12D1"/>
    <w:rsid w:val="005F147E"/>
    <w:rsid w:val="005F151F"/>
    <w:rsid w:val="005F1E54"/>
    <w:rsid w:val="005F201F"/>
    <w:rsid w:val="005F330A"/>
    <w:rsid w:val="005F3D96"/>
    <w:rsid w:val="005F3F74"/>
    <w:rsid w:val="005F425B"/>
    <w:rsid w:val="005F4CB4"/>
    <w:rsid w:val="005F4FAA"/>
    <w:rsid w:val="005F5A95"/>
    <w:rsid w:val="005F7017"/>
    <w:rsid w:val="005F7991"/>
    <w:rsid w:val="005F7CA3"/>
    <w:rsid w:val="005F7EF9"/>
    <w:rsid w:val="0060037C"/>
    <w:rsid w:val="0060040F"/>
    <w:rsid w:val="006015A3"/>
    <w:rsid w:val="00601618"/>
    <w:rsid w:val="00601C44"/>
    <w:rsid w:val="00602E4B"/>
    <w:rsid w:val="006050FC"/>
    <w:rsid w:val="0060554F"/>
    <w:rsid w:val="00605A7D"/>
    <w:rsid w:val="00606582"/>
    <w:rsid w:val="006065A1"/>
    <w:rsid w:val="006069D3"/>
    <w:rsid w:val="00606D60"/>
    <w:rsid w:val="00607772"/>
    <w:rsid w:val="00607892"/>
    <w:rsid w:val="00607AAD"/>
    <w:rsid w:val="00610400"/>
    <w:rsid w:val="00610454"/>
    <w:rsid w:val="006108BE"/>
    <w:rsid w:val="006109B1"/>
    <w:rsid w:val="006109D7"/>
    <w:rsid w:val="00610D8D"/>
    <w:rsid w:val="00611889"/>
    <w:rsid w:val="00611B16"/>
    <w:rsid w:val="00611C8A"/>
    <w:rsid w:val="00611DE1"/>
    <w:rsid w:val="006120A0"/>
    <w:rsid w:val="00612298"/>
    <w:rsid w:val="006126B8"/>
    <w:rsid w:val="006126D0"/>
    <w:rsid w:val="0061294B"/>
    <w:rsid w:val="006131A2"/>
    <w:rsid w:val="006137E0"/>
    <w:rsid w:val="00613A07"/>
    <w:rsid w:val="0061459A"/>
    <w:rsid w:val="00614CC6"/>
    <w:rsid w:val="00615319"/>
    <w:rsid w:val="006154B2"/>
    <w:rsid w:val="0061576C"/>
    <w:rsid w:val="006161D9"/>
    <w:rsid w:val="00616981"/>
    <w:rsid w:val="00616D55"/>
    <w:rsid w:val="00617BA9"/>
    <w:rsid w:val="006200D0"/>
    <w:rsid w:val="006207C4"/>
    <w:rsid w:val="0062098D"/>
    <w:rsid w:val="006214E9"/>
    <w:rsid w:val="00621C6B"/>
    <w:rsid w:val="0062219B"/>
    <w:rsid w:val="006224DB"/>
    <w:rsid w:val="00624098"/>
    <w:rsid w:val="006242FE"/>
    <w:rsid w:val="006243C4"/>
    <w:rsid w:val="006249A5"/>
    <w:rsid w:val="0062563F"/>
    <w:rsid w:val="00625E92"/>
    <w:rsid w:val="00626ED3"/>
    <w:rsid w:val="0062718A"/>
    <w:rsid w:val="00627F48"/>
    <w:rsid w:val="006303C2"/>
    <w:rsid w:val="00631B92"/>
    <w:rsid w:val="00632183"/>
    <w:rsid w:val="006326EF"/>
    <w:rsid w:val="00632B68"/>
    <w:rsid w:val="006330A3"/>
    <w:rsid w:val="00634A3F"/>
    <w:rsid w:val="00637A2D"/>
    <w:rsid w:val="00637F22"/>
    <w:rsid w:val="00640245"/>
    <w:rsid w:val="00640393"/>
    <w:rsid w:val="006414ED"/>
    <w:rsid w:val="00641B3D"/>
    <w:rsid w:val="00641C7D"/>
    <w:rsid w:val="006424B8"/>
    <w:rsid w:val="006429FB"/>
    <w:rsid w:val="00642A58"/>
    <w:rsid w:val="00642D9A"/>
    <w:rsid w:val="006434EF"/>
    <w:rsid w:val="00643CE9"/>
    <w:rsid w:val="006447A3"/>
    <w:rsid w:val="00644816"/>
    <w:rsid w:val="00644899"/>
    <w:rsid w:val="00644DFE"/>
    <w:rsid w:val="00646211"/>
    <w:rsid w:val="00646303"/>
    <w:rsid w:val="00646855"/>
    <w:rsid w:val="0064699E"/>
    <w:rsid w:val="00646EC4"/>
    <w:rsid w:val="006471CE"/>
    <w:rsid w:val="006476EB"/>
    <w:rsid w:val="006508D6"/>
    <w:rsid w:val="00650D9D"/>
    <w:rsid w:val="00650F18"/>
    <w:rsid w:val="00651117"/>
    <w:rsid w:val="006514CD"/>
    <w:rsid w:val="00651989"/>
    <w:rsid w:val="00651A94"/>
    <w:rsid w:val="006525C3"/>
    <w:rsid w:val="00652874"/>
    <w:rsid w:val="0065290C"/>
    <w:rsid w:val="00652F37"/>
    <w:rsid w:val="00652F46"/>
    <w:rsid w:val="0065346E"/>
    <w:rsid w:val="006537D8"/>
    <w:rsid w:val="0065582B"/>
    <w:rsid w:val="00655865"/>
    <w:rsid w:val="00655AF0"/>
    <w:rsid w:val="00655BE5"/>
    <w:rsid w:val="00655BFF"/>
    <w:rsid w:val="00655D79"/>
    <w:rsid w:val="006566B3"/>
    <w:rsid w:val="00656A83"/>
    <w:rsid w:val="006572BB"/>
    <w:rsid w:val="00657AB0"/>
    <w:rsid w:val="00657D5A"/>
    <w:rsid w:val="00660273"/>
    <w:rsid w:val="0066046D"/>
    <w:rsid w:val="00661537"/>
    <w:rsid w:val="00661966"/>
    <w:rsid w:val="006622B9"/>
    <w:rsid w:val="00662857"/>
    <w:rsid w:val="006633B0"/>
    <w:rsid w:val="006633C6"/>
    <w:rsid w:val="00663C06"/>
    <w:rsid w:val="00663FFC"/>
    <w:rsid w:val="00664279"/>
    <w:rsid w:val="00664A64"/>
    <w:rsid w:val="00664B7B"/>
    <w:rsid w:val="00664EAC"/>
    <w:rsid w:val="00665679"/>
    <w:rsid w:val="006658FC"/>
    <w:rsid w:val="00665943"/>
    <w:rsid w:val="00665947"/>
    <w:rsid w:val="00665CE1"/>
    <w:rsid w:val="0066607E"/>
    <w:rsid w:val="006662C5"/>
    <w:rsid w:val="00666BA8"/>
    <w:rsid w:val="00666D2A"/>
    <w:rsid w:val="006674FB"/>
    <w:rsid w:val="00667B60"/>
    <w:rsid w:val="006701D6"/>
    <w:rsid w:val="006704C5"/>
    <w:rsid w:val="006718A9"/>
    <w:rsid w:val="00671A10"/>
    <w:rsid w:val="00671A78"/>
    <w:rsid w:val="00672DE0"/>
    <w:rsid w:val="00672EDA"/>
    <w:rsid w:val="006737AE"/>
    <w:rsid w:val="00673952"/>
    <w:rsid w:val="0067435E"/>
    <w:rsid w:val="006748F6"/>
    <w:rsid w:val="006751A1"/>
    <w:rsid w:val="006754E8"/>
    <w:rsid w:val="006759F0"/>
    <w:rsid w:val="00676357"/>
    <w:rsid w:val="00677139"/>
    <w:rsid w:val="0067769F"/>
    <w:rsid w:val="00677A6D"/>
    <w:rsid w:val="00677F98"/>
    <w:rsid w:val="00680575"/>
    <w:rsid w:val="00680CEB"/>
    <w:rsid w:val="00681630"/>
    <w:rsid w:val="00681D13"/>
    <w:rsid w:val="00682038"/>
    <w:rsid w:val="006824CD"/>
    <w:rsid w:val="00682E26"/>
    <w:rsid w:val="00683126"/>
    <w:rsid w:val="00683FF3"/>
    <w:rsid w:val="006841E4"/>
    <w:rsid w:val="0068445F"/>
    <w:rsid w:val="006844BF"/>
    <w:rsid w:val="0068464B"/>
    <w:rsid w:val="0068560E"/>
    <w:rsid w:val="0068597C"/>
    <w:rsid w:val="00686D9E"/>
    <w:rsid w:val="00686E81"/>
    <w:rsid w:val="00687ACA"/>
    <w:rsid w:val="006901EE"/>
    <w:rsid w:val="006904CE"/>
    <w:rsid w:val="00690620"/>
    <w:rsid w:val="0069092F"/>
    <w:rsid w:val="00690E50"/>
    <w:rsid w:val="006910D4"/>
    <w:rsid w:val="00691151"/>
    <w:rsid w:val="006913DD"/>
    <w:rsid w:val="00691A1A"/>
    <w:rsid w:val="00691CB3"/>
    <w:rsid w:val="00692411"/>
    <w:rsid w:val="006926A7"/>
    <w:rsid w:val="00692D9A"/>
    <w:rsid w:val="006931D0"/>
    <w:rsid w:val="0069400F"/>
    <w:rsid w:val="0069474E"/>
    <w:rsid w:val="00694C84"/>
    <w:rsid w:val="006951AC"/>
    <w:rsid w:val="00695BFC"/>
    <w:rsid w:val="00695D88"/>
    <w:rsid w:val="00696D7B"/>
    <w:rsid w:val="00696EC2"/>
    <w:rsid w:val="00697E2A"/>
    <w:rsid w:val="006A07E4"/>
    <w:rsid w:val="006A0A34"/>
    <w:rsid w:val="006A0B70"/>
    <w:rsid w:val="006A1469"/>
    <w:rsid w:val="006A1A70"/>
    <w:rsid w:val="006A1F78"/>
    <w:rsid w:val="006A225E"/>
    <w:rsid w:val="006A2A30"/>
    <w:rsid w:val="006A2B69"/>
    <w:rsid w:val="006A352D"/>
    <w:rsid w:val="006A3544"/>
    <w:rsid w:val="006A42B0"/>
    <w:rsid w:val="006A48AE"/>
    <w:rsid w:val="006A49B5"/>
    <w:rsid w:val="006A4E30"/>
    <w:rsid w:val="006A4EBB"/>
    <w:rsid w:val="006A4F26"/>
    <w:rsid w:val="006A501A"/>
    <w:rsid w:val="006A54A9"/>
    <w:rsid w:val="006A5910"/>
    <w:rsid w:val="006A5AF6"/>
    <w:rsid w:val="006A61E5"/>
    <w:rsid w:val="006A64E2"/>
    <w:rsid w:val="006A7180"/>
    <w:rsid w:val="006A77CF"/>
    <w:rsid w:val="006A79BC"/>
    <w:rsid w:val="006A7B3B"/>
    <w:rsid w:val="006B011F"/>
    <w:rsid w:val="006B0378"/>
    <w:rsid w:val="006B0BA5"/>
    <w:rsid w:val="006B2367"/>
    <w:rsid w:val="006B23C3"/>
    <w:rsid w:val="006B2B49"/>
    <w:rsid w:val="006B2FF3"/>
    <w:rsid w:val="006B3826"/>
    <w:rsid w:val="006B440E"/>
    <w:rsid w:val="006B52EA"/>
    <w:rsid w:val="006B56A9"/>
    <w:rsid w:val="006B5D56"/>
    <w:rsid w:val="006B619E"/>
    <w:rsid w:val="006B66A9"/>
    <w:rsid w:val="006B69CC"/>
    <w:rsid w:val="006B6D93"/>
    <w:rsid w:val="006B6DD0"/>
    <w:rsid w:val="006B722E"/>
    <w:rsid w:val="006C0131"/>
    <w:rsid w:val="006C084B"/>
    <w:rsid w:val="006C112D"/>
    <w:rsid w:val="006C1560"/>
    <w:rsid w:val="006C18E9"/>
    <w:rsid w:val="006C1BE4"/>
    <w:rsid w:val="006C1C71"/>
    <w:rsid w:val="006C2429"/>
    <w:rsid w:val="006C267F"/>
    <w:rsid w:val="006C294A"/>
    <w:rsid w:val="006C3034"/>
    <w:rsid w:val="006C37F2"/>
    <w:rsid w:val="006C4D1D"/>
    <w:rsid w:val="006C5843"/>
    <w:rsid w:val="006C6145"/>
    <w:rsid w:val="006C64FA"/>
    <w:rsid w:val="006C716A"/>
    <w:rsid w:val="006C7486"/>
    <w:rsid w:val="006C776F"/>
    <w:rsid w:val="006D13D3"/>
    <w:rsid w:val="006D15FA"/>
    <w:rsid w:val="006D1A4C"/>
    <w:rsid w:val="006D221E"/>
    <w:rsid w:val="006D248C"/>
    <w:rsid w:val="006D3730"/>
    <w:rsid w:val="006D375C"/>
    <w:rsid w:val="006D403D"/>
    <w:rsid w:val="006D4275"/>
    <w:rsid w:val="006D4B54"/>
    <w:rsid w:val="006D54CC"/>
    <w:rsid w:val="006D5504"/>
    <w:rsid w:val="006D592E"/>
    <w:rsid w:val="006D5986"/>
    <w:rsid w:val="006D59FF"/>
    <w:rsid w:val="006D5E86"/>
    <w:rsid w:val="006D5F28"/>
    <w:rsid w:val="006D6553"/>
    <w:rsid w:val="006D69E5"/>
    <w:rsid w:val="006D6C4F"/>
    <w:rsid w:val="006D70B4"/>
    <w:rsid w:val="006D7F48"/>
    <w:rsid w:val="006E10E5"/>
    <w:rsid w:val="006E17DF"/>
    <w:rsid w:val="006E221C"/>
    <w:rsid w:val="006E2281"/>
    <w:rsid w:val="006E2D2E"/>
    <w:rsid w:val="006E3195"/>
    <w:rsid w:val="006E3CE2"/>
    <w:rsid w:val="006E45E4"/>
    <w:rsid w:val="006E4F06"/>
    <w:rsid w:val="006E57FD"/>
    <w:rsid w:val="006E5943"/>
    <w:rsid w:val="006E5DD5"/>
    <w:rsid w:val="006F0062"/>
    <w:rsid w:val="006F1378"/>
    <w:rsid w:val="006F1D24"/>
    <w:rsid w:val="006F248D"/>
    <w:rsid w:val="006F2B0A"/>
    <w:rsid w:val="006F3393"/>
    <w:rsid w:val="006F37D7"/>
    <w:rsid w:val="006F3BC6"/>
    <w:rsid w:val="006F3DDC"/>
    <w:rsid w:val="006F41F1"/>
    <w:rsid w:val="006F4FAF"/>
    <w:rsid w:val="006F5961"/>
    <w:rsid w:val="006F60F1"/>
    <w:rsid w:val="006F75AD"/>
    <w:rsid w:val="006F76EC"/>
    <w:rsid w:val="006F79C9"/>
    <w:rsid w:val="0070064D"/>
    <w:rsid w:val="007008AC"/>
    <w:rsid w:val="00700CAC"/>
    <w:rsid w:val="007010DF"/>
    <w:rsid w:val="00702096"/>
    <w:rsid w:val="00702394"/>
    <w:rsid w:val="007035F2"/>
    <w:rsid w:val="00703832"/>
    <w:rsid w:val="007038D7"/>
    <w:rsid w:val="00703C2D"/>
    <w:rsid w:val="007055FE"/>
    <w:rsid w:val="00705E25"/>
    <w:rsid w:val="00705FE5"/>
    <w:rsid w:val="007064D9"/>
    <w:rsid w:val="0071076D"/>
    <w:rsid w:val="0071100D"/>
    <w:rsid w:val="007111CD"/>
    <w:rsid w:val="00711A1F"/>
    <w:rsid w:val="00711A4D"/>
    <w:rsid w:val="00712003"/>
    <w:rsid w:val="00712FFE"/>
    <w:rsid w:val="00713670"/>
    <w:rsid w:val="0071434A"/>
    <w:rsid w:val="007148CA"/>
    <w:rsid w:val="00714A77"/>
    <w:rsid w:val="007157E5"/>
    <w:rsid w:val="0071592B"/>
    <w:rsid w:val="00715E52"/>
    <w:rsid w:val="007165B3"/>
    <w:rsid w:val="0071689A"/>
    <w:rsid w:val="00716B60"/>
    <w:rsid w:val="00716F0A"/>
    <w:rsid w:val="00717163"/>
    <w:rsid w:val="00717326"/>
    <w:rsid w:val="00717722"/>
    <w:rsid w:val="00717FF0"/>
    <w:rsid w:val="007202F4"/>
    <w:rsid w:val="007203C5"/>
    <w:rsid w:val="00721825"/>
    <w:rsid w:val="00721D1D"/>
    <w:rsid w:val="00722432"/>
    <w:rsid w:val="007239D1"/>
    <w:rsid w:val="00724145"/>
    <w:rsid w:val="007245C3"/>
    <w:rsid w:val="007247A5"/>
    <w:rsid w:val="007249C9"/>
    <w:rsid w:val="007251FD"/>
    <w:rsid w:val="00725473"/>
    <w:rsid w:val="00725B1D"/>
    <w:rsid w:val="007264D7"/>
    <w:rsid w:val="00726DEE"/>
    <w:rsid w:val="007273BA"/>
    <w:rsid w:val="00727AB4"/>
    <w:rsid w:val="00727AC4"/>
    <w:rsid w:val="00730CD8"/>
    <w:rsid w:val="00730F88"/>
    <w:rsid w:val="0073126D"/>
    <w:rsid w:val="00732193"/>
    <w:rsid w:val="00732FC1"/>
    <w:rsid w:val="0073487D"/>
    <w:rsid w:val="00735DCA"/>
    <w:rsid w:val="00736C94"/>
    <w:rsid w:val="007379AD"/>
    <w:rsid w:val="00737D5B"/>
    <w:rsid w:val="00740EBB"/>
    <w:rsid w:val="00741B7F"/>
    <w:rsid w:val="007429CE"/>
    <w:rsid w:val="00742AC1"/>
    <w:rsid w:val="0074360E"/>
    <w:rsid w:val="00743C41"/>
    <w:rsid w:val="00743CA3"/>
    <w:rsid w:val="007441B7"/>
    <w:rsid w:val="00744361"/>
    <w:rsid w:val="0074595E"/>
    <w:rsid w:val="00746915"/>
    <w:rsid w:val="00746DA9"/>
    <w:rsid w:val="0074777E"/>
    <w:rsid w:val="0075019F"/>
    <w:rsid w:val="00750CFE"/>
    <w:rsid w:val="00752350"/>
    <w:rsid w:val="007525C3"/>
    <w:rsid w:val="00752837"/>
    <w:rsid w:val="00752B4C"/>
    <w:rsid w:val="00752D0F"/>
    <w:rsid w:val="00753E67"/>
    <w:rsid w:val="00754151"/>
    <w:rsid w:val="00754528"/>
    <w:rsid w:val="00755294"/>
    <w:rsid w:val="007558E8"/>
    <w:rsid w:val="00755A7C"/>
    <w:rsid w:val="00755A99"/>
    <w:rsid w:val="00756A48"/>
    <w:rsid w:val="00756AF0"/>
    <w:rsid w:val="00757908"/>
    <w:rsid w:val="00757C4B"/>
    <w:rsid w:val="00757CF1"/>
    <w:rsid w:val="00757D27"/>
    <w:rsid w:val="007603D3"/>
    <w:rsid w:val="00760BB2"/>
    <w:rsid w:val="00760C1A"/>
    <w:rsid w:val="00760CF9"/>
    <w:rsid w:val="00760D2D"/>
    <w:rsid w:val="00761248"/>
    <w:rsid w:val="0076233E"/>
    <w:rsid w:val="00762642"/>
    <w:rsid w:val="0076292E"/>
    <w:rsid w:val="00762CA0"/>
    <w:rsid w:val="00763F2D"/>
    <w:rsid w:val="0076443D"/>
    <w:rsid w:val="00764E09"/>
    <w:rsid w:val="00765025"/>
    <w:rsid w:val="007657DA"/>
    <w:rsid w:val="00765A11"/>
    <w:rsid w:val="00765DE0"/>
    <w:rsid w:val="00766A83"/>
    <w:rsid w:val="00767189"/>
    <w:rsid w:val="0076789A"/>
    <w:rsid w:val="00767B99"/>
    <w:rsid w:val="0077071D"/>
    <w:rsid w:val="0077242C"/>
    <w:rsid w:val="007728FC"/>
    <w:rsid w:val="00772A96"/>
    <w:rsid w:val="00772F46"/>
    <w:rsid w:val="007730A3"/>
    <w:rsid w:val="00774894"/>
    <w:rsid w:val="00774D5A"/>
    <w:rsid w:val="00774FD6"/>
    <w:rsid w:val="0077542C"/>
    <w:rsid w:val="0077553E"/>
    <w:rsid w:val="00776D4D"/>
    <w:rsid w:val="007771AC"/>
    <w:rsid w:val="00777E72"/>
    <w:rsid w:val="00780289"/>
    <w:rsid w:val="0078036D"/>
    <w:rsid w:val="0078096B"/>
    <w:rsid w:val="00781FBA"/>
    <w:rsid w:val="00783158"/>
    <w:rsid w:val="00783DBC"/>
    <w:rsid w:val="007855EB"/>
    <w:rsid w:val="00785AF0"/>
    <w:rsid w:val="00785EC3"/>
    <w:rsid w:val="00785F87"/>
    <w:rsid w:val="00786940"/>
    <w:rsid w:val="00786B6E"/>
    <w:rsid w:val="00786DFF"/>
    <w:rsid w:val="007873B9"/>
    <w:rsid w:val="00787D3D"/>
    <w:rsid w:val="0079164B"/>
    <w:rsid w:val="00791D9B"/>
    <w:rsid w:val="007921F9"/>
    <w:rsid w:val="007924B4"/>
    <w:rsid w:val="00792609"/>
    <w:rsid w:val="00792D4C"/>
    <w:rsid w:val="007930A6"/>
    <w:rsid w:val="00793122"/>
    <w:rsid w:val="00793D1A"/>
    <w:rsid w:val="00793D86"/>
    <w:rsid w:val="00794114"/>
    <w:rsid w:val="0079422B"/>
    <w:rsid w:val="0079431D"/>
    <w:rsid w:val="007945CF"/>
    <w:rsid w:val="00796CE8"/>
    <w:rsid w:val="00796F9D"/>
    <w:rsid w:val="00797644"/>
    <w:rsid w:val="00797702"/>
    <w:rsid w:val="00797855"/>
    <w:rsid w:val="007979F9"/>
    <w:rsid w:val="00797B42"/>
    <w:rsid w:val="007A0269"/>
    <w:rsid w:val="007A101D"/>
    <w:rsid w:val="007A1DF7"/>
    <w:rsid w:val="007A20B6"/>
    <w:rsid w:val="007A2E91"/>
    <w:rsid w:val="007A3815"/>
    <w:rsid w:val="007A68E7"/>
    <w:rsid w:val="007A6954"/>
    <w:rsid w:val="007A6A92"/>
    <w:rsid w:val="007A6DFE"/>
    <w:rsid w:val="007A7760"/>
    <w:rsid w:val="007A782E"/>
    <w:rsid w:val="007A7832"/>
    <w:rsid w:val="007B03B9"/>
    <w:rsid w:val="007B090F"/>
    <w:rsid w:val="007B09F2"/>
    <w:rsid w:val="007B17BB"/>
    <w:rsid w:val="007B182B"/>
    <w:rsid w:val="007B1A36"/>
    <w:rsid w:val="007B1ACD"/>
    <w:rsid w:val="007B1C22"/>
    <w:rsid w:val="007B1C2C"/>
    <w:rsid w:val="007B1E21"/>
    <w:rsid w:val="007B217C"/>
    <w:rsid w:val="007B285C"/>
    <w:rsid w:val="007B38AC"/>
    <w:rsid w:val="007B3F8F"/>
    <w:rsid w:val="007B421F"/>
    <w:rsid w:val="007B42DC"/>
    <w:rsid w:val="007B42F9"/>
    <w:rsid w:val="007B4985"/>
    <w:rsid w:val="007B4BFF"/>
    <w:rsid w:val="007B5489"/>
    <w:rsid w:val="007B5F1B"/>
    <w:rsid w:val="007B71A4"/>
    <w:rsid w:val="007B77F7"/>
    <w:rsid w:val="007C048F"/>
    <w:rsid w:val="007C116B"/>
    <w:rsid w:val="007C1796"/>
    <w:rsid w:val="007C1F50"/>
    <w:rsid w:val="007C210C"/>
    <w:rsid w:val="007C29D2"/>
    <w:rsid w:val="007C2EE6"/>
    <w:rsid w:val="007C31C5"/>
    <w:rsid w:val="007C32AA"/>
    <w:rsid w:val="007C34A7"/>
    <w:rsid w:val="007C38C4"/>
    <w:rsid w:val="007C3C6C"/>
    <w:rsid w:val="007C3CAD"/>
    <w:rsid w:val="007C3E82"/>
    <w:rsid w:val="007C4CC2"/>
    <w:rsid w:val="007C4EA4"/>
    <w:rsid w:val="007C4F01"/>
    <w:rsid w:val="007C61E8"/>
    <w:rsid w:val="007C66BD"/>
    <w:rsid w:val="007C6747"/>
    <w:rsid w:val="007C69FE"/>
    <w:rsid w:val="007C6B2D"/>
    <w:rsid w:val="007C706B"/>
    <w:rsid w:val="007C7885"/>
    <w:rsid w:val="007C791A"/>
    <w:rsid w:val="007C7A77"/>
    <w:rsid w:val="007C7E23"/>
    <w:rsid w:val="007D0212"/>
    <w:rsid w:val="007D16B6"/>
    <w:rsid w:val="007D19D9"/>
    <w:rsid w:val="007D1C11"/>
    <w:rsid w:val="007D24E6"/>
    <w:rsid w:val="007D2A92"/>
    <w:rsid w:val="007D30EB"/>
    <w:rsid w:val="007D3304"/>
    <w:rsid w:val="007D3A70"/>
    <w:rsid w:val="007D3BF8"/>
    <w:rsid w:val="007D402E"/>
    <w:rsid w:val="007D4A41"/>
    <w:rsid w:val="007D5D7C"/>
    <w:rsid w:val="007D607E"/>
    <w:rsid w:val="007D627C"/>
    <w:rsid w:val="007D6762"/>
    <w:rsid w:val="007D6812"/>
    <w:rsid w:val="007D69F7"/>
    <w:rsid w:val="007D6AF0"/>
    <w:rsid w:val="007D6C06"/>
    <w:rsid w:val="007D7391"/>
    <w:rsid w:val="007D7A23"/>
    <w:rsid w:val="007D7C97"/>
    <w:rsid w:val="007D7FAA"/>
    <w:rsid w:val="007D7FFC"/>
    <w:rsid w:val="007E102B"/>
    <w:rsid w:val="007E12BB"/>
    <w:rsid w:val="007E1583"/>
    <w:rsid w:val="007E1BD9"/>
    <w:rsid w:val="007E1D40"/>
    <w:rsid w:val="007E25A0"/>
    <w:rsid w:val="007E2A13"/>
    <w:rsid w:val="007E2E26"/>
    <w:rsid w:val="007E388C"/>
    <w:rsid w:val="007E3E24"/>
    <w:rsid w:val="007E49D8"/>
    <w:rsid w:val="007E530F"/>
    <w:rsid w:val="007E53EB"/>
    <w:rsid w:val="007E5475"/>
    <w:rsid w:val="007E55A6"/>
    <w:rsid w:val="007E5AA0"/>
    <w:rsid w:val="007E6C18"/>
    <w:rsid w:val="007E7213"/>
    <w:rsid w:val="007E7592"/>
    <w:rsid w:val="007E7B2B"/>
    <w:rsid w:val="007E7CB6"/>
    <w:rsid w:val="007F03D6"/>
    <w:rsid w:val="007F045C"/>
    <w:rsid w:val="007F05B0"/>
    <w:rsid w:val="007F0A19"/>
    <w:rsid w:val="007F11A2"/>
    <w:rsid w:val="007F2072"/>
    <w:rsid w:val="007F2D6C"/>
    <w:rsid w:val="007F630E"/>
    <w:rsid w:val="007F65B1"/>
    <w:rsid w:val="007F69E9"/>
    <w:rsid w:val="007F7EFC"/>
    <w:rsid w:val="008001FE"/>
    <w:rsid w:val="00800F58"/>
    <w:rsid w:val="00801C5F"/>
    <w:rsid w:val="008020C6"/>
    <w:rsid w:val="00802693"/>
    <w:rsid w:val="008033AD"/>
    <w:rsid w:val="00803D11"/>
    <w:rsid w:val="00804EC3"/>
    <w:rsid w:val="00804EF8"/>
    <w:rsid w:val="008050BC"/>
    <w:rsid w:val="008059A4"/>
    <w:rsid w:val="00806E58"/>
    <w:rsid w:val="00807566"/>
    <w:rsid w:val="00810738"/>
    <w:rsid w:val="00810AAB"/>
    <w:rsid w:val="00810DFA"/>
    <w:rsid w:val="00811146"/>
    <w:rsid w:val="00811484"/>
    <w:rsid w:val="00811487"/>
    <w:rsid w:val="008118F2"/>
    <w:rsid w:val="00812F73"/>
    <w:rsid w:val="008131C0"/>
    <w:rsid w:val="008138C9"/>
    <w:rsid w:val="0081478E"/>
    <w:rsid w:val="00815110"/>
    <w:rsid w:val="008152CE"/>
    <w:rsid w:val="00816125"/>
    <w:rsid w:val="00816B68"/>
    <w:rsid w:val="008174A7"/>
    <w:rsid w:val="0082011E"/>
    <w:rsid w:val="00820CF8"/>
    <w:rsid w:val="008210B1"/>
    <w:rsid w:val="00822011"/>
    <w:rsid w:val="00822088"/>
    <w:rsid w:val="00822C2F"/>
    <w:rsid w:val="00822C69"/>
    <w:rsid w:val="00823408"/>
    <w:rsid w:val="008236BE"/>
    <w:rsid w:val="00823B8D"/>
    <w:rsid w:val="008243A0"/>
    <w:rsid w:val="00824B79"/>
    <w:rsid w:val="00825354"/>
    <w:rsid w:val="00825C8D"/>
    <w:rsid w:val="00826345"/>
    <w:rsid w:val="00827523"/>
    <w:rsid w:val="00827FE7"/>
    <w:rsid w:val="00830063"/>
    <w:rsid w:val="00830280"/>
    <w:rsid w:val="00830636"/>
    <w:rsid w:val="00830699"/>
    <w:rsid w:val="00831E5D"/>
    <w:rsid w:val="00832B12"/>
    <w:rsid w:val="00832BD6"/>
    <w:rsid w:val="00832D66"/>
    <w:rsid w:val="008333E5"/>
    <w:rsid w:val="00833534"/>
    <w:rsid w:val="00833972"/>
    <w:rsid w:val="0083434D"/>
    <w:rsid w:val="0083453F"/>
    <w:rsid w:val="00834C0F"/>
    <w:rsid w:val="00834DF4"/>
    <w:rsid w:val="00836645"/>
    <w:rsid w:val="008368BB"/>
    <w:rsid w:val="008368D0"/>
    <w:rsid w:val="00836906"/>
    <w:rsid w:val="00836E38"/>
    <w:rsid w:val="00837719"/>
    <w:rsid w:val="00837765"/>
    <w:rsid w:val="00837F03"/>
    <w:rsid w:val="00840C0F"/>
    <w:rsid w:val="00842982"/>
    <w:rsid w:val="00842BA3"/>
    <w:rsid w:val="008435D2"/>
    <w:rsid w:val="00843755"/>
    <w:rsid w:val="008444C2"/>
    <w:rsid w:val="00844807"/>
    <w:rsid w:val="00844CFE"/>
    <w:rsid w:val="00844FCD"/>
    <w:rsid w:val="00845CA3"/>
    <w:rsid w:val="00845D57"/>
    <w:rsid w:val="00846746"/>
    <w:rsid w:val="008467BC"/>
    <w:rsid w:val="00847799"/>
    <w:rsid w:val="008502FB"/>
    <w:rsid w:val="008507A9"/>
    <w:rsid w:val="00850B64"/>
    <w:rsid w:val="0085192E"/>
    <w:rsid w:val="008519F4"/>
    <w:rsid w:val="00851D16"/>
    <w:rsid w:val="008521EE"/>
    <w:rsid w:val="0085324E"/>
    <w:rsid w:val="008543A7"/>
    <w:rsid w:val="0085445A"/>
    <w:rsid w:val="00854B9E"/>
    <w:rsid w:val="0085555F"/>
    <w:rsid w:val="00855711"/>
    <w:rsid w:val="008569CA"/>
    <w:rsid w:val="00856D49"/>
    <w:rsid w:val="00856DA4"/>
    <w:rsid w:val="0085728E"/>
    <w:rsid w:val="0085754D"/>
    <w:rsid w:val="00860D04"/>
    <w:rsid w:val="008619AE"/>
    <w:rsid w:val="008620E7"/>
    <w:rsid w:val="008625B2"/>
    <w:rsid w:val="00862841"/>
    <w:rsid w:val="00862E64"/>
    <w:rsid w:val="0086311F"/>
    <w:rsid w:val="00863439"/>
    <w:rsid w:val="00863752"/>
    <w:rsid w:val="008637EE"/>
    <w:rsid w:val="00864F3A"/>
    <w:rsid w:val="00865A28"/>
    <w:rsid w:val="008660BA"/>
    <w:rsid w:val="0086632E"/>
    <w:rsid w:val="0086657A"/>
    <w:rsid w:val="00866A75"/>
    <w:rsid w:val="00866AD0"/>
    <w:rsid w:val="00866B06"/>
    <w:rsid w:val="00866F60"/>
    <w:rsid w:val="00866FA2"/>
    <w:rsid w:val="008670C1"/>
    <w:rsid w:val="00867318"/>
    <w:rsid w:val="008673C1"/>
    <w:rsid w:val="008675F3"/>
    <w:rsid w:val="0087078B"/>
    <w:rsid w:val="008708E8"/>
    <w:rsid w:val="00870D80"/>
    <w:rsid w:val="008711AF"/>
    <w:rsid w:val="0087136B"/>
    <w:rsid w:val="00871B25"/>
    <w:rsid w:val="00871CB8"/>
    <w:rsid w:val="00872166"/>
    <w:rsid w:val="00872B18"/>
    <w:rsid w:val="00873320"/>
    <w:rsid w:val="00873A2E"/>
    <w:rsid w:val="00874413"/>
    <w:rsid w:val="0087458A"/>
    <w:rsid w:val="008752C5"/>
    <w:rsid w:val="00875D1E"/>
    <w:rsid w:val="00875F1A"/>
    <w:rsid w:val="00876556"/>
    <w:rsid w:val="008770C9"/>
    <w:rsid w:val="008771FA"/>
    <w:rsid w:val="00877A80"/>
    <w:rsid w:val="0088088A"/>
    <w:rsid w:val="00880DD6"/>
    <w:rsid w:val="008810C6"/>
    <w:rsid w:val="008817D4"/>
    <w:rsid w:val="008828FF"/>
    <w:rsid w:val="008833EF"/>
    <w:rsid w:val="00883502"/>
    <w:rsid w:val="00883503"/>
    <w:rsid w:val="0088382E"/>
    <w:rsid w:val="008849ED"/>
    <w:rsid w:val="00885437"/>
    <w:rsid w:val="00886A04"/>
    <w:rsid w:val="00887410"/>
    <w:rsid w:val="00890DB9"/>
    <w:rsid w:val="00891589"/>
    <w:rsid w:val="008927D0"/>
    <w:rsid w:val="0089301B"/>
    <w:rsid w:val="00893705"/>
    <w:rsid w:val="00894268"/>
    <w:rsid w:val="00894381"/>
    <w:rsid w:val="00894865"/>
    <w:rsid w:val="0089598C"/>
    <w:rsid w:val="00895AD0"/>
    <w:rsid w:val="00896157"/>
    <w:rsid w:val="0089648F"/>
    <w:rsid w:val="00897B60"/>
    <w:rsid w:val="00897E16"/>
    <w:rsid w:val="008A0472"/>
    <w:rsid w:val="008A0E5F"/>
    <w:rsid w:val="008A14A5"/>
    <w:rsid w:val="008A1543"/>
    <w:rsid w:val="008A1B08"/>
    <w:rsid w:val="008A1C51"/>
    <w:rsid w:val="008A1DE9"/>
    <w:rsid w:val="008A1E73"/>
    <w:rsid w:val="008A2198"/>
    <w:rsid w:val="008A2CAB"/>
    <w:rsid w:val="008A4D55"/>
    <w:rsid w:val="008A5524"/>
    <w:rsid w:val="008A58E0"/>
    <w:rsid w:val="008A5CB0"/>
    <w:rsid w:val="008A617C"/>
    <w:rsid w:val="008A6671"/>
    <w:rsid w:val="008A6989"/>
    <w:rsid w:val="008A71D3"/>
    <w:rsid w:val="008A7486"/>
    <w:rsid w:val="008A7B79"/>
    <w:rsid w:val="008B0020"/>
    <w:rsid w:val="008B0039"/>
    <w:rsid w:val="008B0612"/>
    <w:rsid w:val="008B06D5"/>
    <w:rsid w:val="008B0F27"/>
    <w:rsid w:val="008B1308"/>
    <w:rsid w:val="008B1520"/>
    <w:rsid w:val="008B153F"/>
    <w:rsid w:val="008B1C63"/>
    <w:rsid w:val="008B404F"/>
    <w:rsid w:val="008B44F2"/>
    <w:rsid w:val="008B46C1"/>
    <w:rsid w:val="008B5239"/>
    <w:rsid w:val="008B52A2"/>
    <w:rsid w:val="008B5B81"/>
    <w:rsid w:val="008B5BBF"/>
    <w:rsid w:val="008B5BDC"/>
    <w:rsid w:val="008B67FA"/>
    <w:rsid w:val="008B6A63"/>
    <w:rsid w:val="008B6F2B"/>
    <w:rsid w:val="008B70E1"/>
    <w:rsid w:val="008B7EDA"/>
    <w:rsid w:val="008C0575"/>
    <w:rsid w:val="008C0AC0"/>
    <w:rsid w:val="008C1563"/>
    <w:rsid w:val="008C21BD"/>
    <w:rsid w:val="008C22C8"/>
    <w:rsid w:val="008C2569"/>
    <w:rsid w:val="008C2AEC"/>
    <w:rsid w:val="008C2E14"/>
    <w:rsid w:val="008C30EB"/>
    <w:rsid w:val="008C3738"/>
    <w:rsid w:val="008C3F4C"/>
    <w:rsid w:val="008C4978"/>
    <w:rsid w:val="008C50A1"/>
    <w:rsid w:val="008C51E9"/>
    <w:rsid w:val="008C5C43"/>
    <w:rsid w:val="008C5DD1"/>
    <w:rsid w:val="008C6056"/>
    <w:rsid w:val="008C74C4"/>
    <w:rsid w:val="008C76D3"/>
    <w:rsid w:val="008D04AE"/>
    <w:rsid w:val="008D10A2"/>
    <w:rsid w:val="008D16D4"/>
    <w:rsid w:val="008D189A"/>
    <w:rsid w:val="008D1A22"/>
    <w:rsid w:val="008D1A54"/>
    <w:rsid w:val="008D2942"/>
    <w:rsid w:val="008D2BF4"/>
    <w:rsid w:val="008D2CEB"/>
    <w:rsid w:val="008D30D2"/>
    <w:rsid w:val="008D463D"/>
    <w:rsid w:val="008D4A66"/>
    <w:rsid w:val="008D4B01"/>
    <w:rsid w:val="008D5CD6"/>
    <w:rsid w:val="008D66C2"/>
    <w:rsid w:val="008D6B46"/>
    <w:rsid w:val="008D77C4"/>
    <w:rsid w:val="008D7900"/>
    <w:rsid w:val="008D7994"/>
    <w:rsid w:val="008D7E35"/>
    <w:rsid w:val="008E051E"/>
    <w:rsid w:val="008E1238"/>
    <w:rsid w:val="008E18E4"/>
    <w:rsid w:val="008E1A78"/>
    <w:rsid w:val="008E1ED7"/>
    <w:rsid w:val="008E20F5"/>
    <w:rsid w:val="008E25D3"/>
    <w:rsid w:val="008E26A1"/>
    <w:rsid w:val="008E2D2A"/>
    <w:rsid w:val="008E2D5F"/>
    <w:rsid w:val="008E2EA6"/>
    <w:rsid w:val="008E3048"/>
    <w:rsid w:val="008E3FE2"/>
    <w:rsid w:val="008E5484"/>
    <w:rsid w:val="008E5671"/>
    <w:rsid w:val="008E5903"/>
    <w:rsid w:val="008E62FF"/>
    <w:rsid w:val="008E674D"/>
    <w:rsid w:val="008E7844"/>
    <w:rsid w:val="008F05A4"/>
    <w:rsid w:val="008F0E75"/>
    <w:rsid w:val="008F20D0"/>
    <w:rsid w:val="008F35FC"/>
    <w:rsid w:val="008F3E4C"/>
    <w:rsid w:val="008F4B10"/>
    <w:rsid w:val="008F5833"/>
    <w:rsid w:val="008F599A"/>
    <w:rsid w:val="008F6640"/>
    <w:rsid w:val="008F6D1C"/>
    <w:rsid w:val="008F746E"/>
    <w:rsid w:val="008F7CC7"/>
    <w:rsid w:val="0090040C"/>
    <w:rsid w:val="009005F8"/>
    <w:rsid w:val="00900663"/>
    <w:rsid w:val="00901886"/>
    <w:rsid w:val="00901964"/>
    <w:rsid w:val="00901CCA"/>
    <w:rsid w:val="00902142"/>
    <w:rsid w:val="00902511"/>
    <w:rsid w:val="009029CE"/>
    <w:rsid w:val="00902BB0"/>
    <w:rsid w:val="00903375"/>
    <w:rsid w:val="0090349D"/>
    <w:rsid w:val="0090395C"/>
    <w:rsid w:val="00903D5C"/>
    <w:rsid w:val="0090461A"/>
    <w:rsid w:val="00904A1A"/>
    <w:rsid w:val="0090540C"/>
    <w:rsid w:val="009059A0"/>
    <w:rsid w:val="00905E4D"/>
    <w:rsid w:val="009060A4"/>
    <w:rsid w:val="00906A8F"/>
    <w:rsid w:val="00906BF1"/>
    <w:rsid w:val="00907A77"/>
    <w:rsid w:val="0091033F"/>
    <w:rsid w:val="00910763"/>
    <w:rsid w:val="00910FD6"/>
    <w:rsid w:val="00911AB3"/>
    <w:rsid w:val="0091204D"/>
    <w:rsid w:val="00912302"/>
    <w:rsid w:val="00912882"/>
    <w:rsid w:val="00912BD4"/>
    <w:rsid w:val="00913374"/>
    <w:rsid w:val="00913E9C"/>
    <w:rsid w:val="00914572"/>
    <w:rsid w:val="00914642"/>
    <w:rsid w:val="00914E63"/>
    <w:rsid w:val="00915302"/>
    <w:rsid w:val="0091573F"/>
    <w:rsid w:val="00915983"/>
    <w:rsid w:val="00916C6F"/>
    <w:rsid w:val="00917521"/>
    <w:rsid w:val="0091764C"/>
    <w:rsid w:val="00917AA0"/>
    <w:rsid w:val="00917DD2"/>
    <w:rsid w:val="009200E2"/>
    <w:rsid w:val="009201A5"/>
    <w:rsid w:val="009203AB"/>
    <w:rsid w:val="009212DA"/>
    <w:rsid w:val="009219F4"/>
    <w:rsid w:val="00921A9A"/>
    <w:rsid w:val="0092271C"/>
    <w:rsid w:val="0092315F"/>
    <w:rsid w:val="00923678"/>
    <w:rsid w:val="00923C8D"/>
    <w:rsid w:val="00925061"/>
    <w:rsid w:val="00925263"/>
    <w:rsid w:val="009269EF"/>
    <w:rsid w:val="00926B55"/>
    <w:rsid w:val="00927198"/>
    <w:rsid w:val="009273E5"/>
    <w:rsid w:val="00927941"/>
    <w:rsid w:val="00927CBC"/>
    <w:rsid w:val="00930679"/>
    <w:rsid w:val="009309E4"/>
    <w:rsid w:val="00931B03"/>
    <w:rsid w:val="009325C2"/>
    <w:rsid w:val="009333D4"/>
    <w:rsid w:val="00933E76"/>
    <w:rsid w:val="009340CA"/>
    <w:rsid w:val="00936243"/>
    <w:rsid w:val="009363F4"/>
    <w:rsid w:val="009369D8"/>
    <w:rsid w:val="00936BBF"/>
    <w:rsid w:val="00937A92"/>
    <w:rsid w:val="00937ADE"/>
    <w:rsid w:val="00940098"/>
    <w:rsid w:val="00940A2C"/>
    <w:rsid w:val="00940F56"/>
    <w:rsid w:val="00941F85"/>
    <w:rsid w:val="009438E3"/>
    <w:rsid w:val="00943DE3"/>
    <w:rsid w:val="00943F49"/>
    <w:rsid w:val="0094449D"/>
    <w:rsid w:val="00944A63"/>
    <w:rsid w:val="00945130"/>
    <w:rsid w:val="00945782"/>
    <w:rsid w:val="0094584C"/>
    <w:rsid w:val="009459D6"/>
    <w:rsid w:val="00945B76"/>
    <w:rsid w:val="0094679A"/>
    <w:rsid w:val="00946807"/>
    <w:rsid w:val="00946C02"/>
    <w:rsid w:val="00946ECF"/>
    <w:rsid w:val="00946FFF"/>
    <w:rsid w:val="00947B6B"/>
    <w:rsid w:val="009505F7"/>
    <w:rsid w:val="00951501"/>
    <w:rsid w:val="009521B7"/>
    <w:rsid w:val="00952D26"/>
    <w:rsid w:val="0095368D"/>
    <w:rsid w:val="00953CC2"/>
    <w:rsid w:val="00953FA1"/>
    <w:rsid w:val="009542A9"/>
    <w:rsid w:val="0095436C"/>
    <w:rsid w:val="009556AF"/>
    <w:rsid w:val="00957F1F"/>
    <w:rsid w:val="009607DE"/>
    <w:rsid w:val="00961844"/>
    <w:rsid w:val="009629F5"/>
    <w:rsid w:val="0096300E"/>
    <w:rsid w:val="009632F2"/>
    <w:rsid w:val="00963523"/>
    <w:rsid w:val="00963609"/>
    <w:rsid w:val="00963DCD"/>
    <w:rsid w:val="0096417E"/>
    <w:rsid w:val="00965181"/>
    <w:rsid w:val="009656D9"/>
    <w:rsid w:val="0096579A"/>
    <w:rsid w:val="009657B6"/>
    <w:rsid w:val="00965EAD"/>
    <w:rsid w:val="00965FC3"/>
    <w:rsid w:val="00966659"/>
    <w:rsid w:val="00966E21"/>
    <w:rsid w:val="00966EA4"/>
    <w:rsid w:val="009676ED"/>
    <w:rsid w:val="0097163B"/>
    <w:rsid w:val="009716ED"/>
    <w:rsid w:val="00971BC1"/>
    <w:rsid w:val="0097269F"/>
    <w:rsid w:val="00972EB3"/>
    <w:rsid w:val="0097382E"/>
    <w:rsid w:val="00974186"/>
    <w:rsid w:val="00974562"/>
    <w:rsid w:val="0097490F"/>
    <w:rsid w:val="009757D7"/>
    <w:rsid w:val="00975B72"/>
    <w:rsid w:val="00975E62"/>
    <w:rsid w:val="00976104"/>
    <w:rsid w:val="009763EB"/>
    <w:rsid w:val="00976864"/>
    <w:rsid w:val="00976B6B"/>
    <w:rsid w:val="009770FF"/>
    <w:rsid w:val="009777F8"/>
    <w:rsid w:val="00977F15"/>
    <w:rsid w:val="0098000B"/>
    <w:rsid w:val="0098020A"/>
    <w:rsid w:val="009802C1"/>
    <w:rsid w:val="00980332"/>
    <w:rsid w:val="00980B09"/>
    <w:rsid w:val="009818E5"/>
    <w:rsid w:val="00981AC2"/>
    <w:rsid w:val="00982968"/>
    <w:rsid w:val="009829A3"/>
    <w:rsid w:val="00982C06"/>
    <w:rsid w:val="009841B2"/>
    <w:rsid w:val="0098448D"/>
    <w:rsid w:val="009846C5"/>
    <w:rsid w:val="00984967"/>
    <w:rsid w:val="00984C77"/>
    <w:rsid w:val="00984D4B"/>
    <w:rsid w:val="009856FE"/>
    <w:rsid w:val="009858B5"/>
    <w:rsid w:val="00985C9B"/>
    <w:rsid w:val="00985DAC"/>
    <w:rsid w:val="00986339"/>
    <w:rsid w:val="00987734"/>
    <w:rsid w:val="00987B69"/>
    <w:rsid w:val="00987BD6"/>
    <w:rsid w:val="009917AA"/>
    <w:rsid w:val="00992C11"/>
    <w:rsid w:val="00992E50"/>
    <w:rsid w:val="00993051"/>
    <w:rsid w:val="00993130"/>
    <w:rsid w:val="0099572A"/>
    <w:rsid w:val="009967CC"/>
    <w:rsid w:val="0099692E"/>
    <w:rsid w:val="00996D56"/>
    <w:rsid w:val="00997294"/>
    <w:rsid w:val="009A03D4"/>
    <w:rsid w:val="009A0978"/>
    <w:rsid w:val="009A0F10"/>
    <w:rsid w:val="009A1117"/>
    <w:rsid w:val="009A1822"/>
    <w:rsid w:val="009A198B"/>
    <w:rsid w:val="009A26C4"/>
    <w:rsid w:val="009A2BDA"/>
    <w:rsid w:val="009A3551"/>
    <w:rsid w:val="009A3564"/>
    <w:rsid w:val="009A4C06"/>
    <w:rsid w:val="009A64AB"/>
    <w:rsid w:val="009A68B7"/>
    <w:rsid w:val="009A725E"/>
    <w:rsid w:val="009A7491"/>
    <w:rsid w:val="009B03FE"/>
    <w:rsid w:val="009B0D8E"/>
    <w:rsid w:val="009B1265"/>
    <w:rsid w:val="009B1FC9"/>
    <w:rsid w:val="009B319E"/>
    <w:rsid w:val="009B3BD9"/>
    <w:rsid w:val="009B4CEE"/>
    <w:rsid w:val="009B6205"/>
    <w:rsid w:val="009B6AA0"/>
    <w:rsid w:val="009B6C0F"/>
    <w:rsid w:val="009B74EA"/>
    <w:rsid w:val="009B7E43"/>
    <w:rsid w:val="009C00AB"/>
    <w:rsid w:val="009C1DA4"/>
    <w:rsid w:val="009C2559"/>
    <w:rsid w:val="009C2A80"/>
    <w:rsid w:val="009C31D0"/>
    <w:rsid w:val="009C3255"/>
    <w:rsid w:val="009C4E39"/>
    <w:rsid w:val="009C519D"/>
    <w:rsid w:val="009C5208"/>
    <w:rsid w:val="009C5419"/>
    <w:rsid w:val="009C5E45"/>
    <w:rsid w:val="009C5EEB"/>
    <w:rsid w:val="009C68FB"/>
    <w:rsid w:val="009C6E5A"/>
    <w:rsid w:val="009C75A6"/>
    <w:rsid w:val="009C7AA7"/>
    <w:rsid w:val="009D0494"/>
    <w:rsid w:val="009D08B2"/>
    <w:rsid w:val="009D0A9E"/>
    <w:rsid w:val="009D0F2D"/>
    <w:rsid w:val="009D12E0"/>
    <w:rsid w:val="009D1DD1"/>
    <w:rsid w:val="009D2A07"/>
    <w:rsid w:val="009D2C3E"/>
    <w:rsid w:val="009D2F66"/>
    <w:rsid w:val="009D3C1C"/>
    <w:rsid w:val="009D3CF5"/>
    <w:rsid w:val="009D5B63"/>
    <w:rsid w:val="009D5C46"/>
    <w:rsid w:val="009D670F"/>
    <w:rsid w:val="009D6AA9"/>
    <w:rsid w:val="009D6C7B"/>
    <w:rsid w:val="009D6F06"/>
    <w:rsid w:val="009D7F8E"/>
    <w:rsid w:val="009E05D3"/>
    <w:rsid w:val="009E19E5"/>
    <w:rsid w:val="009E2308"/>
    <w:rsid w:val="009E2B47"/>
    <w:rsid w:val="009E4141"/>
    <w:rsid w:val="009E43AD"/>
    <w:rsid w:val="009E4662"/>
    <w:rsid w:val="009E599D"/>
    <w:rsid w:val="009E5E85"/>
    <w:rsid w:val="009E64BF"/>
    <w:rsid w:val="009E682F"/>
    <w:rsid w:val="009E6AFC"/>
    <w:rsid w:val="009E6B06"/>
    <w:rsid w:val="009E77E9"/>
    <w:rsid w:val="009F0331"/>
    <w:rsid w:val="009F0821"/>
    <w:rsid w:val="009F092A"/>
    <w:rsid w:val="009F19CA"/>
    <w:rsid w:val="009F1E05"/>
    <w:rsid w:val="009F2D50"/>
    <w:rsid w:val="009F2E31"/>
    <w:rsid w:val="009F3561"/>
    <w:rsid w:val="009F3ACD"/>
    <w:rsid w:val="009F4DC8"/>
    <w:rsid w:val="009F513C"/>
    <w:rsid w:val="009F544D"/>
    <w:rsid w:val="009F54CD"/>
    <w:rsid w:val="009F59EA"/>
    <w:rsid w:val="009F6839"/>
    <w:rsid w:val="009F7427"/>
    <w:rsid w:val="00A0053B"/>
    <w:rsid w:val="00A0077C"/>
    <w:rsid w:val="00A00BE3"/>
    <w:rsid w:val="00A00EDD"/>
    <w:rsid w:val="00A0169C"/>
    <w:rsid w:val="00A0173B"/>
    <w:rsid w:val="00A018D2"/>
    <w:rsid w:val="00A01CE9"/>
    <w:rsid w:val="00A024B8"/>
    <w:rsid w:val="00A02553"/>
    <w:rsid w:val="00A02E41"/>
    <w:rsid w:val="00A0316F"/>
    <w:rsid w:val="00A0396B"/>
    <w:rsid w:val="00A03C45"/>
    <w:rsid w:val="00A03CC6"/>
    <w:rsid w:val="00A03F4F"/>
    <w:rsid w:val="00A06993"/>
    <w:rsid w:val="00A069CC"/>
    <w:rsid w:val="00A1067D"/>
    <w:rsid w:val="00A107C1"/>
    <w:rsid w:val="00A10A08"/>
    <w:rsid w:val="00A11108"/>
    <w:rsid w:val="00A113F4"/>
    <w:rsid w:val="00A1220D"/>
    <w:rsid w:val="00A12A03"/>
    <w:rsid w:val="00A12A42"/>
    <w:rsid w:val="00A12B10"/>
    <w:rsid w:val="00A13E20"/>
    <w:rsid w:val="00A143ED"/>
    <w:rsid w:val="00A15451"/>
    <w:rsid w:val="00A15A83"/>
    <w:rsid w:val="00A1628D"/>
    <w:rsid w:val="00A16528"/>
    <w:rsid w:val="00A16B56"/>
    <w:rsid w:val="00A16C7D"/>
    <w:rsid w:val="00A16EF5"/>
    <w:rsid w:val="00A17A34"/>
    <w:rsid w:val="00A17E84"/>
    <w:rsid w:val="00A20154"/>
    <w:rsid w:val="00A20496"/>
    <w:rsid w:val="00A20966"/>
    <w:rsid w:val="00A20D3C"/>
    <w:rsid w:val="00A21386"/>
    <w:rsid w:val="00A22400"/>
    <w:rsid w:val="00A2249F"/>
    <w:rsid w:val="00A228C5"/>
    <w:rsid w:val="00A22DAB"/>
    <w:rsid w:val="00A23856"/>
    <w:rsid w:val="00A238E0"/>
    <w:rsid w:val="00A24FBA"/>
    <w:rsid w:val="00A2563B"/>
    <w:rsid w:val="00A2644D"/>
    <w:rsid w:val="00A266DF"/>
    <w:rsid w:val="00A26F53"/>
    <w:rsid w:val="00A26FDE"/>
    <w:rsid w:val="00A274EA"/>
    <w:rsid w:val="00A301A9"/>
    <w:rsid w:val="00A30611"/>
    <w:rsid w:val="00A30AC4"/>
    <w:rsid w:val="00A31BFC"/>
    <w:rsid w:val="00A33BB2"/>
    <w:rsid w:val="00A35257"/>
    <w:rsid w:val="00A352A9"/>
    <w:rsid w:val="00A3740E"/>
    <w:rsid w:val="00A374A1"/>
    <w:rsid w:val="00A37C10"/>
    <w:rsid w:val="00A410CA"/>
    <w:rsid w:val="00A41721"/>
    <w:rsid w:val="00A41C61"/>
    <w:rsid w:val="00A41C7F"/>
    <w:rsid w:val="00A41D5D"/>
    <w:rsid w:val="00A4248A"/>
    <w:rsid w:val="00A42977"/>
    <w:rsid w:val="00A430E5"/>
    <w:rsid w:val="00A434EE"/>
    <w:rsid w:val="00A43898"/>
    <w:rsid w:val="00A43D8B"/>
    <w:rsid w:val="00A441AB"/>
    <w:rsid w:val="00A447E1"/>
    <w:rsid w:val="00A4485A"/>
    <w:rsid w:val="00A4592B"/>
    <w:rsid w:val="00A45B7B"/>
    <w:rsid w:val="00A4695E"/>
    <w:rsid w:val="00A46DF1"/>
    <w:rsid w:val="00A47B5D"/>
    <w:rsid w:val="00A50878"/>
    <w:rsid w:val="00A508FD"/>
    <w:rsid w:val="00A509DC"/>
    <w:rsid w:val="00A50D13"/>
    <w:rsid w:val="00A50F74"/>
    <w:rsid w:val="00A51A1C"/>
    <w:rsid w:val="00A51A85"/>
    <w:rsid w:val="00A51E63"/>
    <w:rsid w:val="00A52AE6"/>
    <w:rsid w:val="00A52D0F"/>
    <w:rsid w:val="00A53446"/>
    <w:rsid w:val="00A535D4"/>
    <w:rsid w:val="00A5363E"/>
    <w:rsid w:val="00A53E62"/>
    <w:rsid w:val="00A5439E"/>
    <w:rsid w:val="00A55382"/>
    <w:rsid w:val="00A55A02"/>
    <w:rsid w:val="00A55C43"/>
    <w:rsid w:val="00A55CFF"/>
    <w:rsid w:val="00A5679F"/>
    <w:rsid w:val="00A56DE0"/>
    <w:rsid w:val="00A56DF7"/>
    <w:rsid w:val="00A56DFB"/>
    <w:rsid w:val="00A5736A"/>
    <w:rsid w:val="00A606D8"/>
    <w:rsid w:val="00A60CCD"/>
    <w:rsid w:val="00A61468"/>
    <w:rsid w:val="00A61A24"/>
    <w:rsid w:val="00A61A7A"/>
    <w:rsid w:val="00A62126"/>
    <w:rsid w:val="00A62259"/>
    <w:rsid w:val="00A63660"/>
    <w:rsid w:val="00A6381E"/>
    <w:rsid w:val="00A63BC9"/>
    <w:rsid w:val="00A64596"/>
    <w:rsid w:val="00A64741"/>
    <w:rsid w:val="00A64D42"/>
    <w:rsid w:val="00A655EB"/>
    <w:rsid w:val="00A65B10"/>
    <w:rsid w:val="00A65DCD"/>
    <w:rsid w:val="00A6647A"/>
    <w:rsid w:val="00A66F5A"/>
    <w:rsid w:val="00A7024E"/>
    <w:rsid w:val="00A71173"/>
    <w:rsid w:val="00A716D3"/>
    <w:rsid w:val="00A71A97"/>
    <w:rsid w:val="00A7207B"/>
    <w:rsid w:val="00A72C22"/>
    <w:rsid w:val="00A73603"/>
    <w:rsid w:val="00A73A03"/>
    <w:rsid w:val="00A73DC8"/>
    <w:rsid w:val="00A74595"/>
    <w:rsid w:val="00A74AEF"/>
    <w:rsid w:val="00A75A0D"/>
    <w:rsid w:val="00A75E8F"/>
    <w:rsid w:val="00A7613F"/>
    <w:rsid w:val="00A76204"/>
    <w:rsid w:val="00A76EF8"/>
    <w:rsid w:val="00A80781"/>
    <w:rsid w:val="00A81ABA"/>
    <w:rsid w:val="00A81C43"/>
    <w:rsid w:val="00A81CB6"/>
    <w:rsid w:val="00A824A8"/>
    <w:rsid w:val="00A82B12"/>
    <w:rsid w:val="00A830FE"/>
    <w:rsid w:val="00A83CB7"/>
    <w:rsid w:val="00A8470C"/>
    <w:rsid w:val="00A84D16"/>
    <w:rsid w:val="00A84E33"/>
    <w:rsid w:val="00A85025"/>
    <w:rsid w:val="00A85D73"/>
    <w:rsid w:val="00A860EC"/>
    <w:rsid w:val="00A8679B"/>
    <w:rsid w:val="00A87AE5"/>
    <w:rsid w:val="00A90853"/>
    <w:rsid w:val="00A9118D"/>
    <w:rsid w:val="00A9143A"/>
    <w:rsid w:val="00A915FC"/>
    <w:rsid w:val="00A919EB"/>
    <w:rsid w:val="00A92332"/>
    <w:rsid w:val="00A924CD"/>
    <w:rsid w:val="00A9279B"/>
    <w:rsid w:val="00A92F23"/>
    <w:rsid w:val="00A933A6"/>
    <w:rsid w:val="00A935CC"/>
    <w:rsid w:val="00A9479D"/>
    <w:rsid w:val="00A94868"/>
    <w:rsid w:val="00A94D1E"/>
    <w:rsid w:val="00A94D75"/>
    <w:rsid w:val="00A94F3D"/>
    <w:rsid w:val="00A95227"/>
    <w:rsid w:val="00A95E6B"/>
    <w:rsid w:val="00A9643A"/>
    <w:rsid w:val="00A96BCD"/>
    <w:rsid w:val="00A96FA6"/>
    <w:rsid w:val="00A97364"/>
    <w:rsid w:val="00A97BC5"/>
    <w:rsid w:val="00A97C02"/>
    <w:rsid w:val="00AA0799"/>
    <w:rsid w:val="00AA13A7"/>
    <w:rsid w:val="00AA149C"/>
    <w:rsid w:val="00AA153E"/>
    <w:rsid w:val="00AA1E87"/>
    <w:rsid w:val="00AA22E4"/>
    <w:rsid w:val="00AA2FE2"/>
    <w:rsid w:val="00AA3A08"/>
    <w:rsid w:val="00AA3C3A"/>
    <w:rsid w:val="00AA4FB0"/>
    <w:rsid w:val="00AA5977"/>
    <w:rsid w:val="00AA610E"/>
    <w:rsid w:val="00AA6D7F"/>
    <w:rsid w:val="00AA7F99"/>
    <w:rsid w:val="00AA7FEB"/>
    <w:rsid w:val="00AB0049"/>
    <w:rsid w:val="00AB00A3"/>
    <w:rsid w:val="00AB108F"/>
    <w:rsid w:val="00AB15DC"/>
    <w:rsid w:val="00AB1D18"/>
    <w:rsid w:val="00AB1F24"/>
    <w:rsid w:val="00AB2112"/>
    <w:rsid w:val="00AB28B7"/>
    <w:rsid w:val="00AB2CCA"/>
    <w:rsid w:val="00AB2F09"/>
    <w:rsid w:val="00AB315B"/>
    <w:rsid w:val="00AB4125"/>
    <w:rsid w:val="00AB4679"/>
    <w:rsid w:val="00AB4E58"/>
    <w:rsid w:val="00AB530D"/>
    <w:rsid w:val="00AB5377"/>
    <w:rsid w:val="00AB569E"/>
    <w:rsid w:val="00AB6181"/>
    <w:rsid w:val="00AB6822"/>
    <w:rsid w:val="00AB76C0"/>
    <w:rsid w:val="00AB773C"/>
    <w:rsid w:val="00AC046C"/>
    <w:rsid w:val="00AC0B22"/>
    <w:rsid w:val="00AC0BA9"/>
    <w:rsid w:val="00AC1506"/>
    <w:rsid w:val="00AC1653"/>
    <w:rsid w:val="00AC1BD4"/>
    <w:rsid w:val="00AC2874"/>
    <w:rsid w:val="00AC393B"/>
    <w:rsid w:val="00AC3AC0"/>
    <w:rsid w:val="00AC41DB"/>
    <w:rsid w:val="00AC436E"/>
    <w:rsid w:val="00AC45AC"/>
    <w:rsid w:val="00AC4DE5"/>
    <w:rsid w:val="00AC4EA8"/>
    <w:rsid w:val="00AC564E"/>
    <w:rsid w:val="00AC601C"/>
    <w:rsid w:val="00AC61B7"/>
    <w:rsid w:val="00AC630B"/>
    <w:rsid w:val="00AC6FFB"/>
    <w:rsid w:val="00AC7D14"/>
    <w:rsid w:val="00AD005B"/>
    <w:rsid w:val="00AD029A"/>
    <w:rsid w:val="00AD0B60"/>
    <w:rsid w:val="00AD137C"/>
    <w:rsid w:val="00AD168D"/>
    <w:rsid w:val="00AD18A8"/>
    <w:rsid w:val="00AD193E"/>
    <w:rsid w:val="00AD1E17"/>
    <w:rsid w:val="00AD26F0"/>
    <w:rsid w:val="00AD3FE1"/>
    <w:rsid w:val="00AD4387"/>
    <w:rsid w:val="00AD4708"/>
    <w:rsid w:val="00AD511E"/>
    <w:rsid w:val="00AD5371"/>
    <w:rsid w:val="00AD5A13"/>
    <w:rsid w:val="00AD5C36"/>
    <w:rsid w:val="00AD5DB0"/>
    <w:rsid w:val="00AD5F5C"/>
    <w:rsid w:val="00AD6097"/>
    <w:rsid w:val="00AD6481"/>
    <w:rsid w:val="00AD6C57"/>
    <w:rsid w:val="00AD6D07"/>
    <w:rsid w:val="00AD74D8"/>
    <w:rsid w:val="00AD771A"/>
    <w:rsid w:val="00AE019B"/>
    <w:rsid w:val="00AE05CB"/>
    <w:rsid w:val="00AE2756"/>
    <w:rsid w:val="00AE3173"/>
    <w:rsid w:val="00AE337A"/>
    <w:rsid w:val="00AE35DB"/>
    <w:rsid w:val="00AE3A24"/>
    <w:rsid w:val="00AE3EBA"/>
    <w:rsid w:val="00AE4274"/>
    <w:rsid w:val="00AE4E0C"/>
    <w:rsid w:val="00AE5264"/>
    <w:rsid w:val="00AE5D2D"/>
    <w:rsid w:val="00AE64DC"/>
    <w:rsid w:val="00AE6E18"/>
    <w:rsid w:val="00AE79A6"/>
    <w:rsid w:val="00AF0CCC"/>
    <w:rsid w:val="00AF0FFD"/>
    <w:rsid w:val="00AF1361"/>
    <w:rsid w:val="00AF1D9C"/>
    <w:rsid w:val="00AF1DAB"/>
    <w:rsid w:val="00AF1E94"/>
    <w:rsid w:val="00AF2351"/>
    <w:rsid w:val="00AF2AC2"/>
    <w:rsid w:val="00AF2BAE"/>
    <w:rsid w:val="00AF3415"/>
    <w:rsid w:val="00AF5847"/>
    <w:rsid w:val="00AF6B27"/>
    <w:rsid w:val="00AF6FD9"/>
    <w:rsid w:val="00AF7C03"/>
    <w:rsid w:val="00AF7D5C"/>
    <w:rsid w:val="00B00006"/>
    <w:rsid w:val="00B002AB"/>
    <w:rsid w:val="00B003E3"/>
    <w:rsid w:val="00B00D20"/>
    <w:rsid w:val="00B00D6A"/>
    <w:rsid w:val="00B0152B"/>
    <w:rsid w:val="00B02098"/>
    <w:rsid w:val="00B02373"/>
    <w:rsid w:val="00B0288D"/>
    <w:rsid w:val="00B0289C"/>
    <w:rsid w:val="00B034D9"/>
    <w:rsid w:val="00B03857"/>
    <w:rsid w:val="00B03999"/>
    <w:rsid w:val="00B04B8C"/>
    <w:rsid w:val="00B04D85"/>
    <w:rsid w:val="00B04E12"/>
    <w:rsid w:val="00B0587B"/>
    <w:rsid w:val="00B059E9"/>
    <w:rsid w:val="00B05C98"/>
    <w:rsid w:val="00B061B0"/>
    <w:rsid w:val="00B06F6E"/>
    <w:rsid w:val="00B06FC4"/>
    <w:rsid w:val="00B073AC"/>
    <w:rsid w:val="00B0746A"/>
    <w:rsid w:val="00B07717"/>
    <w:rsid w:val="00B07C68"/>
    <w:rsid w:val="00B10614"/>
    <w:rsid w:val="00B10C34"/>
    <w:rsid w:val="00B10EA8"/>
    <w:rsid w:val="00B11499"/>
    <w:rsid w:val="00B11801"/>
    <w:rsid w:val="00B11CDC"/>
    <w:rsid w:val="00B11E6D"/>
    <w:rsid w:val="00B11F70"/>
    <w:rsid w:val="00B12037"/>
    <w:rsid w:val="00B12237"/>
    <w:rsid w:val="00B127E6"/>
    <w:rsid w:val="00B1367A"/>
    <w:rsid w:val="00B13FBF"/>
    <w:rsid w:val="00B14051"/>
    <w:rsid w:val="00B1470F"/>
    <w:rsid w:val="00B14D96"/>
    <w:rsid w:val="00B14EEC"/>
    <w:rsid w:val="00B15118"/>
    <w:rsid w:val="00B153C7"/>
    <w:rsid w:val="00B15515"/>
    <w:rsid w:val="00B15C61"/>
    <w:rsid w:val="00B16D86"/>
    <w:rsid w:val="00B173CD"/>
    <w:rsid w:val="00B17577"/>
    <w:rsid w:val="00B17F70"/>
    <w:rsid w:val="00B17FC8"/>
    <w:rsid w:val="00B20577"/>
    <w:rsid w:val="00B21077"/>
    <w:rsid w:val="00B21DEC"/>
    <w:rsid w:val="00B2211D"/>
    <w:rsid w:val="00B223E8"/>
    <w:rsid w:val="00B225B6"/>
    <w:rsid w:val="00B2281F"/>
    <w:rsid w:val="00B22AB6"/>
    <w:rsid w:val="00B232B1"/>
    <w:rsid w:val="00B23594"/>
    <w:rsid w:val="00B243E6"/>
    <w:rsid w:val="00B25375"/>
    <w:rsid w:val="00B25470"/>
    <w:rsid w:val="00B25644"/>
    <w:rsid w:val="00B2583E"/>
    <w:rsid w:val="00B25D80"/>
    <w:rsid w:val="00B25DD5"/>
    <w:rsid w:val="00B25F62"/>
    <w:rsid w:val="00B26FBE"/>
    <w:rsid w:val="00B300F4"/>
    <w:rsid w:val="00B30806"/>
    <w:rsid w:val="00B316DC"/>
    <w:rsid w:val="00B31EA4"/>
    <w:rsid w:val="00B320FF"/>
    <w:rsid w:val="00B326AB"/>
    <w:rsid w:val="00B32D1B"/>
    <w:rsid w:val="00B32FDD"/>
    <w:rsid w:val="00B334AD"/>
    <w:rsid w:val="00B34B2E"/>
    <w:rsid w:val="00B34D1D"/>
    <w:rsid w:val="00B35FD2"/>
    <w:rsid w:val="00B364D5"/>
    <w:rsid w:val="00B367CE"/>
    <w:rsid w:val="00B36C15"/>
    <w:rsid w:val="00B36F9D"/>
    <w:rsid w:val="00B37861"/>
    <w:rsid w:val="00B40161"/>
    <w:rsid w:val="00B4080D"/>
    <w:rsid w:val="00B40A34"/>
    <w:rsid w:val="00B411C3"/>
    <w:rsid w:val="00B41446"/>
    <w:rsid w:val="00B426EC"/>
    <w:rsid w:val="00B42E55"/>
    <w:rsid w:val="00B444F1"/>
    <w:rsid w:val="00B44B78"/>
    <w:rsid w:val="00B44C4B"/>
    <w:rsid w:val="00B45486"/>
    <w:rsid w:val="00B45887"/>
    <w:rsid w:val="00B45928"/>
    <w:rsid w:val="00B45B5D"/>
    <w:rsid w:val="00B4629A"/>
    <w:rsid w:val="00B46AE6"/>
    <w:rsid w:val="00B4713B"/>
    <w:rsid w:val="00B47462"/>
    <w:rsid w:val="00B47EA7"/>
    <w:rsid w:val="00B50EAB"/>
    <w:rsid w:val="00B512C6"/>
    <w:rsid w:val="00B514EF"/>
    <w:rsid w:val="00B519AD"/>
    <w:rsid w:val="00B51ACA"/>
    <w:rsid w:val="00B51D9A"/>
    <w:rsid w:val="00B52179"/>
    <w:rsid w:val="00B522D5"/>
    <w:rsid w:val="00B52C02"/>
    <w:rsid w:val="00B531BA"/>
    <w:rsid w:val="00B53326"/>
    <w:rsid w:val="00B53C54"/>
    <w:rsid w:val="00B53E9D"/>
    <w:rsid w:val="00B54F3F"/>
    <w:rsid w:val="00B55291"/>
    <w:rsid w:val="00B55D56"/>
    <w:rsid w:val="00B5603B"/>
    <w:rsid w:val="00B56833"/>
    <w:rsid w:val="00B56C4A"/>
    <w:rsid w:val="00B56F05"/>
    <w:rsid w:val="00B56FF0"/>
    <w:rsid w:val="00B571D1"/>
    <w:rsid w:val="00B577B2"/>
    <w:rsid w:val="00B578E9"/>
    <w:rsid w:val="00B57BC7"/>
    <w:rsid w:val="00B60151"/>
    <w:rsid w:val="00B60D85"/>
    <w:rsid w:val="00B611BC"/>
    <w:rsid w:val="00B61BE9"/>
    <w:rsid w:val="00B6276E"/>
    <w:rsid w:val="00B6281C"/>
    <w:rsid w:val="00B631DC"/>
    <w:rsid w:val="00B63562"/>
    <w:rsid w:val="00B63A26"/>
    <w:rsid w:val="00B63D7C"/>
    <w:rsid w:val="00B6400F"/>
    <w:rsid w:val="00B641AF"/>
    <w:rsid w:val="00B64FE5"/>
    <w:rsid w:val="00B65204"/>
    <w:rsid w:val="00B65831"/>
    <w:rsid w:val="00B65DAE"/>
    <w:rsid w:val="00B669C9"/>
    <w:rsid w:val="00B66D62"/>
    <w:rsid w:val="00B66FB4"/>
    <w:rsid w:val="00B670F8"/>
    <w:rsid w:val="00B679BA"/>
    <w:rsid w:val="00B67CBF"/>
    <w:rsid w:val="00B70BA9"/>
    <w:rsid w:val="00B71C07"/>
    <w:rsid w:val="00B72C4F"/>
    <w:rsid w:val="00B73971"/>
    <w:rsid w:val="00B7416E"/>
    <w:rsid w:val="00B74903"/>
    <w:rsid w:val="00B750A5"/>
    <w:rsid w:val="00B7587B"/>
    <w:rsid w:val="00B75925"/>
    <w:rsid w:val="00B75CCD"/>
    <w:rsid w:val="00B75E7F"/>
    <w:rsid w:val="00B77A93"/>
    <w:rsid w:val="00B80169"/>
    <w:rsid w:val="00B80198"/>
    <w:rsid w:val="00B80FDB"/>
    <w:rsid w:val="00B81937"/>
    <w:rsid w:val="00B81D21"/>
    <w:rsid w:val="00B835F0"/>
    <w:rsid w:val="00B83665"/>
    <w:rsid w:val="00B8408E"/>
    <w:rsid w:val="00B841CA"/>
    <w:rsid w:val="00B86801"/>
    <w:rsid w:val="00B870B8"/>
    <w:rsid w:val="00B87427"/>
    <w:rsid w:val="00B87D46"/>
    <w:rsid w:val="00B87E0E"/>
    <w:rsid w:val="00B9036E"/>
    <w:rsid w:val="00B908E8"/>
    <w:rsid w:val="00B90BE3"/>
    <w:rsid w:val="00B910BC"/>
    <w:rsid w:val="00B91664"/>
    <w:rsid w:val="00B91971"/>
    <w:rsid w:val="00B9232D"/>
    <w:rsid w:val="00B929C7"/>
    <w:rsid w:val="00B929DA"/>
    <w:rsid w:val="00B92FAB"/>
    <w:rsid w:val="00B933CE"/>
    <w:rsid w:val="00B939A1"/>
    <w:rsid w:val="00B94831"/>
    <w:rsid w:val="00B949D0"/>
    <w:rsid w:val="00B95457"/>
    <w:rsid w:val="00B964E4"/>
    <w:rsid w:val="00B97476"/>
    <w:rsid w:val="00B974E3"/>
    <w:rsid w:val="00B97C4F"/>
    <w:rsid w:val="00BA292C"/>
    <w:rsid w:val="00BA3CA4"/>
    <w:rsid w:val="00BA3EA7"/>
    <w:rsid w:val="00BA4948"/>
    <w:rsid w:val="00BA51AD"/>
    <w:rsid w:val="00BA540A"/>
    <w:rsid w:val="00BA619A"/>
    <w:rsid w:val="00BA6538"/>
    <w:rsid w:val="00BA696E"/>
    <w:rsid w:val="00BA70FB"/>
    <w:rsid w:val="00BA716F"/>
    <w:rsid w:val="00BA78A0"/>
    <w:rsid w:val="00BA7D44"/>
    <w:rsid w:val="00BB01FB"/>
    <w:rsid w:val="00BB05FD"/>
    <w:rsid w:val="00BB10C1"/>
    <w:rsid w:val="00BB1AD9"/>
    <w:rsid w:val="00BB1EEE"/>
    <w:rsid w:val="00BB1F65"/>
    <w:rsid w:val="00BB1F98"/>
    <w:rsid w:val="00BB2020"/>
    <w:rsid w:val="00BB2B92"/>
    <w:rsid w:val="00BB2FC1"/>
    <w:rsid w:val="00BB551D"/>
    <w:rsid w:val="00BB6028"/>
    <w:rsid w:val="00BB6522"/>
    <w:rsid w:val="00BB66F4"/>
    <w:rsid w:val="00BB6773"/>
    <w:rsid w:val="00BB6B13"/>
    <w:rsid w:val="00BB7266"/>
    <w:rsid w:val="00BB7C40"/>
    <w:rsid w:val="00BB7CE0"/>
    <w:rsid w:val="00BB7E9B"/>
    <w:rsid w:val="00BC0976"/>
    <w:rsid w:val="00BC0EBF"/>
    <w:rsid w:val="00BC158D"/>
    <w:rsid w:val="00BC2777"/>
    <w:rsid w:val="00BC30C1"/>
    <w:rsid w:val="00BC36EF"/>
    <w:rsid w:val="00BC37A7"/>
    <w:rsid w:val="00BC39CB"/>
    <w:rsid w:val="00BC3BA3"/>
    <w:rsid w:val="00BC3CA4"/>
    <w:rsid w:val="00BC4467"/>
    <w:rsid w:val="00BC495C"/>
    <w:rsid w:val="00BC5066"/>
    <w:rsid w:val="00BC56D6"/>
    <w:rsid w:val="00BC5FCA"/>
    <w:rsid w:val="00BC7601"/>
    <w:rsid w:val="00BC7B39"/>
    <w:rsid w:val="00BD0351"/>
    <w:rsid w:val="00BD03A1"/>
    <w:rsid w:val="00BD169E"/>
    <w:rsid w:val="00BD1716"/>
    <w:rsid w:val="00BD176F"/>
    <w:rsid w:val="00BD1CA8"/>
    <w:rsid w:val="00BD1FCA"/>
    <w:rsid w:val="00BD2609"/>
    <w:rsid w:val="00BD2B1F"/>
    <w:rsid w:val="00BD2F73"/>
    <w:rsid w:val="00BD33F6"/>
    <w:rsid w:val="00BD34FE"/>
    <w:rsid w:val="00BD4F29"/>
    <w:rsid w:val="00BD4F8E"/>
    <w:rsid w:val="00BD51EC"/>
    <w:rsid w:val="00BD7ED4"/>
    <w:rsid w:val="00BE10C4"/>
    <w:rsid w:val="00BE118D"/>
    <w:rsid w:val="00BE1E12"/>
    <w:rsid w:val="00BE23AC"/>
    <w:rsid w:val="00BE265C"/>
    <w:rsid w:val="00BE30F6"/>
    <w:rsid w:val="00BE3255"/>
    <w:rsid w:val="00BE3BAF"/>
    <w:rsid w:val="00BE4475"/>
    <w:rsid w:val="00BE48BB"/>
    <w:rsid w:val="00BE5053"/>
    <w:rsid w:val="00BE5448"/>
    <w:rsid w:val="00BE6F18"/>
    <w:rsid w:val="00BE7445"/>
    <w:rsid w:val="00BE7DBF"/>
    <w:rsid w:val="00BF0169"/>
    <w:rsid w:val="00BF0214"/>
    <w:rsid w:val="00BF0D96"/>
    <w:rsid w:val="00BF2172"/>
    <w:rsid w:val="00BF2C33"/>
    <w:rsid w:val="00BF2FF0"/>
    <w:rsid w:val="00BF3EB5"/>
    <w:rsid w:val="00BF5FD2"/>
    <w:rsid w:val="00BF6AB8"/>
    <w:rsid w:val="00BF6CAC"/>
    <w:rsid w:val="00BF79E9"/>
    <w:rsid w:val="00BF7AFC"/>
    <w:rsid w:val="00BF7C82"/>
    <w:rsid w:val="00BF7F48"/>
    <w:rsid w:val="00C015FB"/>
    <w:rsid w:val="00C01713"/>
    <w:rsid w:val="00C017FD"/>
    <w:rsid w:val="00C01A8F"/>
    <w:rsid w:val="00C01FCA"/>
    <w:rsid w:val="00C0223F"/>
    <w:rsid w:val="00C02356"/>
    <w:rsid w:val="00C02B6D"/>
    <w:rsid w:val="00C03840"/>
    <w:rsid w:val="00C0393A"/>
    <w:rsid w:val="00C03B2D"/>
    <w:rsid w:val="00C03FAE"/>
    <w:rsid w:val="00C041C7"/>
    <w:rsid w:val="00C045D3"/>
    <w:rsid w:val="00C04624"/>
    <w:rsid w:val="00C04996"/>
    <w:rsid w:val="00C04CE2"/>
    <w:rsid w:val="00C058FC"/>
    <w:rsid w:val="00C05B4D"/>
    <w:rsid w:val="00C05C2A"/>
    <w:rsid w:val="00C060B3"/>
    <w:rsid w:val="00C060F2"/>
    <w:rsid w:val="00C063A4"/>
    <w:rsid w:val="00C0699F"/>
    <w:rsid w:val="00C06EF3"/>
    <w:rsid w:val="00C07DC7"/>
    <w:rsid w:val="00C10668"/>
    <w:rsid w:val="00C112BC"/>
    <w:rsid w:val="00C1140B"/>
    <w:rsid w:val="00C13490"/>
    <w:rsid w:val="00C135DA"/>
    <w:rsid w:val="00C1392A"/>
    <w:rsid w:val="00C13CCE"/>
    <w:rsid w:val="00C1420A"/>
    <w:rsid w:val="00C151BA"/>
    <w:rsid w:val="00C1598A"/>
    <w:rsid w:val="00C16094"/>
    <w:rsid w:val="00C16131"/>
    <w:rsid w:val="00C16970"/>
    <w:rsid w:val="00C20259"/>
    <w:rsid w:val="00C206BC"/>
    <w:rsid w:val="00C20954"/>
    <w:rsid w:val="00C20D5F"/>
    <w:rsid w:val="00C211DC"/>
    <w:rsid w:val="00C2175F"/>
    <w:rsid w:val="00C21919"/>
    <w:rsid w:val="00C21BEF"/>
    <w:rsid w:val="00C21E42"/>
    <w:rsid w:val="00C22F02"/>
    <w:rsid w:val="00C2306B"/>
    <w:rsid w:val="00C233B8"/>
    <w:rsid w:val="00C25087"/>
    <w:rsid w:val="00C251AF"/>
    <w:rsid w:val="00C25C38"/>
    <w:rsid w:val="00C2642F"/>
    <w:rsid w:val="00C26D49"/>
    <w:rsid w:val="00C27687"/>
    <w:rsid w:val="00C303F7"/>
    <w:rsid w:val="00C308F9"/>
    <w:rsid w:val="00C30E7C"/>
    <w:rsid w:val="00C316AC"/>
    <w:rsid w:val="00C31D01"/>
    <w:rsid w:val="00C32071"/>
    <w:rsid w:val="00C3336A"/>
    <w:rsid w:val="00C33508"/>
    <w:rsid w:val="00C33875"/>
    <w:rsid w:val="00C338D5"/>
    <w:rsid w:val="00C355DB"/>
    <w:rsid w:val="00C35690"/>
    <w:rsid w:val="00C35C65"/>
    <w:rsid w:val="00C36776"/>
    <w:rsid w:val="00C36DF3"/>
    <w:rsid w:val="00C36EF7"/>
    <w:rsid w:val="00C371E2"/>
    <w:rsid w:val="00C37D9A"/>
    <w:rsid w:val="00C37FDB"/>
    <w:rsid w:val="00C37FEA"/>
    <w:rsid w:val="00C400CB"/>
    <w:rsid w:val="00C406F9"/>
    <w:rsid w:val="00C40BEA"/>
    <w:rsid w:val="00C425C1"/>
    <w:rsid w:val="00C42ED0"/>
    <w:rsid w:val="00C43016"/>
    <w:rsid w:val="00C43179"/>
    <w:rsid w:val="00C449B6"/>
    <w:rsid w:val="00C4554A"/>
    <w:rsid w:val="00C458E6"/>
    <w:rsid w:val="00C46D24"/>
    <w:rsid w:val="00C478F7"/>
    <w:rsid w:val="00C47969"/>
    <w:rsid w:val="00C47B8A"/>
    <w:rsid w:val="00C47C91"/>
    <w:rsid w:val="00C5010D"/>
    <w:rsid w:val="00C506A8"/>
    <w:rsid w:val="00C50845"/>
    <w:rsid w:val="00C51547"/>
    <w:rsid w:val="00C517BB"/>
    <w:rsid w:val="00C51F4F"/>
    <w:rsid w:val="00C52031"/>
    <w:rsid w:val="00C52463"/>
    <w:rsid w:val="00C524B0"/>
    <w:rsid w:val="00C525AC"/>
    <w:rsid w:val="00C52660"/>
    <w:rsid w:val="00C54AB3"/>
    <w:rsid w:val="00C54BBF"/>
    <w:rsid w:val="00C55D10"/>
    <w:rsid w:val="00C5652A"/>
    <w:rsid w:val="00C569F2"/>
    <w:rsid w:val="00C56A4F"/>
    <w:rsid w:val="00C5723B"/>
    <w:rsid w:val="00C5730C"/>
    <w:rsid w:val="00C57C54"/>
    <w:rsid w:val="00C57D05"/>
    <w:rsid w:val="00C57D06"/>
    <w:rsid w:val="00C6014C"/>
    <w:rsid w:val="00C60240"/>
    <w:rsid w:val="00C619EA"/>
    <w:rsid w:val="00C61D59"/>
    <w:rsid w:val="00C6201F"/>
    <w:rsid w:val="00C625F9"/>
    <w:rsid w:val="00C62603"/>
    <w:rsid w:val="00C628B8"/>
    <w:rsid w:val="00C631B7"/>
    <w:rsid w:val="00C6584E"/>
    <w:rsid w:val="00C65ECE"/>
    <w:rsid w:val="00C70AE7"/>
    <w:rsid w:val="00C70B29"/>
    <w:rsid w:val="00C70E69"/>
    <w:rsid w:val="00C7190C"/>
    <w:rsid w:val="00C71AE0"/>
    <w:rsid w:val="00C7217A"/>
    <w:rsid w:val="00C72AB2"/>
    <w:rsid w:val="00C72D3B"/>
    <w:rsid w:val="00C72F65"/>
    <w:rsid w:val="00C73034"/>
    <w:rsid w:val="00C74A2C"/>
    <w:rsid w:val="00C75944"/>
    <w:rsid w:val="00C75951"/>
    <w:rsid w:val="00C759FF"/>
    <w:rsid w:val="00C75DBE"/>
    <w:rsid w:val="00C766A3"/>
    <w:rsid w:val="00C76EE1"/>
    <w:rsid w:val="00C7771F"/>
    <w:rsid w:val="00C7794C"/>
    <w:rsid w:val="00C77A34"/>
    <w:rsid w:val="00C80690"/>
    <w:rsid w:val="00C8140F"/>
    <w:rsid w:val="00C815D4"/>
    <w:rsid w:val="00C81B5F"/>
    <w:rsid w:val="00C82753"/>
    <w:rsid w:val="00C8381B"/>
    <w:rsid w:val="00C83A9C"/>
    <w:rsid w:val="00C83ABF"/>
    <w:rsid w:val="00C840B6"/>
    <w:rsid w:val="00C8463F"/>
    <w:rsid w:val="00C84D4A"/>
    <w:rsid w:val="00C84DF2"/>
    <w:rsid w:val="00C85045"/>
    <w:rsid w:val="00C854CD"/>
    <w:rsid w:val="00C85A63"/>
    <w:rsid w:val="00C8663B"/>
    <w:rsid w:val="00C86689"/>
    <w:rsid w:val="00C86F12"/>
    <w:rsid w:val="00C86F87"/>
    <w:rsid w:val="00C87AE2"/>
    <w:rsid w:val="00C90A24"/>
    <w:rsid w:val="00C90FDE"/>
    <w:rsid w:val="00C9147E"/>
    <w:rsid w:val="00C91818"/>
    <w:rsid w:val="00C91D88"/>
    <w:rsid w:val="00C9214F"/>
    <w:rsid w:val="00C92F67"/>
    <w:rsid w:val="00C936E6"/>
    <w:rsid w:val="00C93A70"/>
    <w:rsid w:val="00C942C1"/>
    <w:rsid w:val="00C943A6"/>
    <w:rsid w:val="00C94C8E"/>
    <w:rsid w:val="00C94EF5"/>
    <w:rsid w:val="00C94FBD"/>
    <w:rsid w:val="00C95385"/>
    <w:rsid w:val="00C95C1F"/>
    <w:rsid w:val="00C96B60"/>
    <w:rsid w:val="00C96D74"/>
    <w:rsid w:val="00C97082"/>
    <w:rsid w:val="00C97691"/>
    <w:rsid w:val="00CA04B8"/>
    <w:rsid w:val="00CA0D48"/>
    <w:rsid w:val="00CA0EE2"/>
    <w:rsid w:val="00CA1C39"/>
    <w:rsid w:val="00CA1DA9"/>
    <w:rsid w:val="00CA1FE3"/>
    <w:rsid w:val="00CA2023"/>
    <w:rsid w:val="00CA49AD"/>
    <w:rsid w:val="00CA4EEB"/>
    <w:rsid w:val="00CA50DF"/>
    <w:rsid w:val="00CA54D5"/>
    <w:rsid w:val="00CA5803"/>
    <w:rsid w:val="00CA6708"/>
    <w:rsid w:val="00CA6841"/>
    <w:rsid w:val="00CA6A00"/>
    <w:rsid w:val="00CA7282"/>
    <w:rsid w:val="00CA772A"/>
    <w:rsid w:val="00CB00A4"/>
    <w:rsid w:val="00CB0494"/>
    <w:rsid w:val="00CB05AE"/>
    <w:rsid w:val="00CB0774"/>
    <w:rsid w:val="00CB0988"/>
    <w:rsid w:val="00CB0D5F"/>
    <w:rsid w:val="00CB0F2C"/>
    <w:rsid w:val="00CB1735"/>
    <w:rsid w:val="00CB2869"/>
    <w:rsid w:val="00CB2F3D"/>
    <w:rsid w:val="00CB30BF"/>
    <w:rsid w:val="00CB316E"/>
    <w:rsid w:val="00CB318D"/>
    <w:rsid w:val="00CB33CF"/>
    <w:rsid w:val="00CB349D"/>
    <w:rsid w:val="00CB3577"/>
    <w:rsid w:val="00CB4246"/>
    <w:rsid w:val="00CB4875"/>
    <w:rsid w:val="00CB4D41"/>
    <w:rsid w:val="00CB526A"/>
    <w:rsid w:val="00CB5DAC"/>
    <w:rsid w:val="00CB67A1"/>
    <w:rsid w:val="00CB71AD"/>
    <w:rsid w:val="00CB7893"/>
    <w:rsid w:val="00CB7C78"/>
    <w:rsid w:val="00CB7CEA"/>
    <w:rsid w:val="00CC01C1"/>
    <w:rsid w:val="00CC05EC"/>
    <w:rsid w:val="00CC1389"/>
    <w:rsid w:val="00CC2002"/>
    <w:rsid w:val="00CC22C3"/>
    <w:rsid w:val="00CC23E6"/>
    <w:rsid w:val="00CC2883"/>
    <w:rsid w:val="00CC2BB7"/>
    <w:rsid w:val="00CC376D"/>
    <w:rsid w:val="00CC3D82"/>
    <w:rsid w:val="00CC43C9"/>
    <w:rsid w:val="00CC4A10"/>
    <w:rsid w:val="00CC4EC2"/>
    <w:rsid w:val="00CC516C"/>
    <w:rsid w:val="00CC551F"/>
    <w:rsid w:val="00CC603E"/>
    <w:rsid w:val="00CC6290"/>
    <w:rsid w:val="00CC6336"/>
    <w:rsid w:val="00CC6DE9"/>
    <w:rsid w:val="00CC714B"/>
    <w:rsid w:val="00CC7AAE"/>
    <w:rsid w:val="00CD011B"/>
    <w:rsid w:val="00CD09A9"/>
    <w:rsid w:val="00CD1732"/>
    <w:rsid w:val="00CD2459"/>
    <w:rsid w:val="00CD340C"/>
    <w:rsid w:val="00CD3624"/>
    <w:rsid w:val="00CD39E4"/>
    <w:rsid w:val="00CD48BB"/>
    <w:rsid w:val="00CD4D0E"/>
    <w:rsid w:val="00CD4EB0"/>
    <w:rsid w:val="00CD5085"/>
    <w:rsid w:val="00CD55A9"/>
    <w:rsid w:val="00CD5960"/>
    <w:rsid w:val="00CD6346"/>
    <w:rsid w:val="00CD6D18"/>
    <w:rsid w:val="00CD7776"/>
    <w:rsid w:val="00CD796D"/>
    <w:rsid w:val="00CD7F67"/>
    <w:rsid w:val="00CE0349"/>
    <w:rsid w:val="00CE0FDE"/>
    <w:rsid w:val="00CE1078"/>
    <w:rsid w:val="00CE122D"/>
    <w:rsid w:val="00CE16F3"/>
    <w:rsid w:val="00CE285B"/>
    <w:rsid w:val="00CE2F32"/>
    <w:rsid w:val="00CE317F"/>
    <w:rsid w:val="00CE35F0"/>
    <w:rsid w:val="00CE3EF8"/>
    <w:rsid w:val="00CE4E2C"/>
    <w:rsid w:val="00CE6524"/>
    <w:rsid w:val="00CE6C6C"/>
    <w:rsid w:val="00CF0B6D"/>
    <w:rsid w:val="00CF1013"/>
    <w:rsid w:val="00CF1108"/>
    <w:rsid w:val="00CF37A7"/>
    <w:rsid w:val="00CF5073"/>
    <w:rsid w:val="00CF5C37"/>
    <w:rsid w:val="00CF617B"/>
    <w:rsid w:val="00CF6491"/>
    <w:rsid w:val="00CF6502"/>
    <w:rsid w:val="00CF7DA6"/>
    <w:rsid w:val="00D008DC"/>
    <w:rsid w:val="00D01F6B"/>
    <w:rsid w:val="00D02E65"/>
    <w:rsid w:val="00D030BE"/>
    <w:rsid w:val="00D0319D"/>
    <w:rsid w:val="00D037F1"/>
    <w:rsid w:val="00D03BB3"/>
    <w:rsid w:val="00D03CB8"/>
    <w:rsid w:val="00D040A4"/>
    <w:rsid w:val="00D047DF"/>
    <w:rsid w:val="00D04B91"/>
    <w:rsid w:val="00D051D3"/>
    <w:rsid w:val="00D052EE"/>
    <w:rsid w:val="00D05C7E"/>
    <w:rsid w:val="00D05DC9"/>
    <w:rsid w:val="00D062BF"/>
    <w:rsid w:val="00D06509"/>
    <w:rsid w:val="00D066F6"/>
    <w:rsid w:val="00D0673C"/>
    <w:rsid w:val="00D07384"/>
    <w:rsid w:val="00D07573"/>
    <w:rsid w:val="00D07FF7"/>
    <w:rsid w:val="00D100C8"/>
    <w:rsid w:val="00D105F7"/>
    <w:rsid w:val="00D11260"/>
    <w:rsid w:val="00D1178A"/>
    <w:rsid w:val="00D117BA"/>
    <w:rsid w:val="00D11801"/>
    <w:rsid w:val="00D1182F"/>
    <w:rsid w:val="00D11EC8"/>
    <w:rsid w:val="00D11FD6"/>
    <w:rsid w:val="00D12115"/>
    <w:rsid w:val="00D13A0F"/>
    <w:rsid w:val="00D13C41"/>
    <w:rsid w:val="00D140F4"/>
    <w:rsid w:val="00D147B5"/>
    <w:rsid w:val="00D14EF9"/>
    <w:rsid w:val="00D14FDE"/>
    <w:rsid w:val="00D1569C"/>
    <w:rsid w:val="00D15A0E"/>
    <w:rsid w:val="00D15E30"/>
    <w:rsid w:val="00D16466"/>
    <w:rsid w:val="00D16C3A"/>
    <w:rsid w:val="00D16CCA"/>
    <w:rsid w:val="00D16F8D"/>
    <w:rsid w:val="00D173DA"/>
    <w:rsid w:val="00D17C7E"/>
    <w:rsid w:val="00D17E04"/>
    <w:rsid w:val="00D2043B"/>
    <w:rsid w:val="00D204D3"/>
    <w:rsid w:val="00D20531"/>
    <w:rsid w:val="00D20EC2"/>
    <w:rsid w:val="00D20F71"/>
    <w:rsid w:val="00D2114D"/>
    <w:rsid w:val="00D22501"/>
    <w:rsid w:val="00D22566"/>
    <w:rsid w:val="00D22AE1"/>
    <w:rsid w:val="00D22F25"/>
    <w:rsid w:val="00D2356F"/>
    <w:rsid w:val="00D23B5C"/>
    <w:rsid w:val="00D244EE"/>
    <w:rsid w:val="00D248D5"/>
    <w:rsid w:val="00D25557"/>
    <w:rsid w:val="00D25719"/>
    <w:rsid w:val="00D25E2A"/>
    <w:rsid w:val="00D25F40"/>
    <w:rsid w:val="00D26AF1"/>
    <w:rsid w:val="00D27148"/>
    <w:rsid w:val="00D30331"/>
    <w:rsid w:val="00D3072F"/>
    <w:rsid w:val="00D313EB"/>
    <w:rsid w:val="00D31AA6"/>
    <w:rsid w:val="00D32830"/>
    <w:rsid w:val="00D3291A"/>
    <w:rsid w:val="00D334C8"/>
    <w:rsid w:val="00D335FA"/>
    <w:rsid w:val="00D33D5A"/>
    <w:rsid w:val="00D34189"/>
    <w:rsid w:val="00D34DCF"/>
    <w:rsid w:val="00D352A7"/>
    <w:rsid w:val="00D353D8"/>
    <w:rsid w:val="00D356C7"/>
    <w:rsid w:val="00D35B91"/>
    <w:rsid w:val="00D35DB3"/>
    <w:rsid w:val="00D36E0C"/>
    <w:rsid w:val="00D40265"/>
    <w:rsid w:val="00D4085A"/>
    <w:rsid w:val="00D409A5"/>
    <w:rsid w:val="00D4103E"/>
    <w:rsid w:val="00D418FC"/>
    <w:rsid w:val="00D41B3A"/>
    <w:rsid w:val="00D41BE5"/>
    <w:rsid w:val="00D42EA3"/>
    <w:rsid w:val="00D44071"/>
    <w:rsid w:val="00D440C3"/>
    <w:rsid w:val="00D4423B"/>
    <w:rsid w:val="00D4460D"/>
    <w:rsid w:val="00D4480A"/>
    <w:rsid w:val="00D44A36"/>
    <w:rsid w:val="00D4595A"/>
    <w:rsid w:val="00D459A7"/>
    <w:rsid w:val="00D4639C"/>
    <w:rsid w:val="00D47266"/>
    <w:rsid w:val="00D47DB6"/>
    <w:rsid w:val="00D50434"/>
    <w:rsid w:val="00D50439"/>
    <w:rsid w:val="00D50E5E"/>
    <w:rsid w:val="00D50F61"/>
    <w:rsid w:val="00D52CC5"/>
    <w:rsid w:val="00D54091"/>
    <w:rsid w:val="00D540A7"/>
    <w:rsid w:val="00D544F3"/>
    <w:rsid w:val="00D54F15"/>
    <w:rsid w:val="00D552FE"/>
    <w:rsid w:val="00D553C2"/>
    <w:rsid w:val="00D55624"/>
    <w:rsid w:val="00D55F2F"/>
    <w:rsid w:val="00D5614A"/>
    <w:rsid w:val="00D574A5"/>
    <w:rsid w:val="00D57A31"/>
    <w:rsid w:val="00D602E5"/>
    <w:rsid w:val="00D60BFA"/>
    <w:rsid w:val="00D612DA"/>
    <w:rsid w:val="00D6293A"/>
    <w:rsid w:val="00D63037"/>
    <w:rsid w:val="00D63460"/>
    <w:rsid w:val="00D63969"/>
    <w:rsid w:val="00D64BB5"/>
    <w:rsid w:val="00D64BF8"/>
    <w:rsid w:val="00D65159"/>
    <w:rsid w:val="00D653C7"/>
    <w:rsid w:val="00D66424"/>
    <w:rsid w:val="00D665A4"/>
    <w:rsid w:val="00D6688E"/>
    <w:rsid w:val="00D67A5C"/>
    <w:rsid w:val="00D67ACF"/>
    <w:rsid w:val="00D706AC"/>
    <w:rsid w:val="00D70787"/>
    <w:rsid w:val="00D70B1C"/>
    <w:rsid w:val="00D70B7A"/>
    <w:rsid w:val="00D70F31"/>
    <w:rsid w:val="00D7182C"/>
    <w:rsid w:val="00D718DB"/>
    <w:rsid w:val="00D71CDB"/>
    <w:rsid w:val="00D728C6"/>
    <w:rsid w:val="00D72A74"/>
    <w:rsid w:val="00D73562"/>
    <w:rsid w:val="00D738CF"/>
    <w:rsid w:val="00D73A7B"/>
    <w:rsid w:val="00D73EF0"/>
    <w:rsid w:val="00D74CBB"/>
    <w:rsid w:val="00D7503B"/>
    <w:rsid w:val="00D7596C"/>
    <w:rsid w:val="00D7627A"/>
    <w:rsid w:val="00D76B28"/>
    <w:rsid w:val="00D76F2E"/>
    <w:rsid w:val="00D80183"/>
    <w:rsid w:val="00D81394"/>
    <w:rsid w:val="00D82BCB"/>
    <w:rsid w:val="00D82E67"/>
    <w:rsid w:val="00D849AD"/>
    <w:rsid w:val="00D84A64"/>
    <w:rsid w:val="00D85498"/>
    <w:rsid w:val="00D856BE"/>
    <w:rsid w:val="00D85738"/>
    <w:rsid w:val="00D859B6"/>
    <w:rsid w:val="00D85A06"/>
    <w:rsid w:val="00D86BA7"/>
    <w:rsid w:val="00D86F69"/>
    <w:rsid w:val="00D870D2"/>
    <w:rsid w:val="00D870E4"/>
    <w:rsid w:val="00D902DF"/>
    <w:rsid w:val="00D9089D"/>
    <w:rsid w:val="00D90FBC"/>
    <w:rsid w:val="00D912E2"/>
    <w:rsid w:val="00D91408"/>
    <w:rsid w:val="00D918C4"/>
    <w:rsid w:val="00D91AED"/>
    <w:rsid w:val="00D92751"/>
    <w:rsid w:val="00D92ACD"/>
    <w:rsid w:val="00D9355E"/>
    <w:rsid w:val="00D93C1E"/>
    <w:rsid w:val="00D94839"/>
    <w:rsid w:val="00D950AA"/>
    <w:rsid w:val="00D96548"/>
    <w:rsid w:val="00D972EC"/>
    <w:rsid w:val="00D9747C"/>
    <w:rsid w:val="00D976D9"/>
    <w:rsid w:val="00D97C26"/>
    <w:rsid w:val="00DA0A45"/>
    <w:rsid w:val="00DA13ED"/>
    <w:rsid w:val="00DA16FC"/>
    <w:rsid w:val="00DA17B4"/>
    <w:rsid w:val="00DA17CA"/>
    <w:rsid w:val="00DA1A4C"/>
    <w:rsid w:val="00DA1AAF"/>
    <w:rsid w:val="00DA1FD5"/>
    <w:rsid w:val="00DA2096"/>
    <w:rsid w:val="00DA28F8"/>
    <w:rsid w:val="00DA3EAC"/>
    <w:rsid w:val="00DA42E2"/>
    <w:rsid w:val="00DA4D04"/>
    <w:rsid w:val="00DA51EB"/>
    <w:rsid w:val="00DA56BB"/>
    <w:rsid w:val="00DA5AD7"/>
    <w:rsid w:val="00DA6647"/>
    <w:rsid w:val="00DA6FA6"/>
    <w:rsid w:val="00DA7508"/>
    <w:rsid w:val="00DA752C"/>
    <w:rsid w:val="00DB0171"/>
    <w:rsid w:val="00DB025F"/>
    <w:rsid w:val="00DB09AB"/>
    <w:rsid w:val="00DB0FE5"/>
    <w:rsid w:val="00DB1627"/>
    <w:rsid w:val="00DB181F"/>
    <w:rsid w:val="00DB189C"/>
    <w:rsid w:val="00DB1BFC"/>
    <w:rsid w:val="00DB1C7D"/>
    <w:rsid w:val="00DB2558"/>
    <w:rsid w:val="00DB2A98"/>
    <w:rsid w:val="00DB2BF9"/>
    <w:rsid w:val="00DB360C"/>
    <w:rsid w:val="00DB39BF"/>
    <w:rsid w:val="00DB3AC1"/>
    <w:rsid w:val="00DB3FF0"/>
    <w:rsid w:val="00DB5856"/>
    <w:rsid w:val="00DB6111"/>
    <w:rsid w:val="00DB711B"/>
    <w:rsid w:val="00DB7F5A"/>
    <w:rsid w:val="00DC09B8"/>
    <w:rsid w:val="00DC0D84"/>
    <w:rsid w:val="00DC12B8"/>
    <w:rsid w:val="00DC14F7"/>
    <w:rsid w:val="00DC19C3"/>
    <w:rsid w:val="00DC1ADA"/>
    <w:rsid w:val="00DC2041"/>
    <w:rsid w:val="00DC25A3"/>
    <w:rsid w:val="00DC26CD"/>
    <w:rsid w:val="00DC28C7"/>
    <w:rsid w:val="00DC3593"/>
    <w:rsid w:val="00DC40FC"/>
    <w:rsid w:val="00DC4955"/>
    <w:rsid w:val="00DC4AD8"/>
    <w:rsid w:val="00DC51EB"/>
    <w:rsid w:val="00DC61E3"/>
    <w:rsid w:val="00DC6814"/>
    <w:rsid w:val="00DC6BE2"/>
    <w:rsid w:val="00DC6DBC"/>
    <w:rsid w:val="00DC6EB0"/>
    <w:rsid w:val="00DD1F43"/>
    <w:rsid w:val="00DD2661"/>
    <w:rsid w:val="00DD2E6E"/>
    <w:rsid w:val="00DD363B"/>
    <w:rsid w:val="00DD3715"/>
    <w:rsid w:val="00DD376B"/>
    <w:rsid w:val="00DD3EF7"/>
    <w:rsid w:val="00DD46F4"/>
    <w:rsid w:val="00DD6090"/>
    <w:rsid w:val="00DD6A9C"/>
    <w:rsid w:val="00DD7197"/>
    <w:rsid w:val="00DD71E5"/>
    <w:rsid w:val="00DD77C5"/>
    <w:rsid w:val="00DD797A"/>
    <w:rsid w:val="00DE04C7"/>
    <w:rsid w:val="00DE0ED7"/>
    <w:rsid w:val="00DE19E3"/>
    <w:rsid w:val="00DE1C6B"/>
    <w:rsid w:val="00DE2745"/>
    <w:rsid w:val="00DE2B75"/>
    <w:rsid w:val="00DE36D2"/>
    <w:rsid w:val="00DE41CA"/>
    <w:rsid w:val="00DE4483"/>
    <w:rsid w:val="00DE4FF3"/>
    <w:rsid w:val="00DE537F"/>
    <w:rsid w:val="00DE5CEF"/>
    <w:rsid w:val="00DE614D"/>
    <w:rsid w:val="00DE66E9"/>
    <w:rsid w:val="00DE779D"/>
    <w:rsid w:val="00DE798A"/>
    <w:rsid w:val="00DF03A3"/>
    <w:rsid w:val="00DF0CBF"/>
    <w:rsid w:val="00DF2390"/>
    <w:rsid w:val="00DF2E52"/>
    <w:rsid w:val="00DF3026"/>
    <w:rsid w:val="00DF35C8"/>
    <w:rsid w:val="00DF43D1"/>
    <w:rsid w:val="00DF4E95"/>
    <w:rsid w:val="00DF52BB"/>
    <w:rsid w:val="00DF550A"/>
    <w:rsid w:val="00DF5C92"/>
    <w:rsid w:val="00DF5DF7"/>
    <w:rsid w:val="00DF67EC"/>
    <w:rsid w:val="00DF6E64"/>
    <w:rsid w:val="00E00DFF"/>
    <w:rsid w:val="00E01043"/>
    <w:rsid w:val="00E0260D"/>
    <w:rsid w:val="00E02BDF"/>
    <w:rsid w:val="00E02E5F"/>
    <w:rsid w:val="00E02FED"/>
    <w:rsid w:val="00E03177"/>
    <w:rsid w:val="00E0322E"/>
    <w:rsid w:val="00E033A8"/>
    <w:rsid w:val="00E03804"/>
    <w:rsid w:val="00E04993"/>
    <w:rsid w:val="00E049D5"/>
    <w:rsid w:val="00E04E82"/>
    <w:rsid w:val="00E04FC5"/>
    <w:rsid w:val="00E05A60"/>
    <w:rsid w:val="00E06D9B"/>
    <w:rsid w:val="00E07F09"/>
    <w:rsid w:val="00E110C8"/>
    <w:rsid w:val="00E11DD6"/>
    <w:rsid w:val="00E127B4"/>
    <w:rsid w:val="00E13434"/>
    <w:rsid w:val="00E1399D"/>
    <w:rsid w:val="00E14F8F"/>
    <w:rsid w:val="00E15438"/>
    <w:rsid w:val="00E15A23"/>
    <w:rsid w:val="00E15A2A"/>
    <w:rsid w:val="00E15B30"/>
    <w:rsid w:val="00E15F42"/>
    <w:rsid w:val="00E16CAB"/>
    <w:rsid w:val="00E16D74"/>
    <w:rsid w:val="00E171A0"/>
    <w:rsid w:val="00E1775C"/>
    <w:rsid w:val="00E17844"/>
    <w:rsid w:val="00E213F7"/>
    <w:rsid w:val="00E2164D"/>
    <w:rsid w:val="00E225BD"/>
    <w:rsid w:val="00E22747"/>
    <w:rsid w:val="00E23461"/>
    <w:rsid w:val="00E23BFC"/>
    <w:rsid w:val="00E2560F"/>
    <w:rsid w:val="00E26066"/>
    <w:rsid w:val="00E2637C"/>
    <w:rsid w:val="00E265C6"/>
    <w:rsid w:val="00E26FC1"/>
    <w:rsid w:val="00E2758D"/>
    <w:rsid w:val="00E27820"/>
    <w:rsid w:val="00E278A7"/>
    <w:rsid w:val="00E27BD9"/>
    <w:rsid w:val="00E27E23"/>
    <w:rsid w:val="00E27E83"/>
    <w:rsid w:val="00E30322"/>
    <w:rsid w:val="00E306A6"/>
    <w:rsid w:val="00E31094"/>
    <w:rsid w:val="00E320AF"/>
    <w:rsid w:val="00E330A1"/>
    <w:rsid w:val="00E3336D"/>
    <w:rsid w:val="00E3352A"/>
    <w:rsid w:val="00E3368F"/>
    <w:rsid w:val="00E337D3"/>
    <w:rsid w:val="00E33A6C"/>
    <w:rsid w:val="00E33BCC"/>
    <w:rsid w:val="00E34134"/>
    <w:rsid w:val="00E3498E"/>
    <w:rsid w:val="00E349D6"/>
    <w:rsid w:val="00E350A6"/>
    <w:rsid w:val="00E35D34"/>
    <w:rsid w:val="00E36074"/>
    <w:rsid w:val="00E37567"/>
    <w:rsid w:val="00E37EDE"/>
    <w:rsid w:val="00E40CF0"/>
    <w:rsid w:val="00E4175C"/>
    <w:rsid w:val="00E41F6B"/>
    <w:rsid w:val="00E42174"/>
    <w:rsid w:val="00E423B5"/>
    <w:rsid w:val="00E426BA"/>
    <w:rsid w:val="00E4276A"/>
    <w:rsid w:val="00E4295C"/>
    <w:rsid w:val="00E42B52"/>
    <w:rsid w:val="00E42FA3"/>
    <w:rsid w:val="00E439A6"/>
    <w:rsid w:val="00E43AF4"/>
    <w:rsid w:val="00E43D05"/>
    <w:rsid w:val="00E43F20"/>
    <w:rsid w:val="00E4433E"/>
    <w:rsid w:val="00E446E3"/>
    <w:rsid w:val="00E44733"/>
    <w:rsid w:val="00E4479F"/>
    <w:rsid w:val="00E44DD7"/>
    <w:rsid w:val="00E4507D"/>
    <w:rsid w:val="00E45C20"/>
    <w:rsid w:val="00E46207"/>
    <w:rsid w:val="00E50B8B"/>
    <w:rsid w:val="00E514C1"/>
    <w:rsid w:val="00E516CB"/>
    <w:rsid w:val="00E518EA"/>
    <w:rsid w:val="00E51FEF"/>
    <w:rsid w:val="00E52BED"/>
    <w:rsid w:val="00E52D55"/>
    <w:rsid w:val="00E52DE0"/>
    <w:rsid w:val="00E534FF"/>
    <w:rsid w:val="00E5473A"/>
    <w:rsid w:val="00E54833"/>
    <w:rsid w:val="00E55A54"/>
    <w:rsid w:val="00E55B8F"/>
    <w:rsid w:val="00E55C62"/>
    <w:rsid w:val="00E56864"/>
    <w:rsid w:val="00E579AC"/>
    <w:rsid w:val="00E600B8"/>
    <w:rsid w:val="00E608DB"/>
    <w:rsid w:val="00E60EA0"/>
    <w:rsid w:val="00E614AA"/>
    <w:rsid w:val="00E615CE"/>
    <w:rsid w:val="00E62010"/>
    <w:rsid w:val="00E62814"/>
    <w:rsid w:val="00E633C1"/>
    <w:rsid w:val="00E63882"/>
    <w:rsid w:val="00E63E74"/>
    <w:rsid w:val="00E64146"/>
    <w:rsid w:val="00E6452A"/>
    <w:rsid w:val="00E64B45"/>
    <w:rsid w:val="00E65464"/>
    <w:rsid w:val="00E66C01"/>
    <w:rsid w:val="00E67533"/>
    <w:rsid w:val="00E6762E"/>
    <w:rsid w:val="00E67856"/>
    <w:rsid w:val="00E67B85"/>
    <w:rsid w:val="00E67BCE"/>
    <w:rsid w:val="00E67E95"/>
    <w:rsid w:val="00E706D6"/>
    <w:rsid w:val="00E71045"/>
    <w:rsid w:val="00E711A0"/>
    <w:rsid w:val="00E721A6"/>
    <w:rsid w:val="00E72338"/>
    <w:rsid w:val="00E729DE"/>
    <w:rsid w:val="00E72FBB"/>
    <w:rsid w:val="00E730B4"/>
    <w:rsid w:val="00E73E14"/>
    <w:rsid w:val="00E73E26"/>
    <w:rsid w:val="00E73F8D"/>
    <w:rsid w:val="00E74130"/>
    <w:rsid w:val="00E7548F"/>
    <w:rsid w:val="00E75724"/>
    <w:rsid w:val="00E764E5"/>
    <w:rsid w:val="00E7661B"/>
    <w:rsid w:val="00E76CE5"/>
    <w:rsid w:val="00E76F86"/>
    <w:rsid w:val="00E77115"/>
    <w:rsid w:val="00E77616"/>
    <w:rsid w:val="00E77627"/>
    <w:rsid w:val="00E77A74"/>
    <w:rsid w:val="00E77BF9"/>
    <w:rsid w:val="00E77C78"/>
    <w:rsid w:val="00E77EF6"/>
    <w:rsid w:val="00E80C5B"/>
    <w:rsid w:val="00E814F1"/>
    <w:rsid w:val="00E818BB"/>
    <w:rsid w:val="00E81909"/>
    <w:rsid w:val="00E81FBB"/>
    <w:rsid w:val="00E82020"/>
    <w:rsid w:val="00E82437"/>
    <w:rsid w:val="00E8301B"/>
    <w:rsid w:val="00E83A43"/>
    <w:rsid w:val="00E83B29"/>
    <w:rsid w:val="00E83E72"/>
    <w:rsid w:val="00E84152"/>
    <w:rsid w:val="00E8448C"/>
    <w:rsid w:val="00E85236"/>
    <w:rsid w:val="00E8639C"/>
    <w:rsid w:val="00E863BD"/>
    <w:rsid w:val="00E86453"/>
    <w:rsid w:val="00E868D2"/>
    <w:rsid w:val="00E86982"/>
    <w:rsid w:val="00E8749A"/>
    <w:rsid w:val="00E90787"/>
    <w:rsid w:val="00E9106A"/>
    <w:rsid w:val="00E9110F"/>
    <w:rsid w:val="00E91467"/>
    <w:rsid w:val="00E9152F"/>
    <w:rsid w:val="00E91884"/>
    <w:rsid w:val="00E91D87"/>
    <w:rsid w:val="00E92721"/>
    <w:rsid w:val="00E928EE"/>
    <w:rsid w:val="00E93782"/>
    <w:rsid w:val="00E93815"/>
    <w:rsid w:val="00E93853"/>
    <w:rsid w:val="00E93BC5"/>
    <w:rsid w:val="00E941A3"/>
    <w:rsid w:val="00E94CBD"/>
    <w:rsid w:val="00E94DD3"/>
    <w:rsid w:val="00E9578C"/>
    <w:rsid w:val="00E95889"/>
    <w:rsid w:val="00E95B77"/>
    <w:rsid w:val="00E972EF"/>
    <w:rsid w:val="00E9755D"/>
    <w:rsid w:val="00E97872"/>
    <w:rsid w:val="00E97A16"/>
    <w:rsid w:val="00EA04F9"/>
    <w:rsid w:val="00EA06D7"/>
    <w:rsid w:val="00EA06DF"/>
    <w:rsid w:val="00EA140C"/>
    <w:rsid w:val="00EA1D6F"/>
    <w:rsid w:val="00EA239E"/>
    <w:rsid w:val="00EA27A9"/>
    <w:rsid w:val="00EA2A2A"/>
    <w:rsid w:val="00EA3673"/>
    <w:rsid w:val="00EA57F7"/>
    <w:rsid w:val="00EA581F"/>
    <w:rsid w:val="00EA6282"/>
    <w:rsid w:val="00EB0D53"/>
    <w:rsid w:val="00EB1898"/>
    <w:rsid w:val="00EB1CEF"/>
    <w:rsid w:val="00EB255D"/>
    <w:rsid w:val="00EB2F46"/>
    <w:rsid w:val="00EB4639"/>
    <w:rsid w:val="00EB66B2"/>
    <w:rsid w:val="00EB6E79"/>
    <w:rsid w:val="00EB7736"/>
    <w:rsid w:val="00EB7EA2"/>
    <w:rsid w:val="00EC0928"/>
    <w:rsid w:val="00EC0A18"/>
    <w:rsid w:val="00EC27FA"/>
    <w:rsid w:val="00EC3100"/>
    <w:rsid w:val="00EC35A5"/>
    <w:rsid w:val="00EC36CB"/>
    <w:rsid w:val="00EC3A34"/>
    <w:rsid w:val="00EC41E0"/>
    <w:rsid w:val="00EC4890"/>
    <w:rsid w:val="00EC5AE3"/>
    <w:rsid w:val="00EC6103"/>
    <w:rsid w:val="00EC7095"/>
    <w:rsid w:val="00EC716A"/>
    <w:rsid w:val="00EC7CDF"/>
    <w:rsid w:val="00ED030C"/>
    <w:rsid w:val="00ED122F"/>
    <w:rsid w:val="00ED1367"/>
    <w:rsid w:val="00ED1A63"/>
    <w:rsid w:val="00ED2410"/>
    <w:rsid w:val="00ED26FE"/>
    <w:rsid w:val="00ED3DA6"/>
    <w:rsid w:val="00ED3F32"/>
    <w:rsid w:val="00ED4691"/>
    <w:rsid w:val="00ED47AD"/>
    <w:rsid w:val="00ED4D2E"/>
    <w:rsid w:val="00ED4D8A"/>
    <w:rsid w:val="00ED4E9E"/>
    <w:rsid w:val="00ED5A99"/>
    <w:rsid w:val="00ED684D"/>
    <w:rsid w:val="00ED760A"/>
    <w:rsid w:val="00ED7EF7"/>
    <w:rsid w:val="00EE02DD"/>
    <w:rsid w:val="00EE0C0F"/>
    <w:rsid w:val="00EE10EC"/>
    <w:rsid w:val="00EE1F26"/>
    <w:rsid w:val="00EE27E6"/>
    <w:rsid w:val="00EE4258"/>
    <w:rsid w:val="00EE462E"/>
    <w:rsid w:val="00EE471D"/>
    <w:rsid w:val="00EE63CE"/>
    <w:rsid w:val="00EE651D"/>
    <w:rsid w:val="00EE69AC"/>
    <w:rsid w:val="00EE6EB0"/>
    <w:rsid w:val="00EE7E7C"/>
    <w:rsid w:val="00EE7F7A"/>
    <w:rsid w:val="00EF0516"/>
    <w:rsid w:val="00EF0541"/>
    <w:rsid w:val="00EF0906"/>
    <w:rsid w:val="00EF0F66"/>
    <w:rsid w:val="00EF1273"/>
    <w:rsid w:val="00EF17D0"/>
    <w:rsid w:val="00EF2300"/>
    <w:rsid w:val="00EF2394"/>
    <w:rsid w:val="00EF2E17"/>
    <w:rsid w:val="00EF2EDB"/>
    <w:rsid w:val="00EF300C"/>
    <w:rsid w:val="00EF4366"/>
    <w:rsid w:val="00EF4847"/>
    <w:rsid w:val="00EF5316"/>
    <w:rsid w:val="00EF53A1"/>
    <w:rsid w:val="00EF5AE4"/>
    <w:rsid w:val="00EF5EF6"/>
    <w:rsid w:val="00EF63F0"/>
    <w:rsid w:val="00EF6A5C"/>
    <w:rsid w:val="00EF72E7"/>
    <w:rsid w:val="00EF7855"/>
    <w:rsid w:val="00EF7EF0"/>
    <w:rsid w:val="00F00ADD"/>
    <w:rsid w:val="00F00B98"/>
    <w:rsid w:val="00F00C6A"/>
    <w:rsid w:val="00F01613"/>
    <w:rsid w:val="00F01FAD"/>
    <w:rsid w:val="00F0251A"/>
    <w:rsid w:val="00F02FD8"/>
    <w:rsid w:val="00F03E65"/>
    <w:rsid w:val="00F0407A"/>
    <w:rsid w:val="00F0471A"/>
    <w:rsid w:val="00F04832"/>
    <w:rsid w:val="00F049F6"/>
    <w:rsid w:val="00F04F2D"/>
    <w:rsid w:val="00F06296"/>
    <w:rsid w:val="00F0642C"/>
    <w:rsid w:val="00F06B23"/>
    <w:rsid w:val="00F06B6F"/>
    <w:rsid w:val="00F07692"/>
    <w:rsid w:val="00F10474"/>
    <w:rsid w:val="00F1083E"/>
    <w:rsid w:val="00F1126C"/>
    <w:rsid w:val="00F1135C"/>
    <w:rsid w:val="00F1135F"/>
    <w:rsid w:val="00F12B50"/>
    <w:rsid w:val="00F12E79"/>
    <w:rsid w:val="00F133FA"/>
    <w:rsid w:val="00F13FA5"/>
    <w:rsid w:val="00F1456C"/>
    <w:rsid w:val="00F148F0"/>
    <w:rsid w:val="00F14A4E"/>
    <w:rsid w:val="00F14E36"/>
    <w:rsid w:val="00F14F70"/>
    <w:rsid w:val="00F151E0"/>
    <w:rsid w:val="00F15480"/>
    <w:rsid w:val="00F1564D"/>
    <w:rsid w:val="00F15A52"/>
    <w:rsid w:val="00F15C7B"/>
    <w:rsid w:val="00F15EC7"/>
    <w:rsid w:val="00F15F26"/>
    <w:rsid w:val="00F1660E"/>
    <w:rsid w:val="00F16F17"/>
    <w:rsid w:val="00F1709F"/>
    <w:rsid w:val="00F1791F"/>
    <w:rsid w:val="00F2006C"/>
    <w:rsid w:val="00F2018F"/>
    <w:rsid w:val="00F20D5F"/>
    <w:rsid w:val="00F21001"/>
    <w:rsid w:val="00F21298"/>
    <w:rsid w:val="00F21925"/>
    <w:rsid w:val="00F219DE"/>
    <w:rsid w:val="00F2270E"/>
    <w:rsid w:val="00F22EA7"/>
    <w:rsid w:val="00F237B9"/>
    <w:rsid w:val="00F23D22"/>
    <w:rsid w:val="00F23F0C"/>
    <w:rsid w:val="00F23F7E"/>
    <w:rsid w:val="00F24085"/>
    <w:rsid w:val="00F248AB"/>
    <w:rsid w:val="00F251B5"/>
    <w:rsid w:val="00F2530E"/>
    <w:rsid w:val="00F25A07"/>
    <w:rsid w:val="00F2697A"/>
    <w:rsid w:val="00F26F17"/>
    <w:rsid w:val="00F275D0"/>
    <w:rsid w:val="00F27935"/>
    <w:rsid w:val="00F300C5"/>
    <w:rsid w:val="00F301A2"/>
    <w:rsid w:val="00F30C08"/>
    <w:rsid w:val="00F30D2D"/>
    <w:rsid w:val="00F31270"/>
    <w:rsid w:val="00F312C8"/>
    <w:rsid w:val="00F31D2D"/>
    <w:rsid w:val="00F3218C"/>
    <w:rsid w:val="00F329E6"/>
    <w:rsid w:val="00F33B64"/>
    <w:rsid w:val="00F33E6B"/>
    <w:rsid w:val="00F34024"/>
    <w:rsid w:val="00F3407A"/>
    <w:rsid w:val="00F34954"/>
    <w:rsid w:val="00F34BDB"/>
    <w:rsid w:val="00F34C4A"/>
    <w:rsid w:val="00F34C82"/>
    <w:rsid w:val="00F35160"/>
    <w:rsid w:val="00F35C47"/>
    <w:rsid w:val="00F35DEC"/>
    <w:rsid w:val="00F362DE"/>
    <w:rsid w:val="00F36721"/>
    <w:rsid w:val="00F368B3"/>
    <w:rsid w:val="00F369B8"/>
    <w:rsid w:val="00F371F7"/>
    <w:rsid w:val="00F37B68"/>
    <w:rsid w:val="00F41450"/>
    <w:rsid w:val="00F414E7"/>
    <w:rsid w:val="00F41D54"/>
    <w:rsid w:val="00F421CB"/>
    <w:rsid w:val="00F42CD2"/>
    <w:rsid w:val="00F42D1C"/>
    <w:rsid w:val="00F42E1D"/>
    <w:rsid w:val="00F42E86"/>
    <w:rsid w:val="00F43151"/>
    <w:rsid w:val="00F43E96"/>
    <w:rsid w:val="00F43F51"/>
    <w:rsid w:val="00F463C3"/>
    <w:rsid w:val="00F46DDE"/>
    <w:rsid w:val="00F479A0"/>
    <w:rsid w:val="00F479FD"/>
    <w:rsid w:val="00F50402"/>
    <w:rsid w:val="00F5043F"/>
    <w:rsid w:val="00F50737"/>
    <w:rsid w:val="00F50866"/>
    <w:rsid w:val="00F508C0"/>
    <w:rsid w:val="00F50B3B"/>
    <w:rsid w:val="00F510C0"/>
    <w:rsid w:val="00F5132D"/>
    <w:rsid w:val="00F51A4A"/>
    <w:rsid w:val="00F51E7E"/>
    <w:rsid w:val="00F52163"/>
    <w:rsid w:val="00F524E5"/>
    <w:rsid w:val="00F52B59"/>
    <w:rsid w:val="00F52E9F"/>
    <w:rsid w:val="00F52F86"/>
    <w:rsid w:val="00F5304C"/>
    <w:rsid w:val="00F530D2"/>
    <w:rsid w:val="00F53549"/>
    <w:rsid w:val="00F53BD7"/>
    <w:rsid w:val="00F53C58"/>
    <w:rsid w:val="00F54014"/>
    <w:rsid w:val="00F54964"/>
    <w:rsid w:val="00F551EB"/>
    <w:rsid w:val="00F55FA5"/>
    <w:rsid w:val="00F563C9"/>
    <w:rsid w:val="00F56756"/>
    <w:rsid w:val="00F57B84"/>
    <w:rsid w:val="00F6074B"/>
    <w:rsid w:val="00F60AE5"/>
    <w:rsid w:val="00F60B7E"/>
    <w:rsid w:val="00F61133"/>
    <w:rsid w:val="00F61FD6"/>
    <w:rsid w:val="00F63C12"/>
    <w:rsid w:val="00F6472B"/>
    <w:rsid w:val="00F65440"/>
    <w:rsid w:val="00F6583C"/>
    <w:rsid w:val="00F65FF4"/>
    <w:rsid w:val="00F66448"/>
    <w:rsid w:val="00F66A88"/>
    <w:rsid w:val="00F706EF"/>
    <w:rsid w:val="00F70897"/>
    <w:rsid w:val="00F71D51"/>
    <w:rsid w:val="00F7212D"/>
    <w:rsid w:val="00F723D2"/>
    <w:rsid w:val="00F72476"/>
    <w:rsid w:val="00F73039"/>
    <w:rsid w:val="00F7319D"/>
    <w:rsid w:val="00F73A31"/>
    <w:rsid w:val="00F73C1D"/>
    <w:rsid w:val="00F7430F"/>
    <w:rsid w:val="00F74488"/>
    <w:rsid w:val="00F74A01"/>
    <w:rsid w:val="00F7527A"/>
    <w:rsid w:val="00F75604"/>
    <w:rsid w:val="00F75B26"/>
    <w:rsid w:val="00F770D8"/>
    <w:rsid w:val="00F77C0B"/>
    <w:rsid w:val="00F77DD2"/>
    <w:rsid w:val="00F8058A"/>
    <w:rsid w:val="00F807CF"/>
    <w:rsid w:val="00F809BB"/>
    <w:rsid w:val="00F81248"/>
    <w:rsid w:val="00F8182D"/>
    <w:rsid w:val="00F818CB"/>
    <w:rsid w:val="00F8205E"/>
    <w:rsid w:val="00F821AB"/>
    <w:rsid w:val="00F8243F"/>
    <w:rsid w:val="00F831F9"/>
    <w:rsid w:val="00F8334C"/>
    <w:rsid w:val="00F83761"/>
    <w:rsid w:val="00F83C02"/>
    <w:rsid w:val="00F843B0"/>
    <w:rsid w:val="00F84631"/>
    <w:rsid w:val="00F8487A"/>
    <w:rsid w:val="00F85301"/>
    <w:rsid w:val="00F860D4"/>
    <w:rsid w:val="00F86DA4"/>
    <w:rsid w:val="00F872BB"/>
    <w:rsid w:val="00F87F89"/>
    <w:rsid w:val="00F900C3"/>
    <w:rsid w:val="00F9066A"/>
    <w:rsid w:val="00F90D95"/>
    <w:rsid w:val="00F912EC"/>
    <w:rsid w:val="00F91F51"/>
    <w:rsid w:val="00F9249B"/>
    <w:rsid w:val="00F92714"/>
    <w:rsid w:val="00F92A06"/>
    <w:rsid w:val="00F92CDF"/>
    <w:rsid w:val="00F92D1D"/>
    <w:rsid w:val="00F931CE"/>
    <w:rsid w:val="00F933DA"/>
    <w:rsid w:val="00F95A68"/>
    <w:rsid w:val="00F9611D"/>
    <w:rsid w:val="00F96721"/>
    <w:rsid w:val="00F96802"/>
    <w:rsid w:val="00F96E1D"/>
    <w:rsid w:val="00F97CE4"/>
    <w:rsid w:val="00FA0139"/>
    <w:rsid w:val="00FA06FF"/>
    <w:rsid w:val="00FA1379"/>
    <w:rsid w:val="00FA1747"/>
    <w:rsid w:val="00FA29E9"/>
    <w:rsid w:val="00FA35C3"/>
    <w:rsid w:val="00FA3979"/>
    <w:rsid w:val="00FA3CA8"/>
    <w:rsid w:val="00FA46A5"/>
    <w:rsid w:val="00FA49F8"/>
    <w:rsid w:val="00FA4C33"/>
    <w:rsid w:val="00FA4C59"/>
    <w:rsid w:val="00FA4D6D"/>
    <w:rsid w:val="00FA4F09"/>
    <w:rsid w:val="00FA547C"/>
    <w:rsid w:val="00FA572D"/>
    <w:rsid w:val="00FA6158"/>
    <w:rsid w:val="00FA618E"/>
    <w:rsid w:val="00FA69BA"/>
    <w:rsid w:val="00FA6C9E"/>
    <w:rsid w:val="00FB0A02"/>
    <w:rsid w:val="00FB0B60"/>
    <w:rsid w:val="00FB0E30"/>
    <w:rsid w:val="00FB0F25"/>
    <w:rsid w:val="00FB1A77"/>
    <w:rsid w:val="00FB2417"/>
    <w:rsid w:val="00FB2E8F"/>
    <w:rsid w:val="00FB3176"/>
    <w:rsid w:val="00FB3303"/>
    <w:rsid w:val="00FB4025"/>
    <w:rsid w:val="00FB4102"/>
    <w:rsid w:val="00FB4327"/>
    <w:rsid w:val="00FB46F9"/>
    <w:rsid w:val="00FB4719"/>
    <w:rsid w:val="00FB4C85"/>
    <w:rsid w:val="00FB4FC8"/>
    <w:rsid w:val="00FB59E9"/>
    <w:rsid w:val="00FB619E"/>
    <w:rsid w:val="00FB680A"/>
    <w:rsid w:val="00FB7603"/>
    <w:rsid w:val="00FC0BE5"/>
    <w:rsid w:val="00FC0E23"/>
    <w:rsid w:val="00FC13CE"/>
    <w:rsid w:val="00FC140F"/>
    <w:rsid w:val="00FC1896"/>
    <w:rsid w:val="00FC199C"/>
    <w:rsid w:val="00FC1A40"/>
    <w:rsid w:val="00FC1E26"/>
    <w:rsid w:val="00FC3769"/>
    <w:rsid w:val="00FC3AC1"/>
    <w:rsid w:val="00FC5B8D"/>
    <w:rsid w:val="00FC62C2"/>
    <w:rsid w:val="00FC7B2E"/>
    <w:rsid w:val="00FC7FF2"/>
    <w:rsid w:val="00FD0480"/>
    <w:rsid w:val="00FD0668"/>
    <w:rsid w:val="00FD079A"/>
    <w:rsid w:val="00FD0808"/>
    <w:rsid w:val="00FD0A96"/>
    <w:rsid w:val="00FD0ECB"/>
    <w:rsid w:val="00FD18CD"/>
    <w:rsid w:val="00FD1920"/>
    <w:rsid w:val="00FD1B10"/>
    <w:rsid w:val="00FD31EC"/>
    <w:rsid w:val="00FD3FD8"/>
    <w:rsid w:val="00FD400B"/>
    <w:rsid w:val="00FD49A5"/>
    <w:rsid w:val="00FD4E39"/>
    <w:rsid w:val="00FD500C"/>
    <w:rsid w:val="00FD51DF"/>
    <w:rsid w:val="00FD62F8"/>
    <w:rsid w:val="00FD7AEF"/>
    <w:rsid w:val="00FD7BCE"/>
    <w:rsid w:val="00FD7BEC"/>
    <w:rsid w:val="00FD7EBF"/>
    <w:rsid w:val="00FE06CA"/>
    <w:rsid w:val="00FE08CB"/>
    <w:rsid w:val="00FE0FCB"/>
    <w:rsid w:val="00FE1219"/>
    <w:rsid w:val="00FE156C"/>
    <w:rsid w:val="00FE1769"/>
    <w:rsid w:val="00FE1E7C"/>
    <w:rsid w:val="00FE2E5E"/>
    <w:rsid w:val="00FE3397"/>
    <w:rsid w:val="00FE3A0B"/>
    <w:rsid w:val="00FE3C03"/>
    <w:rsid w:val="00FE44E0"/>
    <w:rsid w:val="00FE45FC"/>
    <w:rsid w:val="00FE47B2"/>
    <w:rsid w:val="00FE509D"/>
    <w:rsid w:val="00FE51B9"/>
    <w:rsid w:val="00FE5680"/>
    <w:rsid w:val="00FE56C6"/>
    <w:rsid w:val="00FE5F26"/>
    <w:rsid w:val="00FE6540"/>
    <w:rsid w:val="00FE7689"/>
    <w:rsid w:val="00FF00FB"/>
    <w:rsid w:val="00FF030C"/>
    <w:rsid w:val="00FF1CB8"/>
    <w:rsid w:val="00FF278A"/>
    <w:rsid w:val="00FF29FE"/>
    <w:rsid w:val="00FF2DF5"/>
    <w:rsid w:val="00FF381C"/>
    <w:rsid w:val="00FF52F2"/>
    <w:rsid w:val="00FF60B2"/>
    <w:rsid w:val="00FF71A7"/>
    <w:rsid w:val="00FF74EC"/>
    <w:rsid w:val="00FF7683"/>
    <w:rsid w:val="00FF7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martTagType w:namespaceuri="urn:schemas-microsoft-com:office:smarttags" w:name="time"/>
  <w:shapeDefaults>
    <o:shapedefaults v:ext="edit" spidmax="2049"/>
    <o:shapelayout v:ext="edit">
      <o:idmap v:ext="edit" data="1"/>
    </o:shapelayout>
  </w:shapeDefaults>
  <w:decimalSymbol w:val=","/>
  <w:listSeparator w:val=";"/>
  <w15:docId w15:val="{C033F2F5-C76E-45B3-9364-8A702F63C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3173"/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rsid w:val="00F60AE5"/>
    <w:pPr>
      <w:widowControl w:val="0"/>
      <w:overflowPunct w:val="0"/>
      <w:autoSpaceDE w:val="0"/>
      <w:autoSpaceDN w:val="0"/>
      <w:adjustRightInd w:val="0"/>
      <w:spacing w:before="100" w:beforeAutospacing="1" w:after="100" w:afterAutospacing="1"/>
      <w:ind w:left="851" w:hanging="851"/>
      <w:jc w:val="both"/>
      <w:textAlignment w:val="baseline"/>
      <w:outlineLvl w:val="0"/>
    </w:pPr>
    <w:rPr>
      <w:rFonts w:ascii="Arial" w:hAnsi="Arial" w:cs="Arial"/>
      <w:b/>
      <w:color w:val="000000"/>
      <w:kern w:val="28"/>
      <w:sz w:val="20"/>
      <w:szCs w:val="20"/>
      <w:lang w:val="en-GB"/>
    </w:rPr>
  </w:style>
  <w:style w:type="paragraph" w:styleId="2">
    <w:name w:val="heading 2"/>
    <w:aliases w:val=". (1.1),Paragraaf"/>
    <w:basedOn w:val="a"/>
    <w:next w:val="a"/>
    <w:qFormat/>
    <w:rsid w:val="00F60AE5"/>
    <w:pPr>
      <w:overflowPunct w:val="0"/>
      <w:autoSpaceDE w:val="0"/>
      <w:autoSpaceDN w:val="0"/>
      <w:adjustRightInd w:val="0"/>
      <w:spacing w:before="120"/>
      <w:ind w:left="851" w:hanging="851"/>
      <w:textAlignment w:val="baseline"/>
      <w:outlineLvl w:val="1"/>
    </w:pPr>
    <w:rPr>
      <w:rFonts w:ascii="Arial" w:hAnsi="Arial"/>
      <w:b/>
      <w:sz w:val="20"/>
      <w:szCs w:val="20"/>
      <w:lang w:val="en-GB"/>
    </w:rPr>
  </w:style>
  <w:style w:type="paragraph" w:styleId="3">
    <w:name w:val="heading 3"/>
    <w:basedOn w:val="a"/>
    <w:next w:val="a"/>
    <w:qFormat/>
    <w:rsid w:val="003201B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86665"/>
    <w:pPr>
      <w:keepNext/>
      <w:spacing w:before="240" w:after="60"/>
      <w:outlineLvl w:val="3"/>
    </w:pPr>
    <w:rPr>
      <w:b/>
      <w:bCs/>
      <w:color w:val="000080"/>
      <w:sz w:val="28"/>
      <w:szCs w:val="28"/>
      <w:lang w:val="ru-RU" w:eastAsia="ru-RU"/>
    </w:rPr>
  </w:style>
  <w:style w:type="paragraph" w:styleId="5">
    <w:name w:val="heading 5"/>
    <w:basedOn w:val="a"/>
    <w:next w:val="a"/>
    <w:qFormat/>
    <w:rsid w:val="00586665"/>
    <w:pPr>
      <w:spacing w:before="240" w:after="60"/>
      <w:outlineLvl w:val="4"/>
    </w:pPr>
    <w:rPr>
      <w:rFonts w:ascii="Arial" w:hAnsi="Arial" w:cs="Arial"/>
      <w:b/>
      <w:bCs/>
      <w:i/>
      <w:iCs/>
      <w:color w:val="000080"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locked/>
    <w:rsid w:val="00586665"/>
    <w:rPr>
      <w:rFonts w:cs="Times New Roman"/>
      <w:b/>
      <w:bCs/>
      <w:color w:val="000080"/>
      <w:sz w:val="28"/>
      <w:szCs w:val="28"/>
      <w:lang w:val="ru-RU" w:eastAsia="ru-RU" w:bidi="ar-SA"/>
    </w:rPr>
  </w:style>
  <w:style w:type="paragraph" w:customStyle="1" w:styleId="Indent3">
    <w:name w:val="Indent 3"/>
    <w:basedOn w:val="a"/>
    <w:rsid w:val="00F60AE5"/>
    <w:pPr>
      <w:overflowPunct w:val="0"/>
      <w:autoSpaceDE w:val="0"/>
      <w:autoSpaceDN w:val="0"/>
      <w:adjustRightInd w:val="0"/>
      <w:ind w:left="1701" w:hanging="567"/>
      <w:jc w:val="both"/>
      <w:textAlignment w:val="baseline"/>
    </w:pPr>
    <w:rPr>
      <w:sz w:val="20"/>
      <w:szCs w:val="20"/>
      <w:lang w:val="en-GB"/>
    </w:rPr>
  </w:style>
  <w:style w:type="paragraph" w:customStyle="1" w:styleId="paragraph3bkk">
    <w:name w:val="paragraph3bkk"/>
    <w:basedOn w:val="a"/>
    <w:rsid w:val="00F60AE5"/>
    <w:pPr>
      <w:keepNext/>
      <w:keepLines/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b/>
      <w:color w:val="000000"/>
      <w:szCs w:val="20"/>
    </w:rPr>
  </w:style>
  <w:style w:type="paragraph" w:customStyle="1" w:styleId="Indent4">
    <w:name w:val="Indent 4"/>
    <w:basedOn w:val="Indent3"/>
    <w:rsid w:val="00F60AE5"/>
    <w:pPr>
      <w:ind w:left="2268"/>
    </w:pPr>
  </w:style>
  <w:style w:type="paragraph" w:customStyle="1" w:styleId="10">
    <w:name w:val="1."/>
    <w:basedOn w:val="a"/>
    <w:rsid w:val="00F60AE5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/>
    </w:rPr>
  </w:style>
  <w:style w:type="paragraph" w:styleId="a3">
    <w:name w:val="Body Text Indent"/>
    <w:basedOn w:val="a"/>
    <w:rsid w:val="00F60AE5"/>
    <w:pPr>
      <w:ind w:left="810" w:hanging="810"/>
      <w:jc w:val="both"/>
    </w:pPr>
    <w:rPr>
      <w:rFonts w:ascii="Arial" w:hAnsi="Arial"/>
      <w:sz w:val="20"/>
    </w:rPr>
  </w:style>
  <w:style w:type="character" w:styleId="a4">
    <w:name w:val="page number"/>
    <w:rsid w:val="00F60AE5"/>
    <w:rPr>
      <w:rFonts w:cs="Times New Roman"/>
      <w:sz w:val="24"/>
    </w:rPr>
  </w:style>
  <w:style w:type="paragraph" w:styleId="20">
    <w:name w:val="Body Text Indent 2"/>
    <w:basedOn w:val="a"/>
    <w:rsid w:val="00F60AE5"/>
    <w:pPr>
      <w:widowControl w:val="0"/>
      <w:overflowPunct w:val="0"/>
      <w:autoSpaceDE w:val="0"/>
      <w:autoSpaceDN w:val="0"/>
      <w:adjustRightInd w:val="0"/>
      <w:ind w:left="1418" w:hanging="709"/>
      <w:textAlignment w:val="baseline"/>
    </w:pPr>
    <w:rPr>
      <w:szCs w:val="20"/>
      <w:lang w:val="en-GB"/>
    </w:rPr>
  </w:style>
  <w:style w:type="paragraph" w:styleId="30">
    <w:name w:val="Body Text Indent 3"/>
    <w:basedOn w:val="a"/>
    <w:link w:val="31"/>
    <w:rsid w:val="00F60AE5"/>
    <w:pPr>
      <w:ind w:left="720"/>
      <w:jc w:val="both"/>
    </w:pPr>
    <w:rPr>
      <w:rFonts w:ascii="Arial" w:hAnsi="Arial" w:cs="Arial"/>
    </w:rPr>
  </w:style>
  <w:style w:type="table" w:styleId="a5">
    <w:name w:val="Table Grid"/>
    <w:basedOn w:val="a1"/>
    <w:rsid w:val="00F60A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">
    <w:name w:val="TEXT 1"/>
    <w:aliases w:val="1,text 1"/>
    <w:basedOn w:val="a"/>
    <w:rsid w:val="00F60AE5"/>
    <w:pPr>
      <w:keepLines/>
      <w:overflowPunct w:val="0"/>
      <w:autoSpaceDE w:val="0"/>
      <w:autoSpaceDN w:val="0"/>
      <w:adjustRightInd w:val="0"/>
      <w:ind w:left="580" w:hanging="580"/>
      <w:jc w:val="both"/>
      <w:textAlignment w:val="baseline"/>
    </w:pPr>
    <w:rPr>
      <w:rFonts w:ascii="Garamond" w:hAnsi="Garamond"/>
      <w:sz w:val="22"/>
      <w:szCs w:val="20"/>
      <w:lang w:val="en-GB"/>
    </w:rPr>
  </w:style>
  <w:style w:type="paragraph" w:styleId="11">
    <w:name w:val="toc 1"/>
    <w:basedOn w:val="a"/>
    <w:next w:val="a"/>
    <w:autoRedefine/>
    <w:semiHidden/>
    <w:rsid w:val="00F60AE5"/>
    <w:pPr>
      <w:tabs>
        <w:tab w:val="left" w:pos="1200"/>
        <w:tab w:val="right" w:leader="dot" w:pos="9960"/>
      </w:tabs>
      <w:ind w:left="15" w:right="15" w:firstLine="720"/>
    </w:pPr>
    <w:rPr>
      <w:rFonts w:ascii="Arial" w:hAnsi="Arial" w:cs="Arial"/>
      <w:bCs/>
      <w:noProof/>
      <w:sz w:val="20"/>
      <w:lang w:val="en-GB"/>
    </w:rPr>
  </w:style>
  <w:style w:type="character" w:styleId="a6">
    <w:name w:val="Hyperlink"/>
    <w:rsid w:val="00F60AE5"/>
    <w:rPr>
      <w:rFonts w:cs="Times New Roman"/>
      <w:color w:val="0000FF"/>
      <w:u w:val="single"/>
    </w:rPr>
  </w:style>
  <w:style w:type="paragraph" w:styleId="a7">
    <w:name w:val="footer"/>
    <w:basedOn w:val="a"/>
    <w:link w:val="a8"/>
    <w:uiPriority w:val="99"/>
    <w:rsid w:val="00F60AE5"/>
    <w:rPr>
      <w:sz w:val="12"/>
    </w:rPr>
  </w:style>
  <w:style w:type="paragraph" w:styleId="a9">
    <w:name w:val="header"/>
    <w:basedOn w:val="a"/>
    <w:rsid w:val="00F60AE5"/>
    <w:pPr>
      <w:tabs>
        <w:tab w:val="center" w:pos="4320"/>
        <w:tab w:val="right" w:pos="8640"/>
      </w:tabs>
    </w:pPr>
  </w:style>
  <w:style w:type="paragraph" w:styleId="aa">
    <w:name w:val="Body Text"/>
    <w:aliases w:val="DNV-Body,DNV-Body1,omae Text,body text"/>
    <w:basedOn w:val="a"/>
    <w:link w:val="ab"/>
    <w:rsid w:val="00F60AE5"/>
    <w:pPr>
      <w:spacing w:after="120"/>
    </w:pPr>
    <w:rPr>
      <w:lang w:val="ru-RU" w:eastAsia="ru-RU"/>
    </w:rPr>
  </w:style>
  <w:style w:type="character" w:styleId="ac">
    <w:name w:val="Emphasis"/>
    <w:qFormat/>
    <w:rsid w:val="00F60AE5"/>
    <w:rPr>
      <w:rFonts w:cs="Times New Roman"/>
      <w:i/>
      <w:iCs/>
    </w:rPr>
  </w:style>
  <w:style w:type="paragraph" w:customStyle="1" w:styleId="Normal1">
    <w:name w:val="Normal1"/>
    <w:rsid w:val="00F60AE5"/>
    <w:pPr>
      <w:widowControl w:val="0"/>
      <w:spacing w:before="220" w:line="300" w:lineRule="auto"/>
      <w:jc w:val="both"/>
    </w:pPr>
    <w:rPr>
      <w:sz w:val="22"/>
    </w:rPr>
  </w:style>
  <w:style w:type="paragraph" w:customStyle="1" w:styleId="WCPageNumber">
    <w:name w:val="WCPageNumber"/>
    <w:rsid w:val="00F60AE5"/>
    <w:pPr>
      <w:jc w:val="center"/>
    </w:pPr>
    <w:rPr>
      <w:sz w:val="24"/>
      <w:lang w:val="en-US" w:eastAsia="en-US"/>
    </w:rPr>
  </w:style>
  <w:style w:type="paragraph" w:styleId="ad">
    <w:name w:val="Balloon Text"/>
    <w:basedOn w:val="a"/>
    <w:semiHidden/>
    <w:rsid w:val="00772A96"/>
    <w:rPr>
      <w:rFonts w:ascii="Tahoma" w:hAnsi="Tahoma"/>
      <w:sz w:val="16"/>
      <w:szCs w:val="16"/>
    </w:rPr>
  </w:style>
  <w:style w:type="paragraph" w:customStyle="1" w:styleId="CharCharCharCharCharCharCharCharCharChar">
    <w:name w:val="Char Char Знак Знак Char Char Знак Знак Char Char Знак Знак Char Char Знак Знак Char Char"/>
    <w:basedOn w:val="a"/>
    <w:rsid w:val="0082011E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CBHeading1">
    <w:name w:val="CB Heading 1"/>
    <w:basedOn w:val="a"/>
    <w:rsid w:val="00E67E95"/>
    <w:pPr>
      <w:keepNext/>
      <w:tabs>
        <w:tab w:val="num" w:pos="720"/>
      </w:tabs>
      <w:spacing w:before="120" w:after="120" w:line="300" w:lineRule="auto"/>
      <w:ind w:left="720" w:hanging="720"/>
      <w:jc w:val="both"/>
    </w:pPr>
    <w:rPr>
      <w:b/>
      <w:szCs w:val="20"/>
      <w:lang w:val="en-GB"/>
    </w:rPr>
  </w:style>
  <w:style w:type="paragraph" w:customStyle="1" w:styleId="CBHeading2">
    <w:name w:val="CB Heading 2"/>
    <w:basedOn w:val="a"/>
    <w:rsid w:val="00E67E95"/>
    <w:pPr>
      <w:keepNext/>
      <w:tabs>
        <w:tab w:val="num" w:pos="720"/>
      </w:tabs>
      <w:spacing w:before="120" w:after="120" w:line="300" w:lineRule="auto"/>
      <w:ind w:left="720" w:hanging="720"/>
      <w:jc w:val="both"/>
    </w:pPr>
    <w:rPr>
      <w:b/>
      <w:szCs w:val="20"/>
      <w:lang w:val="en-GB"/>
    </w:rPr>
  </w:style>
  <w:style w:type="paragraph" w:customStyle="1" w:styleId="CBHeading3">
    <w:name w:val="CB Heading 3"/>
    <w:basedOn w:val="a"/>
    <w:rsid w:val="00E67E95"/>
    <w:pPr>
      <w:tabs>
        <w:tab w:val="num" w:pos="1440"/>
      </w:tabs>
      <w:spacing w:before="120" w:after="120" w:line="300" w:lineRule="auto"/>
      <w:ind w:left="1440" w:hanging="720"/>
      <w:jc w:val="both"/>
    </w:pPr>
    <w:rPr>
      <w:szCs w:val="20"/>
      <w:lang w:val="en-GB"/>
    </w:rPr>
  </w:style>
  <w:style w:type="paragraph" w:customStyle="1" w:styleId="CBHeading4">
    <w:name w:val="CB Heading 4"/>
    <w:basedOn w:val="a"/>
    <w:rsid w:val="00E67E95"/>
    <w:pPr>
      <w:tabs>
        <w:tab w:val="num" w:pos="2448"/>
      </w:tabs>
      <w:spacing w:before="120" w:after="120" w:line="300" w:lineRule="auto"/>
      <w:ind w:left="2448" w:hanging="1008"/>
      <w:jc w:val="both"/>
    </w:pPr>
    <w:rPr>
      <w:szCs w:val="20"/>
      <w:lang w:val="en-GB"/>
    </w:rPr>
  </w:style>
  <w:style w:type="paragraph" w:customStyle="1" w:styleId="CBHeading5">
    <w:name w:val="CB Heading 5"/>
    <w:basedOn w:val="a"/>
    <w:rsid w:val="00E67E95"/>
    <w:pPr>
      <w:tabs>
        <w:tab w:val="num" w:pos="2448"/>
      </w:tabs>
      <w:spacing w:before="120" w:after="120" w:line="300" w:lineRule="auto"/>
      <w:ind w:left="2448" w:hanging="1008"/>
      <w:jc w:val="both"/>
    </w:pPr>
    <w:rPr>
      <w:szCs w:val="20"/>
      <w:lang w:val="en-GB"/>
    </w:rPr>
  </w:style>
  <w:style w:type="paragraph" w:customStyle="1" w:styleId="CBHeading6">
    <w:name w:val="CB Heading 6"/>
    <w:basedOn w:val="a"/>
    <w:rsid w:val="00E67E95"/>
    <w:pPr>
      <w:tabs>
        <w:tab w:val="num" w:pos="3168"/>
      </w:tabs>
      <w:spacing w:before="120" w:after="120" w:line="300" w:lineRule="auto"/>
      <w:ind w:left="3168" w:hanging="720"/>
      <w:jc w:val="both"/>
    </w:pPr>
    <w:rPr>
      <w:szCs w:val="20"/>
      <w:lang w:val="en-GB"/>
    </w:rPr>
  </w:style>
  <w:style w:type="character" w:customStyle="1" w:styleId="WW8Num8z0">
    <w:name w:val="WW8Num8z0"/>
    <w:rsid w:val="00C063A4"/>
    <w:rPr>
      <w:rFonts w:ascii="Symbol" w:hAnsi="Symbol"/>
    </w:rPr>
  </w:style>
  <w:style w:type="character" w:customStyle="1" w:styleId="WW8Num17z0">
    <w:name w:val="WW8Num17z0"/>
    <w:rsid w:val="00C063A4"/>
    <w:rPr>
      <w:rFonts w:ascii="Symbol" w:hAnsi="Symbol"/>
    </w:rPr>
  </w:style>
  <w:style w:type="paragraph" w:customStyle="1" w:styleId="110">
    <w:name w:val="1.1"/>
    <w:basedOn w:val="a"/>
    <w:rsid w:val="00642A58"/>
    <w:pPr>
      <w:tabs>
        <w:tab w:val="left" w:pos="1160"/>
      </w:tabs>
      <w:overflowPunct w:val="0"/>
      <w:autoSpaceDE w:val="0"/>
      <w:autoSpaceDN w:val="0"/>
      <w:adjustRightInd w:val="0"/>
      <w:spacing w:line="240" w:lineRule="atLeast"/>
      <w:ind w:left="1800" w:right="240" w:hanging="1800"/>
      <w:jc w:val="both"/>
      <w:textAlignment w:val="baseline"/>
    </w:pPr>
    <w:rPr>
      <w:rFonts w:ascii="Helv" w:hAnsi="Helv"/>
      <w:sz w:val="20"/>
      <w:szCs w:val="20"/>
      <w:lang w:val="en-GB"/>
    </w:rPr>
  </w:style>
  <w:style w:type="paragraph" w:customStyle="1" w:styleId="BodyTexthanging">
    <w:name w:val="Body Text hanging"/>
    <w:basedOn w:val="aa"/>
    <w:rsid w:val="006050FC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ascii="Arial" w:hAnsi="Arial"/>
      <w:sz w:val="20"/>
      <w:szCs w:val="20"/>
      <w:lang w:val="en-GB" w:eastAsia="en-US"/>
    </w:rPr>
  </w:style>
  <w:style w:type="paragraph" w:styleId="ae">
    <w:name w:val="List Bullet"/>
    <w:basedOn w:val="a"/>
    <w:rsid w:val="000B0BCB"/>
    <w:pPr>
      <w:tabs>
        <w:tab w:val="num" w:pos="360"/>
      </w:tabs>
      <w:ind w:left="360" w:hanging="360"/>
    </w:pPr>
  </w:style>
  <w:style w:type="paragraph" w:customStyle="1" w:styleId="PAR3">
    <w:name w:val="PAR3"/>
    <w:basedOn w:val="a"/>
    <w:rsid w:val="00204C09"/>
    <w:pPr>
      <w:tabs>
        <w:tab w:val="left" w:pos="1843"/>
        <w:tab w:val="left" w:pos="2836"/>
      </w:tabs>
      <w:ind w:left="2126" w:hanging="1134"/>
      <w:jc w:val="both"/>
    </w:pPr>
    <w:rPr>
      <w:szCs w:val="20"/>
      <w:lang w:val="it-IT" w:eastAsia="it-IT"/>
    </w:rPr>
  </w:style>
  <w:style w:type="paragraph" w:customStyle="1" w:styleId="BTI1">
    <w:name w:val="BTI(1)"/>
    <w:basedOn w:val="a"/>
    <w:rsid w:val="00AB1F24"/>
    <w:pPr>
      <w:spacing w:before="120" w:after="120" w:line="300" w:lineRule="auto"/>
      <w:ind w:left="720"/>
      <w:jc w:val="both"/>
    </w:pPr>
    <w:rPr>
      <w:szCs w:val="20"/>
      <w:lang w:val="en-GB"/>
    </w:rPr>
  </w:style>
  <w:style w:type="paragraph" w:customStyle="1" w:styleId="NumberedParagraph">
    <w:name w:val="Numbered Paragraph"/>
    <w:basedOn w:val="a"/>
    <w:next w:val="aa"/>
    <w:rsid w:val="001A7808"/>
    <w:pPr>
      <w:overflowPunct w:val="0"/>
      <w:autoSpaceDE w:val="0"/>
      <w:autoSpaceDN w:val="0"/>
      <w:adjustRightInd w:val="0"/>
      <w:spacing w:after="120"/>
      <w:ind w:left="648" w:hanging="648"/>
      <w:textAlignment w:val="baseline"/>
    </w:pPr>
    <w:rPr>
      <w:rFonts w:ascii="Arial" w:hAnsi="Arial"/>
      <w:sz w:val="20"/>
      <w:szCs w:val="20"/>
      <w:lang w:val="en-GB"/>
    </w:rPr>
  </w:style>
  <w:style w:type="paragraph" w:customStyle="1" w:styleId="NormalPosth2">
    <w:name w:val="Normal Posth2"/>
    <w:basedOn w:val="a"/>
    <w:rsid w:val="00D540A7"/>
    <w:pPr>
      <w:overflowPunct w:val="0"/>
      <w:autoSpaceDE w:val="0"/>
      <w:autoSpaceDN w:val="0"/>
      <w:adjustRightInd w:val="0"/>
      <w:ind w:left="567"/>
      <w:textAlignment w:val="baseline"/>
    </w:pPr>
    <w:rPr>
      <w:rFonts w:ascii="Times" w:hAnsi="Times"/>
      <w:szCs w:val="20"/>
      <w:lang w:val="en-GB" w:eastAsia="ru-RU"/>
    </w:rPr>
  </w:style>
  <w:style w:type="paragraph" w:customStyle="1" w:styleId="TEXT2">
    <w:name w:val="TEXT 2"/>
    <w:aliases w:val="2,text 2"/>
    <w:basedOn w:val="a"/>
    <w:rsid w:val="00D540A7"/>
    <w:pPr>
      <w:keepLines/>
      <w:overflowPunct w:val="0"/>
      <w:autoSpaceDE w:val="0"/>
      <w:autoSpaceDN w:val="0"/>
      <w:adjustRightInd w:val="0"/>
      <w:ind w:left="1100" w:hanging="560"/>
      <w:jc w:val="both"/>
      <w:textAlignment w:val="baseline"/>
    </w:pPr>
    <w:rPr>
      <w:rFonts w:ascii="Helv" w:hAnsi="Helv"/>
      <w:color w:val="000000"/>
      <w:sz w:val="20"/>
      <w:szCs w:val="20"/>
      <w:lang w:eastAsia="ru-RU"/>
    </w:rPr>
  </w:style>
  <w:style w:type="paragraph" w:customStyle="1" w:styleId="TEXT3">
    <w:name w:val="TEXT 3"/>
    <w:aliases w:val="3"/>
    <w:basedOn w:val="a"/>
    <w:rsid w:val="00D540A7"/>
    <w:pPr>
      <w:keepLines/>
      <w:overflowPunct w:val="0"/>
      <w:autoSpaceDE w:val="0"/>
      <w:autoSpaceDN w:val="0"/>
      <w:adjustRightInd w:val="0"/>
      <w:ind w:left="1985" w:right="4" w:hanging="865"/>
      <w:jc w:val="both"/>
      <w:textAlignment w:val="baseline"/>
    </w:pPr>
    <w:rPr>
      <w:rFonts w:ascii="Garamond" w:hAnsi="Garamond"/>
      <w:sz w:val="22"/>
      <w:szCs w:val="20"/>
      <w:lang w:val="en-GB" w:eastAsia="ru-RU"/>
    </w:rPr>
  </w:style>
  <w:style w:type="paragraph" w:styleId="12">
    <w:name w:val="index 1"/>
    <w:basedOn w:val="a"/>
    <w:next w:val="a"/>
    <w:autoRedefine/>
    <w:semiHidden/>
    <w:rsid w:val="00D552FE"/>
    <w:pPr>
      <w:ind w:left="240" w:hanging="240"/>
    </w:pPr>
  </w:style>
  <w:style w:type="paragraph" w:styleId="af">
    <w:name w:val="index heading"/>
    <w:basedOn w:val="a"/>
    <w:next w:val="12"/>
    <w:semiHidden/>
    <w:rsid w:val="00D552FE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/>
    </w:rPr>
  </w:style>
  <w:style w:type="paragraph" w:customStyle="1" w:styleId="NORMAL10">
    <w:name w:val="NORMAL1"/>
    <w:basedOn w:val="a"/>
    <w:rsid w:val="00155A0B"/>
    <w:pPr>
      <w:tabs>
        <w:tab w:val="left" w:pos="540"/>
        <w:tab w:val="left" w:pos="1080"/>
      </w:tabs>
      <w:overflowPunct w:val="0"/>
      <w:autoSpaceDE w:val="0"/>
      <w:autoSpaceDN w:val="0"/>
      <w:adjustRightInd w:val="0"/>
      <w:textAlignment w:val="baseline"/>
    </w:pPr>
    <w:rPr>
      <w:rFonts w:ascii="Helvetica" w:hAnsi="Helvetica"/>
      <w:b/>
      <w:noProof/>
      <w:sz w:val="20"/>
      <w:szCs w:val="20"/>
    </w:rPr>
  </w:style>
  <w:style w:type="paragraph" w:customStyle="1" w:styleId="HEADING4">
    <w:name w:val="HEADING4"/>
    <w:basedOn w:val="a"/>
    <w:rsid w:val="00155A0B"/>
    <w:pPr>
      <w:overflowPunct w:val="0"/>
      <w:autoSpaceDE w:val="0"/>
      <w:autoSpaceDN w:val="0"/>
      <w:adjustRightInd w:val="0"/>
      <w:ind w:left="540"/>
      <w:textAlignment w:val="baseline"/>
    </w:pPr>
    <w:rPr>
      <w:rFonts w:ascii="Helvetica" w:hAnsi="Helvetica"/>
      <w:sz w:val="20"/>
      <w:szCs w:val="20"/>
      <w:lang w:val="en-GB"/>
    </w:rPr>
  </w:style>
  <w:style w:type="character" w:styleId="af0">
    <w:name w:val="annotation reference"/>
    <w:semiHidden/>
    <w:rsid w:val="00A7207B"/>
    <w:rPr>
      <w:rFonts w:cs="Times New Roman"/>
      <w:sz w:val="16"/>
      <w:szCs w:val="16"/>
    </w:rPr>
  </w:style>
  <w:style w:type="paragraph" w:styleId="af1">
    <w:name w:val="annotation text"/>
    <w:basedOn w:val="a"/>
    <w:link w:val="af2"/>
    <w:semiHidden/>
    <w:rsid w:val="00A7207B"/>
    <w:rPr>
      <w:sz w:val="20"/>
      <w:szCs w:val="20"/>
    </w:rPr>
  </w:style>
  <w:style w:type="paragraph" w:styleId="af3">
    <w:name w:val="annotation subject"/>
    <w:basedOn w:val="af1"/>
    <w:next w:val="af1"/>
    <w:semiHidden/>
    <w:rsid w:val="00A7207B"/>
    <w:rPr>
      <w:b/>
      <w:bCs/>
    </w:rPr>
  </w:style>
  <w:style w:type="paragraph" w:customStyle="1" w:styleId="MASTERCONTRACT">
    <w:name w:val="MASTER CONTRACT"/>
    <w:basedOn w:val="a"/>
    <w:rsid w:val="00AD193E"/>
    <w:pPr>
      <w:jc w:val="center"/>
    </w:pPr>
    <w:rPr>
      <w:b/>
      <w:sz w:val="28"/>
      <w:szCs w:val="28"/>
      <w:lang w:val="en-GB"/>
    </w:rPr>
  </w:style>
  <w:style w:type="paragraph" w:customStyle="1" w:styleId="paragraph3sbk">
    <w:name w:val="paragraph3sbk"/>
    <w:basedOn w:val="a"/>
    <w:rsid w:val="00272832"/>
    <w:pPr>
      <w:keepNext/>
      <w:overflowPunct w:val="0"/>
      <w:autoSpaceDE w:val="0"/>
      <w:autoSpaceDN w:val="0"/>
      <w:adjustRightInd w:val="0"/>
      <w:ind w:left="1440"/>
      <w:jc w:val="both"/>
      <w:textAlignment w:val="baseline"/>
    </w:pPr>
    <w:rPr>
      <w:rFonts w:ascii="Arial" w:hAnsi="Arial"/>
      <w:b/>
      <w:color w:val="000000"/>
      <w:szCs w:val="20"/>
    </w:rPr>
  </w:style>
  <w:style w:type="paragraph" w:customStyle="1" w:styleId="af4">
    <w:name w:val="Îáû÷íûé"/>
    <w:rsid w:val="00F300C5"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 w:eastAsia="en-US"/>
    </w:rPr>
  </w:style>
  <w:style w:type="paragraph" w:customStyle="1" w:styleId="13">
    <w:name w:val="Рецензия1"/>
    <w:hidden/>
    <w:semiHidden/>
    <w:rsid w:val="00D85498"/>
    <w:rPr>
      <w:sz w:val="24"/>
      <w:szCs w:val="24"/>
      <w:lang w:val="en-US" w:eastAsia="en-US"/>
    </w:rPr>
  </w:style>
  <w:style w:type="paragraph" w:styleId="af5">
    <w:name w:val="Plain Text"/>
    <w:basedOn w:val="a"/>
    <w:rsid w:val="00586665"/>
    <w:rPr>
      <w:rFonts w:ascii="Tahoma" w:hAnsi="Tahoma"/>
      <w:sz w:val="20"/>
      <w:szCs w:val="20"/>
      <w:lang w:val="ru-RU" w:eastAsia="ru-RU"/>
    </w:rPr>
  </w:style>
  <w:style w:type="character" w:styleId="af6">
    <w:name w:val="FollowedHyperlink"/>
    <w:rsid w:val="00586665"/>
    <w:rPr>
      <w:rFonts w:cs="Times New Roman"/>
      <w:color w:val="800080"/>
      <w:u w:val="single"/>
    </w:rPr>
  </w:style>
  <w:style w:type="paragraph" w:styleId="21">
    <w:name w:val="Body Text 2"/>
    <w:basedOn w:val="a"/>
    <w:rsid w:val="00586665"/>
    <w:pPr>
      <w:shd w:val="clear" w:color="auto" w:fill="FFFFFF"/>
      <w:tabs>
        <w:tab w:val="left" w:pos="0"/>
      </w:tabs>
      <w:ind w:right="5"/>
      <w:jc w:val="both"/>
    </w:pPr>
    <w:rPr>
      <w:color w:val="000000"/>
      <w:szCs w:val="28"/>
      <w:lang w:val="ru-RU" w:eastAsia="ru-RU"/>
    </w:rPr>
  </w:style>
  <w:style w:type="paragraph" w:customStyle="1" w:styleId="Char">
    <w:name w:val="Char"/>
    <w:basedOn w:val="a"/>
    <w:rsid w:val="00586665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</w:rPr>
  </w:style>
  <w:style w:type="paragraph" w:customStyle="1" w:styleId="FR2">
    <w:name w:val="FR2"/>
    <w:rsid w:val="00586665"/>
    <w:pPr>
      <w:widowControl w:val="0"/>
      <w:ind w:firstLine="200"/>
      <w:jc w:val="both"/>
    </w:pPr>
    <w:rPr>
      <w:rFonts w:ascii="Arial" w:hAnsi="Arial"/>
      <w:b/>
      <w:i/>
      <w:sz w:val="18"/>
    </w:rPr>
  </w:style>
  <w:style w:type="paragraph" w:customStyle="1" w:styleId="af7">
    <w:name w:val="Знак"/>
    <w:basedOn w:val="a"/>
    <w:rsid w:val="00586665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</w:rPr>
  </w:style>
  <w:style w:type="paragraph" w:styleId="af8">
    <w:name w:val="Title"/>
    <w:basedOn w:val="a"/>
    <w:qFormat/>
    <w:rsid w:val="00586665"/>
    <w:pPr>
      <w:jc w:val="center"/>
    </w:pPr>
    <w:rPr>
      <w:rFonts w:ascii="Arial Black" w:hAnsi="Arial Black"/>
      <w:szCs w:val="20"/>
      <w:lang w:val="ru-RU" w:eastAsia="ru-RU"/>
    </w:rPr>
  </w:style>
  <w:style w:type="paragraph" w:customStyle="1" w:styleId="Normalindent3">
    <w:name w:val="Normal indent3"/>
    <w:basedOn w:val="a"/>
    <w:rsid w:val="00586665"/>
    <w:pPr>
      <w:overflowPunct w:val="0"/>
      <w:autoSpaceDE w:val="0"/>
      <w:autoSpaceDN w:val="0"/>
      <w:adjustRightInd w:val="0"/>
      <w:spacing w:line="240" w:lineRule="atLeast"/>
      <w:ind w:left="1701" w:hanging="708"/>
      <w:textAlignment w:val="baseline"/>
    </w:pPr>
    <w:rPr>
      <w:szCs w:val="20"/>
      <w:lang w:val="en-GB"/>
    </w:rPr>
  </w:style>
  <w:style w:type="paragraph" w:customStyle="1" w:styleId="CharChar">
    <w:name w:val="Char Char"/>
    <w:basedOn w:val="a"/>
    <w:rsid w:val="00586665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5textj">
    <w:name w:val=".5 text j"/>
    <w:basedOn w:val="a"/>
    <w:rsid w:val="002859E9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Helvetica" w:hAnsi="Helvetica"/>
      <w:sz w:val="20"/>
      <w:szCs w:val="20"/>
      <w:lang w:val="en-GB"/>
    </w:rPr>
  </w:style>
  <w:style w:type="paragraph" w:customStyle="1" w:styleId="BodyTextIndent31">
    <w:name w:val="Body Text Indent 31"/>
    <w:basedOn w:val="a"/>
    <w:rsid w:val="007F69E9"/>
    <w:pPr>
      <w:spacing w:before="120"/>
      <w:ind w:firstLine="567"/>
      <w:jc w:val="both"/>
    </w:pPr>
    <w:rPr>
      <w:rFonts w:ascii="Arial" w:hAnsi="Arial"/>
      <w:sz w:val="22"/>
      <w:szCs w:val="20"/>
      <w:lang w:val="ru-RU" w:eastAsia="ru-RU"/>
    </w:rPr>
  </w:style>
  <w:style w:type="paragraph" w:customStyle="1" w:styleId="ConsPlusNormal">
    <w:name w:val="ConsPlusNormal"/>
    <w:rsid w:val="001B4557"/>
    <w:pPr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210">
    <w:name w:val="Основной текст с отступом 21"/>
    <w:basedOn w:val="a"/>
    <w:rsid w:val="001B4557"/>
    <w:pPr>
      <w:suppressAutoHyphens/>
      <w:ind w:firstLine="720"/>
      <w:jc w:val="both"/>
    </w:pPr>
    <w:rPr>
      <w:rFonts w:ascii="Arial" w:hAnsi="Arial"/>
      <w:sz w:val="22"/>
      <w:szCs w:val="20"/>
      <w:lang w:val="ru-RU" w:eastAsia="ar-SA"/>
    </w:rPr>
  </w:style>
  <w:style w:type="paragraph" w:customStyle="1" w:styleId="charcharcharcharcharcharcharcharcharcharcharcharcharcharcharcharcharchar">
    <w:name w:val="charcharcharcharcharcharcharcharcharcharcharcharcharcharcharcharcharchar"/>
    <w:basedOn w:val="a"/>
    <w:rsid w:val="0001192A"/>
    <w:pPr>
      <w:spacing w:after="160" w:line="240" w:lineRule="atLeast"/>
    </w:pPr>
    <w:rPr>
      <w:rFonts w:ascii="Verdana" w:hAnsi="Verdana"/>
      <w:sz w:val="20"/>
      <w:szCs w:val="20"/>
      <w:lang w:val="ru-RU" w:eastAsia="ja-JP"/>
    </w:rPr>
  </w:style>
  <w:style w:type="paragraph" w:customStyle="1" w:styleId="14">
    <w:name w:val="Абзац списка1"/>
    <w:basedOn w:val="a"/>
    <w:rsid w:val="0024793E"/>
    <w:pPr>
      <w:ind w:left="708"/>
    </w:pPr>
  </w:style>
  <w:style w:type="paragraph" w:customStyle="1" w:styleId="BodyText21">
    <w:name w:val="Body Text 21"/>
    <w:basedOn w:val="a"/>
    <w:rsid w:val="00810738"/>
    <w:pPr>
      <w:ind w:right="-1327"/>
    </w:pPr>
    <w:rPr>
      <w:sz w:val="20"/>
      <w:szCs w:val="20"/>
      <w:lang w:val="ru-RU" w:eastAsia="ru-RU"/>
    </w:rPr>
  </w:style>
  <w:style w:type="character" w:customStyle="1" w:styleId="31">
    <w:name w:val="Основной текст с отступом 3 Знак"/>
    <w:link w:val="30"/>
    <w:locked/>
    <w:rsid w:val="00A860EC"/>
    <w:rPr>
      <w:rFonts w:ascii="Arial" w:hAnsi="Arial" w:cs="Arial"/>
      <w:sz w:val="24"/>
      <w:szCs w:val="24"/>
      <w:lang w:val="en-US" w:eastAsia="en-US" w:bidi="ar-SA"/>
    </w:rPr>
  </w:style>
  <w:style w:type="character" w:customStyle="1" w:styleId="af2">
    <w:name w:val="Текст примечания Знак"/>
    <w:link w:val="af1"/>
    <w:semiHidden/>
    <w:locked/>
    <w:rsid w:val="0027405B"/>
    <w:rPr>
      <w:lang w:val="en-US" w:eastAsia="en-US" w:bidi="ar-SA"/>
    </w:rPr>
  </w:style>
  <w:style w:type="paragraph" w:styleId="af9">
    <w:name w:val="Normal (Web)"/>
    <w:basedOn w:val="a"/>
    <w:rsid w:val="0027405B"/>
    <w:rPr>
      <w:lang w:val="en-GB"/>
    </w:rPr>
  </w:style>
  <w:style w:type="character" w:customStyle="1" w:styleId="6">
    <w:name w:val="Знак Знак6"/>
    <w:semiHidden/>
    <w:locked/>
    <w:rsid w:val="00CD6346"/>
    <w:rPr>
      <w:rFonts w:ascii="Arial" w:hAnsi="Arial" w:cs="Arial"/>
      <w:szCs w:val="24"/>
      <w:lang w:val="en-US" w:eastAsia="en-US" w:bidi="ar-SA"/>
    </w:rPr>
  </w:style>
  <w:style w:type="paragraph" w:customStyle="1" w:styleId="Indent2">
    <w:name w:val="Indent 2"/>
    <w:basedOn w:val="a"/>
    <w:rsid w:val="00CD6346"/>
    <w:pPr>
      <w:overflowPunct w:val="0"/>
      <w:autoSpaceDE w:val="0"/>
      <w:autoSpaceDN w:val="0"/>
      <w:adjustRightInd w:val="0"/>
      <w:ind w:left="1134" w:hanging="567"/>
      <w:jc w:val="both"/>
      <w:textAlignment w:val="baseline"/>
    </w:pPr>
    <w:rPr>
      <w:sz w:val="20"/>
      <w:szCs w:val="20"/>
      <w:lang w:val="en-GB"/>
    </w:rPr>
  </w:style>
  <w:style w:type="paragraph" w:customStyle="1" w:styleId="15">
    <w:name w:val="Абзац списка1"/>
    <w:basedOn w:val="a"/>
    <w:uiPriority w:val="99"/>
    <w:qFormat/>
    <w:rsid w:val="003C22DB"/>
    <w:pPr>
      <w:ind w:left="720"/>
      <w:contextualSpacing/>
    </w:pPr>
  </w:style>
  <w:style w:type="paragraph" w:styleId="afa">
    <w:name w:val="List Paragraph"/>
    <w:basedOn w:val="a"/>
    <w:uiPriority w:val="34"/>
    <w:qFormat/>
    <w:rsid w:val="00B411C3"/>
    <w:pPr>
      <w:ind w:left="720"/>
      <w:contextualSpacing/>
    </w:pPr>
  </w:style>
  <w:style w:type="character" w:customStyle="1" w:styleId="a8">
    <w:name w:val="Нижний колонтитул Знак"/>
    <w:basedOn w:val="a0"/>
    <w:link w:val="a7"/>
    <w:uiPriority w:val="99"/>
    <w:rsid w:val="001D3FAA"/>
    <w:rPr>
      <w:sz w:val="12"/>
      <w:szCs w:val="24"/>
      <w:lang w:val="en-US" w:eastAsia="en-US"/>
    </w:rPr>
  </w:style>
  <w:style w:type="character" w:customStyle="1" w:styleId="ab">
    <w:name w:val="Основной текст Знак"/>
    <w:aliases w:val="DNV-Body Знак,DNV-Body1 Знак,omae Text Знак,body text Знак"/>
    <w:link w:val="aa"/>
    <w:rsid w:val="004C16ED"/>
    <w:rPr>
      <w:sz w:val="24"/>
      <w:szCs w:val="24"/>
    </w:rPr>
  </w:style>
  <w:style w:type="paragraph" w:customStyle="1" w:styleId="16">
    <w:name w:val="Обычный1"/>
    <w:rsid w:val="00400A9A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1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3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3D4486-D556-4767-B939-79A6269BC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1162</TotalTime>
  <Pages>1</Pages>
  <Words>21432</Words>
  <Characters>122166</Characters>
  <Application>Microsoft Office Word</Application>
  <DocSecurity>0</DocSecurity>
  <Lines>1018</Lines>
  <Paragraphs>286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ДОГОВОР №</vt:lpstr>
      <vt:lpstr>ДОГОВОР №</vt:lpstr>
    </vt:vector>
  </TitlesOfParts>
  <Company>TNK-BP</Company>
  <LinksUpToDate>false</LinksUpToDate>
  <CharactersWithSpaces>143312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</dc:title>
  <dc:creator>Full Name</dc:creator>
  <cp:lastModifiedBy>Пендюрин Евгений Николаевич</cp:lastModifiedBy>
  <cp:revision>50</cp:revision>
  <cp:lastPrinted>2015-08-10T08:22:00Z</cp:lastPrinted>
  <dcterms:created xsi:type="dcterms:W3CDTF">2015-04-23T06:14:00Z</dcterms:created>
  <dcterms:modified xsi:type="dcterms:W3CDTF">2015-08-10T08:29:00Z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L7XQMrTP8RxX00002X16IW</vt:lpwstr>
  </property>
</Properties>
</file>